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C344A" w:rsidRDefault="00FE2F79" w:rsidP="000C344A">
      <w:pPr>
        <w:pStyle w:val="a6"/>
        <w:kinsoku w:val="0"/>
        <w:overflowPunct w:val="0"/>
        <w:spacing w:before="71" w:line="241" w:lineRule="auto"/>
        <w:ind w:left="4249" w:right="3221" w:hanging="236"/>
        <w:rPr>
          <w:rFonts w:ascii="Arial" w:hAnsi="Arial" w:cs="Arial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61312" behindDoc="1" locked="0" layoutInCell="0" allowOverlap="1">
                <wp:simplePos x="0" y="0"/>
                <wp:positionH relativeFrom="page">
                  <wp:posOffset>280035</wp:posOffset>
                </wp:positionH>
                <wp:positionV relativeFrom="page">
                  <wp:posOffset>303530</wp:posOffset>
                </wp:positionV>
                <wp:extent cx="7001510" cy="10123805"/>
                <wp:effectExtent l="3810" t="8255" r="5080" b="2540"/>
                <wp:wrapNone/>
                <wp:docPr id="217" name="Group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7001510" cy="10123805"/>
                          <a:chOff x="441" y="478"/>
                          <a:chExt cx="11026" cy="15943"/>
                        </a:xfrm>
                      </wpg:grpSpPr>
                      <wps:wsp>
                        <wps:cNvPr id="218" name="Freeform 4"/>
                        <wps:cNvSpPr>
                          <a:spLocks/>
                        </wps:cNvSpPr>
                        <wps:spPr bwMode="auto">
                          <a:xfrm>
                            <a:off x="480" y="517"/>
                            <a:ext cx="88" cy="20"/>
                          </a:xfrm>
                          <a:custGeom>
                            <a:avLst/>
                            <a:gdLst>
                              <a:gd name="T0" fmla="*/ 0 w 88"/>
                              <a:gd name="T1" fmla="*/ 0 h 20"/>
                              <a:gd name="T2" fmla="*/ 88 w 8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88" h="20">
                                <a:moveTo>
                                  <a:pt x="0" y="0"/>
                                </a:moveTo>
                                <a:lnTo>
                                  <a:pt x="88" y="0"/>
                                </a:lnTo>
                              </a:path>
                            </a:pathLst>
                          </a:custGeom>
                          <a:noFill/>
                          <a:ln w="48514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19" name="Freeform 5"/>
                        <wps:cNvSpPr>
                          <a:spLocks/>
                        </wps:cNvSpPr>
                        <wps:spPr bwMode="auto">
                          <a:xfrm>
                            <a:off x="540" y="539"/>
                            <a:ext cx="20" cy="29"/>
                          </a:xfrm>
                          <a:custGeom>
                            <a:avLst/>
                            <a:gdLst>
                              <a:gd name="T0" fmla="*/ 0 w 20"/>
                              <a:gd name="T1" fmla="*/ 14 h 29"/>
                              <a:gd name="T2" fmla="*/ 14 w 20"/>
                              <a:gd name="T3" fmla="*/ 14 h 2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0" h="29">
                                <a:moveTo>
                                  <a:pt x="0" y="14"/>
                                </a:moveTo>
                                <a:lnTo>
                                  <a:pt x="14" y="14"/>
                                </a:lnTo>
                              </a:path>
                            </a:pathLst>
                          </a:custGeom>
                          <a:noFill/>
                          <a:ln w="19558">
                            <a:solidFill>
                              <a:srgbClr val="FFFFFF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20" name="Freeform 6"/>
                        <wps:cNvSpPr>
                          <a:spLocks/>
                        </wps:cNvSpPr>
                        <wps:spPr bwMode="auto">
                          <a:xfrm>
                            <a:off x="540" y="539"/>
                            <a:ext cx="28" cy="20"/>
                          </a:xfrm>
                          <a:custGeom>
                            <a:avLst/>
                            <a:gdLst>
                              <a:gd name="T0" fmla="*/ 0 w 28"/>
                              <a:gd name="T1" fmla="*/ 7 h 20"/>
                              <a:gd name="T2" fmla="*/ 28 w 28"/>
                              <a:gd name="T3" fmla="*/ 7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8" h="20">
                                <a:moveTo>
                                  <a:pt x="0" y="7"/>
                                </a:moveTo>
                                <a:lnTo>
                                  <a:pt x="28" y="7"/>
                                </a:lnTo>
                              </a:path>
                            </a:pathLst>
                          </a:custGeom>
                          <a:noFill/>
                          <a:ln w="10414">
                            <a:solidFill>
                              <a:srgbClr val="FFFFFF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21" name="Freeform 7"/>
                        <wps:cNvSpPr>
                          <a:spLocks/>
                        </wps:cNvSpPr>
                        <wps:spPr bwMode="auto">
                          <a:xfrm>
                            <a:off x="554" y="561"/>
                            <a:ext cx="10800" cy="20"/>
                          </a:xfrm>
                          <a:custGeom>
                            <a:avLst/>
                            <a:gdLst>
                              <a:gd name="T0" fmla="*/ 0 w 10800"/>
                              <a:gd name="T1" fmla="*/ 0 h 20"/>
                              <a:gd name="T2" fmla="*/ 10800 w 10800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0800" h="20">
                                <a:moveTo>
                                  <a:pt x="0" y="0"/>
                                </a:moveTo>
                                <a:lnTo>
                                  <a:pt x="10800" y="0"/>
                                </a:lnTo>
                              </a:path>
                            </a:pathLst>
                          </a:custGeom>
                          <a:noFill/>
                          <a:ln w="10413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22" name="Freeform 8"/>
                        <wps:cNvSpPr>
                          <a:spLocks/>
                        </wps:cNvSpPr>
                        <wps:spPr bwMode="auto">
                          <a:xfrm>
                            <a:off x="568" y="517"/>
                            <a:ext cx="10860" cy="20"/>
                          </a:xfrm>
                          <a:custGeom>
                            <a:avLst/>
                            <a:gdLst>
                              <a:gd name="T0" fmla="*/ 0 w 10860"/>
                              <a:gd name="T1" fmla="*/ 0 h 20"/>
                              <a:gd name="T2" fmla="*/ 10860 w 10860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0860" h="20">
                                <a:moveTo>
                                  <a:pt x="0" y="0"/>
                                </a:moveTo>
                                <a:lnTo>
                                  <a:pt x="10860" y="0"/>
                                </a:lnTo>
                              </a:path>
                            </a:pathLst>
                          </a:custGeom>
                          <a:noFill/>
                          <a:ln w="48514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23" name="Freeform 9"/>
                        <wps:cNvSpPr>
                          <a:spLocks/>
                        </wps:cNvSpPr>
                        <wps:spPr bwMode="auto">
                          <a:xfrm>
                            <a:off x="11339" y="509"/>
                            <a:ext cx="89" cy="20"/>
                          </a:xfrm>
                          <a:custGeom>
                            <a:avLst/>
                            <a:gdLst>
                              <a:gd name="T0" fmla="*/ 0 w 89"/>
                              <a:gd name="T1" fmla="*/ 0 h 20"/>
                              <a:gd name="T2" fmla="*/ 88 w 8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89" h="20">
                                <a:moveTo>
                                  <a:pt x="0" y="0"/>
                                </a:moveTo>
                                <a:lnTo>
                                  <a:pt x="88" y="0"/>
                                </a:lnTo>
                              </a:path>
                            </a:pathLst>
                          </a:custGeom>
                          <a:noFill/>
                          <a:ln w="3937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24" name="Freeform 10"/>
                        <wps:cNvSpPr>
                          <a:spLocks/>
                        </wps:cNvSpPr>
                        <wps:spPr bwMode="auto">
                          <a:xfrm>
                            <a:off x="11354" y="539"/>
                            <a:ext cx="20" cy="29"/>
                          </a:xfrm>
                          <a:custGeom>
                            <a:avLst/>
                            <a:gdLst>
                              <a:gd name="T0" fmla="*/ 0 w 20"/>
                              <a:gd name="T1" fmla="*/ 14 h 29"/>
                              <a:gd name="T2" fmla="*/ 14 w 20"/>
                              <a:gd name="T3" fmla="*/ 14 h 2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0" h="29">
                                <a:moveTo>
                                  <a:pt x="0" y="14"/>
                                </a:moveTo>
                                <a:lnTo>
                                  <a:pt x="14" y="14"/>
                                </a:lnTo>
                              </a:path>
                            </a:pathLst>
                          </a:custGeom>
                          <a:noFill/>
                          <a:ln w="19558">
                            <a:solidFill>
                              <a:srgbClr val="FFFFFF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25" name="Freeform 11"/>
                        <wps:cNvSpPr>
                          <a:spLocks/>
                        </wps:cNvSpPr>
                        <wps:spPr bwMode="auto">
                          <a:xfrm>
                            <a:off x="11339" y="539"/>
                            <a:ext cx="29" cy="20"/>
                          </a:xfrm>
                          <a:custGeom>
                            <a:avLst/>
                            <a:gdLst>
                              <a:gd name="T0" fmla="*/ 0 w 29"/>
                              <a:gd name="T1" fmla="*/ 7 h 20"/>
                              <a:gd name="T2" fmla="*/ 28 w 29"/>
                              <a:gd name="T3" fmla="*/ 7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9" h="20">
                                <a:moveTo>
                                  <a:pt x="0" y="7"/>
                                </a:moveTo>
                                <a:lnTo>
                                  <a:pt x="28" y="7"/>
                                </a:lnTo>
                              </a:path>
                            </a:pathLst>
                          </a:custGeom>
                          <a:noFill/>
                          <a:ln w="10414">
                            <a:solidFill>
                              <a:srgbClr val="FFFFFF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26" name="Freeform 12"/>
                        <wps:cNvSpPr>
                          <a:spLocks/>
                        </wps:cNvSpPr>
                        <wps:spPr bwMode="auto">
                          <a:xfrm>
                            <a:off x="510" y="568"/>
                            <a:ext cx="20" cy="15703"/>
                          </a:xfrm>
                          <a:custGeom>
                            <a:avLst/>
                            <a:gdLst>
                              <a:gd name="T0" fmla="*/ 0 w 20"/>
                              <a:gd name="T1" fmla="*/ 0 h 15703"/>
                              <a:gd name="T2" fmla="*/ 0 w 20"/>
                              <a:gd name="T3" fmla="*/ 15703 h 1570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0" h="15703">
                                <a:moveTo>
                                  <a:pt x="0" y="0"/>
                                </a:moveTo>
                                <a:lnTo>
                                  <a:pt x="0" y="15703"/>
                                </a:lnTo>
                              </a:path>
                            </a:pathLst>
                          </a:custGeom>
                          <a:noFill/>
                          <a:ln w="3937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27" name="Freeform 13"/>
                        <wps:cNvSpPr>
                          <a:spLocks/>
                        </wps:cNvSpPr>
                        <wps:spPr bwMode="auto">
                          <a:xfrm>
                            <a:off x="561" y="568"/>
                            <a:ext cx="20" cy="15703"/>
                          </a:xfrm>
                          <a:custGeom>
                            <a:avLst/>
                            <a:gdLst>
                              <a:gd name="T0" fmla="*/ 0 w 20"/>
                              <a:gd name="T1" fmla="*/ 0 h 15703"/>
                              <a:gd name="T2" fmla="*/ 0 w 20"/>
                              <a:gd name="T3" fmla="*/ 15703 h 1570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0" h="15703">
                                <a:moveTo>
                                  <a:pt x="0" y="0"/>
                                </a:moveTo>
                                <a:lnTo>
                                  <a:pt x="0" y="15703"/>
                                </a:lnTo>
                              </a:path>
                            </a:pathLst>
                          </a:custGeom>
                          <a:noFill/>
                          <a:ln w="10413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28" name="Freeform 14"/>
                        <wps:cNvSpPr>
                          <a:spLocks/>
                        </wps:cNvSpPr>
                        <wps:spPr bwMode="auto">
                          <a:xfrm>
                            <a:off x="11398" y="568"/>
                            <a:ext cx="20" cy="15822"/>
                          </a:xfrm>
                          <a:custGeom>
                            <a:avLst/>
                            <a:gdLst>
                              <a:gd name="T0" fmla="*/ 0 w 20"/>
                              <a:gd name="T1" fmla="*/ 0 h 15822"/>
                              <a:gd name="T2" fmla="*/ 0 w 20"/>
                              <a:gd name="T3" fmla="*/ 15822 h 1582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0" h="15822">
                                <a:moveTo>
                                  <a:pt x="0" y="0"/>
                                </a:moveTo>
                                <a:lnTo>
                                  <a:pt x="0" y="15822"/>
                                </a:lnTo>
                              </a:path>
                            </a:pathLst>
                          </a:custGeom>
                          <a:noFill/>
                          <a:ln w="3937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29" name="Freeform 15"/>
                        <wps:cNvSpPr>
                          <a:spLocks/>
                        </wps:cNvSpPr>
                        <wps:spPr bwMode="auto">
                          <a:xfrm>
                            <a:off x="11347" y="568"/>
                            <a:ext cx="20" cy="15703"/>
                          </a:xfrm>
                          <a:custGeom>
                            <a:avLst/>
                            <a:gdLst>
                              <a:gd name="T0" fmla="*/ 0 w 20"/>
                              <a:gd name="T1" fmla="*/ 0 h 15703"/>
                              <a:gd name="T2" fmla="*/ 0 w 20"/>
                              <a:gd name="T3" fmla="*/ 15703 h 1570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0" h="15703">
                                <a:moveTo>
                                  <a:pt x="0" y="0"/>
                                </a:moveTo>
                                <a:lnTo>
                                  <a:pt x="0" y="15703"/>
                                </a:lnTo>
                              </a:path>
                            </a:pathLst>
                          </a:custGeom>
                          <a:noFill/>
                          <a:ln w="10414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0" name="Freeform 16"/>
                        <wps:cNvSpPr>
                          <a:spLocks/>
                        </wps:cNvSpPr>
                        <wps:spPr bwMode="auto">
                          <a:xfrm>
                            <a:off x="480" y="16323"/>
                            <a:ext cx="88" cy="20"/>
                          </a:xfrm>
                          <a:custGeom>
                            <a:avLst/>
                            <a:gdLst>
                              <a:gd name="T0" fmla="*/ 0 w 88"/>
                              <a:gd name="T1" fmla="*/ 0 h 20"/>
                              <a:gd name="T2" fmla="*/ 88 w 8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88" h="20">
                                <a:moveTo>
                                  <a:pt x="0" y="0"/>
                                </a:moveTo>
                                <a:lnTo>
                                  <a:pt x="88" y="0"/>
                                </a:lnTo>
                              </a:path>
                            </a:pathLst>
                          </a:custGeom>
                          <a:noFill/>
                          <a:ln w="48514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1" name="Freeform 17"/>
                        <wps:cNvSpPr>
                          <a:spLocks/>
                        </wps:cNvSpPr>
                        <wps:spPr bwMode="auto">
                          <a:xfrm>
                            <a:off x="540" y="16272"/>
                            <a:ext cx="20" cy="28"/>
                          </a:xfrm>
                          <a:custGeom>
                            <a:avLst/>
                            <a:gdLst>
                              <a:gd name="T0" fmla="*/ 0 w 20"/>
                              <a:gd name="T1" fmla="*/ 14 h 28"/>
                              <a:gd name="T2" fmla="*/ 14 w 20"/>
                              <a:gd name="T3" fmla="*/ 14 h 28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0" h="28">
                                <a:moveTo>
                                  <a:pt x="0" y="14"/>
                                </a:moveTo>
                                <a:lnTo>
                                  <a:pt x="14" y="14"/>
                                </a:lnTo>
                              </a:path>
                            </a:pathLst>
                          </a:custGeom>
                          <a:noFill/>
                          <a:ln w="19558">
                            <a:solidFill>
                              <a:srgbClr val="FFFFFF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2" name="Freeform 18"/>
                        <wps:cNvSpPr>
                          <a:spLocks/>
                        </wps:cNvSpPr>
                        <wps:spPr bwMode="auto">
                          <a:xfrm>
                            <a:off x="540" y="16286"/>
                            <a:ext cx="28" cy="20"/>
                          </a:xfrm>
                          <a:custGeom>
                            <a:avLst/>
                            <a:gdLst>
                              <a:gd name="T0" fmla="*/ 0 w 28"/>
                              <a:gd name="T1" fmla="*/ 7 h 20"/>
                              <a:gd name="T2" fmla="*/ 28 w 28"/>
                              <a:gd name="T3" fmla="*/ 7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8" h="20">
                                <a:moveTo>
                                  <a:pt x="0" y="7"/>
                                </a:moveTo>
                                <a:lnTo>
                                  <a:pt x="28" y="7"/>
                                </a:lnTo>
                              </a:path>
                            </a:pathLst>
                          </a:custGeom>
                          <a:noFill/>
                          <a:ln w="10413">
                            <a:solidFill>
                              <a:srgbClr val="FFFFFF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3" name="Freeform 19"/>
                        <wps:cNvSpPr>
                          <a:spLocks/>
                        </wps:cNvSpPr>
                        <wps:spPr bwMode="auto">
                          <a:xfrm>
                            <a:off x="554" y="16279"/>
                            <a:ext cx="10800" cy="20"/>
                          </a:xfrm>
                          <a:custGeom>
                            <a:avLst/>
                            <a:gdLst>
                              <a:gd name="T0" fmla="*/ 0 w 10800"/>
                              <a:gd name="T1" fmla="*/ 0 h 20"/>
                              <a:gd name="T2" fmla="*/ 10800 w 10800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0800" h="20">
                                <a:moveTo>
                                  <a:pt x="0" y="0"/>
                                </a:moveTo>
                                <a:lnTo>
                                  <a:pt x="10800" y="0"/>
                                </a:lnTo>
                              </a:path>
                            </a:pathLst>
                          </a:custGeom>
                          <a:noFill/>
                          <a:ln w="10414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4" name="Freeform 20"/>
                        <wps:cNvSpPr>
                          <a:spLocks/>
                        </wps:cNvSpPr>
                        <wps:spPr bwMode="auto">
                          <a:xfrm>
                            <a:off x="568" y="16330"/>
                            <a:ext cx="10860" cy="20"/>
                          </a:xfrm>
                          <a:custGeom>
                            <a:avLst/>
                            <a:gdLst>
                              <a:gd name="T0" fmla="*/ 0 w 10860"/>
                              <a:gd name="T1" fmla="*/ 0 h 20"/>
                              <a:gd name="T2" fmla="*/ 10860 w 10860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0860" h="20">
                                <a:moveTo>
                                  <a:pt x="0" y="0"/>
                                </a:moveTo>
                                <a:lnTo>
                                  <a:pt x="10860" y="0"/>
                                </a:lnTo>
                              </a:path>
                            </a:pathLst>
                          </a:custGeom>
                          <a:noFill/>
                          <a:ln w="3937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5" name="Freeform 21"/>
                        <wps:cNvSpPr>
                          <a:spLocks/>
                        </wps:cNvSpPr>
                        <wps:spPr bwMode="auto">
                          <a:xfrm>
                            <a:off x="11354" y="16272"/>
                            <a:ext cx="20" cy="28"/>
                          </a:xfrm>
                          <a:custGeom>
                            <a:avLst/>
                            <a:gdLst>
                              <a:gd name="T0" fmla="*/ 0 w 20"/>
                              <a:gd name="T1" fmla="*/ 14 h 28"/>
                              <a:gd name="T2" fmla="*/ 14 w 20"/>
                              <a:gd name="T3" fmla="*/ 14 h 28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0" h="28">
                                <a:moveTo>
                                  <a:pt x="0" y="14"/>
                                </a:moveTo>
                                <a:lnTo>
                                  <a:pt x="14" y="14"/>
                                </a:lnTo>
                              </a:path>
                            </a:pathLst>
                          </a:custGeom>
                          <a:noFill/>
                          <a:ln w="19558">
                            <a:solidFill>
                              <a:srgbClr val="FFFFFF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6" name="Freeform 22"/>
                        <wps:cNvSpPr>
                          <a:spLocks/>
                        </wps:cNvSpPr>
                        <wps:spPr bwMode="auto">
                          <a:xfrm>
                            <a:off x="11339" y="16286"/>
                            <a:ext cx="29" cy="20"/>
                          </a:xfrm>
                          <a:custGeom>
                            <a:avLst/>
                            <a:gdLst>
                              <a:gd name="T0" fmla="*/ 0 w 29"/>
                              <a:gd name="T1" fmla="*/ 7 h 20"/>
                              <a:gd name="T2" fmla="*/ 28 w 29"/>
                              <a:gd name="T3" fmla="*/ 7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9" h="20">
                                <a:moveTo>
                                  <a:pt x="0" y="7"/>
                                </a:moveTo>
                                <a:lnTo>
                                  <a:pt x="28" y="7"/>
                                </a:lnTo>
                              </a:path>
                            </a:pathLst>
                          </a:custGeom>
                          <a:noFill/>
                          <a:ln w="10413">
                            <a:solidFill>
                              <a:srgbClr val="FFFFFF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3" o:spid="_x0000_s1026" style="position:absolute;margin-left:22.05pt;margin-top:23.9pt;width:551.3pt;height:797.15pt;z-index:-251655168;mso-position-horizontal-relative:page;mso-position-vertical-relative:page" coordorigin="441,478" coordsize="11026,1594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" o:allowincell="f">
                <v:shape id="Freeform 4" o:spid="_x0000_s1027" style="position:absolute;left:480;top:517;width:88;height:20;visibility:visible;mso-wrap-style:square;v-text-anchor:top" coordsize="8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DGhwcEA&#10;AADcAAAADwAAAGRycy9kb3ducmV2LnhtbERPyWrDMBC9F/IPYgK9lER2HEpwLJsQaPG1WXqeWFPL&#10;1BoZS3Xcfn11KPT4eHtRzbYXE42+c6wgXScgiBunO24VXM4vqx0IH5A19o5JwTd5qMrFQ4G5dnd+&#10;o+kUWhFD2OeowIQw5FL6xpBFv3YDceQ+3GgxRDi2Uo94j+G2l5skeZYWO44NBgc6Gmo+T19WQf2q&#10;+YxJduvM9fqT+fftU9pulXpczoc9iEBz+Bf/uWutYJPGtfFMPAKy/AU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gxocHBAAAA3AAAAA8AAAAAAAAAAAAAAAAAmAIAAGRycy9kb3du&#10;cmV2LnhtbFBLBQYAAAAABAAEAPUAAACGAwAAAAA=&#10;" path="m,l88,e" filled="f" strokeweight="3.82pt">
                  <v:path arrowok="t" o:connecttype="custom" o:connectlocs="0,0;88,0" o:connectangles="0,0"/>
                </v:shape>
                <v:shape id="Freeform 5" o:spid="_x0000_s1028" style="position:absolute;left:540;top:539;width:20;height:29;visibility:visible;mso-wrap-style:square;v-text-anchor:top" coordsize="20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WQS8MUA&#10;AADcAAAADwAAAGRycy9kb3ducmV2LnhtbESPQWvCQBCF74X+h2WE3uomQm2NriIFoVQ8NJXmOsmO&#10;STA7G3ZXjf/eFYQeH2/e9+YtVoPpxJmcby0rSMcJCOLK6pZrBfvfzesHCB+QNXaWScGVPKyWz08L&#10;zLS98A+d81CLCGGfoYImhD6T0lcNGfRj2xNH72CdwRClq6V2eIlw08lJkkylwZZjQ4M9fTZUHfOT&#10;iW8U5W5dpW6W7+n6Xfz171i+bZV6GQ3rOYhAQ/g/fqS/tIJJOoP7mEgAubw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xZBLwxQAAANwAAAAPAAAAAAAAAAAAAAAAAJgCAABkcnMv&#10;ZG93bnJldi54bWxQSwUGAAAAAAQABAD1AAAAigMAAAAA&#10;" path="m,14r14,e" filled="f" strokecolor="white" strokeweight="1.54pt">
                  <v:path arrowok="t" o:connecttype="custom" o:connectlocs="0,14;14,14" o:connectangles="0,0"/>
                </v:shape>
                <v:shape id="Freeform 6" o:spid="_x0000_s1029" style="position:absolute;left:540;top:539;width:28;height:20;visibility:visible;mso-wrap-style:square;v-text-anchor:top" coordsize="2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xot28EA&#10;AADcAAAADwAAAGRycy9kb3ducmV2LnhtbERPu2rDMBTdC/0HcQvdGikmhNSJEkJCoVPJq0O2i3Rj&#10;m1hXxlJs9e+rodDxcN6rTXKtGKgPjWcN04kCQWy8bbjScDl/vC1AhIhssfVMGn4owGb9/LTC0vqR&#10;jzScYiVyCIcSNdQxdqWUwdTkMEx8R5y5m+8dxgz7StoexxzuWlkoNZcOG84NNXa0q8ncTw+nwXyr&#10;cRfi1+E2ezfqft2nYVYkrV9f0nYJIlKK/+I/96fVUBR5fj6Tj4Bc/wI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MsaLdvBAAAA3AAAAA8AAAAAAAAAAAAAAAAAmAIAAGRycy9kb3du&#10;cmV2LnhtbFBLBQYAAAAABAAEAPUAAACGAwAAAAA=&#10;" path="m,7r28,e" filled="f" strokecolor="white" strokeweight=".82pt">
                  <v:path arrowok="t" o:connecttype="custom" o:connectlocs="0,7;28,7" o:connectangles="0,0"/>
                </v:shape>
                <v:shape id="Freeform 7" o:spid="_x0000_s1030" style="position:absolute;left:554;top:561;width:10800;height:20;visibility:visible;mso-wrap-style:square;v-text-anchor:top" coordsize="10800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885x8QA&#10;AADcAAAADwAAAGRycy9kb3ducmV2LnhtbESPUWvCMBSF3wX/Q7iCL6KpZc6tM4qIjr1O/QGX5K4p&#10;Nje1iW3375fBYI+Hc853OJvd4GrRURsqzwqWiwwEsfam4lLB9XKav4AIEdlg7ZkUfFOA3XY82mBh&#10;fM+f1J1jKRKEQ4EKbIxNIWXQlhyGhW+Ik/flW4cxybaUpsU+wV0t8yx7lg4rTgsWGzpY0rfzwyno&#10;Vld9Cs3luHqNa/3eZ7Onu30oNZ0M+zcQkYb4H/5rfxgFeb6E3zPpCMjt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PPOcfEAAAA3AAAAA8AAAAAAAAAAAAAAAAAmAIAAGRycy9k&#10;b3ducmV2LnhtbFBLBQYAAAAABAAEAPUAAACJAwAAAAA=&#10;" path="m,l10800,e" filled="f" strokeweight=".28925mm">
                  <v:path arrowok="t" o:connecttype="custom" o:connectlocs="0,0;10800,0" o:connectangles="0,0"/>
                </v:shape>
                <v:shape id="Freeform 8" o:spid="_x0000_s1031" style="position:absolute;left:568;top:517;width:10860;height:20;visibility:visible;mso-wrap-style:square;v-text-anchor:top" coordsize="10860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fnM1sMA&#10;AADcAAAADwAAAGRycy9kb3ducmV2LnhtbESPwWrDMBBE74X8g9hAbrVsQ0txooQkpZBj6paCb4u1&#10;sZxIK2OpifP3VaHQ4zAzb5jVZnJWXGkMvWcFRZaDIG697rlT8Pnx9vgCIkRkjdYzKbhTgM169rDC&#10;Svsbv9O1jp1IEA4VKjAxDpWUoTXkMGR+IE7eyY8OY5JjJ/WItwR3VpZ5/iwd9pwWDA60N9Re6m+n&#10;oH4tPN2Lr4N5su604zMemwaVWsyn7RJEpCn+h//aB62gLEv4PZOOgFz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fnM1sMAAADcAAAADwAAAAAAAAAAAAAAAACYAgAAZHJzL2Rv&#10;d25yZXYueG1sUEsFBgAAAAAEAAQA9QAAAIgDAAAAAA==&#10;" path="m,l10860,e" filled="f" strokeweight="3.82pt">
                  <v:path arrowok="t" o:connecttype="custom" o:connectlocs="0,0;10860,0" o:connectangles="0,0"/>
                </v:shape>
                <v:shape id="Freeform 9" o:spid="_x0000_s1032" style="position:absolute;left:11339;top:509;width:89;height:20;visibility:visible;mso-wrap-style:square;v-text-anchor:top" coordsize="8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dK3msQA&#10;AADcAAAADwAAAGRycy9kb3ducmV2LnhtbESP0WrCQBRE34X+w3ILvpmNEUJIXaVILaUtiIkfcMne&#10;ZkOzd0N2q6lf7xYKPg4zc4ZZbyfbizONvnOsYJmkIIgbpztuFZzq/aIA4QOyxt4xKfglD9vNw2yN&#10;pXYXPtK5Cq2IEPYlKjAhDKWUvjFk0SduII7elxsthijHVuoRLxFue5mlaS4tdhwXDA60M9R8Vz9W&#10;wbSn9tPUodBV91Jd8cMe3vNXpeaP0/MTiEBTuIf/229aQZat4O9MPAJycw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3St5rEAAAA3AAAAA8AAAAAAAAAAAAAAAAAmAIAAGRycy9k&#10;b3ducmV2LnhtbFBLBQYAAAAABAAEAPUAAACJAwAAAAA=&#10;" path="m,l88,e" filled="f" strokeweight="3.1pt">
                  <v:path arrowok="t" o:connecttype="custom" o:connectlocs="0,0;88,0" o:connectangles="0,0"/>
                </v:shape>
                <v:shape id="Freeform 10" o:spid="_x0000_s1033" style="position:absolute;left:11354;top:539;width:20;height:29;visibility:visible;mso-wrap-style:square;v-text-anchor:top" coordsize="20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Ql308YA&#10;AADcAAAADwAAAGRycy9kb3ducmV2LnhtbESPQWvCQBCF70L/wzKCt7oxWNum2YgUBLF4aCr1Oman&#10;STA7G3ZXjf++Wyh4fLx535uXLwfTiQs531pWMJsmIIgrq1uuFey/1o8vIHxA1thZJgU38rAsHkY5&#10;Ztpe+ZMuZahFhLDPUEETQp9J6auGDPqp7Ymj92OdwRClq6V2eI1w08k0SRbSYMuxocGe3huqTuXZ&#10;xDcOx92qmrnXck+37eG7f8bj04dSk/GwegMRaAj34//0RitI0zn8jYkEkMU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EQl308YAAADcAAAADwAAAAAAAAAAAAAAAACYAgAAZHJz&#10;L2Rvd25yZXYueG1sUEsFBgAAAAAEAAQA9QAAAIsDAAAAAA==&#10;" path="m,14r14,e" filled="f" strokecolor="white" strokeweight="1.54pt">
                  <v:path arrowok="t" o:connecttype="custom" o:connectlocs="0,14;14,14" o:connectangles="0,0"/>
                </v:shape>
                <v:shape id="Freeform 11" o:spid="_x0000_s1034" style="position:absolute;left:11339;top:539;width:29;height:20;visibility:visible;mso-wrap-style:square;v-text-anchor:top" coordsize="2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xLr58QA&#10;AADcAAAADwAAAGRycy9kb3ducmV2LnhtbESPQWvCQBSE7wX/w/IEL0U3CTRodA0iFbz0YFrvz+wz&#10;CWbfhuw2if++Wyj0OMzMN8wun0wrBupdY1lBvIpAEJdWN1wp+Po8LdcgnEfW2FomBU9ykO9nLzvM&#10;tB35QkPhKxEg7DJUUHvfZVK6siaDbmU74uDdbW/QB9lXUvc4BrhpZRJFqTTYcFiosaNjTeWj+DYK&#10;Undtytfbx3GsNjjEF+m796tWajGfDlsQnib/H/5rn7WCJHmD3zPhCMj9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8S6+fEAAAA3AAAAA8AAAAAAAAAAAAAAAAAmAIAAGRycy9k&#10;b3ducmV2LnhtbFBLBQYAAAAABAAEAPUAAACJAwAAAAA=&#10;" path="m,7r28,e" filled="f" strokecolor="white" strokeweight=".82pt">
                  <v:path arrowok="t" o:connecttype="custom" o:connectlocs="0,7;28,7" o:connectangles="0,0"/>
                </v:shape>
                <v:shape id="Freeform 12" o:spid="_x0000_s1035" style="position:absolute;left:510;top:568;width:20;height:15703;visibility:visible;mso-wrap-style:square;v-text-anchor:top" coordsize="20,1570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9m/xsUA&#10;AADcAAAADwAAAGRycy9kb3ducmV2LnhtbESPQWvCQBSE74L/YXmCN7Mxh6BpVimxhXrw0NhCj6/Z&#10;1yQ0+zZmt5r8+26h4HGYmW+YfD+aTlxpcK1lBesoBkFcWd1yreDt/LzagHAeWWNnmRRM5GC/m89y&#10;zLS98StdS1+LAGGXoYLG+z6T0lUNGXSR7YmD92UHgz7IoZZ6wFuAm04mcZxKgy2HhQZ7Khqqvssf&#10;o0C7d3/6DJTLMS0OH0XSbZ+mtVLLxfj4AMLT6O/h//aLVpAkKfydCUdA7n4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f2b/GxQAAANwAAAAPAAAAAAAAAAAAAAAAAJgCAABkcnMv&#10;ZG93bnJldi54bWxQSwUGAAAAAAQABAD1AAAAigMAAAAA&#10;" path="m,l,15703e" filled="f" strokeweight="3.1pt">
                  <v:path arrowok="t" o:connecttype="custom" o:connectlocs="0,0;0,15703" o:connectangles="0,0"/>
                </v:shape>
                <v:shape id="Freeform 13" o:spid="_x0000_s1036" style="position:absolute;left:561;top:568;width:20;height:15703;visibility:visible;mso-wrap-style:square;v-text-anchor:top" coordsize="20,1570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Jglz8QA&#10;AADcAAAADwAAAGRycy9kb3ducmV2LnhtbESPQWvCQBSE7wX/w/IEb3VjpCqpq4ggCNKDScDra/Y1&#10;Cc2+Ddk1if/eLRQ8DjPzDbPdj6YRPXWutqxgMY9AEBdW11wqyLPT+waE88gaG8uk4EEO9rvJ2xYT&#10;bQe+Up/6UgQIuwQVVN63iZSuqMigm9uWOHg/tjPog+xKqTscAtw0Mo6ilTRYc1iosKVjRcVvejcK&#10;TvnXkPaX78cl9/ePLLve4vK4VGo2HQ+fIDyN/hX+b5+1gjhew9+ZcATk7gk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CYJc/EAAAA3AAAAA8AAAAAAAAAAAAAAAAAmAIAAGRycy9k&#10;b3ducmV2LnhtbFBLBQYAAAAABAAEAPUAAACJAwAAAAA=&#10;" path="m,l,15703e" filled="f" strokeweight=".28925mm">
                  <v:path arrowok="t" o:connecttype="custom" o:connectlocs="0,0;0,15703" o:connectangles="0,0"/>
                </v:shape>
                <v:shape id="Freeform 14" o:spid="_x0000_s1037" style="position:absolute;left:11398;top:568;width:20;height:15822;visibility:visible;mso-wrap-style:square;v-text-anchor:top" coordsize="20,1582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gk7K8AA&#10;AADcAAAADwAAAGRycy9kb3ducmV2LnhtbERPu27CMBTdK/EP1kXqVhwyoBIwCPGQGBgoIOZLfEki&#10;4utgmyT9+3qoxHh03vNlb2rRkvOVZQXjUQKCOLe64kLB5bz7+gbhA7LG2jIp+CUPy8XgY46Zth3/&#10;UHsKhYgh7DNUUIbQZFL6vCSDfmQb4sjdrTMYInSF1A67GG5qmSbJRBqsODaU2NC6pPxxehkF7aa9&#10;JdPj1h20efprGHeHbn1U6nPYr2YgAvXhLf5377WCNI1r45l4BOTiD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fgk7K8AAAADcAAAADwAAAAAAAAAAAAAAAACYAgAAZHJzL2Rvd25y&#10;ZXYueG1sUEsFBgAAAAAEAAQA9QAAAIUDAAAAAA==&#10;" path="m,l,15822e" filled="f" strokeweight="3.1pt">
                  <v:path arrowok="t" o:connecttype="custom" o:connectlocs="0,0;0,15822" o:connectangles="0,0"/>
                </v:shape>
                <v:shape id="Freeform 15" o:spid="_x0000_s1038" style="position:absolute;left:11347;top:568;width:20;height:15703;visibility:visible;mso-wrap-style:square;v-text-anchor:top" coordsize="20,1570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EzZMccA&#10;AADcAAAADwAAAGRycy9kb3ducmV2LnhtbESP0WrCQBRE3wX/YblCX6RuEtC2qauIrSARaWv9gEv2&#10;Nolm76bZrca/7wqCj8PMnGGm887U4kStqywriEcRCOLc6ooLBfvv1eMzCOeRNdaWScGFHMxn/d4U&#10;U23P/EWnnS9EgLBLUUHpfZNK6fKSDLqRbYiD92Nbgz7ItpC6xXOAm1omUTSRBisOCyU2tCwpP+7+&#10;jIJ3+Ru/PR0+sm2WbLrPLB4Pt/uxUg+DbvEKwlPn7+Fbe60VJMkLXM+EIyBn/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GRM2THHAAAA3AAAAA8AAAAAAAAAAAAAAAAAmAIAAGRy&#10;cy9kb3ducmV2LnhtbFBLBQYAAAAABAAEAPUAAACMAwAAAAA=&#10;" path="m,l,15703e" filled="f" strokeweight=".82pt">
                  <v:path arrowok="t" o:connecttype="custom" o:connectlocs="0,0;0,15703" o:connectangles="0,0"/>
                </v:shape>
                <v:shape id="Freeform 16" o:spid="_x0000_s1039" style="position:absolute;left:480;top:16323;width:88;height:20;visibility:visible;mso-wrap-style:square;v-text-anchor:top" coordsize="8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fLxp8AA&#10;AADcAAAADwAAAGRycy9kb3ducmV2LnhtbERPy4rCMBTdC/5DuMJsRFOtDFKbiggzuPU162tzpynT&#10;3JQmo9WvNwvB5eG883VvG3GlzteOFcymCQji0umaKwWn49dkCcIHZI2NY1JwJw/rYjjIMdPuxnu6&#10;HkIlYgj7DBWYENpMSl8asuinriWO3K/rLIYIu0rqDm8x3DZyniSf0mLNscFgS1tD5d/h3yrYfWs+&#10;YpJeanM+P1L/sxjPqoVSH6N+swIRqA9v8cu90wrmaZwfz8QjIIsn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DfLxp8AAAADcAAAADwAAAAAAAAAAAAAAAACYAgAAZHJzL2Rvd25y&#10;ZXYueG1sUEsFBgAAAAAEAAQA9QAAAIUDAAAAAA==&#10;" path="m,l88,e" filled="f" strokeweight="3.82pt">
                  <v:path arrowok="t" o:connecttype="custom" o:connectlocs="0,0;88,0" o:connectangles="0,0"/>
                </v:shape>
                <v:shape id="Freeform 17" o:spid="_x0000_s1040" style="position:absolute;left:540;top:16272;width:20;height:28;visibility:visible;mso-wrap-style:square;v-text-anchor:top" coordsize="20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wxcyMIA&#10;AADcAAAADwAAAGRycy9kb3ducmV2LnhtbESPzarCMBSE94LvEI7gRjRtL4hUoxRRcOHGnwc4NMe2&#10;2JyUJGr16c2FC3c5zMw3zGrTm1Y8yfnGsoJ0loAgLq1uuFJwveynCxA+IGtsLZOCN3nYrIeDFeba&#10;vvhEz3OoRISwz1FBHUKXS+nLmgz6me2Io3ezzmCI0lVSO3xFuGllliRzabDhuFBjR9uayvv5YRQY&#10;q3fZB4/ztPCn4nbRldOTQqnxqC+WIAL14T/81z5oBdlPCr9n4hGQ6y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fDFzIwgAAANwAAAAPAAAAAAAAAAAAAAAAAJgCAABkcnMvZG93&#10;bnJldi54bWxQSwUGAAAAAAQABAD1AAAAhwMAAAAA&#10;" path="m,14r14,e" filled="f" strokecolor="white" strokeweight="1.54pt">
                  <v:path arrowok="t" o:connecttype="custom" o:connectlocs="0,14;14,14" o:connectangles="0,0"/>
                </v:shape>
                <v:shape id="Freeform 18" o:spid="_x0000_s1041" style="position:absolute;left:540;top:16286;width:28;height:20;visibility:visible;mso-wrap-style:square;v-text-anchor:top" coordsize="2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5i3VsUA&#10;AADcAAAADwAAAGRycy9kb3ducmV2LnhtbESP0WrCQBRE3wv+w3KFvunGFK3EbESU0hZEqfoB1+xt&#10;Epq9G7LbmPx9VxD6OMzMGSZd96YWHbWusqxgNo1AEOdWV1wouJzfJksQziNrrC2TgoEcrLPRU4qJ&#10;tjf+ou7kCxEg7BJUUHrfJFK6vCSDbmob4uB929agD7ItpG7xFuCmlnEULaTBisNCiQ1tS8p/Tr9G&#10;wefhcn0/xtFrZ4f9YmfsfNBmrtTzuN+sQHjq/X/40f7QCuKXGO5nwhGQ2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nmLdWxQAAANwAAAAPAAAAAAAAAAAAAAAAAJgCAABkcnMv&#10;ZG93bnJldi54bWxQSwUGAAAAAAQABAD1AAAAigMAAAAA&#10;" path="m,7r28,e" filled="f" strokecolor="white" strokeweight=".28925mm">
                  <v:path arrowok="t" o:connecttype="custom" o:connectlocs="0,7;28,7" o:connectangles="0,0"/>
                </v:shape>
                <v:shape id="Freeform 19" o:spid="_x0000_s1042" style="position:absolute;left:554;top:16279;width:10800;height:20;visibility:visible;mso-wrap-style:square;v-text-anchor:top" coordsize="10800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MylLcUA&#10;AADcAAAADwAAAGRycy9kb3ducmV2LnhtbESPX2vCQBDE3wt+h2MFX0q9VKFI6ikiDYhFqH8efFxy&#10;21xobi/kVo3fvicU+jjMzG+Y+bL3jbpSF+vABl7HGSjiMtiaKwOnY/EyAxUF2WITmAzcKcJyMXia&#10;Y27Djfd0PUilEoRjjgacSJtrHUtHHuM4tMTJ+w6dR0myq7Tt8JbgvtGTLHvTHmtOCw5bWjsqfw4X&#10;b6B4/pLzxdVFdtqdP9rPSjBsxZjRsF+9gxLq5T/8195YA5PpFB5n0hHQi1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szKUtxQAAANwAAAAPAAAAAAAAAAAAAAAAAJgCAABkcnMv&#10;ZG93bnJldi54bWxQSwUGAAAAAAQABAD1AAAAigMAAAAA&#10;" path="m,l10800,e" filled="f" strokeweight=".82pt">
                  <v:path arrowok="t" o:connecttype="custom" o:connectlocs="0,0;10800,0" o:connectangles="0,0"/>
                </v:shape>
                <v:shape id="Freeform 20" o:spid="_x0000_s1043" style="position:absolute;left:568;top:16330;width:10860;height:20;visibility:visible;mso-wrap-style:square;v-text-anchor:top" coordsize="10860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TZZjcYA&#10;AADcAAAADwAAAGRycy9kb3ducmV2LnhtbESP0WrCQBRE3wv+w3KFvkjdGEsJqavEULGgFGr7AbfZ&#10;axLM3o3ZNaZ/7xaEPg4zc4ZZrAbTiJ46V1tWMJtGIIgLq2suFXx/bZ4SEM4ja2wsk4JfcrBajh4W&#10;mGp75U/qD74UAcIuRQWV920qpSsqMuimtiUO3tF2Bn2QXSl1h9cAN42Mo+hFGqw5LFTYUl5RcTpc&#10;jIKPfJNlk0ucn38o6ZPtcb/evTmlHsdD9grC0+D/w/f2u1YQz5/h70w4AnJ5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YTZZjcYAAADcAAAADwAAAAAAAAAAAAAAAACYAgAAZHJz&#10;L2Rvd25yZXYueG1sUEsFBgAAAAAEAAQA9QAAAIsDAAAAAA==&#10;" path="m,l10860,e" filled="f" strokeweight="3.1pt">
                  <v:path arrowok="t" o:connecttype="custom" o:connectlocs="0,0;10860,0" o:connectangles="0,0"/>
                </v:shape>
                <v:shape id="Freeform 21" o:spid="_x0000_s1044" style="position:absolute;left:11354;top:16272;width:20;height:28;visibility:visible;mso-wrap-style:square;v-text-anchor:top" coordsize="20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Dday8IA&#10;AADcAAAADwAAAGRycy9kb3ducmV2LnhtbESPzarCMBSE9xd8h3AENxdNrShSjVJEwcXd+PMAh+bY&#10;FpuTkkStPr25ILgcZuYbZrnuTCPu5HxtWcF4lIAgLqyuuVRwPu2GcxA+IGtsLJOCJ3lYr3o/S8y0&#10;ffCB7sdQighhn6GCKoQ2k9IXFRn0I9sSR+9incEQpSuldviIcNPINElm0mDNcaHCljYVFdfjzSgw&#10;Vm/TF/7Nxrk/5JeTLp3+zZUa9Lt8ASJQF77hT3uvFaSTKfyfiUdArt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gN1rLwgAAANwAAAAPAAAAAAAAAAAAAAAAAJgCAABkcnMvZG93&#10;bnJldi54bWxQSwUGAAAAAAQABAD1AAAAhwMAAAAA&#10;" path="m,14r14,e" filled="f" strokecolor="white" strokeweight="1.54pt">
                  <v:path arrowok="t" o:connecttype="custom" o:connectlocs="0,14;14,14" o:connectangles="0,0"/>
                </v:shape>
                <v:shape id="Freeform 22" o:spid="_x0000_s1045" style="position:absolute;left:11339;top:16286;width:29;height:20;visibility:visible;mso-wrap-style:square;v-text-anchor:top" coordsize="2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u0SwMgA&#10;AADcAAAADwAAAGRycy9kb3ducmV2LnhtbESPT2vCQBTE74V+h+UJXkQ3WhokukoVpKWitP459Paa&#10;fSZps29DdtXop3cLQo/DzPyGGU8bU4oT1a6wrKDfi0AQp1YXnCnYbRfdIQjnkTWWlknBhRxMJ48P&#10;Y0y0PfMnnTY+EwHCLkEFufdVIqVLczLoerYiDt7B1gZ9kHUmdY3nADelHERRLA0WHBZyrGieU/q7&#10;ORoFuJzFP+tVZ1Ec18vnj9crfu+/3pVqt5qXEQhPjf8P39tvWsHgKYa/M+EIyMkN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AS7RLAyAAAANwAAAAPAAAAAAAAAAAAAAAAAJgCAABk&#10;cnMvZG93bnJldi54bWxQSwUGAAAAAAQABAD1AAAAjQMAAAAA&#10;" path="m,7r28,e" filled="f" strokecolor="white" strokeweight=".28925mm">
                  <v:path arrowok="t" o:connecttype="custom" o:connectlocs="0,7;28,7" o:connectangles="0,0"/>
                </v:shape>
                <w10:wrap anchorx="page" anchory="page"/>
              </v:group>
            </w:pict>
          </mc:Fallback>
        </mc:AlternateContent>
      </w:r>
      <w:r w:rsidR="000C344A">
        <w:rPr>
          <w:rFonts w:ascii="Arial" w:hAnsi="Arial" w:cs="Arial"/>
        </w:rPr>
        <w:t>Ро</w:t>
      </w:r>
      <w:r w:rsidR="000C344A">
        <w:rPr>
          <w:rFonts w:ascii="Arial" w:hAnsi="Arial" w:cs="Arial"/>
          <w:spacing w:val="-2"/>
        </w:rPr>
        <w:t>с</w:t>
      </w:r>
      <w:r w:rsidR="000C344A">
        <w:rPr>
          <w:rFonts w:ascii="Arial" w:hAnsi="Arial" w:cs="Arial"/>
        </w:rPr>
        <w:t>с</w:t>
      </w:r>
      <w:r w:rsidR="000C344A">
        <w:rPr>
          <w:rFonts w:ascii="Arial" w:hAnsi="Arial" w:cs="Arial"/>
          <w:spacing w:val="-1"/>
        </w:rPr>
        <w:t>ий</w:t>
      </w:r>
      <w:r w:rsidR="000C344A">
        <w:rPr>
          <w:rFonts w:ascii="Arial" w:hAnsi="Arial" w:cs="Arial"/>
        </w:rPr>
        <w:t>ская</w:t>
      </w:r>
      <w:r w:rsidR="000C344A">
        <w:rPr>
          <w:rFonts w:ascii="Arial" w:hAnsi="Arial" w:cs="Arial"/>
          <w:spacing w:val="-3"/>
        </w:rPr>
        <w:t xml:space="preserve"> </w:t>
      </w:r>
      <w:r w:rsidR="000C344A">
        <w:rPr>
          <w:rFonts w:ascii="Arial" w:hAnsi="Arial" w:cs="Arial"/>
        </w:rPr>
        <w:t>Феде</w:t>
      </w:r>
      <w:r w:rsidR="000C344A">
        <w:rPr>
          <w:rFonts w:ascii="Arial" w:hAnsi="Arial" w:cs="Arial"/>
          <w:spacing w:val="-4"/>
        </w:rPr>
        <w:t>р</w:t>
      </w:r>
      <w:r w:rsidR="000C344A">
        <w:rPr>
          <w:rFonts w:ascii="Arial" w:hAnsi="Arial" w:cs="Arial"/>
        </w:rPr>
        <w:t>ац</w:t>
      </w:r>
      <w:r w:rsidR="000C344A">
        <w:rPr>
          <w:rFonts w:ascii="Arial" w:hAnsi="Arial" w:cs="Arial"/>
          <w:spacing w:val="-2"/>
        </w:rPr>
        <w:t>и</w:t>
      </w:r>
      <w:r w:rsidR="000C344A">
        <w:rPr>
          <w:rFonts w:ascii="Arial" w:hAnsi="Arial" w:cs="Arial"/>
        </w:rPr>
        <w:t xml:space="preserve">я </w:t>
      </w:r>
      <w:r w:rsidR="000C344A">
        <w:rPr>
          <w:rFonts w:ascii="Arial" w:hAnsi="Arial" w:cs="Arial"/>
          <w:spacing w:val="-2"/>
        </w:rPr>
        <w:t>Т</w:t>
      </w:r>
      <w:r w:rsidR="000C344A">
        <w:rPr>
          <w:rFonts w:ascii="Arial" w:hAnsi="Arial" w:cs="Arial"/>
        </w:rPr>
        <w:t>юмен</w:t>
      </w:r>
      <w:r w:rsidR="000C344A">
        <w:rPr>
          <w:rFonts w:ascii="Arial" w:hAnsi="Arial" w:cs="Arial"/>
          <w:spacing w:val="1"/>
        </w:rPr>
        <w:t>с</w:t>
      </w:r>
      <w:r w:rsidR="000C344A">
        <w:rPr>
          <w:rFonts w:ascii="Arial" w:hAnsi="Arial" w:cs="Arial"/>
        </w:rPr>
        <w:t>кая</w:t>
      </w:r>
      <w:r w:rsidR="000C344A">
        <w:rPr>
          <w:rFonts w:ascii="Arial" w:hAnsi="Arial" w:cs="Arial"/>
          <w:spacing w:val="-4"/>
        </w:rPr>
        <w:t xml:space="preserve"> </w:t>
      </w:r>
      <w:r w:rsidR="000C344A">
        <w:rPr>
          <w:rFonts w:ascii="Arial" w:hAnsi="Arial" w:cs="Arial"/>
        </w:rPr>
        <w:t>обл</w:t>
      </w:r>
      <w:r w:rsidR="000C344A">
        <w:rPr>
          <w:rFonts w:ascii="Arial" w:hAnsi="Arial" w:cs="Arial"/>
          <w:spacing w:val="-4"/>
        </w:rPr>
        <w:t>а</w:t>
      </w:r>
      <w:r w:rsidR="000C344A">
        <w:rPr>
          <w:rFonts w:ascii="Arial" w:hAnsi="Arial" w:cs="Arial"/>
        </w:rPr>
        <w:t>с</w:t>
      </w:r>
      <w:r w:rsidR="000C344A">
        <w:rPr>
          <w:rFonts w:ascii="Arial" w:hAnsi="Arial" w:cs="Arial"/>
          <w:spacing w:val="-2"/>
        </w:rPr>
        <w:t>т</w:t>
      </w:r>
      <w:r w:rsidR="000C344A">
        <w:rPr>
          <w:rFonts w:ascii="Arial" w:hAnsi="Arial" w:cs="Arial"/>
        </w:rPr>
        <w:t>ь</w:t>
      </w:r>
    </w:p>
    <w:p w:rsidR="000C344A" w:rsidRDefault="000C344A" w:rsidP="000C344A">
      <w:pPr>
        <w:kinsoku w:val="0"/>
        <w:overflowPunct w:val="0"/>
        <w:spacing w:before="3" w:line="110" w:lineRule="exact"/>
        <w:rPr>
          <w:sz w:val="11"/>
          <w:szCs w:val="11"/>
        </w:rPr>
      </w:pPr>
    </w:p>
    <w:p w:rsidR="000C344A" w:rsidRDefault="000C344A" w:rsidP="000C344A">
      <w:pPr>
        <w:kinsoku w:val="0"/>
        <w:overflowPunct w:val="0"/>
        <w:spacing w:line="200" w:lineRule="exact"/>
        <w:rPr>
          <w:sz w:val="20"/>
          <w:szCs w:val="20"/>
        </w:rPr>
      </w:pPr>
    </w:p>
    <w:p w:rsidR="000C344A" w:rsidRDefault="000C344A" w:rsidP="000C344A">
      <w:pPr>
        <w:kinsoku w:val="0"/>
        <w:overflowPunct w:val="0"/>
        <w:spacing w:line="200" w:lineRule="exact"/>
        <w:rPr>
          <w:sz w:val="20"/>
          <w:szCs w:val="20"/>
        </w:rPr>
      </w:pPr>
    </w:p>
    <w:p w:rsidR="000C344A" w:rsidRDefault="00FE2F79" w:rsidP="000C344A">
      <w:pPr>
        <w:pStyle w:val="41"/>
        <w:kinsoku w:val="0"/>
        <w:overflowPunct w:val="0"/>
        <w:spacing w:before="58"/>
        <w:ind w:left="2172"/>
        <w:outlineLvl w:val="9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0288" behindDoc="1" locked="0" layoutInCell="0" allowOverlap="1">
                <wp:simplePos x="0" y="0"/>
                <wp:positionH relativeFrom="page">
                  <wp:posOffset>1246505</wp:posOffset>
                </wp:positionH>
                <wp:positionV relativeFrom="paragraph">
                  <wp:posOffset>-36195</wp:posOffset>
                </wp:positionV>
                <wp:extent cx="5608955" cy="0"/>
                <wp:effectExtent l="8255" t="11430" r="12065" b="7620"/>
                <wp:wrapNone/>
                <wp:docPr id="216" name="Freeform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608955" cy="0"/>
                        </a:xfrm>
                        <a:custGeom>
                          <a:avLst/>
                          <a:gdLst>
                            <a:gd name="T0" fmla="*/ 0 w 8834"/>
                            <a:gd name="T1" fmla="*/ 0 h 20"/>
                            <a:gd name="T2" fmla="*/ 8834 w 8834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8834" h="20">
                              <a:moveTo>
                                <a:pt x="0" y="0"/>
                              </a:moveTo>
                              <a:lnTo>
                                <a:pt x="8834" y="0"/>
                              </a:lnTo>
                            </a:path>
                          </a:pathLst>
                        </a:custGeom>
                        <a:noFill/>
                        <a:ln w="7365">
                          <a:solidFill>
                            <a:srgbClr val="9F9F9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" o:spid="_x0000_s1026" style="position:absolute;margin-left:98.15pt;margin-top:-2.85pt;width:441.65pt;height:0;z-index:-2516561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8834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" o:allowincell="f" path="m,l8834,e" filled="f" strokecolor="#9f9f9f" strokeweight=".20458mm">
                <v:path arrowok="t" o:connecttype="custom" o:connectlocs="0,0;5608955,0" o:connectangles="0,0"/>
                <w10:wrap anchorx="page"/>
              </v:shape>
            </w:pict>
          </mc:Fallback>
        </mc:AlternateContent>
      </w:r>
      <w:r w:rsidR="000C344A">
        <w:rPr>
          <w:spacing w:val="-2"/>
        </w:rPr>
        <w:t>О</w:t>
      </w:r>
      <w:r w:rsidR="000C344A">
        <w:rPr>
          <w:spacing w:val="1"/>
        </w:rPr>
        <w:t>б</w:t>
      </w:r>
      <w:r w:rsidR="000C344A">
        <w:rPr>
          <w:spacing w:val="-1"/>
        </w:rPr>
        <w:t>щ</w:t>
      </w:r>
      <w:r w:rsidR="000C344A">
        <w:t>ество</w:t>
      </w:r>
      <w:r w:rsidR="000C344A">
        <w:rPr>
          <w:spacing w:val="-23"/>
        </w:rPr>
        <w:t xml:space="preserve"> </w:t>
      </w:r>
      <w:r w:rsidR="000C344A">
        <w:t>с</w:t>
      </w:r>
      <w:r w:rsidR="000C344A">
        <w:rPr>
          <w:spacing w:val="-22"/>
        </w:rPr>
        <w:t xml:space="preserve"> </w:t>
      </w:r>
      <w:r w:rsidR="000C344A">
        <w:t>огранич</w:t>
      </w:r>
      <w:r w:rsidR="000C344A">
        <w:rPr>
          <w:spacing w:val="2"/>
        </w:rPr>
        <w:t>е</w:t>
      </w:r>
      <w:r w:rsidR="000C344A">
        <w:rPr>
          <w:spacing w:val="-1"/>
        </w:rPr>
        <w:t>нн</w:t>
      </w:r>
      <w:r w:rsidR="000C344A">
        <w:rPr>
          <w:spacing w:val="2"/>
        </w:rPr>
        <w:t>о</w:t>
      </w:r>
      <w:r w:rsidR="000C344A">
        <w:t>й</w:t>
      </w:r>
      <w:r w:rsidR="000C344A">
        <w:rPr>
          <w:spacing w:val="-22"/>
        </w:rPr>
        <w:t xml:space="preserve"> </w:t>
      </w:r>
      <w:r w:rsidR="000C344A">
        <w:t>отв</w:t>
      </w:r>
      <w:r w:rsidR="000C344A">
        <w:rPr>
          <w:spacing w:val="2"/>
        </w:rPr>
        <w:t>е</w:t>
      </w:r>
      <w:r w:rsidR="000C344A">
        <w:t>тствен</w:t>
      </w:r>
      <w:r w:rsidR="000C344A">
        <w:rPr>
          <w:spacing w:val="-2"/>
        </w:rPr>
        <w:t>н</w:t>
      </w:r>
      <w:r w:rsidR="000C344A">
        <w:t>остью</w:t>
      </w:r>
    </w:p>
    <w:p w:rsidR="000C344A" w:rsidRDefault="000C344A" w:rsidP="000C344A">
      <w:pPr>
        <w:kinsoku w:val="0"/>
        <w:overflowPunct w:val="0"/>
        <w:spacing w:before="57"/>
        <w:ind w:left="3572"/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b/>
          <w:bCs/>
          <w:sz w:val="32"/>
          <w:szCs w:val="32"/>
        </w:rPr>
        <w:t>«СеверЭнергоСетьПроект»</w:t>
      </w:r>
    </w:p>
    <w:p w:rsidR="000C344A" w:rsidRDefault="000C344A" w:rsidP="000C344A">
      <w:pPr>
        <w:kinsoku w:val="0"/>
        <w:overflowPunct w:val="0"/>
        <w:spacing w:line="200" w:lineRule="exact"/>
        <w:rPr>
          <w:sz w:val="20"/>
          <w:szCs w:val="20"/>
        </w:rPr>
      </w:pPr>
    </w:p>
    <w:p w:rsidR="000C344A" w:rsidRDefault="000C344A" w:rsidP="000C344A">
      <w:pPr>
        <w:kinsoku w:val="0"/>
        <w:overflowPunct w:val="0"/>
        <w:spacing w:line="200" w:lineRule="exact"/>
        <w:rPr>
          <w:sz w:val="20"/>
          <w:szCs w:val="20"/>
        </w:rPr>
      </w:pPr>
    </w:p>
    <w:p w:rsidR="000C344A" w:rsidRDefault="000C344A" w:rsidP="000C344A">
      <w:pPr>
        <w:kinsoku w:val="0"/>
        <w:overflowPunct w:val="0"/>
        <w:spacing w:line="200" w:lineRule="exact"/>
        <w:rPr>
          <w:sz w:val="20"/>
          <w:szCs w:val="20"/>
        </w:rPr>
      </w:pPr>
    </w:p>
    <w:p w:rsidR="000C344A" w:rsidRDefault="000C344A" w:rsidP="000C344A">
      <w:pPr>
        <w:kinsoku w:val="0"/>
        <w:overflowPunct w:val="0"/>
        <w:spacing w:line="200" w:lineRule="exact"/>
        <w:rPr>
          <w:sz w:val="20"/>
          <w:szCs w:val="20"/>
        </w:rPr>
      </w:pPr>
    </w:p>
    <w:p w:rsidR="000C344A" w:rsidRDefault="000C344A" w:rsidP="000C344A">
      <w:pPr>
        <w:kinsoku w:val="0"/>
        <w:overflowPunct w:val="0"/>
        <w:spacing w:line="200" w:lineRule="exact"/>
        <w:rPr>
          <w:sz w:val="20"/>
          <w:szCs w:val="20"/>
        </w:rPr>
      </w:pPr>
    </w:p>
    <w:p w:rsidR="000C344A" w:rsidRDefault="000C344A" w:rsidP="000C344A">
      <w:pPr>
        <w:kinsoku w:val="0"/>
        <w:overflowPunct w:val="0"/>
        <w:spacing w:before="11" w:line="280" w:lineRule="exact"/>
        <w:rPr>
          <w:sz w:val="28"/>
          <w:szCs w:val="28"/>
        </w:rPr>
      </w:pPr>
    </w:p>
    <w:p w:rsidR="000C344A" w:rsidRDefault="000C344A" w:rsidP="000C344A">
      <w:pPr>
        <w:kinsoku w:val="0"/>
        <w:overflowPunct w:val="0"/>
        <w:spacing w:before="59"/>
        <w:ind w:left="113"/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b/>
          <w:bCs/>
          <w:sz w:val="32"/>
          <w:szCs w:val="32"/>
        </w:rPr>
        <w:t>Документация по планировке территории линейного объекта</w:t>
      </w:r>
    </w:p>
    <w:p w:rsidR="000C344A" w:rsidRDefault="000C344A" w:rsidP="000C344A">
      <w:pPr>
        <w:kinsoku w:val="0"/>
        <w:overflowPunct w:val="0"/>
        <w:spacing w:before="9" w:line="280" w:lineRule="exact"/>
        <w:rPr>
          <w:sz w:val="28"/>
          <w:szCs w:val="28"/>
        </w:rPr>
      </w:pPr>
    </w:p>
    <w:p w:rsidR="000C344A" w:rsidRDefault="000C344A" w:rsidP="000C344A">
      <w:pPr>
        <w:kinsoku w:val="0"/>
        <w:overflowPunct w:val="0"/>
        <w:spacing w:before="59" w:line="250" w:lineRule="auto"/>
        <w:ind w:left="100" w:right="102" w:hanging="2"/>
        <w:jc w:val="center"/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b/>
          <w:bCs/>
          <w:sz w:val="32"/>
          <w:szCs w:val="32"/>
        </w:rPr>
        <w:t>"Внеплощадочные сети электроснабжения 6-0,4 кВ "Комплексный межмуниципальный полигон для захоронения (утилизации) бытовых и промышленных отходов для городов Нефтеюганск и Пыть-Ях, поселений Нефтеюганского района"</w:t>
      </w:r>
    </w:p>
    <w:p w:rsidR="000C344A" w:rsidRDefault="000C344A" w:rsidP="000C344A">
      <w:pPr>
        <w:kinsoku w:val="0"/>
        <w:overflowPunct w:val="0"/>
        <w:spacing w:before="5" w:line="140" w:lineRule="exact"/>
        <w:rPr>
          <w:sz w:val="14"/>
          <w:szCs w:val="14"/>
        </w:rPr>
      </w:pPr>
    </w:p>
    <w:p w:rsidR="000C344A" w:rsidRDefault="000C344A" w:rsidP="000C344A">
      <w:pPr>
        <w:kinsoku w:val="0"/>
        <w:overflowPunct w:val="0"/>
        <w:spacing w:line="200" w:lineRule="exact"/>
        <w:rPr>
          <w:sz w:val="20"/>
          <w:szCs w:val="20"/>
        </w:rPr>
      </w:pPr>
    </w:p>
    <w:p w:rsidR="000C344A" w:rsidRDefault="000C344A" w:rsidP="000C344A">
      <w:pPr>
        <w:kinsoku w:val="0"/>
        <w:overflowPunct w:val="0"/>
        <w:spacing w:line="200" w:lineRule="exact"/>
        <w:rPr>
          <w:sz w:val="20"/>
          <w:szCs w:val="20"/>
        </w:rPr>
      </w:pPr>
    </w:p>
    <w:p w:rsidR="000C344A" w:rsidRDefault="000C344A" w:rsidP="000C344A">
      <w:pPr>
        <w:kinsoku w:val="0"/>
        <w:overflowPunct w:val="0"/>
        <w:spacing w:line="200" w:lineRule="exact"/>
        <w:rPr>
          <w:sz w:val="20"/>
          <w:szCs w:val="20"/>
        </w:rPr>
      </w:pPr>
    </w:p>
    <w:p w:rsidR="000C344A" w:rsidRDefault="000C344A" w:rsidP="000C344A">
      <w:pPr>
        <w:kinsoku w:val="0"/>
        <w:overflowPunct w:val="0"/>
        <w:spacing w:line="200" w:lineRule="exact"/>
        <w:rPr>
          <w:sz w:val="20"/>
          <w:szCs w:val="20"/>
        </w:rPr>
      </w:pPr>
    </w:p>
    <w:p w:rsidR="000C344A" w:rsidRDefault="000C344A" w:rsidP="000C344A">
      <w:pPr>
        <w:kinsoku w:val="0"/>
        <w:overflowPunct w:val="0"/>
        <w:spacing w:line="200" w:lineRule="exact"/>
        <w:rPr>
          <w:sz w:val="20"/>
          <w:szCs w:val="20"/>
        </w:rPr>
      </w:pPr>
    </w:p>
    <w:p w:rsidR="000C344A" w:rsidRDefault="000C344A" w:rsidP="000C344A">
      <w:pPr>
        <w:pStyle w:val="11"/>
        <w:kinsoku w:val="0"/>
        <w:overflowPunct w:val="0"/>
        <w:ind w:left="2111"/>
        <w:outlineLvl w:val="9"/>
        <w:rPr>
          <w:b w:val="0"/>
          <w:bCs w:val="0"/>
        </w:rPr>
      </w:pPr>
      <w:r>
        <w:t>Проект планировки</w:t>
      </w:r>
      <w:r>
        <w:rPr>
          <w:spacing w:val="-1"/>
        </w:rPr>
        <w:t xml:space="preserve"> </w:t>
      </w:r>
      <w:r>
        <w:t>территории</w:t>
      </w:r>
    </w:p>
    <w:p w:rsidR="000C344A" w:rsidRDefault="000C344A" w:rsidP="000C344A">
      <w:pPr>
        <w:kinsoku w:val="0"/>
        <w:overflowPunct w:val="0"/>
        <w:spacing w:before="67"/>
        <w:ind w:right="29"/>
        <w:jc w:val="center"/>
        <w:rPr>
          <w:rFonts w:ascii="Arial" w:hAnsi="Arial" w:cs="Arial"/>
          <w:sz w:val="40"/>
          <w:szCs w:val="40"/>
        </w:rPr>
      </w:pPr>
      <w:r>
        <w:rPr>
          <w:rFonts w:ascii="Arial" w:hAnsi="Arial" w:cs="Arial"/>
          <w:b/>
          <w:bCs/>
          <w:sz w:val="40"/>
          <w:szCs w:val="40"/>
        </w:rPr>
        <w:t>линейного объекта</w:t>
      </w:r>
    </w:p>
    <w:p w:rsidR="000C344A" w:rsidRDefault="000C344A" w:rsidP="000C344A">
      <w:pPr>
        <w:kinsoku w:val="0"/>
        <w:overflowPunct w:val="0"/>
        <w:spacing w:before="21"/>
        <w:ind w:right="30"/>
        <w:jc w:val="center"/>
        <w:rPr>
          <w:rFonts w:ascii="Arial" w:hAnsi="Arial" w:cs="Arial"/>
          <w:sz w:val="40"/>
          <w:szCs w:val="40"/>
        </w:rPr>
      </w:pPr>
      <w:r>
        <w:rPr>
          <w:rFonts w:ascii="Arial" w:hAnsi="Arial" w:cs="Arial"/>
          <w:b/>
          <w:bCs/>
          <w:sz w:val="40"/>
          <w:szCs w:val="40"/>
        </w:rPr>
        <w:t>с проектом межевания в его составе</w:t>
      </w:r>
    </w:p>
    <w:p w:rsidR="000C344A" w:rsidRDefault="000C344A" w:rsidP="000C344A">
      <w:pPr>
        <w:kinsoku w:val="0"/>
        <w:overflowPunct w:val="0"/>
        <w:spacing w:line="200" w:lineRule="exact"/>
        <w:rPr>
          <w:sz w:val="20"/>
          <w:szCs w:val="20"/>
        </w:rPr>
      </w:pPr>
    </w:p>
    <w:p w:rsidR="000C344A" w:rsidRDefault="000C344A" w:rsidP="000C344A">
      <w:pPr>
        <w:kinsoku w:val="0"/>
        <w:overflowPunct w:val="0"/>
        <w:spacing w:line="240" w:lineRule="exact"/>
      </w:pPr>
    </w:p>
    <w:p w:rsidR="000C344A" w:rsidRDefault="000C344A" w:rsidP="000C344A">
      <w:pPr>
        <w:pStyle w:val="21"/>
        <w:kinsoku w:val="0"/>
        <w:overflowPunct w:val="0"/>
        <w:ind w:left="281"/>
        <w:jc w:val="center"/>
        <w:outlineLvl w:val="9"/>
      </w:pPr>
      <w:r>
        <w:t>МАТЕРИАЛЫ ПО ОБОСНОВАНИЮ</w:t>
      </w:r>
    </w:p>
    <w:p w:rsidR="000C344A" w:rsidRDefault="000C344A" w:rsidP="000C344A">
      <w:pPr>
        <w:kinsoku w:val="0"/>
        <w:overflowPunct w:val="0"/>
        <w:spacing w:before="9" w:line="140" w:lineRule="exact"/>
        <w:rPr>
          <w:sz w:val="14"/>
          <w:szCs w:val="14"/>
        </w:rPr>
      </w:pPr>
    </w:p>
    <w:p w:rsidR="000C344A" w:rsidRDefault="000C344A" w:rsidP="000C344A">
      <w:pPr>
        <w:kinsoku w:val="0"/>
        <w:overflowPunct w:val="0"/>
        <w:spacing w:line="200" w:lineRule="exact"/>
        <w:rPr>
          <w:sz w:val="20"/>
          <w:szCs w:val="20"/>
        </w:rPr>
      </w:pPr>
    </w:p>
    <w:p w:rsidR="000C344A" w:rsidRDefault="000C344A" w:rsidP="000C344A">
      <w:pPr>
        <w:pStyle w:val="41"/>
        <w:kinsoku w:val="0"/>
        <w:overflowPunct w:val="0"/>
        <w:ind w:left="418"/>
        <w:jc w:val="center"/>
        <w:outlineLvl w:val="9"/>
      </w:pPr>
      <w:r>
        <w:t>Пояснительная</w:t>
      </w:r>
      <w:r>
        <w:rPr>
          <w:spacing w:val="-36"/>
        </w:rPr>
        <w:t xml:space="preserve"> </w:t>
      </w:r>
      <w:r>
        <w:t>записка</w:t>
      </w:r>
    </w:p>
    <w:p w:rsidR="005850EF" w:rsidRDefault="005850EF" w:rsidP="000C344A">
      <w:pPr>
        <w:pStyle w:val="41"/>
        <w:kinsoku w:val="0"/>
        <w:overflowPunct w:val="0"/>
        <w:ind w:left="418"/>
        <w:jc w:val="center"/>
        <w:outlineLvl w:val="9"/>
      </w:pPr>
    </w:p>
    <w:p w:rsidR="005850EF" w:rsidRDefault="005850EF" w:rsidP="000C344A">
      <w:pPr>
        <w:pStyle w:val="41"/>
        <w:kinsoku w:val="0"/>
        <w:overflowPunct w:val="0"/>
        <w:ind w:left="418"/>
        <w:jc w:val="center"/>
        <w:outlineLvl w:val="9"/>
      </w:pPr>
      <w:r>
        <w:t>Том 2</w:t>
      </w:r>
    </w:p>
    <w:p w:rsidR="000C344A" w:rsidRDefault="000C344A" w:rsidP="000C344A">
      <w:pPr>
        <w:kinsoku w:val="0"/>
        <w:overflowPunct w:val="0"/>
        <w:spacing w:line="200" w:lineRule="exact"/>
        <w:rPr>
          <w:sz w:val="20"/>
          <w:szCs w:val="20"/>
        </w:rPr>
      </w:pPr>
    </w:p>
    <w:p w:rsidR="000C344A" w:rsidRDefault="000C344A" w:rsidP="000C344A">
      <w:pPr>
        <w:kinsoku w:val="0"/>
        <w:overflowPunct w:val="0"/>
        <w:spacing w:line="200" w:lineRule="exact"/>
        <w:rPr>
          <w:sz w:val="20"/>
          <w:szCs w:val="20"/>
        </w:rPr>
      </w:pPr>
    </w:p>
    <w:p w:rsidR="000C344A" w:rsidRDefault="000C344A" w:rsidP="000C344A">
      <w:pPr>
        <w:kinsoku w:val="0"/>
        <w:overflowPunct w:val="0"/>
        <w:spacing w:line="200" w:lineRule="exact"/>
        <w:rPr>
          <w:sz w:val="20"/>
          <w:szCs w:val="20"/>
        </w:rPr>
      </w:pPr>
    </w:p>
    <w:p w:rsidR="000C344A" w:rsidRDefault="000C344A" w:rsidP="000C344A">
      <w:pPr>
        <w:kinsoku w:val="0"/>
        <w:overflowPunct w:val="0"/>
        <w:spacing w:line="200" w:lineRule="exact"/>
        <w:rPr>
          <w:sz w:val="20"/>
          <w:szCs w:val="20"/>
        </w:rPr>
      </w:pPr>
    </w:p>
    <w:p w:rsidR="000C344A" w:rsidRDefault="000C344A" w:rsidP="000C344A">
      <w:pPr>
        <w:kinsoku w:val="0"/>
        <w:overflowPunct w:val="0"/>
        <w:spacing w:line="200" w:lineRule="exact"/>
        <w:rPr>
          <w:sz w:val="20"/>
          <w:szCs w:val="20"/>
        </w:rPr>
      </w:pPr>
    </w:p>
    <w:p w:rsidR="000C344A" w:rsidRDefault="000C344A" w:rsidP="000C344A">
      <w:pPr>
        <w:kinsoku w:val="0"/>
        <w:overflowPunct w:val="0"/>
        <w:spacing w:line="200" w:lineRule="exact"/>
        <w:rPr>
          <w:sz w:val="20"/>
          <w:szCs w:val="20"/>
        </w:rPr>
      </w:pPr>
    </w:p>
    <w:p w:rsidR="000C344A" w:rsidRDefault="000C344A" w:rsidP="000C344A">
      <w:pPr>
        <w:kinsoku w:val="0"/>
        <w:overflowPunct w:val="0"/>
        <w:spacing w:line="200" w:lineRule="exact"/>
        <w:rPr>
          <w:sz w:val="20"/>
          <w:szCs w:val="20"/>
        </w:rPr>
      </w:pPr>
    </w:p>
    <w:p w:rsidR="000C344A" w:rsidRDefault="000C344A" w:rsidP="000C344A">
      <w:pPr>
        <w:kinsoku w:val="0"/>
        <w:overflowPunct w:val="0"/>
        <w:spacing w:line="200" w:lineRule="exact"/>
        <w:rPr>
          <w:sz w:val="20"/>
          <w:szCs w:val="20"/>
        </w:rPr>
      </w:pPr>
    </w:p>
    <w:p w:rsidR="000C344A" w:rsidRDefault="000C344A" w:rsidP="000C344A">
      <w:pPr>
        <w:kinsoku w:val="0"/>
        <w:overflowPunct w:val="0"/>
        <w:spacing w:line="200" w:lineRule="exact"/>
        <w:rPr>
          <w:sz w:val="20"/>
          <w:szCs w:val="20"/>
        </w:rPr>
      </w:pPr>
    </w:p>
    <w:p w:rsidR="000C344A" w:rsidRDefault="000C344A" w:rsidP="000C344A">
      <w:pPr>
        <w:kinsoku w:val="0"/>
        <w:overflowPunct w:val="0"/>
        <w:spacing w:line="200" w:lineRule="exact"/>
        <w:rPr>
          <w:sz w:val="20"/>
          <w:szCs w:val="20"/>
        </w:rPr>
      </w:pPr>
    </w:p>
    <w:p w:rsidR="000C344A" w:rsidRDefault="000C344A" w:rsidP="000C344A">
      <w:pPr>
        <w:kinsoku w:val="0"/>
        <w:overflowPunct w:val="0"/>
        <w:spacing w:line="200" w:lineRule="exact"/>
        <w:rPr>
          <w:sz w:val="20"/>
          <w:szCs w:val="20"/>
        </w:rPr>
      </w:pPr>
    </w:p>
    <w:p w:rsidR="000C344A" w:rsidRDefault="000C344A" w:rsidP="000C344A">
      <w:pPr>
        <w:kinsoku w:val="0"/>
        <w:overflowPunct w:val="0"/>
        <w:spacing w:line="200" w:lineRule="exact"/>
        <w:rPr>
          <w:sz w:val="20"/>
          <w:szCs w:val="20"/>
        </w:rPr>
      </w:pPr>
    </w:p>
    <w:p w:rsidR="000C344A" w:rsidRDefault="000C344A" w:rsidP="000C344A">
      <w:pPr>
        <w:kinsoku w:val="0"/>
        <w:overflowPunct w:val="0"/>
        <w:spacing w:line="200" w:lineRule="exact"/>
        <w:rPr>
          <w:sz w:val="20"/>
          <w:szCs w:val="20"/>
        </w:rPr>
      </w:pPr>
    </w:p>
    <w:p w:rsidR="000C344A" w:rsidRDefault="000C344A" w:rsidP="000C344A">
      <w:pPr>
        <w:kinsoku w:val="0"/>
        <w:overflowPunct w:val="0"/>
        <w:spacing w:line="200" w:lineRule="exact"/>
        <w:rPr>
          <w:sz w:val="20"/>
          <w:szCs w:val="20"/>
        </w:rPr>
      </w:pPr>
    </w:p>
    <w:p w:rsidR="000C344A" w:rsidRDefault="000C344A" w:rsidP="000C344A">
      <w:pPr>
        <w:kinsoku w:val="0"/>
        <w:overflowPunct w:val="0"/>
        <w:spacing w:line="200" w:lineRule="exact"/>
        <w:rPr>
          <w:sz w:val="20"/>
          <w:szCs w:val="20"/>
        </w:rPr>
      </w:pPr>
    </w:p>
    <w:p w:rsidR="000C344A" w:rsidRDefault="000C344A" w:rsidP="000C344A">
      <w:pPr>
        <w:kinsoku w:val="0"/>
        <w:overflowPunct w:val="0"/>
        <w:spacing w:line="200" w:lineRule="exact"/>
        <w:rPr>
          <w:sz w:val="20"/>
          <w:szCs w:val="20"/>
        </w:rPr>
      </w:pPr>
    </w:p>
    <w:p w:rsidR="000C344A" w:rsidRDefault="000C344A" w:rsidP="000C344A">
      <w:pPr>
        <w:kinsoku w:val="0"/>
        <w:overflowPunct w:val="0"/>
        <w:spacing w:line="200" w:lineRule="exact"/>
        <w:rPr>
          <w:sz w:val="20"/>
          <w:szCs w:val="20"/>
        </w:rPr>
      </w:pPr>
    </w:p>
    <w:p w:rsidR="000C344A" w:rsidRDefault="000C344A" w:rsidP="000C344A">
      <w:pPr>
        <w:kinsoku w:val="0"/>
        <w:overflowPunct w:val="0"/>
        <w:spacing w:before="19" w:line="280" w:lineRule="exact"/>
        <w:rPr>
          <w:sz w:val="28"/>
          <w:szCs w:val="28"/>
        </w:rPr>
      </w:pPr>
    </w:p>
    <w:p w:rsidR="000C344A" w:rsidRDefault="000C344A" w:rsidP="000C344A">
      <w:pPr>
        <w:pStyle w:val="a6"/>
        <w:kinsoku w:val="0"/>
        <w:overflowPunct w:val="0"/>
        <w:spacing w:before="65"/>
        <w:ind w:left="5171" w:right="4376"/>
        <w:jc w:val="center"/>
        <w:rPr>
          <w:rFonts w:ascii="Arial" w:hAnsi="Arial" w:cs="Arial"/>
        </w:rPr>
      </w:pPr>
      <w:r>
        <w:rPr>
          <w:rFonts w:ascii="Arial" w:hAnsi="Arial" w:cs="Arial"/>
          <w:spacing w:val="-1"/>
        </w:rPr>
        <w:t>201</w:t>
      </w:r>
      <w:r>
        <w:rPr>
          <w:rFonts w:ascii="Arial" w:hAnsi="Arial" w:cs="Arial"/>
        </w:rPr>
        <w:t>6</w:t>
      </w:r>
    </w:p>
    <w:p w:rsidR="000C344A" w:rsidRDefault="000C344A" w:rsidP="000C344A">
      <w:pPr>
        <w:pStyle w:val="a6"/>
        <w:kinsoku w:val="0"/>
        <w:overflowPunct w:val="0"/>
        <w:spacing w:before="65"/>
        <w:ind w:left="5171" w:right="4376"/>
        <w:jc w:val="center"/>
        <w:rPr>
          <w:rFonts w:ascii="Arial" w:hAnsi="Arial" w:cs="Arial"/>
        </w:rPr>
        <w:sectPr w:rsidR="000C344A" w:rsidSect="000C344A">
          <w:pgSz w:w="11907" w:h="16840"/>
          <w:pgMar w:top="1040" w:right="780" w:bottom="280" w:left="840" w:header="720" w:footer="720" w:gutter="0"/>
          <w:cols w:space="720"/>
          <w:noEndnote/>
        </w:sectPr>
      </w:pPr>
    </w:p>
    <w:p w:rsidR="000C344A" w:rsidRDefault="00FE2F79" w:rsidP="000C344A">
      <w:pPr>
        <w:pStyle w:val="a6"/>
        <w:kinsoku w:val="0"/>
        <w:overflowPunct w:val="0"/>
        <w:spacing w:before="67" w:line="277" w:lineRule="auto"/>
        <w:ind w:left="3493" w:right="3741"/>
        <w:jc w:val="center"/>
        <w:rPr>
          <w:rFonts w:ascii="Arial" w:hAnsi="Arial" w:cs="Arial"/>
        </w:rPr>
      </w:pPr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251663360" behindDoc="1" locked="0" layoutInCell="0" allowOverlap="1">
                <wp:simplePos x="0" y="0"/>
                <wp:positionH relativeFrom="page">
                  <wp:posOffset>280035</wp:posOffset>
                </wp:positionH>
                <wp:positionV relativeFrom="page">
                  <wp:posOffset>303530</wp:posOffset>
                </wp:positionV>
                <wp:extent cx="7001510" cy="10123805"/>
                <wp:effectExtent l="3810" t="8255" r="5080" b="2540"/>
                <wp:wrapNone/>
                <wp:docPr id="196" name="Group 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7001510" cy="10123805"/>
                          <a:chOff x="441" y="478"/>
                          <a:chExt cx="11026" cy="15943"/>
                        </a:xfrm>
                      </wpg:grpSpPr>
                      <wps:wsp>
                        <wps:cNvPr id="197" name="Freeform 25"/>
                        <wps:cNvSpPr>
                          <a:spLocks/>
                        </wps:cNvSpPr>
                        <wps:spPr bwMode="auto">
                          <a:xfrm>
                            <a:off x="480" y="517"/>
                            <a:ext cx="88" cy="20"/>
                          </a:xfrm>
                          <a:custGeom>
                            <a:avLst/>
                            <a:gdLst>
                              <a:gd name="T0" fmla="*/ 0 w 88"/>
                              <a:gd name="T1" fmla="*/ 0 h 20"/>
                              <a:gd name="T2" fmla="*/ 88 w 8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88" h="20">
                                <a:moveTo>
                                  <a:pt x="0" y="0"/>
                                </a:moveTo>
                                <a:lnTo>
                                  <a:pt x="88" y="0"/>
                                </a:lnTo>
                              </a:path>
                            </a:pathLst>
                          </a:custGeom>
                          <a:noFill/>
                          <a:ln w="48514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8" name="Freeform 26"/>
                        <wps:cNvSpPr>
                          <a:spLocks/>
                        </wps:cNvSpPr>
                        <wps:spPr bwMode="auto">
                          <a:xfrm>
                            <a:off x="540" y="539"/>
                            <a:ext cx="20" cy="29"/>
                          </a:xfrm>
                          <a:custGeom>
                            <a:avLst/>
                            <a:gdLst>
                              <a:gd name="T0" fmla="*/ 0 w 20"/>
                              <a:gd name="T1" fmla="*/ 14 h 29"/>
                              <a:gd name="T2" fmla="*/ 14 w 20"/>
                              <a:gd name="T3" fmla="*/ 14 h 2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0" h="29">
                                <a:moveTo>
                                  <a:pt x="0" y="14"/>
                                </a:moveTo>
                                <a:lnTo>
                                  <a:pt x="14" y="14"/>
                                </a:lnTo>
                              </a:path>
                            </a:pathLst>
                          </a:custGeom>
                          <a:noFill/>
                          <a:ln w="19558">
                            <a:solidFill>
                              <a:srgbClr val="FFFFFF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9" name="Freeform 27"/>
                        <wps:cNvSpPr>
                          <a:spLocks/>
                        </wps:cNvSpPr>
                        <wps:spPr bwMode="auto">
                          <a:xfrm>
                            <a:off x="540" y="539"/>
                            <a:ext cx="28" cy="20"/>
                          </a:xfrm>
                          <a:custGeom>
                            <a:avLst/>
                            <a:gdLst>
                              <a:gd name="T0" fmla="*/ 0 w 28"/>
                              <a:gd name="T1" fmla="*/ 7 h 20"/>
                              <a:gd name="T2" fmla="*/ 28 w 28"/>
                              <a:gd name="T3" fmla="*/ 7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8" h="20">
                                <a:moveTo>
                                  <a:pt x="0" y="7"/>
                                </a:moveTo>
                                <a:lnTo>
                                  <a:pt x="28" y="7"/>
                                </a:lnTo>
                              </a:path>
                            </a:pathLst>
                          </a:custGeom>
                          <a:noFill/>
                          <a:ln w="10414">
                            <a:solidFill>
                              <a:srgbClr val="FFFFFF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0" name="Freeform 28"/>
                        <wps:cNvSpPr>
                          <a:spLocks/>
                        </wps:cNvSpPr>
                        <wps:spPr bwMode="auto">
                          <a:xfrm>
                            <a:off x="554" y="561"/>
                            <a:ext cx="10800" cy="20"/>
                          </a:xfrm>
                          <a:custGeom>
                            <a:avLst/>
                            <a:gdLst>
                              <a:gd name="T0" fmla="*/ 0 w 10800"/>
                              <a:gd name="T1" fmla="*/ 0 h 20"/>
                              <a:gd name="T2" fmla="*/ 10800 w 10800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0800" h="20">
                                <a:moveTo>
                                  <a:pt x="0" y="0"/>
                                </a:moveTo>
                                <a:lnTo>
                                  <a:pt x="10800" y="0"/>
                                </a:lnTo>
                              </a:path>
                            </a:pathLst>
                          </a:custGeom>
                          <a:noFill/>
                          <a:ln w="10413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1" name="Freeform 29"/>
                        <wps:cNvSpPr>
                          <a:spLocks/>
                        </wps:cNvSpPr>
                        <wps:spPr bwMode="auto">
                          <a:xfrm>
                            <a:off x="568" y="517"/>
                            <a:ext cx="10860" cy="20"/>
                          </a:xfrm>
                          <a:custGeom>
                            <a:avLst/>
                            <a:gdLst>
                              <a:gd name="T0" fmla="*/ 0 w 10860"/>
                              <a:gd name="T1" fmla="*/ 0 h 20"/>
                              <a:gd name="T2" fmla="*/ 10860 w 10860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0860" h="20">
                                <a:moveTo>
                                  <a:pt x="0" y="0"/>
                                </a:moveTo>
                                <a:lnTo>
                                  <a:pt x="10860" y="0"/>
                                </a:lnTo>
                              </a:path>
                            </a:pathLst>
                          </a:custGeom>
                          <a:noFill/>
                          <a:ln w="48514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2" name="Freeform 30"/>
                        <wps:cNvSpPr>
                          <a:spLocks/>
                        </wps:cNvSpPr>
                        <wps:spPr bwMode="auto">
                          <a:xfrm>
                            <a:off x="11339" y="509"/>
                            <a:ext cx="89" cy="20"/>
                          </a:xfrm>
                          <a:custGeom>
                            <a:avLst/>
                            <a:gdLst>
                              <a:gd name="T0" fmla="*/ 0 w 89"/>
                              <a:gd name="T1" fmla="*/ 0 h 20"/>
                              <a:gd name="T2" fmla="*/ 88 w 8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89" h="20">
                                <a:moveTo>
                                  <a:pt x="0" y="0"/>
                                </a:moveTo>
                                <a:lnTo>
                                  <a:pt x="88" y="0"/>
                                </a:lnTo>
                              </a:path>
                            </a:pathLst>
                          </a:custGeom>
                          <a:noFill/>
                          <a:ln w="3937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3" name="Freeform 31"/>
                        <wps:cNvSpPr>
                          <a:spLocks/>
                        </wps:cNvSpPr>
                        <wps:spPr bwMode="auto">
                          <a:xfrm>
                            <a:off x="11354" y="539"/>
                            <a:ext cx="20" cy="29"/>
                          </a:xfrm>
                          <a:custGeom>
                            <a:avLst/>
                            <a:gdLst>
                              <a:gd name="T0" fmla="*/ 0 w 20"/>
                              <a:gd name="T1" fmla="*/ 14 h 29"/>
                              <a:gd name="T2" fmla="*/ 14 w 20"/>
                              <a:gd name="T3" fmla="*/ 14 h 2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0" h="29">
                                <a:moveTo>
                                  <a:pt x="0" y="14"/>
                                </a:moveTo>
                                <a:lnTo>
                                  <a:pt x="14" y="14"/>
                                </a:lnTo>
                              </a:path>
                            </a:pathLst>
                          </a:custGeom>
                          <a:noFill/>
                          <a:ln w="19558">
                            <a:solidFill>
                              <a:srgbClr val="FFFFFF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4" name="Freeform 32"/>
                        <wps:cNvSpPr>
                          <a:spLocks/>
                        </wps:cNvSpPr>
                        <wps:spPr bwMode="auto">
                          <a:xfrm>
                            <a:off x="11339" y="539"/>
                            <a:ext cx="29" cy="20"/>
                          </a:xfrm>
                          <a:custGeom>
                            <a:avLst/>
                            <a:gdLst>
                              <a:gd name="T0" fmla="*/ 0 w 29"/>
                              <a:gd name="T1" fmla="*/ 7 h 20"/>
                              <a:gd name="T2" fmla="*/ 28 w 29"/>
                              <a:gd name="T3" fmla="*/ 7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9" h="20">
                                <a:moveTo>
                                  <a:pt x="0" y="7"/>
                                </a:moveTo>
                                <a:lnTo>
                                  <a:pt x="28" y="7"/>
                                </a:lnTo>
                              </a:path>
                            </a:pathLst>
                          </a:custGeom>
                          <a:noFill/>
                          <a:ln w="10414">
                            <a:solidFill>
                              <a:srgbClr val="FFFFFF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5" name="Freeform 33"/>
                        <wps:cNvSpPr>
                          <a:spLocks/>
                        </wps:cNvSpPr>
                        <wps:spPr bwMode="auto">
                          <a:xfrm>
                            <a:off x="510" y="568"/>
                            <a:ext cx="20" cy="15703"/>
                          </a:xfrm>
                          <a:custGeom>
                            <a:avLst/>
                            <a:gdLst>
                              <a:gd name="T0" fmla="*/ 0 w 20"/>
                              <a:gd name="T1" fmla="*/ 0 h 15703"/>
                              <a:gd name="T2" fmla="*/ 0 w 20"/>
                              <a:gd name="T3" fmla="*/ 15703 h 1570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0" h="15703">
                                <a:moveTo>
                                  <a:pt x="0" y="0"/>
                                </a:moveTo>
                                <a:lnTo>
                                  <a:pt x="0" y="15703"/>
                                </a:lnTo>
                              </a:path>
                            </a:pathLst>
                          </a:custGeom>
                          <a:noFill/>
                          <a:ln w="3937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6" name="Freeform 34"/>
                        <wps:cNvSpPr>
                          <a:spLocks/>
                        </wps:cNvSpPr>
                        <wps:spPr bwMode="auto">
                          <a:xfrm>
                            <a:off x="561" y="568"/>
                            <a:ext cx="20" cy="15703"/>
                          </a:xfrm>
                          <a:custGeom>
                            <a:avLst/>
                            <a:gdLst>
                              <a:gd name="T0" fmla="*/ 0 w 20"/>
                              <a:gd name="T1" fmla="*/ 0 h 15703"/>
                              <a:gd name="T2" fmla="*/ 0 w 20"/>
                              <a:gd name="T3" fmla="*/ 15703 h 1570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0" h="15703">
                                <a:moveTo>
                                  <a:pt x="0" y="0"/>
                                </a:moveTo>
                                <a:lnTo>
                                  <a:pt x="0" y="15703"/>
                                </a:lnTo>
                              </a:path>
                            </a:pathLst>
                          </a:custGeom>
                          <a:noFill/>
                          <a:ln w="10413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7" name="Freeform 35"/>
                        <wps:cNvSpPr>
                          <a:spLocks/>
                        </wps:cNvSpPr>
                        <wps:spPr bwMode="auto">
                          <a:xfrm>
                            <a:off x="11398" y="568"/>
                            <a:ext cx="20" cy="15822"/>
                          </a:xfrm>
                          <a:custGeom>
                            <a:avLst/>
                            <a:gdLst>
                              <a:gd name="T0" fmla="*/ 0 w 20"/>
                              <a:gd name="T1" fmla="*/ 0 h 15822"/>
                              <a:gd name="T2" fmla="*/ 0 w 20"/>
                              <a:gd name="T3" fmla="*/ 15822 h 1582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0" h="15822">
                                <a:moveTo>
                                  <a:pt x="0" y="0"/>
                                </a:moveTo>
                                <a:lnTo>
                                  <a:pt x="0" y="15822"/>
                                </a:lnTo>
                              </a:path>
                            </a:pathLst>
                          </a:custGeom>
                          <a:noFill/>
                          <a:ln w="3937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8" name="Freeform 36"/>
                        <wps:cNvSpPr>
                          <a:spLocks/>
                        </wps:cNvSpPr>
                        <wps:spPr bwMode="auto">
                          <a:xfrm>
                            <a:off x="11347" y="568"/>
                            <a:ext cx="20" cy="15703"/>
                          </a:xfrm>
                          <a:custGeom>
                            <a:avLst/>
                            <a:gdLst>
                              <a:gd name="T0" fmla="*/ 0 w 20"/>
                              <a:gd name="T1" fmla="*/ 0 h 15703"/>
                              <a:gd name="T2" fmla="*/ 0 w 20"/>
                              <a:gd name="T3" fmla="*/ 15703 h 1570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0" h="15703">
                                <a:moveTo>
                                  <a:pt x="0" y="0"/>
                                </a:moveTo>
                                <a:lnTo>
                                  <a:pt x="0" y="15703"/>
                                </a:lnTo>
                              </a:path>
                            </a:pathLst>
                          </a:custGeom>
                          <a:noFill/>
                          <a:ln w="10414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9" name="Freeform 37"/>
                        <wps:cNvSpPr>
                          <a:spLocks/>
                        </wps:cNvSpPr>
                        <wps:spPr bwMode="auto">
                          <a:xfrm>
                            <a:off x="480" y="16323"/>
                            <a:ext cx="88" cy="20"/>
                          </a:xfrm>
                          <a:custGeom>
                            <a:avLst/>
                            <a:gdLst>
                              <a:gd name="T0" fmla="*/ 0 w 88"/>
                              <a:gd name="T1" fmla="*/ 0 h 20"/>
                              <a:gd name="T2" fmla="*/ 88 w 88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88" h="20">
                                <a:moveTo>
                                  <a:pt x="0" y="0"/>
                                </a:moveTo>
                                <a:lnTo>
                                  <a:pt x="88" y="0"/>
                                </a:lnTo>
                              </a:path>
                            </a:pathLst>
                          </a:custGeom>
                          <a:noFill/>
                          <a:ln w="48514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10" name="Freeform 38"/>
                        <wps:cNvSpPr>
                          <a:spLocks/>
                        </wps:cNvSpPr>
                        <wps:spPr bwMode="auto">
                          <a:xfrm>
                            <a:off x="540" y="16272"/>
                            <a:ext cx="20" cy="28"/>
                          </a:xfrm>
                          <a:custGeom>
                            <a:avLst/>
                            <a:gdLst>
                              <a:gd name="T0" fmla="*/ 0 w 20"/>
                              <a:gd name="T1" fmla="*/ 14 h 28"/>
                              <a:gd name="T2" fmla="*/ 14 w 20"/>
                              <a:gd name="T3" fmla="*/ 14 h 28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0" h="28">
                                <a:moveTo>
                                  <a:pt x="0" y="14"/>
                                </a:moveTo>
                                <a:lnTo>
                                  <a:pt x="14" y="14"/>
                                </a:lnTo>
                              </a:path>
                            </a:pathLst>
                          </a:custGeom>
                          <a:noFill/>
                          <a:ln w="19558">
                            <a:solidFill>
                              <a:srgbClr val="FFFFFF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11" name="Freeform 39"/>
                        <wps:cNvSpPr>
                          <a:spLocks/>
                        </wps:cNvSpPr>
                        <wps:spPr bwMode="auto">
                          <a:xfrm>
                            <a:off x="540" y="16286"/>
                            <a:ext cx="28" cy="20"/>
                          </a:xfrm>
                          <a:custGeom>
                            <a:avLst/>
                            <a:gdLst>
                              <a:gd name="T0" fmla="*/ 0 w 28"/>
                              <a:gd name="T1" fmla="*/ 7 h 20"/>
                              <a:gd name="T2" fmla="*/ 28 w 28"/>
                              <a:gd name="T3" fmla="*/ 7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8" h="20">
                                <a:moveTo>
                                  <a:pt x="0" y="7"/>
                                </a:moveTo>
                                <a:lnTo>
                                  <a:pt x="28" y="7"/>
                                </a:lnTo>
                              </a:path>
                            </a:pathLst>
                          </a:custGeom>
                          <a:noFill/>
                          <a:ln w="10413">
                            <a:solidFill>
                              <a:srgbClr val="FFFFFF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12" name="Freeform 40"/>
                        <wps:cNvSpPr>
                          <a:spLocks/>
                        </wps:cNvSpPr>
                        <wps:spPr bwMode="auto">
                          <a:xfrm>
                            <a:off x="554" y="16279"/>
                            <a:ext cx="10800" cy="20"/>
                          </a:xfrm>
                          <a:custGeom>
                            <a:avLst/>
                            <a:gdLst>
                              <a:gd name="T0" fmla="*/ 0 w 10800"/>
                              <a:gd name="T1" fmla="*/ 0 h 20"/>
                              <a:gd name="T2" fmla="*/ 10800 w 10800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0800" h="20">
                                <a:moveTo>
                                  <a:pt x="0" y="0"/>
                                </a:moveTo>
                                <a:lnTo>
                                  <a:pt x="10800" y="0"/>
                                </a:lnTo>
                              </a:path>
                            </a:pathLst>
                          </a:custGeom>
                          <a:noFill/>
                          <a:ln w="10414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13" name="Freeform 41"/>
                        <wps:cNvSpPr>
                          <a:spLocks/>
                        </wps:cNvSpPr>
                        <wps:spPr bwMode="auto">
                          <a:xfrm>
                            <a:off x="568" y="16330"/>
                            <a:ext cx="10860" cy="20"/>
                          </a:xfrm>
                          <a:custGeom>
                            <a:avLst/>
                            <a:gdLst>
                              <a:gd name="T0" fmla="*/ 0 w 10860"/>
                              <a:gd name="T1" fmla="*/ 0 h 20"/>
                              <a:gd name="T2" fmla="*/ 10860 w 10860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0860" h="20">
                                <a:moveTo>
                                  <a:pt x="0" y="0"/>
                                </a:moveTo>
                                <a:lnTo>
                                  <a:pt x="10860" y="0"/>
                                </a:lnTo>
                              </a:path>
                            </a:pathLst>
                          </a:custGeom>
                          <a:noFill/>
                          <a:ln w="3937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14" name="Freeform 42"/>
                        <wps:cNvSpPr>
                          <a:spLocks/>
                        </wps:cNvSpPr>
                        <wps:spPr bwMode="auto">
                          <a:xfrm>
                            <a:off x="11354" y="16272"/>
                            <a:ext cx="20" cy="28"/>
                          </a:xfrm>
                          <a:custGeom>
                            <a:avLst/>
                            <a:gdLst>
                              <a:gd name="T0" fmla="*/ 0 w 20"/>
                              <a:gd name="T1" fmla="*/ 14 h 28"/>
                              <a:gd name="T2" fmla="*/ 14 w 20"/>
                              <a:gd name="T3" fmla="*/ 14 h 28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0" h="28">
                                <a:moveTo>
                                  <a:pt x="0" y="14"/>
                                </a:moveTo>
                                <a:lnTo>
                                  <a:pt x="14" y="14"/>
                                </a:lnTo>
                              </a:path>
                            </a:pathLst>
                          </a:custGeom>
                          <a:noFill/>
                          <a:ln w="19558">
                            <a:solidFill>
                              <a:srgbClr val="FFFFFF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15" name="Freeform 43"/>
                        <wps:cNvSpPr>
                          <a:spLocks/>
                        </wps:cNvSpPr>
                        <wps:spPr bwMode="auto">
                          <a:xfrm>
                            <a:off x="11339" y="16286"/>
                            <a:ext cx="29" cy="20"/>
                          </a:xfrm>
                          <a:custGeom>
                            <a:avLst/>
                            <a:gdLst>
                              <a:gd name="T0" fmla="*/ 0 w 29"/>
                              <a:gd name="T1" fmla="*/ 7 h 20"/>
                              <a:gd name="T2" fmla="*/ 28 w 29"/>
                              <a:gd name="T3" fmla="*/ 7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9" h="20">
                                <a:moveTo>
                                  <a:pt x="0" y="7"/>
                                </a:moveTo>
                                <a:lnTo>
                                  <a:pt x="28" y="7"/>
                                </a:lnTo>
                              </a:path>
                            </a:pathLst>
                          </a:custGeom>
                          <a:noFill/>
                          <a:ln w="10413">
                            <a:solidFill>
                              <a:srgbClr val="FFFFFF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24" o:spid="_x0000_s1026" style="position:absolute;margin-left:22.05pt;margin-top:23.9pt;width:551.3pt;height:797.15pt;z-index:-251653120;mso-position-horizontal-relative:page;mso-position-vertical-relative:page" coordorigin="441,478" coordsize="11026,1594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" o:allowincell="f">
                <v:shape id="Freeform 25" o:spid="_x0000_s1027" style="position:absolute;left:480;top:517;width:88;height:20;visibility:visible;mso-wrap-style:square;v-text-anchor:top" coordsize="8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1hXlcIA&#10;AADcAAAADwAAAGRycy9kb3ducmV2LnhtbERPTWvCQBC9C/6HZYReRDc2UtvoKlJo8VrT9DzNjtlg&#10;djZktybtr3eFgrd5vM/Z7AbbiAt1vnasYDFPQBCXTtdcKfjM32bPIHxA1tg4JgW/5GG3HY82mGnX&#10;8wddjqESMYR9hgpMCG0mpS8NWfRz1xJH7uQ6iyHCrpK6wz6G20Y+JsmTtFhzbDDY0quh8nz8sQoO&#10;75pzTNLv2hTFX+q/ltNFtVTqYTLs1yACDeEu/ncfdJz/soLbM/ECub0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/WFeVwgAAANwAAAAPAAAAAAAAAAAAAAAAAJgCAABkcnMvZG93&#10;bnJldi54bWxQSwUGAAAAAAQABAD1AAAAhwMAAAAA&#10;" path="m,l88,e" filled="f" strokeweight="3.82pt">
                  <v:path arrowok="t" o:connecttype="custom" o:connectlocs="0,0;88,0" o:connectangles="0,0"/>
                </v:shape>
                <v:shape id="Freeform 26" o:spid="_x0000_s1028" style="position:absolute;left:540;top:539;width:20;height:29;visibility:visible;mso-wrap-style:square;v-text-anchor:top" coordsize="20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N7VTcQA&#10;AADcAAAADwAAAGRycy9kb3ducmV2LnhtbESPQWvCQBCF7wX/wzJCb3WjoK2pq4hQkIqHplKvY3aa&#10;hGZnw+5W4793DoK3ecz73rxZrHrXqjOF2Hg2MB5loIhLbxuuDBy+P17eQMWEbLH1TAauFGG1HDwt&#10;MLf+wl90LlKlJIRjjgbqlLpc61jW5DCOfEcsu18fHCaRodI24EXCXasnWTbTDhuWCzV2tKmp/Cv+&#10;ndQ4nvbrchzmxYGun8ef7hVP050xz8N+/Q4qUZ8e5ju9tcLNpa08IxPo5Q0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je1U3EAAAA3AAAAA8AAAAAAAAAAAAAAAAAmAIAAGRycy9k&#10;b3ducmV2LnhtbFBLBQYAAAAABAAEAPUAAACJAwAAAAA=&#10;" path="m,14r14,e" filled="f" strokecolor="white" strokeweight="1.54pt">
                  <v:path arrowok="t" o:connecttype="custom" o:connectlocs="0,14;14,14" o:connectangles="0,0"/>
                </v:shape>
                <v:shape id="Freeform 27" o:spid="_x0000_s1029" style="position:absolute;left:540;top:539;width:28;height:20;visibility:visible;mso-wrap-style:square;v-text-anchor:top" coordsize="2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ros3cIA&#10;AADcAAAADwAAAGRycy9kb3ducmV2LnhtbERPTWsCMRC9F/ofwhS81aQi0l2NIpaCJ6m2PfQ2JOPu&#10;4maybNLd+O8bQehtHu9zVpvkWjFQHxrPGl6mCgSx8bbhSsPX5/vzK4gQkS22nknDlQJs1o8PKyyt&#10;H/lIwylWIodwKFFDHWNXShlMTQ7D1HfEmTv73mHMsK+k7XHM4a6VM6UW0mHDuaHGjnY1mcvp12kw&#10;32rchXj4OM8Loy4/b2mYz5LWk6e0XYKIlOK/+O7e2zy/KOD2TL5Arv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iuizdwgAAANwAAAAPAAAAAAAAAAAAAAAAAJgCAABkcnMvZG93&#10;bnJldi54bWxQSwUGAAAAAAQABAD1AAAAhwMAAAAA&#10;" path="m,7r28,e" filled="f" strokecolor="white" strokeweight=".82pt">
                  <v:path arrowok="t" o:connecttype="custom" o:connectlocs="0,7;28,7" o:connectangles="0,0"/>
                </v:shape>
                <v:shape id="Freeform 28" o:spid="_x0000_s1030" style="position:absolute;left:554;top:561;width:10800;height:20;visibility:visible;mso-wrap-style:square;v-text-anchor:top" coordsize="10800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zbAPMMA&#10;AADcAAAADwAAAGRycy9kb3ducmV2LnhtbESP3WoCMRSE74W+QziF3kjNWtTqahQpVbz15wEOyXGz&#10;dHOy3cTd7ds3guDlMDPfMKtN7yrRUhNKzwrGowwEsfam5ELB5bx7n4MIEdlg5ZkU/FGAzfplsMLc&#10;+I6P1J5iIRKEQ44KbIx1LmXQlhyGka+Jk3f1jcOYZFNI02CX4K6SH1k2kw5LTgsWa/qypH9ON6eg&#10;nV70LtTn7+kifup9lw0nv/am1Ntrv12CiNTHZ/jRPhgFiQj3M+kIyPU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tzbAPMMAAADcAAAADwAAAAAAAAAAAAAAAACYAgAAZHJzL2Rv&#10;d25yZXYueG1sUEsFBgAAAAAEAAQA9QAAAIgDAAAAAA==&#10;" path="m,l10800,e" filled="f" strokeweight=".28925mm">
                  <v:path arrowok="t" o:connecttype="custom" o:connectlocs="0,0;10800,0" o:connectangles="0,0"/>
                </v:shape>
                <v:shape id="Freeform 29" o:spid="_x0000_s1031" style="position:absolute;left:568;top:517;width:10860;height:20;visibility:visible;mso-wrap-style:square;v-text-anchor:top" coordsize="10860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p4OwcEA&#10;AADcAAAADwAAAGRycy9kb3ducmV2LnhtbESPQYvCMBSE74L/ITzBm6YVFOkaZXURPGoVwdujeTbd&#10;bV5Kk9X6740geBxm5htmsepsLW7U+sqxgnScgCAunK64VHA6bkdzED4ga6wdk4IHeVgt+70FZtrd&#10;+UC3PJQiQthnqMCE0GRS+sKQRT92DXH0rq61GKJsS6lbvEe4reUkSWbSYsVxwWBDG0PFX/5vFeQ/&#10;qaNHet6ZaW2va/7F/eWCSg0H3fcXiEBd+ITf7Z1WMElSeJ2JR0Aun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qeDsHBAAAA3AAAAA8AAAAAAAAAAAAAAAAAmAIAAGRycy9kb3du&#10;cmV2LnhtbFBLBQYAAAAABAAEAPUAAACGAwAAAAA=&#10;" path="m,l10860,e" filled="f" strokeweight="3.82pt">
                  <v:path arrowok="t" o:connecttype="custom" o:connectlocs="0,0;10860,0" o:connectangles="0,0"/>
                </v:shape>
                <v:shape id="Freeform 30" o:spid="_x0000_s1032" style="position:absolute;left:11339;top:509;width:89;height:20;visibility:visible;mso-wrap-style:square;v-text-anchor:top" coordsize="8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StOYcIA&#10;AADcAAAADwAAAGRycy9kb3ducmV2LnhtbESP0YrCMBRE3xf8h3AF39bUPohUo4ioiLsg2/oBl+ba&#10;FJub0kStfv1mQdjHYWbOMItVbxtxp87XjhVMxgkI4tLpmisF52L3OQPhA7LGxjEpeJKH1XLwscBM&#10;uwf/0D0PlYgQ9hkqMCG0mZS+NGTRj11LHL2L6yyGKLtK6g4fEW4bmSbJVFqsOS4YbGljqLzmN6ug&#10;31H1bYow03m9zV/4ZU/H6V6p0bBfz0EE6sN/+N0+aAVpksLfmXgE5PIX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JK05hwgAAANwAAAAPAAAAAAAAAAAAAAAAAJgCAABkcnMvZG93&#10;bnJldi54bWxQSwUGAAAAAAQABAD1AAAAhwMAAAAA&#10;" path="m,l88,e" filled="f" strokeweight="3.1pt">
                  <v:path arrowok="t" o:connecttype="custom" o:connectlocs="0,0;88,0" o:connectangles="0,0"/>
                </v:shape>
                <v:shape id="Freeform 31" o:spid="_x0000_s1033" style="position:absolute;left:11354;top:539;width:20;height:29;visibility:visible;mso-wrap-style:square;v-text-anchor:top" coordsize="20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VWzx8QA&#10;AADcAAAADwAAAGRycy9kb3ducmV2LnhtbESPQWsCMRCF7wX/QxjBm2a1tNXVKCIUROmhq+h13Iy7&#10;i5vJkkRd/30jCD0+3rzvzZstWlOLGzlfWVYwHCQgiHOrKy4U7Hff/TEIH5A11pZJwYM8LOadtxmm&#10;2t75l25ZKESEsE9RQRlCk0rp85IM+oFtiKN3ts5giNIVUju8R7ip5ShJPqXBimNDiQ2tSsov2dXE&#10;N46nn2U+dJNsT4/N8dB84eljq1Sv2y6nIAK14f/4lV5rBaPkHZ5jIgHk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VVs8fEAAAA3AAAAA8AAAAAAAAAAAAAAAAAmAIAAGRycy9k&#10;b3ducmV2LnhtbFBLBQYAAAAABAAEAPUAAACJAwAAAAA=&#10;" path="m,14r14,e" filled="f" strokecolor="white" strokeweight="1.54pt">
                  <v:path arrowok="t" o:connecttype="custom" o:connectlocs="0,14;14,14" o:connectangles="0,0"/>
                </v:shape>
                <v:shape id="Freeform 32" o:spid="_x0000_s1034" style="position:absolute;left:11339;top:539;width:29;height:20;visibility:visible;mso-wrap-style:square;v-text-anchor:top" coordsize="2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+sSHMMA&#10;AADcAAAADwAAAGRycy9kb3ducmV2LnhtbESPT4vCMBTE78J+h/AW9iKaKiK71bQs4oIXD/7p/dk8&#10;27LNS2liW7+9EQSPw8z8hlmng6lFR62rLCuYTSMQxLnVFRcKzqe/yTcI55E11pZJwZ0cpMnHaI2x&#10;tj0fqDv6QgQIuxgVlN43sZQuL8mgm9qGOHhX2xr0QbaF1C32AW5qOY+ipTRYcVgosaFNSfn/8WYU&#10;LF1W5ePLftMXP9jNDtI320wr9fU5/K5AeBr8O/xq77SCebSA55lwBGTy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m+sSHMMAAADcAAAADwAAAAAAAAAAAAAAAACYAgAAZHJzL2Rv&#10;d25yZXYueG1sUEsFBgAAAAAEAAQA9QAAAIgDAAAAAA==&#10;" path="m,7r28,e" filled="f" strokecolor="white" strokeweight=".82pt">
                  <v:path arrowok="t" o:connecttype="custom" o:connectlocs="0,7;28,7" o:connectangles="0,0"/>
                </v:shape>
                <v:shape id="Freeform 33" o:spid="_x0000_s1035" style="position:absolute;left:510;top:568;width:20;height:15703;visibility:visible;mso-wrap-style:square;v-text-anchor:top" coordsize="20,1570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L590cUA&#10;AADcAAAADwAAAGRycy9kb3ducmV2LnhtbESPQWvCQBSE7wX/w/KE3pqNAUONWUVihfbQg9ZCj8/s&#10;Mwlm36bZrYn/visUehxm5hsmX4+mFVfqXWNZwSyKQRCXVjdcKTh+7J6eQTiPrLG1TApu5GC9mjzk&#10;mGk78J6uB1+JAGGXoYLa+y6T0pU1GXSR7YiDd7a9QR9kX0nd4xDgppVJHKfSYMNhocaOiprKy+HH&#10;KNDu07+fAuX7LS22X0XSLl5uM6Uep+NmCcLT6P/Df+1XrSCJ53A/E46AXP0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kvn3RxQAAANwAAAAPAAAAAAAAAAAAAAAAAJgCAABkcnMv&#10;ZG93bnJldi54bWxQSwUGAAAAAAQABAD1AAAAigMAAAAA&#10;" path="m,l,15703e" filled="f" strokeweight="3.1pt">
                  <v:path arrowok="t" o:connecttype="custom" o:connectlocs="0,0;0,15703" o:connectangles="0,0"/>
                </v:shape>
                <v:shape id="Freeform 34" o:spid="_x0000_s1036" style="position:absolute;left:561;top:568;width:20;height:15703;visibility:visible;mso-wrap-style:square;v-text-anchor:top" coordsize="20,1570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GHcNMQA&#10;AADcAAAADwAAAGRycy9kb3ducmV2LnhtbESPQYvCMBSE7wv+h/AEb2tqZUW6RlkEQRAPtgWvz+Zt&#10;W7Z5KU1s6783C4LHYWa+YTa70TSip87VlhUs5hEI4sLqmksFeXb4XINwHlljY5kUPMjBbjv52GCi&#10;7cAX6lNfigBhl6CCyvs2kdIVFRl0c9sSB+/XdgZ9kF0pdYdDgJtGxlG0kgZrDgsVtrSvqPhL70bB&#10;IT8PaX+6PU65v39l2eUal/ulUrPp+PMNwtPo3+FX+6gVxNEK/s+EIyC3T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Rh3DTEAAAA3AAAAA8AAAAAAAAAAAAAAAAAmAIAAGRycy9k&#10;b3ducmV2LnhtbFBLBQYAAAAABAAEAPUAAACJAwAAAAA=&#10;" path="m,l,15703e" filled="f" strokeweight=".28925mm">
                  <v:path arrowok="t" o:connecttype="custom" o:connectlocs="0,0;0,15703" o:connectangles="0,0"/>
                </v:shape>
                <v:shape id="Freeform 35" o:spid="_x0000_s1037" style="position:absolute;left:11398;top:568;width:20;height:15822;visibility:visible;mso-wrap-style:square;v-text-anchor:top" coordsize="20,1582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CPzOcQA&#10;AADcAAAADwAAAGRycy9kb3ducmV2LnhtbESPwW7CMBBE75X4B2uReis2HNoSMAjRIvXAgQLivMRL&#10;EhGvg22S9O/rSpU4jmbmjWa+7G0tWvKhcqxhPFIgiHNnKi40HA+bl3cQISIbrB2Thh8KsFwMnuaY&#10;GdfxN7X7WIgE4ZChhjLGJpMy5CVZDCPXECfv4rzFmKQvpPHYJbit5USpV2mx4rRQYkPrkvLr/m41&#10;tB/tWU13n35r7C2c4rjbduud1s/DfjUDEamPj/B/+8tomKg3+DuTjoBc/A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Qj8znEAAAA3AAAAA8AAAAAAAAAAAAAAAAAmAIAAGRycy9k&#10;b3ducmV2LnhtbFBLBQYAAAAABAAEAPUAAACJAwAAAAA=&#10;" path="m,l,15822e" filled="f" strokeweight="3.1pt">
                  <v:path arrowok="t" o:connecttype="custom" o:connectlocs="0,0;0,15822" o:connectangles="0,0"/>
                </v:shape>
                <v:shape id="Freeform 36" o:spid="_x0000_s1038" style="position:absolute;left:11347;top:568;width:20;height:15703;visibility:visible;mso-wrap-style:square;v-text-anchor:top" coordsize="20,1570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LUgysMA&#10;AADcAAAADwAAAGRycy9kb3ducmV2LnhtbERP3WrCMBS+F/YO4Qx2MzRtwU2qUcacIBVx/jzAoTm2&#10;3ZqT2kStb28uBC8/vv/JrDO1uFDrKssK4kEEgji3uuJCwWG/6I9AOI+ssbZMCm7kYDZ96U0w1fbK&#10;W7rsfCFCCLsUFZTeN6mULi/JoBvYhjhwR9sa9AG2hdQtXkO4qWUSRR/SYMWhocSGvkvK/3dno+BH&#10;nuL5598mW2fJqvvN4uH7+jBU6u21+xqD8NT5p/jhXmoFSRTWhjPhCMjpH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QLUgysMAAADcAAAADwAAAAAAAAAAAAAAAACYAgAAZHJzL2Rv&#10;d25yZXYueG1sUEsFBgAAAAAEAAQA9QAAAIgDAAAAAA==&#10;" path="m,l,15703e" filled="f" strokeweight=".82pt">
                  <v:path arrowok="t" o:connecttype="custom" o:connectlocs="0,0;0,15703" o:connectangles="0,0"/>
                </v:shape>
                <v:shape id="Freeform 37" o:spid="_x0000_s1039" style="position:absolute;left:480;top:16323;width:88;height:20;visibility:visible;mso-wrap-style:square;v-text-anchor:top" coordsize="8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qSSh8QA&#10;AADcAAAADwAAAGRycy9kb3ducmV2LnhtbESPS2vDMBCE74X8B7GBXEoi5UFIncimFBpybV7njbW1&#10;TKyVsdTE7a+vCoUch5n5htkUvWvEjbpQe9YwnSgQxKU3NVcajof38QpEiMgGG8+k4ZsCFPngaYOZ&#10;8Xf+oNs+ViJBOGSowcbYZlKG0pLDMPEtcfI+fecwJtlV0nR4T3DXyJlSS+mw5rRgsaU3S+V1/+U0&#10;7LaGD6jml9qeTj/zcF48T6uF1qNh/7oGEamPj/B/e2c0zNQL/J1JR0Dm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KkkofEAAAA3AAAAA8AAAAAAAAAAAAAAAAAmAIAAGRycy9k&#10;b3ducmV2LnhtbFBLBQYAAAAABAAEAPUAAACJAwAAAAA=&#10;" path="m,l88,e" filled="f" strokeweight="3.82pt">
                  <v:path arrowok="t" o:connecttype="custom" o:connectlocs="0,0;88,0" o:connectangles="0,0"/>
                </v:shape>
                <v:shape id="Freeform 38" o:spid="_x0000_s1040" style="position:absolute;left:540;top:16272;width:20;height:28;visibility:visible;mso-wrap-style:square;v-text-anchor:top" coordsize="20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" path="m,14r14,e" filled="f" strokecolor="white" strokeweight="1.54pt">
                  <v:path arrowok="t" o:connecttype="custom" o:connectlocs="0,14;14,14" o:connectangles="0,0"/>
                </v:shape>
                <v:shape id="Freeform 39" o:spid="_x0000_s1041" style="position:absolute;left:540;top:16286;width:28;height:20;visibility:visible;mso-wrap-style:square;v-text-anchor:top" coordsize="2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P91QcUA&#10;AADcAAAADwAAAGRycy9kb3ducmV2LnhtbESP0WrCQBRE3wv+w3KFvtVNAlqJ2YhYSlsoFaMfcM1e&#10;k2D2bshuY/L33UKhj8PMnGGy7WhaMVDvGssK4kUEgri0uuFKwfn0+rQG4TyyxtYyKZjIwTafPWSY&#10;anvnIw2Fr0SAsEtRQe19l0rpypoMuoXtiIN3tb1BH2RfSd3jPcBNK5MoWkmDDYeFGjva11Teim+j&#10;4OPrfHk7JNHzYKfP1Yuxy0mbpVKP83G3AeFp9P/hv/a7VpDEMfyeCUdA5j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c/3VBxQAAANwAAAAPAAAAAAAAAAAAAAAAAJgCAABkcnMv&#10;ZG93bnJldi54bWxQSwUGAAAAAAQABAD1AAAAigMAAAAA&#10;" path="m,7r28,e" filled="f" strokecolor="white" strokeweight=".28925mm">
                  <v:path arrowok="t" o:connecttype="custom" o:connectlocs="0,7;28,7" o:connectangles="0,0"/>
                </v:shape>
                <v:shape id="Freeform 40" o:spid="_x0000_s1042" style="position:absolute;left:554;top:16279;width:10800;height:20;visibility:visible;mso-wrap-style:square;v-text-anchor:top" coordsize="10800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DVc1sQA&#10;AADcAAAADwAAAGRycy9kb3ducmV2LnhtbESPQWvCQBSE7wX/w/IEL6VuzKGU6CpFDIhSaNWDx0f2&#10;NRuafRuyT43/3i0Uehxm5htmsRp8q67Uxyawgdk0A0VcBdtwbeB0LF/eQEVBttgGJgN3irBajp4W&#10;WNhw4y+6HqRWCcKxQANOpCu0jpUjj3EaOuLkfYfeoyTZ19r2eEtw3+o8y161x4bTgsOO1o6qn8PF&#10;GyifP+V8cU2ZnT7Om25fC4adGDMZD+9zUEKD/If/2ltrIJ/l8HsmHQG9fA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g1XNbEAAAA3AAAAA8AAAAAAAAAAAAAAAAAmAIAAGRycy9k&#10;b3ducmV2LnhtbFBLBQYAAAAABAAEAPUAAACJAwAAAAA=&#10;" path="m,l10800,e" filled="f" strokeweight=".82pt">
                  <v:path arrowok="t" o:connecttype="custom" o:connectlocs="0,0;10800,0" o:connectangles="0,0"/>
                </v:shape>
                <v:shape id="Freeform 41" o:spid="_x0000_s1043" style="position:absolute;left:568;top:16330;width:10860;height:20;visibility:visible;mso-wrap-style:square;v-text-anchor:top" coordsize="10860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WqdmcYA&#10;AADcAAAADwAAAGRycy9kb3ducmV2LnhtbESP0WrCQBRE3wX/YbkFX0rdGKGE1FViqChYhKb9gNvs&#10;NQnN3k2za0z/visUfBxm5gyz2oymFQP1rrGsYDGPQBCXVjdcKfj82D0lIJxH1thaJgW/5GCznk5W&#10;mGp75XcaCl+JAGGXooLa+y6V0pU1GXRz2xEH72x7gz7IvpK6x2uAm1bGUfQsDTYcFmrsKK+p/C4u&#10;RsEp32XZ4yXOf74oGZL9+W17fHVKzR7G7AWEp9Hfw//tg1YQL5ZwOxOOgFz/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pWqdmcYAAADcAAAADwAAAAAAAAAAAAAAAACYAgAAZHJz&#10;L2Rvd25yZXYueG1sUEsFBgAAAAAEAAQA9QAAAIsDAAAAAA==&#10;" path="m,l10860,e" filled="f" strokeweight="3.1pt">
                  <v:path arrowok="t" o:connecttype="custom" o:connectlocs="0,0;10860,0" o:connectangles="0,0"/>
                </v:shape>
                <v:shape id="Freeform 42" o:spid="_x0000_s1044" style="position:absolute;left:11354;top:16272;width:20;height:28;visibility:visible;mso-wrap-style:square;v-text-anchor:top" coordsize="20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M6jMMIA&#10;AADcAAAADwAAAGRycy9kb3ducmV2LnhtbESPzarCMBSE94LvEI7gRjRtuYhUoxRRcOHGnwc4NMe2&#10;2JyUJGr16c2FC3c5zMw3zGrTm1Y8yfnGsoJ0loAgLq1uuFJwveynCxA+IGtsLZOCN3nYrIeDFeba&#10;vvhEz3OoRISwz1FBHUKXS+nLmgz6me2Io3ezzmCI0lVSO3xFuGllliRzabDhuFBjR9uayvv5YRQY&#10;q3fZB4/ztPCn4nbRldOTQqnxqC+WIAL14T/81z5oBVn6A79n4hGQ6y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EzqMwwgAAANwAAAAPAAAAAAAAAAAAAAAAAJgCAABkcnMvZG93&#10;bnJldi54bWxQSwUGAAAAAAQABAD1AAAAhwMAAAAA&#10;" path="m,14r14,e" filled="f" strokecolor="white" strokeweight="1.54pt">
                  <v:path arrowok="t" o:connecttype="custom" o:connectlocs="0,14;14,14" o:connectangles="0,0"/>
                </v:shape>
                <v:shape id="Freeform 43" o:spid="_x0000_s1045" style="position:absolute;left:11339;top:16286;width:29;height:20;visibility:visible;mso-wrap-style:square;v-text-anchor:top" coordsize="2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YrQ18cA&#10;AADcAAAADwAAAGRycy9kb3ducmV2LnhtbESPT2vCQBTE7wW/w/KEXopuFJQSXUUL0lJR6r+Dt2f2&#10;mUSzb0N21bSf3i0IHoeZ+Q0zHNemEFeqXG5ZQacdgSBOrM45VbDdzFrvIJxH1lhYJgW/5GA8arwM&#10;Mdb2xiu6rn0qAoRdjAoy78tYSpdkZNC1bUkcvKOtDPogq1TqCm8BbgrZjaK+NJhzWMiwpI+MkvP6&#10;YhTgfNo/LRdvs/yynPd+Pv/wsNt/K/XarCcDEJ5q/ww/2l9aQbfTg/8z4QjI0R0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KmK0NfHAAAA3AAAAA8AAAAAAAAAAAAAAAAAmAIAAGRy&#10;cy9kb3ducmV2LnhtbFBLBQYAAAAABAAEAPUAAACMAwAAAAA=&#10;" path="m,7r28,e" filled="f" strokecolor="white" strokeweight=".28925mm">
                  <v:path arrowok="t" o:connecttype="custom" o:connectlocs="0,7;28,7" o:connectangles="0,0"/>
                </v:shape>
                <w10:wrap anchorx="page" anchory="page"/>
              </v:group>
            </w:pict>
          </mc:Fallback>
        </mc:AlternateContent>
      </w:r>
      <w:r w:rsidR="000C344A">
        <w:rPr>
          <w:rFonts w:ascii="Arial" w:hAnsi="Arial" w:cs="Arial"/>
        </w:rPr>
        <w:t>Ро</w:t>
      </w:r>
      <w:r w:rsidR="000C344A">
        <w:rPr>
          <w:rFonts w:ascii="Arial" w:hAnsi="Arial" w:cs="Arial"/>
          <w:spacing w:val="-2"/>
        </w:rPr>
        <w:t>с</w:t>
      </w:r>
      <w:r w:rsidR="000C344A">
        <w:rPr>
          <w:rFonts w:ascii="Arial" w:hAnsi="Arial" w:cs="Arial"/>
        </w:rPr>
        <w:t>с</w:t>
      </w:r>
      <w:r w:rsidR="000C344A">
        <w:rPr>
          <w:rFonts w:ascii="Arial" w:hAnsi="Arial" w:cs="Arial"/>
          <w:spacing w:val="-1"/>
        </w:rPr>
        <w:t>ий</w:t>
      </w:r>
      <w:r w:rsidR="000C344A">
        <w:rPr>
          <w:rFonts w:ascii="Arial" w:hAnsi="Arial" w:cs="Arial"/>
        </w:rPr>
        <w:t>ская</w:t>
      </w:r>
      <w:r w:rsidR="000C344A">
        <w:rPr>
          <w:rFonts w:ascii="Arial" w:hAnsi="Arial" w:cs="Arial"/>
          <w:spacing w:val="-3"/>
        </w:rPr>
        <w:t xml:space="preserve"> </w:t>
      </w:r>
      <w:r w:rsidR="000C344A">
        <w:rPr>
          <w:rFonts w:ascii="Arial" w:hAnsi="Arial" w:cs="Arial"/>
        </w:rPr>
        <w:t>Феде</w:t>
      </w:r>
      <w:r w:rsidR="000C344A">
        <w:rPr>
          <w:rFonts w:ascii="Arial" w:hAnsi="Arial" w:cs="Arial"/>
          <w:spacing w:val="-4"/>
        </w:rPr>
        <w:t>р</w:t>
      </w:r>
      <w:r w:rsidR="000C344A">
        <w:rPr>
          <w:rFonts w:ascii="Arial" w:hAnsi="Arial" w:cs="Arial"/>
        </w:rPr>
        <w:t>ац</w:t>
      </w:r>
      <w:r w:rsidR="000C344A">
        <w:rPr>
          <w:rFonts w:ascii="Arial" w:hAnsi="Arial" w:cs="Arial"/>
          <w:spacing w:val="-2"/>
        </w:rPr>
        <w:t>и</w:t>
      </w:r>
      <w:r w:rsidR="000C344A">
        <w:rPr>
          <w:rFonts w:ascii="Arial" w:hAnsi="Arial" w:cs="Arial"/>
        </w:rPr>
        <w:t xml:space="preserve">я </w:t>
      </w:r>
      <w:r w:rsidR="000C344A">
        <w:rPr>
          <w:rFonts w:ascii="Arial" w:hAnsi="Arial" w:cs="Arial"/>
          <w:spacing w:val="-2"/>
        </w:rPr>
        <w:t>Т</w:t>
      </w:r>
      <w:r w:rsidR="000C344A">
        <w:rPr>
          <w:rFonts w:ascii="Arial" w:hAnsi="Arial" w:cs="Arial"/>
        </w:rPr>
        <w:t>юмен</w:t>
      </w:r>
      <w:r w:rsidR="000C344A">
        <w:rPr>
          <w:rFonts w:ascii="Arial" w:hAnsi="Arial" w:cs="Arial"/>
          <w:spacing w:val="1"/>
        </w:rPr>
        <w:t>с</w:t>
      </w:r>
      <w:r w:rsidR="000C344A">
        <w:rPr>
          <w:rFonts w:ascii="Arial" w:hAnsi="Arial" w:cs="Arial"/>
        </w:rPr>
        <w:t>кая</w:t>
      </w:r>
      <w:r w:rsidR="000C344A">
        <w:rPr>
          <w:rFonts w:ascii="Arial" w:hAnsi="Arial" w:cs="Arial"/>
          <w:spacing w:val="-4"/>
        </w:rPr>
        <w:t xml:space="preserve"> </w:t>
      </w:r>
      <w:r w:rsidR="000C344A">
        <w:rPr>
          <w:rFonts w:ascii="Arial" w:hAnsi="Arial" w:cs="Arial"/>
        </w:rPr>
        <w:t>обл</w:t>
      </w:r>
      <w:r w:rsidR="000C344A">
        <w:rPr>
          <w:rFonts w:ascii="Arial" w:hAnsi="Arial" w:cs="Arial"/>
          <w:spacing w:val="-4"/>
        </w:rPr>
        <w:t>а</w:t>
      </w:r>
      <w:r w:rsidR="000C344A">
        <w:rPr>
          <w:rFonts w:ascii="Arial" w:hAnsi="Arial" w:cs="Arial"/>
        </w:rPr>
        <w:t>с</w:t>
      </w:r>
      <w:r w:rsidR="000C344A">
        <w:rPr>
          <w:rFonts w:ascii="Arial" w:hAnsi="Arial" w:cs="Arial"/>
          <w:spacing w:val="-2"/>
        </w:rPr>
        <w:t>т</w:t>
      </w:r>
      <w:r w:rsidR="000C344A">
        <w:rPr>
          <w:rFonts w:ascii="Arial" w:hAnsi="Arial" w:cs="Arial"/>
        </w:rPr>
        <w:t>ь</w:t>
      </w:r>
    </w:p>
    <w:p w:rsidR="000C344A" w:rsidRDefault="000C344A" w:rsidP="000C344A">
      <w:pPr>
        <w:kinsoku w:val="0"/>
        <w:overflowPunct w:val="0"/>
        <w:spacing w:before="1" w:line="150" w:lineRule="exact"/>
        <w:rPr>
          <w:sz w:val="15"/>
          <w:szCs w:val="15"/>
        </w:rPr>
      </w:pPr>
    </w:p>
    <w:p w:rsidR="000C344A" w:rsidRDefault="000C344A" w:rsidP="000C344A">
      <w:pPr>
        <w:kinsoku w:val="0"/>
        <w:overflowPunct w:val="0"/>
        <w:spacing w:line="200" w:lineRule="exact"/>
        <w:rPr>
          <w:sz w:val="20"/>
          <w:szCs w:val="20"/>
        </w:rPr>
      </w:pPr>
    </w:p>
    <w:p w:rsidR="000C344A" w:rsidRDefault="000C344A" w:rsidP="000C344A">
      <w:pPr>
        <w:kinsoku w:val="0"/>
        <w:overflowPunct w:val="0"/>
        <w:spacing w:line="200" w:lineRule="exact"/>
        <w:rPr>
          <w:sz w:val="20"/>
          <w:szCs w:val="20"/>
        </w:rPr>
      </w:pPr>
    </w:p>
    <w:p w:rsidR="000C344A" w:rsidRDefault="00FE2F79" w:rsidP="000C344A">
      <w:pPr>
        <w:pStyle w:val="41"/>
        <w:kinsoku w:val="0"/>
        <w:overflowPunct w:val="0"/>
        <w:spacing w:before="58"/>
        <w:ind w:left="503"/>
        <w:jc w:val="center"/>
        <w:outlineLvl w:val="9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2336" behindDoc="1" locked="0" layoutInCell="0" allowOverlap="1">
                <wp:simplePos x="0" y="0"/>
                <wp:positionH relativeFrom="page">
                  <wp:posOffset>1246505</wp:posOffset>
                </wp:positionH>
                <wp:positionV relativeFrom="paragraph">
                  <wp:posOffset>-36195</wp:posOffset>
                </wp:positionV>
                <wp:extent cx="5608955" cy="0"/>
                <wp:effectExtent l="8255" t="11430" r="12065" b="7620"/>
                <wp:wrapNone/>
                <wp:docPr id="195" name="Freeform 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608955" cy="0"/>
                        </a:xfrm>
                        <a:custGeom>
                          <a:avLst/>
                          <a:gdLst>
                            <a:gd name="T0" fmla="*/ 0 w 8834"/>
                            <a:gd name="T1" fmla="*/ 0 h 20"/>
                            <a:gd name="T2" fmla="*/ 8834 w 8834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8834" h="20">
                              <a:moveTo>
                                <a:pt x="0" y="0"/>
                              </a:moveTo>
                              <a:lnTo>
                                <a:pt x="8834" y="0"/>
                              </a:lnTo>
                            </a:path>
                          </a:pathLst>
                        </a:custGeom>
                        <a:noFill/>
                        <a:ln w="7365">
                          <a:solidFill>
                            <a:srgbClr val="9F9F9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3" o:spid="_x0000_s1026" style="position:absolute;margin-left:98.15pt;margin-top:-2.85pt;width:441.65pt;height:0;z-index:-2516541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8834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" o:allowincell="f" path="m,l8834,e" filled="f" strokecolor="#9f9f9f" strokeweight=".20458mm">
                <v:path arrowok="t" o:connecttype="custom" o:connectlocs="0,0;5608955,0" o:connectangles="0,0"/>
                <w10:wrap anchorx="page"/>
              </v:shape>
            </w:pict>
          </mc:Fallback>
        </mc:AlternateContent>
      </w:r>
      <w:r w:rsidR="000C344A">
        <w:t>Общество</w:t>
      </w:r>
      <w:r w:rsidR="000C344A">
        <w:rPr>
          <w:spacing w:val="-23"/>
        </w:rPr>
        <w:t xml:space="preserve"> </w:t>
      </w:r>
      <w:r w:rsidR="000C344A">
        <w:t>с</w:t>
      </w:r>
      <w:r w:rsidR="000C344A">
        <w:rPr>
          <w:spacing w:val="-23"/>
        </w:rPr>
        <w:t xml:space="preserve"> </w:t>
      </w:r>
      <w:r w:rsidR="000C344A">
        <w:t>ограниченной</w:t>
      </w:r>
      <w:r w:rsidR="000C344A">
        <w:rPr>
          <w:spacing w:val="-22"/>
        </w:rPr>
        <w:t xml:space="preserve"> </w:t>
      </w:r>
      <w:r w:rsidR="000C344A">
        <w:t>ответственностью</w:t>
      </w:r>
    </w:p>
    <w:p w:rsidR="000C344A" w:rsidRDefault="000C344A" w:rsidP="000C344A">
      <w:pPr>
        <w:kinsoku w:val="0"/>
        <w:overflowPunct w:val="0"/>
        <w:spacing w:before="57"/>
        <w:ind w:left="504"/>
        <w:jc w:val="center"/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b/>
          <w:bCs/>
          <w:sz w:val="32"/>
          <w:szCs w:val="32"/>
        </w:rPr>
        <w:t>«СеверЭнергоСетьПроект»</w:t>
      </w:r>
    </w:p>
    <w:p w:rsidR="000C344A" w:rsidRDefault="000C344A" w:rsidP="000C344A">
      <w:pPr>
        <w:kinsoku w:val="0"/>
        <w:overflowPunct w:val="0"/>
        <w:spacing w:line="200" w:lineRule="exact"/>
        <w:rPr>
          <w:sz w:val="20"/>
          <w:szCs w:val="20"/>
        </w:rPr>
      </w:pPr>
    </w:p>
    <w:p w:rsidR="000C344A" w:rsidRDefault="000C344A" w:rsidP="000C344A">
      <w:pPr>
        <w:kinsoku w:val="0"/>
        <w:overflowPunct w:val="0"/>
        <w:spacing w:line="200" w:lineRule="exact"/>
        <w:rPr>
          <w:sz w:val="20"/>
          <w:szCs w:val="20"/>
        </w:rPr>
      </w:pPr>
    </w:p>
    <w:p w:rsidR="000C344A" w:rsidRDefault="000C344A" w:rsidP="000C344A">
      <w:pPr>
        <w:kinsoku w:val="0"/>
        <w:overflowPunct w:val="0"/>
        <w:spacing w:line="200" w:lineRule="exact"/>
        <w:rPr>
          <w:sz w:val="20"/>
          <w:szCs w:val="20"/>
        </w:rPr>
      </w:pPr>
    </w:p>
    <w:p w:rsidR="000C344A" w:rsidRDefault="000C344A" w:rsidP="000C344A">
      <w:pPr>
        <w:kinsoku w:val="0"/>
        <w:overflowPunct w:val="0"/>
        <w:spacing w:line="200" w:lineRule="exact"/>
        <w:rPr>
          <w:sz w:val="20"/>
          <w:szCs w:val="20"/>
        </w:rPr>
      </w:pPr>
    </w:p>
    <w:p w:rsidR="000C344A" w:rsidRDefault="000C344A" w:rsidP="000C344A">
      <w:pPr>
        <w:kinsoku w:val="0"/>
        <w:overflowPunct w:val="0"/>
        <w:spacing w:before="13" w:line="260" w:lineRule="exact"/>
        <w:rPr>
          <w:sz w:val="26"/>
          <w:szCs w:val="26"/>
        </w:rPr>
      </w:pPr>
    </w:p>
    <w:p w:rsidR="000C344A" w:rsidRDefault="000C344A" w:rsidP="000C344A">
      <w:pPr>
        <w:kinsoku w:val="0"/>
        <w:overflowPunct w:val="0"/>
        <w:spacing w:before="59"/>
        <w:ind w:left="120"/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b/>
          <w:bCs/>
          <w:sz w:val="32"/>
          <w:szCs w:val="32"/>
        </w:rPr>
        <w:t>Документация по планировке территории линейного объекта</w:t>
      </w:r>
    </w:p>
    <w:p w:rsidR="000C344A" w:rsidRDefault="000C344A" w:rsidP="000C344A">
      <w:pPr>
        <w:kinsoku w:val="0"/>
        <w:overflowPunct w:val="0"/>
        <w:spacing w:before="12" w:line="220" w:lineRule="exact"/>
        <w:rPr>
          <w:sz w:val="22"/>
          <w:szCs w:val="22"/>
        </w:rPr>
      </w:pPr>
    </w:p>
    <w:p w:rsidR="000C344A" w:rsidRDefault="000C344A" w:rsidP="000C344A">
      <w:pPr>
        <w:kinsoku w:val="0"/>
        <w:overflowPunct w:val="0"/>
        <w:spacing w:before="59" w:line="250" w:lineRule="auto"/>
        <w:ind w:left="102" w:right="100" w:hanging="2"/>
        <w:jc w:val="center"/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b/>
          <w:bCs/>
          <w:sz w:val="32"/>
          <w:szCs w:val="32"/>
        </w:rPr>
        <w:t>"Внеплощадочные сети электроснабжения 6-0,4 кВ "Комплексный межмуниципальный полигон для захоронения (утилизации) бытовых и промышленных отходов для городов Нефтеюганск и Пыть-Ях, поселений Нефтеюганского района"</w:t>
      </w:r>
    </w:p>
    <w:p w:rsidR="000C344A" w:rsidRDefault="000C344A" w:rsidP="000C344A">
      <w:pPr>
        <w:kinsoku w:val="0"/>
        <w:overflowPunct w:val="0"/>
        <w:spacing w:before="8" w:line="150" w:lineRule="exact"/>
        <w:rPr>
          <w:sz w:val="15"/>
          <w:szCs w:val="15"/>
        </w:rPr>
      </w:pPr>
    </w:p>
    <w:p w:rsidR="000C344A" w:rsidRDefault="000C344A" w:rsidP="000C344A">
      <w:pPr>
        <w:kinsoku w:val="0"/>
        <w:overflowPunct w:val="0"/>
        <w:spacing w:line="200" w:lineRule="exact"/>
        <w:rPr>
          <w:sz w:val="20"/>
          <w:szCs w:val="20"/>
        </w:rPr>
      </w:pPr>
    </w:p>
    <w:p w:rsidR="000C344A" w:rsidRDefault="000C344A" w:rsidP="000C344A">
      <w:pPr>
        <w:kinsoku w:val="0"/>
        <w:overflowPunct w:val="0"/>
        <w:spacing w:line="200" w:lineRule="exact"/>
        <w:rPr>
          <w:sz w:val="20"/>
          <w:szCs w:val="20"/>
        </w:rPr>
      </w:pPr>
    </w:p>
    <w:p w:rsidR="000C344A" w:rsidRDefault="000C344A" w:rsidP="000C344A">
      <w:pPr>
        <w:kinsoku w:val="0"/>
        <w:overflowPunct w:val="0"/>
        <w:spacing w:line="200" w:lineRule="exact"/>
        <w:rPr>
          <w:sz w:val="20"/>
          <w:szCs w:val="20"/>
        </w:rPr>
      </w:pPr>
    </w:p>
    <w:p w:rsidR="000C344A" w:rsidRDefault="000C344A" w:rsidP="000C344A">
      <w:pPr>
        <w:kinsoku w:val="0"/>
        <w:overflowPunct w:val="0"/>
        <w:spacing w:line="200" w:lineRule="exact"/>
        <w:rPr>
          <w:sz w:val="20"/>
          <w:szCs w:val="20"/>
        </w:rPr>
      </w:pPr>
    </w:p>
    <w:p w:rsidR="000C344A" w:rsidRDefault="000C344A" w:rsidP="000C344A">
      <w:pPr>
        <w:kinsoku w:val="0"/>
        <w:overflowPunct w:val="0"/>
        <w:spacing w:line="200" w:lineRule="exact"/>
        <w:rPr>
          <w:sz w:val="20"/>
          <w:szCs w:val="20"/>
        </w:rPr>
      </w:pPr>
    </w:p>
    <w:p w:rsidR="000C344A" w:rsidRDefault="000C344A" w:rsidP="000C344A">
      <w:pPr>
        <w:pStyle w:val="11"/>
        <w:kinsoku w:val="0"/>
        <w:overflowPunct w:val="0"/>
        <w:ind w:left="1980"/>
        <w:outlineLvl w:val="9"/>
        <w:rPr>
          <w:b w:val="0"/>
          <w:bCs w:val="0"/>
        </w:rPr>
      </w:pPr>
      <w:r>
        <w:t>Проект планировки</w:t>
      </w:r>
      <w:r>
        <w:rPr>
          <w:spacing w:val="-1"/>
        </w:rPr>
        <w:t xml:space="preserve"> </w:t>
      </w:r>
      <w:r>
        <w:t>территории</w:t>
      </w:r>
    </w:p>
    <w:p w:rsidR="000C344A" w:rsidRDefault="000C344A" w:rsidP="000C344A">
      <w:pPr>
        <w:kinsoku w:val="0"/>
        <w:overflowPunct w:val="0"/>
        <w:spacing w:before="71"/>
        <w:ind w:left="678"/>
        <w:jc w:val="center"/>
        <w:rPr>
          <w:rFonts w:ascii="Arial" w:hAnsi="Arial" w:cs="Arial"/>
          <w:sz w:val="40"/>
          <w:szCs w:val="40"/>
        </w:rPr>
      </w:pPr>
      <w:r>
        <w:rPr>
          <w:rFonts w:ascii="Arial" w:hAnsi="Arial" w:cs="Arial"/>
          <w:b/>
          <w:bCs/>
          <w:sz w:val="40"/>
          <w:szCs w:val="40"/>
        </w:rPr>
        <w:t>линейного объекта</w:t>
      </w:r>
    </w:p>
    <w:p w:rsidR="000C344A" w:rsidRDefault="000C344A" w:rsidP="000C344A">
      <w:pPr>
        <w:kinsoku w:val="0"/>
        <w:overflowPunct w:val="0"/>
        <w:spacing w:before="1"/>
        <w:ind w:left="678"/>
        <w:jc w:val="center"/>
        <w:rPr>
          <w:rFonts w:ascii="Arial" w:hAnsi="Arial" w:cs="Arial"/>
          <w:sz w:val="40"/>
          <w:szCs w:val="40"/>
        </w:rPr>
      </w:pPr>
      <w:r>
        <w:rPr>
          <w:rFonts w:ascii="Arial" w:hAnsi="Arial" w:cs="Arial"/>
          <w:b/>
          <w:bCs/>
          <w:sz w:val="40"/>
          <w:szCs w:val="40"/>
        </w:rPr>
        <w:t>с проектом межевания в его составе</w:t>
      </w:r>
    </w:p>
    <w:p w:rsidR="000C344A" w:rsidRDefault="000C344A" w:rsidP="000C344A">
      <w:pPr>
        <w:kinsoku w:val="0"/>
        <w:overflowPunct w:val="0"/>
        <w:spacing w:line="200" w:lineRule="exact"/>
        <w:rPr>
          <w:sz w:val="20"/>
          <w:szCs w:val="20"/>
        </w:rPr>
      </w:pPr>
    </w:p>
    <w:p w:rsidR="000C344A" w:rsidRDefault="000C344A" w:rsidP="000C344A">
      <w:pPr>
        <w:kinsoku w:val="0"/>
        <w:overflowPunct w:val="0"/>
        <w:spacing w:before="16" w:line="240" w:lineRule="exact"/>
      </w:pPr>
    </w:p>
    <w:p w:rsidR="000C344A" w:rsidRDefault="000C344A" w:rsidP="000C344A">
      <w:pPr>
        <w:pStyle w:val="21"/>
        <w:kinsoku w:val="0"/>
        <w:overflowPunct w:val="0"/>
        <w:jc w:val="center"/>
        <w:outlineLvl w:val="9"/>
      </w:pPr>
      <w:r>
        <w:t>МАТЕРИАЛЫ ПО ОБОСНОВАНИЮ</w:t>
      </w:r>
    </w:p>
    <w:p w:rsidR="000C344A" w:rsidRDefault="000C344A" w:rsidP="000C344A">
      <w:pPr>
        <w:kinsoku w:val="0"/>
        <w:overflowPunct w:val="0"/>
        <w:spacing w:before="9" w:line="140" w:lineRule="exact"/>
        <w:rPr>
          <w:sz w:val="14"/>
          <w:szCs w:val="14"/>
        </w:rPr>
      </w:pPr>
    </w:p>
    <w:p w:rsidR="000C344A" w:rsidRDefault="000C344A" w:rsidP="000C344A">
      <w:pPr>
        <w:kinsoku w:val="0"/>
        <w:overflowPunct w:val="0"/>
        <w:spacing w:line="200" w:lineRule="exact"/>
        <w:rPr>
          <w:sz w:val="20"/>
          <w:szCs w:val="20"/>
        </w:rPr>
      </w:pPr>
    </w:p>
    <w:p w:rsidR="000C344A" w:rsidRDefault="000C344A" w:rsidP="000C344A">
      <w:pPr>
        <w:pStyle w:val="41"/>
        <w:kinsoku w:val="0"/>
        <w:overflowPunct w:val="0"/>
        <w:ind w:left="156"/>
        <w:jc w:val="center"/>
        <w:outlineLvl w:val="9"/>
      </w:pPr>
      <w:r>
        <w:t>Пояснительная</w:t>
      </w:r>
      <w:r>
        <w:rPr>
          <w:spacing w:val="-36"/>
        </w:rPr>
        <w:t xml:space="preserve"> </w:t>
      </w:r>
      <w:r>
        <w:t>записка</w:t>
      </w:r>
    </w:p>
    <w:p w:rsidR="005850EF" w:rsidRDefault="005850EF" w:rsidP="000C344A">
      <w:pPr>
        <w:pStyle w:val="41"/>
        <w:kinsoku w:val="0"/>
        <w:overflowPunct w:val="0"/>
        <w:ind w:left="156"/>
        <w:jc w:val="center"/>
        <w:outlineLvl w:val="9"/>
      </w:pPr>
      <w:r>
        <w:t>Том 2</w:t>
      </w:r>
    </w:p>
    <w:p w:rsidR="000C344A" w:rsidRDefault="000C344A" w:rsidP="000C344A">
      <w:pPr>
        <w:kinsoku w:val="0"/>
        <w:overflowPunct w:val="0"/>
        <w:spacing w:line="200" w:lineRule="exact"/>
        <w:rPr>
          <w:sz w:val="20"/>
          <w:szCs w:val="20"/>
        </w:rPr>
      </w:pPr>
    </w:p>
    <w:p w:rsidR="000C344A" w:rsidRDefault="000C344A" w:rsidP="000C344A">
      <w:pPr>
        <w:kinsoku w:val="0"/>
        <w:overflowPunct w:val="0"/>
        <w:spacing w:line="200" w:lineRule="exact"/>
        <w:rPr>
          <w:sz w:val="20"/>
          <w:szCs w:val="20"/>
        </w:rPr>
      </w:pPr>
    </w:p>
    <w:p w:rsidR="000C344A" w:rsidRDefault="000C344A" w:rsidP="000C344A">
      <w:pPr>
        <w:kinsoku w:val="0"/>
        <w:overflowPunct w:val="0"/>
        <w:spacing w:line="200" w:lineRule="exact"/>
        <w:rPr>
          <w:sz w:val="20"/>
          <w:szCs w:val="20"/>
        </w:rPr>
      </w:pPr>
    </w:p>
    <w:p w:rsidR="000C344A" w:rsidRDefault="000C344A" w:rsidP="000C344A">
      <w:pPr>
        <w:kinsoku w:val="0"/>
        <w:overflowPunct w:val="0"/>
        <w:spacing w:line="200" w:lineRule="exact"/>
        <w:rPr>
          <w:sz w:val="20"/>
          <w:szCs w:val="20"/>
        </w:rPr>
      </w:pPr>
    </w:p>
    <w:p w:rsidR="000C344A" w:rsidRDefault="000C344A" w:rsidP="000C344A">
      <w:pPr>
        <w:kinsoku w:val="0"/>
        <w:overflowPunct w:val="0"/>
        <w:spacing w:line="200" w:lineRule="exact"/>
        <w:rPr>
          <w:sz w:val="20"/>
          <w:szCs w:val="20"/>
        </w:rPr>
      </w:pPr>
    </w:p>
    <w:p w:rsidR="000C344A" w:rsidRDefault="000C344A" w:rsidP="000C344A">
      <w:pPr>
        <w:kinsoku w:val="0"/>
        <w:overflowPunct w:val="0"/>
        <w:spacing w:line="200" w:lineRule="exact"/>
        <w:rPr>
          <w:sz w:val="20"/>
          <w:szCs w:val="20"/>
        </w:rPr>
      </w:pPr>
    </w:p>
    <w:p w:rsidR="000C344A" w:rsidRDefault="000C344A" w:rsidP="000C344A">
      <w:pPr>
        <w:kinsoku w:val="0"/>
        <w:overflowPunct w:val="0"/>
        <w:spacing w:line="200" w:lineRule="exact"/>
        <w:rPr>
          <w:sz w:val="20"/>
          <w:szCs w:val="20"/>
        </w:rPr>
      </w:pPr>
    </w:p>
    <w:p w:rsidR="000C344A" w:rsidRDefault="000C344A" w:rsidP="000C344A">
      <w:pPr>
        <w:kinsoku w:val="0"/>
        <w:overflowPunct w:val="0"/>
        <w:spacing w:line="200" w:lineRule="exact"/>
        <w:rPr>
          <w:sz w:val="20"/>
          <w:szCs w:val="20"/>
        </w:rPr>
      </w:pPr>
    </w:p>
    <w:p w:rsidR="000C344A" w:rsidRDefault="000C344A" w:rsidP="000C344A">
      <w:pPr>
        <w:kinsoku w:val="0"/>
        <w:overflowPunct w:val="0"/>
        <w:spacing w:line="200" w:lineRule="exact"/>
        <w:rPr>
          <w:sz w:val="20"/>
          <w:szCs w:val="20"/>
        </w:rPr>
      </w:pPr>
    </w:p>
    <w:p w:rsidR="000C344A" w:rsidRDefault="000C344A" w:rsidP="000C344A">
      <w:pPr>
        <w:kinsoku w:val="0"/>
        <w:overflowPunct w:val="0"/>
        <w:spacing w:line="200" w:lineRule="exact"/>
        <w:rPr>
          <w:sz w:val="20"/>
          <w:szCs w:val="20"/>
        </w:rPr>
      </w:pPr>
    </w:p>
    <w:p w:rsidR="000C344A" w:rsidRDefault="000C344A" w:rsidP="000C344A">
      <w:pPr>
        <w:kinsoku w:val="0"/>
        <w:overflowPunct w:val="0"/>
        <w:spacing w:line="220" w:lineRule="exact"/>
        <w:rPr>
          <w:sz w:val="22"/>
          <w:szCs w:val="22"/>
        </w:rPr>
      </w:pPr>
    </w:p>
    <w:p w:rsidR="000C344A" w:rsidRDefault="000C344A" w:rsidP="000C344A">
      <w:pPr>
        <w:tabs>
          <w:tab w:val="left" w:pos="6413"/>
        </w:tabs>
        <w:kinsoku w:val="0"/>
        <w:overflowPunct w:val="0"/>
        <w:ind w:left="90"/>
        <w:jc w:val="center"/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spacing w:val="-1"/>
          <w:sz w:val="32"/>
          <w:szCs w:val="32"/>
        </w:rPr>
        <w:t>Г</w:t>
      </w:r>
      <w:r>
        <w:rPr>
          <w:rFonts w:ascii="Arial" w:hAnsi="Arial" w:cs="Arial"/>
          <w:sz w:val="32"/>
          <w:szCs w:val="32"/>
        </w:rPr>
        <w:t>ен.директор</w:t>
      </w:r>
      <w:r>
        <w:rPr>
          <w:rFonts w:ascii="Arial" w:hAnsi="Arial" w:cs="Arial"/>
          <w:sz w:val="32"/>
          <w:szCs w:val="32"/>
        </w:rPr>
        <w:tab/>
        <w:t>Е.А.</w:t>
      </w:r>
      <w:r>
        <w:rPr>
          <w:rFonts w:ascii="Arial" w:hAnsi="Arial" w:cs="Arial"/>
          <w:spacing w:val="-23"/>
          <w:sz w:val="32"/>
          <w:szCs w:val="32"/>
        </w:rPr>
        <w:t xml:space="preserve"> </w:t>
      </w:r>
      <w:r>
        <w:rPr>
          <w:rFonts w:ascii="Arial" w:hAnsi="Arial" w:cs="Arial"/>
          <w:sz w:val="32"/>
          <w:szCs w:val="32"/>
        </w:rPr>
        <w:t>Панфилов</w:t>
      </w:r>
    </w:p>
    <w:p w:rsidR="000C344A" w:rsidRDefault="000C344A" w:rsidP="000C344A">
      <w:pPr>
        <w:kinsoku w:val="0"/>
        <w:overflowPunct w:val="0"/>
        <w:spacing w:before="4" w:line="170" w:lineRule="exact"/>
        <w:rPr>
          <w:sz w:val="17"/>
          <w:szCs w:val="17"/>
        </w:rPr>
      </w:pPr>
    </w:p>
    <w:p w:rsidR="000C344A" w:rsidRDefault="000C344A" w:rsidP="000C344A">
      <w:pPr>
        <w:kinsoku w:val="0"/>
        <w:overflowPunct w:val="0"/>
        <w:spacing w:line="200" w:lineRule="exact"/>
        <w:rPr>
          <w:sz w:val="20"/>
          <w:szCs w:val="20"/>
        </w:rPr>
      </w:pPr>
    </w:p>
    <w:p w:rsidR="000C344A" w:rsidRDefault="000C344A" w:rsidP="000C344A">
      <w:pPr>
        <w:kinsoku w:val="0"/>
        <w:overflowPunct w:val="0"/>
        <w:spacing w:line="200" w:lineRule="exact"/>
        <w:rPr>
          <w:sz w:val="20"/>
          <w:szCs w:val="20"/>
        </w:rPr>
      </w:pPr>
    </w:p>
    <w:p w:rsidR="000C344A" w:rsidRDefault="000C344A" w:rsidP="000C344A">
      <w:pPr>
        <w:kinsoku w:val="0"/>
        <w:overflowPunct w:val="0"/>
        <w:spacing w:line="200" w:lineRule="exact"/>
        <w:rPr>
          <w:sz w:val="20"/>
          <w:szCs w:val="20"/>
        </w:rPr>
      </w:pPr>
    </w:p>
    <w:p w:rsidR="000C344A" w:rsidRDefault="000C344A" w:rsidP="000C344A">
      <w:pPr>
        <w:kinsoku w:val="0"/>
        <w:overflowPunct w:val="0"/>
        <w:spacing w:line="200" w:lineRule="exact"/>
        <w:rPr>
          <w:sz w:val="20"/>
          <w:szCs w:val="20"/>
        </w:rPr>
      </w:pPr>
    </w:p>
    <w:p w:rsidR="000C344A" w:rsidRDefault="000C344A" w:rsidP="000C344A">
      <w:pPr>
        <w:kinsoku w:val="0"/>
        <w:overflowPunct w:val="0"/>
        <w:spacing w:line="200" w:lineRule="exact"/>
        <w:rPr>
          <w:sz w:val="20"/>
          <w:szCs w:val="20"/>
        </w:rPr>
      </w:pPr>
    </w:p>
    <w:p w:rsidR="000C344A" w:rsidRDefault="000C344A" w:rsidP="000C344A">
      <w:pPr>
        <w:kinsoku w:val="0"/>
        <w:overflowPunct w:val="0"/>
        <w:spacing w:line="200" w:lineRule="exact"/>
        <w:rPr>
          <w:sz w:val="20"/>
          <w:szCs w:val="20"/>
        </w:rPr>
      </w:pPr>
    </w:p>
    <w:p w:rsidR="000C344A" w:rsidRDefault="000C344A" w:rsidP="000C344A">
      <w:pPr>
        <w:kinsoku w:val="0"/>
        <w:overflowPunct w:val="0"/>
        <w:spacing w:line="200" w:lineRule="exact"/>
        <w:rPr>
          <w:sz w:val="20"/>
          <w:szCs w:val="20"/>
        </w:rPr>
      </w:pPr>
    </w:p>
    <w:p w:rsidR="000C344A" w:rsidRDefault="000C344A" w:rsidP="000C344A">
      <w:pPr>
        <w:pStyle w:val="a6"/>
        <w:kinsoku w:val="0"/>
        <w:overflowPunct w:val="0"/>
        <w:spacing w:before="0"/>
        <w:ind w:left="5211" w:right="4336"/>
        <w:jc w:val="center"/>
        <w:rPr>
          <w:rFonts w:ascii="Arial" w:hAnsi="Arial" w:cs="Arial"/>
        </w:rPr>
      </w:pPr>
      <w:r>
        <w:rPr>
          <w:rFonts w:ascii="Arial" w:hAnsi="Arial" w:cs="Arial"/>
          <w:spacing w:val="-1"/>
        </w:rPr>
        <w:t>201</w:t>
      </w:r>
      <w:r>
        <w:rPr>
          <w:rFonts w:ascii="Arial" w:hAnsi="Arial" w:cs="Arial"/>
        </w:rPr>
        <w:t>6</w:t>
      </w:r>
    </w:p>
    <w:p w:rsidR="000C344A" w:rsidRDefault="000C344A" w:rsidP="000C344A">
      <w:pPr>
        <w:pStyle w:val="a6"/>
        <w:kinsoku w:val="0"/>
        <w:overflowPunct w:val="0"/>
        <w:spacing w:before="0"/>
        <w:ind w:left="5211" w:right="4336"/>
        <w:jc w:val="center"/>
        <w:rPr>
          <w:rFonts w:ascii="Arial" w:hAnsi="Arial" w:cs="Arial"/>
        </w:rPr>
        <w:sectPr w:rsidR="000C344A">
          <w:pgSz w:w="11907" w:h="16840"/>
          <w:pgMar w:top="960" w:right="820" w:bottom="280" w:left="800" w:header="720" w:footer="720" w:gutter="0"/>
          <w:cols w:space="720"/>
          <w:noEndnote/>
        </w:sectPr>
      </w:pPr>
    </w:p>
    <w:p w:rsidR="000C344A" w:rsidRDefault="000C344A" w:rsidP="000C344A">
      <w:pPr>
        <w:kinsoku w:val="0"/>
        <w:overflowPunct w:val="0"/>
        <w:spacing w:before="13" w:line="260" w:lineRule="exact"/>
        <w:rPr>
          <w:sz w:val="26"/>
          <w:szCs w:val="26"/>
        </w:rPr>
      </w:pPr>
    </w:p>
    <w:tbl>
      <w:tblPr>
        <w:tblW w:w="0" w:type="auto"/>
        <w:tblInd w:w="113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8462"/>
        <w:gridCol w:w="1110"/>
      </w:tblGrid>
      <w:tr w:rsidR="000C344A" w:rsidTr="00243922">
        <w:trPr>
          <w:trHeight w:hRule="exact" w:val="332"/>
        </w:trPr>
        <w:tc>
          <w:tcPr>
            <w:tcW w:w="957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C344A" w:rsidRDefault="000C344A" w:rsidP="00243922">
            <w:pPr>
              <w:pStyle w:val="TableParagraph"/>
              <w:kinsoku w:val="0"/>
              <w:overflowPunct w:val="0"/>
              <w:spacing w:line="321" w:lineRule="exact"/>
              <w:ind w:right="2"/>
              <w:jc w:val="center"/>
            </w:pPr>
            <w:r>
              <w:rPr>
                <w:b/>
                <w:bCs/>
                <w:sz w:val="28"/>
                <w:szCs w:val="28"/>
              </w:rPr>
              <w:t>Содержание</w:t>
            </w:r>
          </w:p>
        </w:tc>
      </w:tr>
      <w:tr w:rsidR="000C344A" w:rsidTr="00243922">
        <w:trPr>
          <w:trHeight w:hRule="exact" w:val="331"/>
        </w:trPr>
        <w:tc>
          <w:tcPr>
            <w:tcW w:w="957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C344A" w:rsidRDefault="000C344A" w:rsidP="00243922">
            <w:pPr>
              <w:pStyle w:val="TableParagraph"/>
              <w:kinsoku w:val="0"/>
              <w:overflowPunct w:val="0"/>
              <w:spacing w:line="320" w:lineRule="exact"/>
              <w:ind w:left="883"/>
            </w:pPr>
            <w:r>
              <w:rPr>
                <w:b/>
                <w:bCs/>
                <w:spacing w:val="-1"/>
                <w:sz w:val="28"/>
                <w:szCs w:val="28"/>
              </w:rPr>
              <w:t>Разде</w:t>
            </w:r>
            <w:r>
              <w:rPr>
                <w:b/>
                <w:bCs/>
                <w:sz w:val="28"/>
                <w:szCs w:val="28"/>
              </w:rPr>
              <w:t>л</w:t>
            </w:r>
            <w:r>
              <w:rPr>
                <w:b/>
                <w:bCs/>
                <w:spacing w:val="-13"/>
                <w:sz w:val="28"/>
                <w:szCs w:val="28"/>
              </w:rPr>
              <w:t xml:space="preserve"> </w:t>
            </w:r>
            <w:r>
              <w:rPr>
                <w:b/>
                <w:bCs/>
                <w:sz w:val="28"/>
                <w:szCs w:val="28"/>
              </w:rPr>
              <w:t>1.</w:t>
            </w:r>
            <w:r>
              <w:rPr>
                <w:b/>
                <w:bCs/>
                <w:spacing w:val="-11"/>
                <w:sz w:val="28"/>
                <w:szCs w:val="28"/>
              </w:rPr>
              <w:t xml:space="preserve"> </w:t>
            </w:r>
            <w:r>
              <w:rPr>
                <w:b/>
                <w:bCs/>
                <w:sz w:val="28"/>
                <w:szCs w:val="28"/>
              </w:rPr>
              <w:t>Проект</w:t>
            </w:r>
            <w:r>
              <w:rPr>
                <w:b/>
                <w:bCs/>
                <w:spacing w:val="-14"/>
                <w:sz w:val="28"/>
                <w:szCs w:val="28"/>
              </w:rPr>
              <w:t xml:space="preserve"> </w:t>
            </w:r>
            <w:r>
              <w:rPr>
                <w:b/>
                <w:bCs/>
                <w:sz w:val="28"/>
                <w:szCs w:val="28"/>
              </w:rPr>
              <w:t>планировки</w:t>
            </w:r>
            <w:r>
              <w:rPr>
                <w:b/>
                <w:bCs/>
                <w:spacing w:val="-13"/>
                <w:sz w:val="28"/>
                <w:szCs w:val="28"/>
              </w:rPr>
              <w:t xml:space="preserve"> </w:t>
            </w:r>
            <w:r>
              <w:rPr>
                <w:b/>
                <w:bCs/>
                <w:sz w:val="28"/>
                <w:szCs w:val="28"/>
              </w:rPr>
              <w:t>территории</w:t>
            </w:r>
            <w:r>
              <w:rPr>
                <w:b/>
                <w:bCs/>
                <w:spacing w:val="-13"/>
                <w:sz w:val="28"/>
                <w:szCs w:val="28"/>
              </w:rPr>
              <w:t xml:space="preserve"> </w:t>
            </w:r>
            <w:r>
              <w:rPr>
                <w:b/>
                <w:bCs/>
                <w:sz w:val="28"/>
                <w:szCs w:val="28"/>
              </w:rPr>
              <w:t>линейного</w:t>
            </w:r>
            <w:r>
              <w:rPr>
                <w:b/>
                <w:bCs/>
                <w:spacing w:val="-12"/>
                <w:sz w:val="28"/>
                <w:szCs w:val="28"/>
              </w:rPr>
              <w:t xml:space="preserve"> </w:t>
            </w:r>
            <w:r>
              <w:rPr>
                <w:b/>
                <w:bCs/>
                <w:sz w:val="28"/>
                <w:szCs w:val="28"/>
              </w:rPr>
              <w:t>объекта</w:t>
            </w:r>
          </w:p>
        </w:tc>
      </w:tr>
      <w:tr w:rsidR="000C344A" w:rsidTr="00243922">
        <w:trPr>
          <w:trHeight w:hRule="exact" w:val="332"/>
        </w:trPr>
        <w:tc>
          <w:tcPr>
            <w:tcW w:w="84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C344A" w:rsidRDefault="000C344A" w:rsidP="00243922">
            <w:pPr>
              <w:pStyle w:val="TableParagraph"/>
              <w:kinsoku w:val="0"/>
              <w:overflowPunct w:val="0"/>
              <w:spacing w:line="319" w:lineRule="exact"/>
              <w:ind w:left="102"/>
            </w:pPr>
            <w:r>
              <w:rPr>
                <w:sz w:val="28"/>
                <w:szCs w:val="28"/>
              </w:rPr>
              <w:t>1.</w:t>
            </w:r>
            <w:r>
              <w:rPr>
                <w:spacing w:val="-9"/>
                <w:sz w:val="28"/>
                <w:szCs w:val="28"/>
              </w:rPr>
              <w:t xml:space="preserve"> </w:t>
            </w:r>
            <w:r>
              <w:rPr>
                <w:spacing w:val="-1"/>
                <w:sz w:val="28"/>
                <w:szCs w:val="28"/>
              </w:rPr>
              <w:t>В</w:t>
            </w:r>
            <w:r>
              <w:rPr>
                <w:spacing w:val="1"/>
                <w:sz w:val="28"/>
                <w:szCs w:val="28"/>
              </w:rPr>
              <w:t>в</w:t>
            </w:r>
            <w:r>
              <w:rPr>
                <w:spacing w:val="-1"/>
                <w:sz w:val="28"/>
                <w:szCs w:val="28"/>
              </w:rPr>
              <w:t>еде</w:t>
            </w:r>
            <w:r>
              <w:rPr>
                <w:spacing w:val="1"/>
                <w:sz w:val="28"/>
                <w:szCs w:val="28"/>
              </w:rPr>
              <w:t>н</w:t>
            </w:r>
            <w:r>
              <w:rPr>
                <w:spacing w:val="-1"/>
                <w:sz w:val="28"/>
                <w:szCs w:val="28"/>
              </w:rPr>
              <w:t>ие</w:t>
            </w:r>
            <w:r>
              <w:rPr>
                <w:sz w:val="28"/>
                <w:szCs w:val="28"/>
              </w:rPr>
              <w:t>.</w:t>
            </w:r>
            <w:r>
              <w:rPr>
                <w:spacing w:val="-8"/>
                <w:sz w:val="28"/>
                <w:szCs w:val="28"/>
              </w:rPr>
              <w:t xml:space="preserve"> </w:t>
            </w:r>
            <w:r>
              <w:rPr>
                <w:spacing w:val="-1"/>
                <w:sz w:val="28"/>
                <w:szCs w:val="28"/>
              </w:rPr>
              <w:t>Цел</w:t>
            </w:r>
            <w:r>
              <w:rPr>
                <w:sz w:val="28"/>
                <w:szCs w:val="28"/>
              </w:rPr>
              <w:t>и</w:t>
            </w:r>
            <w:r>
              <w:rPr>
                <w:spacing w:val="-7"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и</w:t>
            </w:r>
            <w:r>
              <w:rPr>
                <w:spacing w:val="-8"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задачи</w:t>
            </w:r>
            <w:r>
              <w:rPr>
                <w:spacing w:val="-7"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проекта</w:t>
            </w:r>
          </w:p>
        </w:tc>
        <w:tc>
          <w:tcPr>
            <w:tcW w:w="11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C344A" w:rsidRDefault="005850EF" w:rsidP="00243922">
            <w:pPr>
              <w:pStyle w:val="TableParagraph"/>
              <w:kinsoku w:val="0"/>
              <w:overflowPunct w:val="0"/>
              <w:spacing w:line="319" w:lineRule="exact"/>
              <w:ind w:left="458" w:right="461"/>
              <w:jc w:val="center"/>
            </w:pPr>
            <w:r>
              <w:rPr>
                <w:sz w:val="28"/>
                <w:szCs w:val="28"/>
              </w:rPr>
              <w:t>5</w:t>
            </w:r>
          </w:p>
        </w:tc>
      </w:tr>
      <w:tr w:rsidR="000C344A" w:rsidTr="00243922">
        <w:trPr>
          <w:trHeight w:hRule="exact" w:val="654"/>
        </w:trPr>
        <w:tc>
          <w:tcPr>
            <w:tcW w:w="84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C344A" w:rsidRDefault="000C344A" w:rsidP="00243922">
            <w:pPr>
              <w:pStyle w:val="TableParagraph"/>
              <w:kinsoku w:val="0"/>
              <w:overflowPunct w:val="0"/>
              <w:spacing w:line="318" w:lineRule="exact"/>
              <w:ind w:left="102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2.</w:t>
            </w:r>
            <w:r>
              <w:rPr>
                <w:spacing w:val="-12"/>
                <w:sz w:val="28"/>
                <w:szCs w:val="28"/>
              </w:rPr>
              <w:t xml:space="preserve"> </w:t>
            </w:r>
            <w:r>
              <w:rPr>
                <w:spacing w:val="-1"/>
                <w:sz w:val="28"/>
                <w:szCs w:val="28"/>
              </w:rPr>
              <w:t>Крат</w:t>
            </w:r>
            <w:r>
              <w:rPr>
                <w:sz w:val="28"/>
                <w:szCs w:val="28"/>
              </w:rPr>
              <w:t>кая</w:t>
            </w:r>
            <w:r>
              <w:rPr>
                <w:spacing w:val="-12"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характеристика</w:t>
            </w:r>
            <w:r>
              <w:rPr>
                <w:spacing w:val="-12"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территор</w:t>
            </w:r>
            <w:r>
              <w:rPr>
                <w:spacing w:val="-1"/>
                <w:sz w:val="28"/>
                <w:szCs w:val="28"/>
              </w:rPr>
              <w:t>и</w:t>
            </w:r>
            <w:r>
              <w:rPr>
                <w:sz w:val="28"/>
                <w:szCs w:val="28"/>
              </w:rPr>
              <w:t>и</w:t>
            </w:r>
            <w:r>
              <w:rPr>
                <w:spacing w:val="-12"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в</w:t>
            </w:r>
            <w:r>
              <w:rPr>
                <w:spacing w:val="-12"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границах</w:t>
            </w:r>
            <w:r>
              <w:rPr>
                <w:spacing w:val="-11"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проекта</w:t>
            </w:r>
          </w:p>
          <w:p w:rsidR="000C344A" w:rsidRDefault="000C344A" w:rsidP="00243922">
            <w:pPr>
              <w:pStyle w:val="TableParagraph"/>
              <w:kinsoku w:val="0"/>
              <w:overflowPunct w:val="0"/>
              <w:spacing w:before="1"/>
              <w:ind w:left="102"/>
            </w:pPr>
            <w:r>
              <w:rPr>
                <w:sz w:val="28"/>
                <w:szCs w:val="28"/>
              </w:rPr>
              <w:t>планировки</w:t>
            </w:r>
          </w:p>
        </w:tc>
        <w:tc>
          <w:tcPr>
            <w:tcW w:w="11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C344A" w:rsidRDefault="005850EF" w:rsidP="00243922">
            <w:pPr>
              <w:pStyle w:val="TableParagraph"/>
              <w:kinsoku w:val="0"/>
              <w:overflowPunct w:val="0"/>
              <w:spacing w:line="318" w:lineRule="exact"/>
              <w:ind w:left="458" w:right="461"/>
              <w:jc w:val="center"/>
            </w:pPr>
            <w:r>
              <w:rPr>
                <w:sz w:val="28"/>
                <w:szCs w:val="28"/>
              </w:rPr>
              <w:t>6</w:t>
            </w:r>
          </w:p>
        </w:tc>
      </w:tr>
      <w:tr w:rsidR="000C344A" w:rsidTr="00243922">
        <w:trPr>
          <w:trHeight w:hRule="exact" w:val="654"/>
        </w:trPr>
        <w:tc>
          <w:tcPr>
            <w:tcW w:w="84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C344A" w:rsidRDefault="000C344A" w:rsidP="00243922">
            <w:pPr>
              <w:pStyle w:val="TableParagraph"/>
              <w:kinsoku w:val="0"/>
              <w:overflowPunct w:val="0"/>
              <w:spacing w:line="318" w:lineRule="exact"/>
              <w:ind w:left="102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3.</w:t>
            </w:r>
            <w:r>
              <w:rPr>
                <w:spacing w:val="-14"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Планируемые</w:t>
            </w:r>
            <w:r>
              <w:rPr>
                <w:spacing w:val="-12"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к</w:t>
            </w:r>
            <w:r>
              <w:rPr>
                <w:spacing w:val="-13"/>
                <w:sz w:val="28"/>
                <w:szCs w:val="28"/>
              </w:rPr>
              <w:t xml:space="preserve"> </w:t>
            </w:r>
            <w:r>
              <w:rPr>
                <w:spacing w:val="1"/>
                <w:sz w:val="28"/>
                <w:szCs w:val="28"/>
              </w:rPr>
              <w:t>р</w:t>
            </w:r>
            <w:r>
              <w:rPr>
                <w:spacing w:val="-1"/>
                <w:sz w:val="28"/>
                <w:szCs w:val="28"/>
              </w:rPr>
              <w:t>а</w:t>
            </w:r>
            <w:r>
              <w:rPr>
                <w:sz w:val="28"/>
                <w:szCs w:val="28"/>
              </w:rPr>
              <w:t>змещен</w:t>
            </w:r>
            <w:r>
              <w:rPr>
                <w:spacing w:val="1"/>
                <w:sz w:val="28"/>
                <w:szCs w:val="28"/>
              </w:rPr>
              <w:t>и</w:t>
            </w:r>
            <w:r>
              <w:rPr>
                <w:sz w:val="28"/>
                <w:szCs w:val="28"/>
              </w:rPr>
              <w:t>ю</w:t>
            </w:r>
            <w:r>
              <w:rPr>
                <w:spacing w:val="-14"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объекты</w:t>
            </w:r>
            <w:r>
              <w:rPr>
                <w:spacing w:val="-12"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капитального</w:t>
            </w:r>
          </w:p>
          <w:p w:rsidR="000C344A" w:rsidRDefault="000C344A" w:rsidP="00243922">
            <w:pPr>
              <w:pStyle w:val="TableParagraph"/>
              <w:kinsoku w:val="0"/>
              <w:overflowPunct w:val="0"/>
              <w:spacing w:line="322" w:lineRule="exact"/>
              <w:ind w:left="102"/>
            </w:pPr>
            <w:r>
              <w:rPr>
                <w:sz w:val="28"/>
                <w:szCs w:val="28"/>
              </w:rPr>
              <w:t>строительства,</w:t>
            </w:r>
            <w:r>
              <w:rPr>
                <w:spacing w:val="-21"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линейные</w:t>
            </w:r>
            <w:r>
              <w:rPr>
                <w:spacing w:val="-21"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объекты</w:t>
            </w:r>
          </w:p>
        </w:tc>
        <w:tc>
          <w:tcPr>
            <w:tcW w:w="11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C344A" w:rsidRDefault="005850EF" w:rsidP="00243922">
            <w:pPr>
              <w:pStyle w:val="TableParagraph"/>
              <w:kinsoku w:val="0"/>
              <w:overflowPunct w:val="0"/>
              <w:spacing w:line="318" w:lineRule="exact"/>
              <w:ind w:right="3"/>
              <w:jc w:val="center"/>
            </w:pPr>
            <w:r>
              <w:rPr>
                <w:sz w:val="28"/>
                <w:szCs w:val="28"/>
              </w:rPr>
              <w:t>9</w:t>
            </w:r>
          </w:p>
        </w:tc>
      </w:tr>
      <w:tr w:rsidR="000C344A" w:rsidTr="00243922">
        <w:trPr>
          <w:trHeight w:hRule="exact" w:val="654"/>
        </w:trPr>
        <w:tc>
          <w:tcPr>
            <w:tcW w:w="84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C344A" w:rsidRDefault="000C344A" w:rsidP="00243922">
            <w:pPr>
              <w:pStyle w:val="TableParagraph"/>
              <w:kinsoku w:val="0"/>
              <w:overflowPunct w:val="0"/>
              <w:spacing w:line="318" w:lineRule="exact"/>
              <w:ind w:left="102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3.1</w:t>
            </w:r>
            <w:r>
              <w:rPr>
                <w:spacing w:val="49"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Описание</w:t>
            </w:r>
            <w:r>
              <w:rPr>
                <w:spacing w:val="-12"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проектируемого</w:t>
            </w:r>
            <w:r>
              <w:rPr>
                <w:spacing w:val="-10"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линейного</w:t>
            </w:r>
            <w:r>
              <w:rPr>
                <w:spacing w:val="-10"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объекта</w:t>
            </w:r>
            <w:r>
              <w:rPr>
                <w:spacing w:val="-12"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–</w:t>
            </w:r>
            <w:r>
              <w:rPr>
                <w:spacing w:val="-10"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к</w:t>
            </w:r>
            <w:r>
              <w:rPr>
                <w:spacing w:val="-1"/>
                <w:sz w:val="28"/>
                <w:szCs w:val="28"/>
              </w:rPr>
              <w:t>а</w:t>
            </w:r>
            <w:r>
              <w:rPr>
                <w:sz w:val="28"/>
                <w:szCs w:val="28"/>
              </w:rPr>
              <w:t>б</w:t>
            </w:r>
            <w:r>
              <w:rPr>
                <w:spacing w:val="-1"/>
                <w:sz w:val="28"/>
                <w:szCs w:val="28"/>
              </w:rPr>
              <w:t>е</w:t>
            </w:r>
            <w:r>
              <w:rPr>
                <w:sz w:val="28"/>
                <w:szCs w:val="28"/>
              </w:rPr>
              <w:t>льно-</w:t>
            </w:r>
          </w:p>
          <w:p w:rsidR="000C344A" w:rsidRDefault="000C344A" w:rsidP="00243922">
            <w:pPr>
              <w:pStyle w:val="TableParagraph"/>
              <w:kinsoku w:val="0"/>
              <w:overflowPunct w:val="0"/>
              <w:spacing w:line="322" w:lineRule="exact"/>
              <w:ind w:left="102"/>
            </w:pPr>
            <w:r>
              <w:rPr>
                <w:sz w:val="28"/>
                <w:szCs w:val="28"/>
              </w:rPr>
              <w:t>воздушной</w:t>
            </w:r>
            <w:r>
              <w:rPr>
                <w:spacing w:val="-8"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линии</w:t>
            </w:r>
            <w:r>
              <w:rPr>
                <w:spacing w:val="-8"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ВЛЗ</w:t>
            </w:r>
            <w:r>
              <w:rPr>
                <w:spacing w:val="-7"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6</w:t>
            </w:r>
            <w:r>
              <w:rPr>
                <w:spacing w:val="-8"/>
                <w:sz w:val="28"/>
                <w:szCs w:val="28"/>
              </w:rPr>
              <w:t xml:space="preserve"> </w:t>
            </w:r>
            <w:r>
              <w:rPr>
                <w:spacing w:val="-1"/>
                <w:sz w:val="28"/>
                <w:szCs w:val="28"/>
              </w:rPr>
              <w:t>кВ</w:t>
            </w:r>
          </w:p>
        </w:tc>
        <w:tc>
          <w:tcPr>
            <w:tcW w:w="11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C344A" w:rsidRDefault="005850EF" w:rsidP="00243922">
            <w:pPr>
              <w:pStyle w:val="TableParagraph"/>
              <w:kinsoku w:val="0"/>
              <w:overflowPunct w:val="0"/>
              <w:spacing w:line="318" w:lineRule="exact"/>
              <w:ind w:left="458" w:right="461"/>
              <w:jc w:val="center"/>
            </w:pPr>
            <w:r>
              <w:rPr>
                <w:sz w:val="28"/>
                <w:szCs w:val="28"/>
              </w:rPr>
              <w:t>9</w:t>
            </w:r>
          </w:p>
        </w:tc>
      </w:tr>
      <w:tr w:rsidR="000C344A" w:rsidTr="00243922">
        <w:trPr>
          <w:trHeight w:hRule="exact" w:val="654"/>
        </w:trPr>
        <w:tc>
          <w:tcPr>
            <w:tcW w:w="84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C344A" w:rsidRDefault="000C344A" w:rsidP="00243922">
            <w:pPr>
              <w:pStyle w:val="TableParagraph"/>
              <w:kinsoku w:val="0"/>
              <w:overflowPunct w:val="0"/>
              <w:spacing w:line="318" w:lineRule="exact"/>
              <w:ind w:left="102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3.2.</w:t>
            </w:r>
            <w:r>
              <w:rPr>
                <w:spacing w:val="39"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Характеристики</w:t>
            </w:r>
            <w:r>
              <w:rPr>
                <w:spacing w:val="-16"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развития</w:t>
            </w:r>
            <w:r>
              <w:rPr>
                <w:spacing w:val="-16"/>
                <w:sz w:val="28"/>
                <w:szCs w:val="28"/>
              </w:rPr>
              <w:t xml:space="preserve"> </w:t>
            </w:r>
            <w:r>
              <w:rPr>
                <w:spacing w:val="-1"/>
                <w:sz w:val="28"/>
                <w:szCs w:val="28"/>
              </w:rPr>
              <w:t>с</w:t>
            </w:r>
            <w:r>
              <w:rPr>
                <w:spacing w:val="1"/>
                <w:sz w:val="28"/>
                <w:szCs w:val="28"/>
              </w:rPr>
              <w:t>и</w:t>
            </w:r>
            <w:r>
              <w:rPr>
                <w:spacing w:val="-1"/>
                <w:sz w:val="28"/>
                <w:szCs w:val="28"/>
              </w:rPr>
              <w:t>стем</w:t>
            </w:r>
            <w:r>
              <w:rPr>
                <w:sz w:val="28"/>
                <w:szCs w:val="28"/>
              </w:rPr>
              <w:t>ы</w:t>
            </w:r>
            <w:r>
              <w:rPr>
                <w:spacing w:val="-14"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инжене</w:t>
            </w:r>
            <w:r>
              <w:rPr>
                <w:spacing w:val="1"/>
                <w:sz w:val="28"/>
                <w:szCs w:val="28"/>
              </w:rPr>
              <w:t>р</w:t>
            </w:r>
            <w:r>
              <w:rPr>
                <w:sz w:val="28"/>
                <w:szCs w:val="28"/>
              </w:rPr>
              <w:t>но-техни</w:t>
            </w:r>
            <w:r>
              <w:rPr>
                <w:spacing w:val="-2"/>
                <w:sz w:val="28"/>
                <w:szCs w:val="28"/>
              </w:rPr>
              <w:t>ч</w:t>
            </w:r>
            <w:r>
              <w:rPr>
                <w:sz w:val="28"/>
                <w:szCs w:val="28"/>
              </w:rPr>
              <w:t>еского</w:t>
            </w:r>
          </w:p>
          <w:p w:rsidR="000C344A" w:rsidRDefault="000C344A" w:rsidP="00243922">
            <w:pPr>
              <w:pStyle w:val="TableParagraph"/>
              <w:kinsoku w:val="0"/>
              <w:overflowPunct w:val="0"/>
              <w:spacing w:line="322" w:lineRule="exact"/>
              <w:ind w:left="102"/>
            </w:pPr>
            <w:r>
              <w:rPr>
                <w:spacing w:val="-1"/>
                <w:sz w:val="28"/>
                <w:szCs w:val="28"/>
              </w:rPr>
              <w:t>обеспе</w:t>
            </w:r>
            <w:r>
              <w:rPr>
                <w:sz w:val="28"/>
                <w:szCs w:val="28"/>
              </w:rPr>
              <w:t>ч</w:t>
            </w:r>
            <w:r>
              <w:rPr>
                <w:spacing w:val="-1"/>
                <w:sz w:val="28"/>
                <w:szCs w:val="28"/>
              </w:rPr>
              <w:t>е</w:t>
            </w:r>
            <w:r>
              <w:rPr>
                <w:spacing w:val="1"/>
                <w:sz w:val="28"/>
                <w:szCs w:val="28"/>
              </w:rPr>
              <w:t>н</w:t>
            </w:r>
            <w:r>
              <w:rPr>
                <w:spacing w:val="-1"/>
                <w:sz w:val="28"/>
                <w:szCs w:val="28"/>
              </w:rPr>
              <w:t>и</w:t>
            </w:r>
            <w:r>
              <w:rPr>
                <w:sz w:val="28"/>
                <w:szCs w:val="28"/>
              </w:rPr>
              <w:t>я</w:t>
            </w:r>
            <w:r>
              <w:rPr>
                <w:spacing w:val="-30"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территории</w:t>
            </w:r>
          </w:p>
        </w:tc>
        <w:tc>
          <w:tcPr>
            <w:tcW w:w="11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C344A" w:rsidRDefault="000C344A" w:rsidP="00243922">
            <w:pPr>
              <w:pStyle w:val="TableParagraph"/>
              <w:kinsoku w:val="0"/>
              <w:overflowPunct w:val="0"/>
              <w:spacing w:line="318" w:lineRule="exact"/>
              <w:ind w:left="388" w:right="391"/>
              <w:jc w:val="center"/>
            </w:pPr>
            <w:r>
              <w:rPr>
                <w:sz w:val="28"/>
                <w:szCs w:val="28"/>
              </w:rPr>
              <w:t>1</w:t>
            </w:r>
            <w:r w:rsidR="005850EF">
              <w:rPr>
                <w:sz w:val="28"/>
                <w:szCs w:val="28"/>
              </w:rPr>
              <w:t>3</w:t>
            </w:r>
          </w:p>
        </w:tc>
      </w:tr>
      <w:tr w:rsidR="000C344A" w:rsidTr="00243922">
        <w:trPr>
          <w:trHeight w:hRule="exact" w:val="654"/>
        </w:trPr>
        <w:tc>
          <w:tcPr>
            <w:tcW w:w="84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C344A" w:rsidRDefault="000C344A" w:rsidP="00243922">
            <w:pPr>
              <w:pStyle w:val="TableParagraph"/>
              <w:kinsoku w:val="0"/>
              <w:overflowPunct w:val="0"/>
              <w:spacing w:line="318" w:lineRule="exact"/>
              <w:ind w:left="102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4.</w:t>
            </w:r>
            <w:r>
              <w:rPr>
                <w:spacing w:val="-17"/>
                <w:sz w:val="28"/>
                <w:szCs w:val="28"/>
              </w:rPr>
              <w:t xml:space="preserve"> </w:t>
            </w:r>
            <w:r>
              <w:rPr>
                <w:spacing w:val="-1"/>
                <w:sz w:val="28"/>
                <w:szCs w:val="28"/>
              </w:rPr>
              <w:t>Ха</w:t>
            </w:r>
            <w:r>
              <w:rPr>
                <w:spacing w:val="1"/>
                <w:sz w:val="28"/>
                <w:szCs w:val="28"/>
              </w:rPr>
              <w:t>р</w:t>
            </w:r>
            <w:r>
              <w:rPr>
                <w:spacing w:val="-1"/>
                <w:sz w:val="28"/>
                <w:szCs w:val="28"/>
              </w:rPr>
              <w:t>ак</w:t>
            </w:r>
            <w:r>
              <w:rPr>
                <w:spacing w:val="1"/>
                <w:sz w:val="28"/>
                <w:szCs w:val="28"/>
              </w:rPr>
              <w:t>т</w:t>
            </w:r>
            <w:r>
              <w:rPr>
                <w:spacing w:val="-1"/>
                <w:sz w:val="28"/>
                <w:szCs w:val="28"/>
              </w:rPr>
              <w:t>еристик</w:t>
            </w:r>
            <w:r>
              <w:rPr>
                <w:sz w:val="28"/>
                <w:szCs w:val="28"/>
              </w:rPr>
              <w:t>и</w:t>
            </w:r>
            <w:r>
              <w:rPr>
                <w:spacing w:val="-14"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развития</w:t>
            </w:r>
            <w:r>
              <w:rPr>
                <w:spacing w:val="-16"/>
                <w:sz w:val="28"/>
                <w:szCs w:val="28"/>
              </w:rPr>
              <w:t xml:space="preserve"> </w:t>
            </w:r>
            <w:r>
              <w:rPr>
                <w:spacing w:val="-1"/>
                <w:sz w:val="28"/>
                <w:szCs w:val="28"/>
              </w:rPr>
              <w:t>сис</w:t>
            </w:r>
            <w:r>
              <w:rPr>
                <w:spacing w:val="1"/>
                <w:sz w:val="28"/>
                <w:szCs w:val="28"/>
              </w:rPr>
              <w:t>т</w:t>
            </w:r>
            <w:r>
              <w:rPr>
                <w:spacing w:val="-1"/>
                <w:sz w:val="28"/>
                <w:szCs w:val="28"/>
              </w:rPr>
              <w:t>ем</w:t>
            </w:r>
            <w:r>
              <w:rPr>
                <w:sz w:val="28"/>
                <w:szCs w:val="28"/>
              </w:rPr>
              <w:t>ы</w:t>
            </w:r>
            <w:r>
              <w:rPr>
                <w:spacing w:val="-15"/>
                <w:sz w:val="28"/>
                <w:szCs w:val="28"/>
              </w:rPr>
              <w:t xml:space="preserve"> </w:t>
            </w:r>
            <w:r>
              <w:rPr>
                <w:spacing w:val="1"/>
                <w:sz w:val="28"/>
                <w:szCs w:val="28"/>
              </w:rPr>
              <w:t>т</w:t>
            </w:r>
            <w:r>
              <w:rPr>
                <w:sz w:val="28"/>
                <w:szCs w:val="28"/>
              </w:rPr>
              <w:t>ранспортного</w:t>
            </w:r>
            <w:r>
              <w:rPr>
                <w:spacing w:val="-15"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обслуживания</w:t>
            </w:r>
          </w:p>
          <w:p w:rsidR="000C344A" w:rsidRDefault="000C344A" w:rsidP="00243922">
            <w:pPr>
              <w:pStyle w:val="TableParagraph"/>
              <w:kinsoku w:val="0"/>
              <w:overflowPunct w:val="0"/>
              <w:spacing w:line="322" w:lineRule="exact"/>
              <w:ind w:left="102"/>
            </w:pPr>
            <w:r>
              <w:rPr>
                <w:sz w:val="28"/>
                <w:szCs w:val="28"/>
              </w:rPr>
              <w:t>территории</w:t>
            </w:r>
          </w:p>
        </w:tc>
        <w:tc>
          <w:tcPr>
            <w:tcW w:w="11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C344A" w:rsidRDefault="000C344A" w:rsidP="00243922">
            <w:pPr>
              <w:pStyle w:val="TableParagraph"/>
              <w:kinsoku w:val="0"/>
              <w:overflowPunct w:val="0"/>
              <w:spacing w:line="318" w:lineRule="exact"/>
              <w:ind w:left="388" w:right="391"/>
              <w:jc w:val="center"/>
            </w:pPr>
            <w:r>
              <w:rPr>
                <w:sz w:val="28"/>
                <w:szCs w:val="28"/>
              </w:rPr>
              <w:t>1</w:t>
            </w:r>
            <w:r w:rsidR="005850EF">
              <w:rPr>
                <w:sz w:val="28"/>
                <w:szCs w:val="28"/>
              </w:rPr>
              <w:t>3</w:t>
            </w:r>
          </w:p>
        </w:tc>
      </w:tr>
      <w:tr w:rsidR="000C344A" w:rsidTr="00243922">
        <w:trPr>
          <w:trHeight w:hRule="exact" w:val="331"/>
        </w:trPr>
        <w:tc>
          <w:tcPr>
            <w:tcW w:w="84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C344A" w:rsidRDefault="000C344A" w:rsidP="00243922">
            <w:pPr>
              <w:pStyle w:val="TableParagraph"/>
              <w:kinsoku w:val="0"/>
              <w:overflowPunct w:val="0"/>
              <w:spacing w:line="318" w:lineRule="exact"/>
              <w:ind w:left="102"/>
            </w:pPr>
            <w:r>
              <w:rPr>
                <w:sz w:val="28"/>
                <w:szCs w:val="28"/>
              </w:rPr>
              <w:t>5.</w:t>
            </w:r>
            <w:r>
              <w:rPr>
                <w:spacing w:val="-14"/>
                <w:sz w:val="28"/>
                <w:szCs w:val="28"/>
              </w:rPr>
              <w:t xml:space="preserve"> </w:t>
            </w:r>
            <w:r>
              <w:rPr>
                <w:spacing w:val="-1"/>
                <w:sz w:val="28"/>
                <w:szCs w:val="28"/>
              </w:rPr>
              <w:t>Вертикаль</w:t>
            </w:r>
            <w:r>
              <w:rPr>
                <w:spacing w:val="1"/>
                <w:sz w:val="28"/>
                <w:szCs w:val="28"/>
              </w:rPr>
              <w:t>н</w:t>
            </w:r>
            <w:r>
              <w:rPr>
                <w:spacing w:val="-1"/>
                <w:sz w:val="28"/>
                <w:szCs w:val="28"/>
              </w:rPr>
              <w:t>а</w:t>
            </w:r>
            <w:r>
              <w:rPr>
                <w:sz w:val="28"/>
                <w:szCs w:val="28"/>
              </w:rPr>
              <w:t>я</w:t>
            </w:r>
            <w:r>
              <w:rPr>
                <w:spacing w:val="-14"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планировка</w:t>
            </w:r>
            <w:r>
              <w:rPr>
                <w:spacing w:val="-12"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и</w:t>
            </w:r>
            <w:r>
              <w:rPr>
                <w:spacing w:val="-13"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инженерная</w:t>
            </w:r>
            <w:r>
              <w:rPr>
                <w:spacing w:val="-13"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подготовка</w:t>
            </w:r>
            <w:r>
              <w:rPr>
                <w:spacing w:val="-14"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территории</w:t>
            </w:r>
          </w:p>
        </w:tc>
        <w:tc>
          <w:tcPr>
            <w:tcW w:w="11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C344A" w:rsidRDefault="000C344A" w:rsidP="00243922">
            <w:pPr>
              <w:pStyle w:val="TableParagraph"/>
              <w:kinsoku w:val="0"/>
              <w:overflowPunct w:val="0"/>
              <w:spacing w:line="318" w:lineRule="exact"/>
              <w:ind w:left="388" w:right="390"/>
              <w:jc w:val="center"/>
            </w:pPr>
            <w:r>
              <w:rPr>
                <w:sz w:val="28"/>
                <w:szCs w:val="28"/>
              </w:rPr>
              <w:t>1</w:t>
            </w:r>
            <w:r w:rsidR="005850EF">
              <w:rPr>
                <w:sz w:val="28"/>
                <w:szCs w:val="28"/>
              </w:rPr>
              <w:t>3</w:t>
            </w:r>
          </w:p>
        </w:tc>
      </w:tr>
      <w:tr w:rsidR="000C344A" w:rsidTr="00243922">
        <w:trPr>
          <w:trHeight w:hRule="exact" w:val="654"/>
        </w:trPr>
        <w:tc>
          <w:tcPr>
            <w:tcW w:w="84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C344A" w:rsidRDefault="000C344A" w:rsidP="00243922">
            <w:pPr>
              <w:pStyle w:val="TableParagraph"/>
              <w:kinsoku w:val="0"/>
              <w:overflowPunct w:val="0"/>
              <w:spacing w:line="322" w:lineRule="exact"/>
              <w:ind w:left="102" w:right="765"/>
            </w:pPr>
            <w:r>
              <w:rPr>
                <w:sz w:val="28"/>
                <w:szCs w:val="28"/>
              </w:rPr>
              <w:t>6.</w:t>
            </w:r>
            <w:r>
              <w:rPr>
                <w:spacing w:val="-10"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Особо</w:t>
            </w:r>
            <w:r>
              <w:rPr>
                <w:spacing w:val="-8"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охраняемые</w:t>
            </w:r>
            <w:r>
              <w:rPr>
                <w:spacing w:val="-11"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природные</w:t>
            </w:r>
            <w:r>
              <w:rPr>
                <w:spacing w:val="-10"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территории</w:t>
            </w:r>
            <w:r>
              <w:rPr>
                <w:spacing w:val="-8"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и</w:t>
            </w:r>
            <w:r>
              <w:rPr>
                <w:spacing w:val="-11"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зоны</w:t>
            </w:r>
            <w:r>
              <w:rPr>
                <w:spacing w:val="-9"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с</w:t>
            </w:r>
            <w:r>
              <w:rPr>
                <w:spacing w:val="-10"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особыми</w:t>
            </w:r>
            <w:r>
              <w:rPr>
                <w:w w:val="99"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условиями</w:t>
            </w:r>
            <w:r>
              <w:rPr>
                <w:spacing w:val="-23"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использования</w:t>
            </w:r>
            <w:r>
              <w:rPr>
                <w:spacing w:val="-23"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территории</w:t>
            </w:r>
          </w:p>
        </w:tc>
        <w:tc>
          <w:tcPr>
            <w:tcW w:w="11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C344A" w:rsidRDefault="000C344A" w:rsidP="00243922">
            <w:pPr>
              <w:pStyle w:val="TableParagraph"/>
              <w:kinsoku w:val="0"/>
              <w:overflowPunct w:val="0"/>
              <w:spacing w:line="319" w:lineRule="exact"/>
              <w:ind w:left="388" w:right="391"/>
              <w:jc w:val="center"/>
            </w:pPr>
            <w:r>
              <w:rPr>
                <w:sz w:val="28"/>
                <w:szCs w:val="28"/>
              </w:rPr>
              <w:t>1</w:t>
            </w:r>
            <w:r w:rsidR="005850EF">
              <w:rPr>
                <w:sz w:val="28"/>
                <w:szCs w:val="28"/>
              </w:rPr>
              <w:t>3</w:t>
            </w:r>
          </w:p>
        </w:tc>
      </w:tr>
      <w:tr w:rsidR="000C344A" w:rsidTr="00243922">
        <w:trPr>
          <w:trHeight w:hRule="exact" w:val="332"/>
        </w:trPr>
        <w:tc>
          <w:tcPr>
            <w:tcW w:w="84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C344A" w:rsidRDefault="000C344A" w:rsidP="00243922">
            <w:pPr>
              <w:pStyle w:val="TableParagraph"/>
              <w:kinsoku w:val="0"/>
              <w:overflowPunct w:val="0"/>
              <w:spacing w:line="319" w:lineRule="exact"/>
              <w:ind w:left="102"/>
            </w:pPr>
            <w:r>
              <w:rPr>
                <w:sz w:val="28"/>
                <w:szCs w:val="28"/>
              </w:rPr>
              <w:t>7.</w:t>
            </w:r>
            <w:r>
              <w:rPr>
                <w:spacing w:val="-14"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Описание</w:t>
            </w:r>
            <w:r>
              <w:rPr>
                <w:spacing w:val="-13"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реше</w:t>
            </w:r>
            <w:r>
              <w:rPr>
                <w:spacing w:val="1"/>
                <w:sz w:val="28"/>
                <w:szCs w:val="28"/>
              </w:rPr>
              <w:t>н</w:t>
            </w:r>
            <w:r>
              <w:rPr>
                <w:sz w:val="28"/>
                <w:szCs w:val="28"/>
              </w:rPr>
              <w:t>ий</w:t>
            </w:r>
            <w:r>
              <w:rPr>
                <w:spacing w:val="-12"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по</w:t>
            </w:r>
            <w:r>
              <w:rPr>
                <w:spacing w:val="-12"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благоустрой</w:t>
            </w:r>
            <w:r>
              <w:rPr>
                <w:spacing w:val="-2"/>
                <w:sz w:val="28"/>
                <w:szCs w:val="28"/>
              </w:rPr>
              <w:t>с</w:t>
            </w:r>
            <w:r>
              <w:rPr>
                <w:sz w:val="28"/>
                <w:szCs w:val="28"/>
              </w:rPr>
              <w:t>тву</w:t>
            </w:r>
            <w:r>
              <w:rPr>
                <w:spacing w:val="-13"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территории</w:t>
            </w:r>
          </w:p>
        </w:tc>
        <w:tc>
          <w:tcPr>
            <w:tcW w:w="11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C344A" w:rsidRDefault="000C344A" w:rsidP="00243922">
            <w:pPr>
              <w:pStyle w:val="TableParagraph"/>
              <w:kinsoku w:val="0"/>
              <w:overflowPunct w:val="0"/>
              <w:spacing w:line="319" w:lineRule="exact"/>
              <w:ind w:left="388" w:right="391"/>
              <w:jc w:val="center"/>
            </w:pPr>
            <w:r>
              <w:rPr>
                <w:sz w:val="28"/>
                <w:szCs w:val="28"/>
              </w:rPr>
              <w:t>1</w:t>
            </w:r>
            <w:r w:rsidR="005850EF">
              <w:rPr>
                <w:sz w:val="28"/>
                <w:szCs w:val="28"/>
              </w:rPr>
              <w:t>4</w:t>
            </w:r>
          </w:p>
        </w:tc>
      </w:tr>
      <w:tr w:rsidR="000C344A" w:rsidTr="00243922">
        <w:trPr>
          <w:trHeight w:hRule="exact" w:val="976"/>
        </w:trPr>
        <w:tc>
          <w:tcPr>
            <w:tcW w:w="84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C344A" w:rsidRDefault="000C344A" w:rsidP="00243922">
            <w:pPr>
              <w:pStyle w:val="TableParagraph"/>
              <w:kinsoku w:val="0"/>
              <w:overflowPunct w:val="0"/>
              <w:spacing w:line="318" w:lineRule="exact"/>
              <w:ind w:left="102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8.</w:t>
            </w:r>
            <w:r>
              <w:rPr>
                <w:spacing w:val="-11"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Меры</w:t>
            </w:r>
            <w:r>
              <w:rPr>
                <w:spacing w:val="-10"/>
                <w:sz w:val="28"/>
                <w:szCs w:val="28"/>
              </w:rPr>
              <w:t xml:space="preserve"> </w:t>
            </w:r>
            <w:r>
              <w:rPr>
                <w:spacing w:val="1"/>
                <w:sz w:val="28"/>
                <w:szCs w:val="28"/>
              </w:rPr>
              <w:t>п</w:t>
            </w:r>
            <w:r>
              <w:rPr>
                <w:sz w:val="28"/>
                <w:szCs w:val="28"/>
              </w:rPr>
              <w:t>о</w:t>
            </w:r>
            <w:r>
              <w:rPr>
                <w:spacing w:val="-10"/>
                <w:sz w:val="28"/>
                <w:szCs w:val="28"/>
              </w:rPr>
              <w:t xml:space="preserve"> </w:t>
            </w:r>
            <w:r>
              <w:rPr>
                <w:spacing w:val="-1"/>
                <w:sz w:val="28"/>
                <w:szCs w:val="28"/>
              </w:rPr>
              <w:t>защит</w:t>
            </w:r>
            <w:r>
              <w:rPr>
                <w:sz w:val="28"/>
                <w:szCs w:val="28"/>
              </w:rPr>
              <w:t>ы</w:t>
            </w:r>
            <w:r>
              <w:rPr>
                <w:spacing w:val="-8"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территории</w:t>
            </w:r>
            <w:r>
              <w:rPr>
                <w:spacing w:val="-10"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от</w:t>
            </w:r>
            <w:r>
              <w:rPr>
                <w:spacing w:val="-10"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чрезвычайных</w:t>
            </w:r>
            <w:r>
              <w:rPr>
                <w:spacing w:val="-9"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ситуаций</w:t>
            </w:r>
          </w:p>
          <w:p w:rsidR="000C344A" w:rsidRDefault="000C344A" w:rsidP="00243922">
            <w:pPr>
              <w:pStyle w:val="TableParagraph"/>
              <w:kinsoku w:val="0"/>
              <w:overflowPunct w:val="0"/>
              <w:spacing w:before="4" w:line="322" w:lineRule="exact"/>
              <w:ind w:left="102" w:right="271"/>
            </w:pPr>
            <w:r>
              <w:rPr>
                <w:sz w:val="28"/>
                <w:szCs w:val="28"/>
              </w:rPr>
              <w:t>природного</w:t>
            </w:r>
            <w:r>
              <w:rPr>
                <w:spacing w:val="-14"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и</w:t>
            </w:r>
            <w:r>
              <w:rPr>
                <w:spacing w:val="-13"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техногенного</w:t>
            </w:r>
            <w:r>
              <w:rPr>
                <w:spacing w:val="-13"/>
                <w:sz w:val="28"/>
                <w:szCs w:val="28"/>
              </w:rPr>
              <w:t xml:space="preserve"> </w:t>
            </w:r>
            <w:r>
              <w:rPr>
                <w:spacing w:val="-1"/>
                <w:sz w:val="28"/>
                <w:szCs w:val="28"/>
              </w:rPr>
              <w:t>харак</w:t>
            </w:r>
            <w:r>
              <w:rPr>
                <w:spacing w:val="1"/>
                <w:sz w:val="28"/>
                <w:szCs w:val="28"/>
              </w:rPr>
              <w:t>т</w:t>
            </w:r>
            <w:r>
              <w:rPr>
                <w:spacing w:val="-1"/>
                <w:sz w:val="28"/>
                <w:szCs w:val="28"/>
              </w:rPr>
              <w:t>ера</w:t>
            </w:r>
            <w:r>
              <w:rPr>
                <w:sz w:val="28"/>
                <w:szCs w:val="28"/>
              </w:rPr>
              <w:t>,</w:t>
            </w:r>
            <w:r>
              <w:rPr>
                <w:spacing w:val="-12"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проведения</w:t>
            </w:r>
            <w:r>
              <w:rPr>
                <w:spacing w:val="-13"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мероприятий</w:t>
            </w:r>
            <w:r>
              <w:rPr>
                <w:spacing w:val="-13"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по</w:t>
            </w:r>
            <w:r>
              <w:rPr>
                <w:w w:val="99"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гражданской</w:t>
            </w:r>
            <w:r>
              <w:rPr>
                <w:spacing w:val="-15"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обороне</w:t>
            </w:r>
            <w:r>
              <w:rPr>
                <w:spacing w:val="-15"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и</w:t>
            </w:r>
            <w:r>
              <w:rPr>
                <w:spacing w:val="-14"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обеспечению</w:t>
            </w:r>
            <w:r>
              <w:rPr>
                <w:spacing w:val="-13"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пожарной</w:t>
            </w:r>
            <w:r>
              <w:rPr>
                <w:spacing w:val="-16"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безопас</w:t>
            </w:r>
            <w:r>
              <w:rPr>
                <w:spacing w:val="1"/>
                <w:sz w:val="28"/>
                <w:szCs w:val="28"/>
              </w:rPr>
              <w:t>н</w:t>
            </w:r>
            <w:r>
              <w:rPr>
                <w:sz w:val="28"/>
                <w:szCs w:val="28"/>
              </w:rPr>
              <w:t>ости</w:t>
            </w:r>
          </w:p>
        </w:tc>
        <w:tc>
          <w:tcPr>
            <w:tcW w:w="11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C344A" w:rsidRDefault="000C344A" w:rsidP="00243922">
            <w:pPr>
              <w:pStyle w:val="TableParagraph"/>
              <w:kinsoku w:val="0"/>
              <w:overflowPunct w:val="0"/>
              <w:spacing w:line="318" w:lineRule="exact"/>
              <w:ind w:right="2"/>
              <w:jc w:val="center"/>
            </w:pPr>
            <w:r>
              <w:rPr>
                <w:sz w:val="28"/>
                <w:szCs w:val="28"/>
              </w:rPr>
              <w:t>1</w:t>
            </w:r>
            <w:r w:rsidR="005850EF">
              <w:rPr>
                <w:sz w:val="28"/>
                <w:szCs w:val="28"/>
              </w:rPr>
              <w:t>5</w:t>
            </w:r>
          </w:p>
        </w:tc>
      </w:tr>
      <w:tr w:rsidR="000C344A" w:rsidTr="00243922">
        <w:trPr>
          <w:trHeight w:hRule="exact" w:val="654"/>
        </w:trPr>
        <w:tc>
          <w:tcPr>
            <w:tcW w:w="84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C344A" w:rsidRDefault="000C344A" w:rsidP="00243922">
            <w:pPr>
              <w:pStyle w:val="TableParagraph"/>
              <w:kinsoku w:val="0"/>
              <w:overflowPunct w:val="0"/>
              <w:spacing w:line="318" w:lineRule="exact"/>
              <w:ind w:left="102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8.1</w:t>
            </w:r>
            <w:r>
              <w:rPr>
                <w:spacing w:val="-12"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Мероприятия</w:t>
            </w:r>
            <w:r>
              <w:rPr>
                <w:spacing w:val="-11"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по</w:t>
            </w:r>
            <w:r>
              <w:rPr>
                <w:spacing w:val="-11"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защите</w:t>
            </w:r>
            <w:r>
              <w:rPr>
                <w:spacing w:val="-12"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проектируемого</w:t>
            </w:r>
            <w:r>
              <w:rPr>
                <w:spacing w:val="-11"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объекта</w:t>
            </w:r>
            <w:r>
              <w:rPr>
                <w:spacing w:val="-11"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от</w:t>
            </w:r>
          </w:p>
          <w:p w:rsidR="000C344A" w:rsidRDefault="000C344A" w:rsidP="00243922">
            <w:pPr>
              <w:pStyle w:val="TableParagraph"/>
              <w:kinsoku w:val="0"/>
              <w:overflowPunct w:val="0"/>
              <w:spacing w:before="1"/>
              <w:ind w:left="102"/>
            </w:pPr>
            <w:r>
              <w:rPr>
                <w:sz w:val="28"/>
                <w:szCs w:val="28"/>
              </w:rPr>
              <w:t>чрезвычайных</w:t>
            </w:r>
            <w:r>
              <w:rPr>
                <w:spacing w:val="-19"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ситуаций</w:t>
            </w:r>
            <w:r>
              <w:rPr>
                <w:spacing w:val="-19"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природного</w:t>
            </w:r>
            <w:r>
              <w:rPr>
                <w:spacing w:val="-18"/>
                <w:sz w:val="28"/>
                <w:szCs w:val="28"/>
              </w:rPr>
              <w:t xml:space="preserve"> </w:t>
            </w:r>
            <w:r>
              <w:rPr>
                <w:spacing w:val="-1"/>
                <w:sz w:val="28"/>
                <w:szCs w:val="28"/>
              </w:rPr>
              <w:t>харак</w:t>
            </w:r>
            <w:r>
              <w:rPr>
                <w:spacing w:val="1"/>
                <w:sz w:val="28"/>
                <w:szCs w:val="28"/>
              </w:rPr>
              <w:t>т</w:t>
            </w:r>
            <w:r>
              <w:rPr>
                <w:spacing w:val="-1"/>
                <w:sz w:val="28"/>
                <w:szCs w:val="28"/>
              </w:rPr>
              <w:t>ера</w:t>
            </w:r>
          </w:p>
        </w:tc>
        <w:tc>
          <w:tcPr>
            <w:tcW w:w="11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C344A" w:rsidRDefault="000C344A" w:rsidP="00243922">
            <w:pPr>
              <w:pStyle w:val="TableParagraph"/>
              <w:kinsoku w:val="0"/>
              <w:overflowPunct w:val="0"/>
              <w:spacing w:line="318" w:lineRule="exact"/>
              <w:ind w:left="388" w:right="391"/>
              <w:jc w:val="center"/>
            </w:pPr>
            <w:r>
              <w:rPr>
                <w:sz w:val="28"/>
                <w:szCs w:val="28"/>
              </w:rPr>
              <w:t>1</w:t>
            </w:r>
            <w:r w:rsidR="005850EF">
              <w:rPr>
                <w:sz w:val="28"/>
                <w:szCs w:val="28"/>
              </w:rPr>
              <w:t>6</w:t>
            </w:r>
          </w:p>
        </w:tc>
      </w:tr>
      <w:tr w:rsidR="000C344A" w:rsidTr="00243922">
        <w:trPr>
          <w:trHeight w:hRule="exact" w:val="654"/>
        </w:trPr>
        <w:tc>
          <w:tcPr>
            <w:tcW w:w="84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C344A" w:rsidRDefault="000C344A" w:rsidP="00243922">
            <w:pPr>
              <w:pStyle w:val="TableParagraph"/>
              <w:kinsoku w:val="0"/>
              <w:overflowPunct w:val="0"/>
              <w:spacing w:line="318" w:lineRule="exact"/>
              <w:ind w:left="102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8.2</w:t>
            </w:r>
            <w:r>
              <w:rPr>
                <w:spacing w:val="-12"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Мероприятия</w:t>
            </w:r>
            <w:r>
              <w:rPr>
                <w:spacing w:val="-11"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по</w:t>
            </w:r>
            <w:r>
              <w:rPr>
                <w:spacing w:val="-11"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защите</w:t>
            </w:r>
            <w:r>
              <w:rPr>
                <w:spacing w:val="-12"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проектируемого</w:t>
            </w:r>
            <w:r>
              <w:rPr>
                <w:spacing w:val="-11"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объекта</w:t>
            </w:r>
            <w:r>
              <w:rPr>
                <w:spacing w:val="-11"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от</w:t>
            </w:r>
          </w:p>
          <w:p w:rsidR="000C344A" w:rsidRDefault="000C344A" w:rsidP="00243922">
            <w:pPr>
              <w:pStyle w:val="TableParagraph"/>
              <w:kinsoku w:val="0"/>
              <w:overflowPunct w:val="0"/>
              <w:spacing w:before="1"/>
              <w:ind w:left="102"/>
            </w:pPr>
            <w:r>
              <w:rPr>
                <w:sz w:val="28"/>
                <w:szCs w:val="28"/>
              </w:rPr>
              <w:t>чрезвычайных</w:t>
            </w:r>
            <w:r>
              <w:rPr>
                <w:spacing w:val="-20"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ситуаций</w:t>
            </w:r>
            <w:r>
              <w:rPr>
                <w:spacing w:val="-19"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техногенного</w:t>
            </w:r>
            <w:r>
              <w:rPr>
                <w:spacing w:val="-21"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характера</w:t>
            </w:r>
          </w:p>
        </w:tc>
        <w:tc>
          <w:tcPr>
            <w:tcW w:w="11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C344A" w:rsidRDefault="000C344A" w:rsidP="00243922">
            <w:pPr>
              <w:pStyle w:val="TableParagraph"/>
              <w:kinsoku w:val="0"/>
              <w:overflowPunct w:val="0"/>
              <w:spacing w:line="318" w:lineRule="exact"/>
              <w:ind w:right="2"/>
              <w:jc w:val="center"/>
            </w:pPr>
            <w:r>
              <w:rPr>
                <w:sz w:val="28"/>
                <w:szCs w:val="28"/>
              </w:rPr>
              <w:t>1</w:t>
            </w:r>
            <w:r w:rsidR="005850EF">
              <w:rPr>
                <w:sz w:val="28"/>
                <w:szCs w:val="28"/>
              </w:rPr>
              <w:t>7</w:t>
            </w:r>
          </w:p>
        </w:tc>
      </w:tr>
      <w:tr w:rsidR="000C344A" w:rsidTr="00243922">
        <w:trPr>
          <w:trHeight w:hRule="exact" w:val="976"/>
        </w:trPr>
        <w:tc>
          <w:tcPr>
            <w:tcW w:w="84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C344A" w:rsidRDefault="000C344A" w:rsidP="00243922">
            <w:pPr>
              <w:pStyle w:val="TableParagraph"/>
              <w:kinsoku w:val="0"/>
              <w:overflowPunct w:val="0"/>
              <w:spacing w:line="318" w:lineRule="exact"/>
              <w:ind w:left="102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8.3</w:t>
            </w:r>
            <w:r>
              <w:rPr>
                <w:spacing w:val="-14"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Мероприятия</w:t>
            </w:r>
            <w:r>
              <w:rPr>
                <w:spacing w:val="-14"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по</w:t>
            </w:r>
            <w:r>
              <w:rPr>
                <w:spacing w:val="-13"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гражданской</w:t>
            </w:r>
            <w:r>
              <w:rPr>
                <w:spacing w:val="-13"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обороне</w:t>
            </w:r>
            <w:r>
              <w:rPr>
                <w:spacing w:val="-14"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проектируемого</w:t>
            </w:r>
            <w:r>
              <w:rPr>
                <w:spacing w:val="-13"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объекта,</w:t>
            </w:r>
          </w:p>
          <w:p w:rsidR="000C344A" w:rsidRDefault="000C344A" w:rsidP="00243922">
            <w:pPr>
              <w:pStyle w:val="TableParagraph"/>
              <w:kinsoku w:val="0"/>
              <w:overflowPunct w:val="0"/>
              <w:spacing w:before="4" w:line="322" w:lineRule="exact"/>
              <w:ind w:left="102"/>
            </w:pPr>
            <w:r>
              <w:rPr>
                <w:spacing w:val="-1"/>
                <w:sz w:val="28"/>
                <w:szCs w:val="28"/>
              </w:rPr>
              <w:t>сис</w:t>
            </w:r>
            <w:r>
              <w:rPr>
                <w:spacing w:val="1"/>
                <w:sz w:val="28"/>
                <w:szCs w:val="28"/>
              </w:rPr>
              <w:t>т</w:t>
            </w:r>
            <w:r>
              <w:rPr>
                <w:spacing w:val="-1"/>
                <w:sz w:val="28"/>
                <w:szCs w:val="28"/>
              </w:rPr>
              <w:t>ема</w:t>
            </w:r>
            <w:r>
              <w:rPr>
                <w:sz w:val="28"/>
                <w:szCs w:val="28"/>
              </w:rPr>
              <w:t>х</w:t>
            </w:r>
            <w:r>
              <w:rPr>
                <w:spacing w:val="-12"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оповеще</w:t>
            </w:r>
            <w:r>
              <w:rPr>
                <w:spacing w:val="1"/>
                <w:sz w:val="28"/>
                <w:szCs w:val="28"/>
              </w:rPr>
              <w:t>н</w:t>
            </w:r>
            <w:r>
              <w:rPr>
                <w:sz w:val="28"/>
                <w:szCs w:val="28"/>
              </w:rPr>
              <w:t>ия</w:t>
            </w:r>
            <w:r>
              <w:rPr>
                <w:spacing w:val="-14"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персонала</w:t>
            </w:r>
            <w:r>
              <w:rPr>
                <w:spacing w:val="-13"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об</w:t>
            </w:r>
            <w:r>
              <w:rPr>
                <w:spacing w:val="-13"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опасностях,</w:t>
            </w:r>
            <w:r>
              <w:rPr>
                <w:spacing w:val="-13"/>
                <w:sz w:val="28"/>
                <w:szCs w:val="28"/>
              </w:rPr>
              <w:t xml:space="preserve"> </w:t>
            </w:r>
            <w:r>
              <w:rPr>
                <w:spacing w:val="1"/>
                <w:sz w:val="28"/>
                <w:szCs w:val="28"/>
              </w:rPr>
              <w:t>в</w:t>
            </w:r>
            <w:r>
              <w:rPr>
                <w:sz w:val="28"/>
                <w:szCs w:val="28"/>
              </w:rPr>
              <w:t>о</w:t>
            </w:r>
            <w:r>
              <w:rPr>
                <w:spacing w:val="-1"/>
                <w:sz w:val="28"/>
                <w:szCs w:val="28"/>
              </w:rPr>
              <w:t>зника</w:t>
            </w:r>
            <w:r>
              <w:rPr>
                <w:spacing w:val="1"/>
                <w:sz w:val="28"/>
                <w:szCs w:val="28"/>
              </w:rPr>
              <w:t>ю</w:t>
            </w:r>
            <w:r>
              <w:rPr>
                <w:spacing w:val="-1"/>
                <w:sz w:val="28"/>
                <w:szCs w:val="28"/>
              </w:rPr>
              <w:t>щи</w:t>
            </w:r>
            <w:r>
              <w:rPr>
                <w:sz w:val="28"/>
                <w:szCs w:val="28"/>
              </w:rPr>
              <w:t>х</w:t>
            </w:r>
            <w:r>
              <w:rPr>
                <w:spacing w:val="-13"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при</w:t>
            </w:r>
            <w:r>
              <w:rPr>
                <w:w w:val="99"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ведении</w:t>
            </w:r>
            <w:r>
              <w:rPr>
                <w:spacing w:val="-12"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военных</w:t>
            </w:r>
            <w:r>
              <w:rPr>
                <w:spacing w:val="-11"/>
                <w:sz w:val="28"/>
                <w:szCs w:val="28"/>
              </w:rPr>
              <w:t xml:space="preserve"> </w:t>
            </w:r>
            <w:r>
              <w:rPr>
                <w:spacing w:val="-1"/>
                <w:sz w:val="28"/>
                <w:szCs w:val="28"/>
              </w:rPr>
              <w:t>действи</w:t>
            </w:r>
            <w:r>
              <w:rPr>
                <w:sz w:val="28"/>
                <w:szCs w:val="28"/>
              </w:rPr>
              <w:t>й</w:t>
            </w:r>
            <w:r>
              <w:rPr>
                <w:spacing w:val="-12"/>
                <w:sz w:val="28"/>
                <w:szCs w:val="28"/>
              </w:rPr>
              <w:t xml:space="preserve"> </w:t>
            </w:r>
            <w:r>
              <w:rPr>
                <w:spacing w:val="1"/>
                <w:sz w:val="28"/>
                <w:szCs w:val="28"/>
              </w:rPr>
              <w:t>и</w:t>
            </w:r>
            <w:r>
              <w:rPr>
                <w:spacing w:val="-1"/>
                <w:sz w:val="28"/>
                <w:szCs w:val="28"/>
              </w:rPr>
              <w:t>л</w:t>
            </w:r>
            <w:r>
              <w:rPr>
                <w:sz w:val="28"/>
                <w:szCs w:val="28"/>
              </w:rPr>
              <w:t>и</w:t>
            </w:r>
            <w:r>
              <w:rPr>
                <w:spacing w:val="-11"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всле</w:t>
            </w:r>
            <w:r>
              <w:rPr>
                <w:spacing w:val="1"/>
                <w:sz w:val="28"/>
                <w:szCs w:val="28"/>
              </w:rPr>
              <w:t>д</w:t>
            </w:r>
            <w:r>
              <w:rPr>
                <w:sz w:val="28"/>
                <w:szCs w:val="28"/>
              </w:rPr>
              <w:t>ствие</w:t>
            </w:r>
            <w:r>
              <w:rPr>
                <w:spacing w:val="-12"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этих</w:t>
            </w:r>
            <w:r>
              <w:rPr>
                <w:spacing w:val="-10"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действий</w:t>
            </w:r>
          </w:p>
        </w:tc>
        <w:tc>
          <w:tcPr>
            <w:tcW w:w="11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C344A" w:rsidRDefault="000C344A" w:rsidP="00243922">
            <w:pPr>
              <w:pStyle w:val="TableParagraph"/>
              <w:kinsoku w:val="0"/>
              <w:overflowPunct w:val="0"/>
              <w:spacing w:line="318" w:lineRule="exact"/>
              <w:ind w:left="388" w:right="391"/>
              <w:jc w:val="center"/>
            </w:pPr>
            <w:r>
              <w:rPr>
                <w:sz w:val="28"/>
                <w:szCs w:val="28"/>
              </w:rPr>
              <w:t>1</w:t>
            </w:r>
            <w:r w:rsidR="005850EF">
              <w:rPr>
                <w:sz w:val="28"/>
                <w:szCs w:val="28"/>
              </w:rPr>
              <w:t>8</w:t>
            </w:r>
          </w:p>
        </w:tc>
      </w:tr>
      <w:tr w:rsidR="000C344A" w:rsidTr="00243922">
        <w:trPr>
          <w:trHeight w:hRule="exact" w:val="332"/>
        </w:trPr>
        <w:tc>
          <w:tcPr>
            <w:tcW w:w="84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C344A" w:rsidRDefault="000C344A" w:rsidP="00243922">
            <w:pPr>
              <w:pStyle w:val="TableParagraph"/>
              <w:kinsoku w:val="0"/>
              <w:overflowPunct w:val="0"/>
              <w:spacing w:line="319" w:lineRule="exact"/>
              <w:ind w:left="102"/>
            </w:pPr>
            <w:r>
              <w:rPr>
                <w:sz w:val="28"/>
                <w:szCs w:val="28"/>
              </w:rPr>
              <w:t>8.4</w:t>
            </w:r>
            <w:r>
              <w:rPr>
                <w:spacing w:val="-15"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Мероприятия</w:t>
            </w:r>
            <w:r>
              <w:rPr>
                <w:spacing w:val="-14"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по</w:t>
            </w:r>
            <w:r>
              <w:rPr>
                <w:spacing w:val="-13"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обеспечению</w:t>
            </w:r>
            <w:r>
              <w:rPr>
                <w:spacing w:val="-15"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пожарной</w:t>
            </w:r>
            <w:r>
              <w:rPr>
                <w:spacing w:val="-14"/>
                <w:sz w:val="28"/>
                <w:szCs w:val="28"/>
              </w:rPr>
              <w:t xml:space="preserve"> </w:t>
            </w:r>
            <w:r>
              <w:rPr>
                <w:spacing w:val="-1"/>
                <w:sz w:val="28"/>
                <w:szCs w:val="28"/>
              </w:rPr>
              <w:t>безопасности</w:t>
            </w:r>
          </w:p>
        </w:tc>
        <w:tc>
          <w:tcPr>
            <w:tcW w:w="11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C344A" w:rsidRDefault="005850EF" w:rsidP="00243922">
            <w:pPr>
              <w:pStyle w:val="TableParagraph"/>
              <w:kinsoku w:val="0"/>
              <w:overflowPunct w:val="0"/>
              <w:spacing w:line="319" w:lineRule="exact"/>
              <w:ind w:left="388" w:right="391"/>
              <w:jc w:val="center"/>
            </w:pPr>
            <w:r>
              <w:rPr>
                <w:sz w:val="28"/>
                <w:szCs w:val="28"/>
              </w:rPr>
              <w:t>19</w:t>
            </w:r>
          </w:p>
        </w:tc>
      </w:tr>
      <w:tr w:rsidR="000C344A" w:rsidTr="00243922">
        <w:trPr>
          <w:trHeight w:hRule="exact" w:val="332"/>
        </w:trPr>
        <w:tc>
          <w:tcPr>
            <w:tcW w:w="957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C344A" w:rsidRDefault="000C344A" w:rsidP="00243922">
            <w:pPr>
              <w:pStyle w:val="TableParagraph"/>
              <w:kinsoku w:val="0"/>
              <w:overflowPunct w:val="0"/>
              <w:spacing w:line="321" w:lineRule="exact"/>
              <w:ind w:left="2675"/>
            </w:pPr>
            <w:r>
              <w:rPr>
                <w:b/>
                <w:bCs/>
                <w:spacing w:val="-1"/>
                <w:sz w:val="28"/>
                <w:szCs w:val="28"/>
              </w:rPr>
              <w:t>Разде</w:t>
            </w:r>
            <w:r>
              <w:rPr>
                <w:b/>
                <w:bCs/>
                <w:sz w:val="28"/>
                <w:szCs w:val="28"/>
              </w:rPr>
              <w:t>л</w:t>
            </w:r>
            <w:r>
              <w:rPr>
                <w:b/>
                <w:bCs/>
                <w:spacing w:val="-14"/>
                <w:sz w:val="28"/>
                <w:szCs w:val="28"/>
              </w:rPr>
              <w:t xml:space="preserve"> </w:t>
            </w:r>
            <w:r>
              <w:rPr>
                <w:b/>
                <w:bCs/>
                <w:sz w:val="28"/>
                <w:szCs w:val="28"/>
              </w:rPr>
              <w:t>2.</w:t>
            </w:r>
            <w:r>
              <w:rPr>
                <w:b/>
                <w:bCs/>
                <w:spacing w:val="-12"/>
                <w:sz w:val="28"/>
                <w:szCs w:val="28"/>
              </w:rPr>
              <w:t xml:space="preserve"> </w:t>
            </w:r>
            <w:r>
              <w:rPr>
                <w:b/>
                <w:bCs/>
                <w:sz w:val="28"/>
                <w:szCs w:val="28"/>
              </w:rPr>
              <w:t>Межевание</w:t>
            </w:r>
            <w:r>
              <w:rPr>
                <w:b/>
                <w:bCs/>
                <w:spacing w:val="-13"/>
                <w:sz w:val="28"/>
                <w:szCs w:val="28"/>
              </w:rPr>
              <w:t xml:space="preserve"> </w:t>
            </w:r>
            <w:r>
              <w:rPr>
                <w:b/>
                <w:bCs/>
                <w:sz w:val="28"/>
                <w:szCs w:val="28"/>
              </w:rPr>
              <w:t>территории</w:t>
            </w:r>
          </w:p>
        </w:tc>
      </w:tr>
      <w:tr w:rsidR="000C344A" w:rsidTr="00243922">
        <w:trPr>
          <w:trHeight w:hRule="exact" w:val="331"/>
        </w:trPr>
        <w:tc>
          <w:tcPr>
            <w:tcW w:w="84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C344A" w:rsidRDefault="000C344A" w:rsidP="00243922">
            <w:pPr>
              <w:pStyle w:val="TableParagraph"/>
              <w:kinsoku w:val="0"/>
              <w:overflowPunct w:val="0"/>
              <w:spacing w:line="318" w:lineRule="exact"/>
              <w:ind w:left="462"/>
            </w:pPr>
            <w:r>
              <w:rPr>
                <w:sz w:val="28"/>
                <w:szCs w:val="28"/>
              </w:rPr>
              <w:t>1.</w:t>
            </w:r>
            <w:r>
              <w:rPr>
                <w:spacing w:val="62"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Основания</w:t>
            </w:r>
            <w:r>
              <w:rPr>
                <w:spacing w:val="-9"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для</w:t>
            </w:r>
            <w:r>
              <w:rPr>
                <w:spacing w:val="-8"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выполнения</w:t>
            </w:r>
            <w:r>
              <w:rPr>
                <w:spacing w:val="-9"/>
                <w:sz w:val="28"/>
                <w:szCs w:val="28"/>
              </w:rPr>
              <w:t xml:space="preserve"> </w:t>
            </w:r>
            <w:r>
              <w:rPr>
                <w:spacing w:val="1"/>
                <w:sz w:val="28"/>
                <w:szCs w:val="28"/>
              </w:rPr>
              <w:t>р</w:t>
            </w:r>
            <w:r>
              <w:rPr>
                <w:spacing w:val="-1"/>
                <w:sz w:val="28"/>
                <w:szCs w:val="28"/>
              </w:rPr>
              <w:t>а</w:t>
            </w:r>
            <w:r>
              <w:rPr>
                <w:spacing w:val="1"/>
                <w:sz w:val="28"/>
                <w:szCs w:val="28"/>
              </w:rPr>
              <w:t>бот</w:t>
            </w:r>
          </w:p>
        </w:tc>
        <w:tc>
          <w:tcPr>
            <w:tcW w:w="11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C344A" w:rsidRDefault="000C344A" w:rsidP="00C430D4">
            <w:pPr>
              <w:pStyle w:val="TableParagraph"/>
              <w:kinsoku w:val="0"/>
              <w:overflowPunct w:val="0"/>
              <w:spacing w:line="318" w:lineRule="exact"/>
              <w:ind w:left="388" w:right="390"/>
              <w:jc w:val="center"/>
            </w:pPr>
            <w:r>
              <w:rPr>
                <w:sz w:val="28"/>
                <w:szCs w:val="28"/>
              </w:rPr>
              <w:t>2</w:t>
            </w:r>
            <w:r w:rsidR="00C430D4">
              <w:rPr>
                <w:sz w:val="28"/>
                <w:szCs w:val="28"/>
              </w:rPr>
              <w:t>22</w:t>
            </w:r>
          </w:p>
        </w:tc>
      </w:tr>
      <w:tr w:rsidR="000C344A" w:rsidTr="00243922">
        <w:trPr>
          <w:trHeight w:hRule="exact" w:val="332"/>
        </w:trPr>
        <w:tc>
          <w:tcPr>
            <w:tcW w:w="84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C344A" w:rsidRDefault="000C344A" w:rsidP="00243922">
            <w:pPr>
              <w:pStyle w:val="TableParagraph"/>
              <w:kinsoku w:val="0"/>
              <w:overflowPunct w:val="0"/>
              <w:spacing w:line="319" w:lineRule="exact"/>
              <w:ind w:left="462"/>
            </w:pPr>
            <w:r>
              <w:rPr>
                <w:sz w:val="28"/>
                <w:szCs w:val="28"/>
              </w:rPr>
              <w:t>2.</w:t>
            </w:r>
            <w:r>
              <w:rPr>
                <w:spacing w:val="60"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Исходные</w:t>
            </w:r>
            <w:r>
              <w:rPr>
                <w:spacing w:val="-10"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материалы</w:t>
            </w:r>
          </w:p>
        </w:tc>
        <w:tc>
          <w:tcPr>
            <w:tcW w:w="11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C344A" w:rsidRDefault="000C344A" w:rsidP="00243922">
            <w:pPr>
              <w:pStyle w:val="TableParagraph"/>
              <w:kinsoku w:val="0"/>
              <w:overflowPunct w:val="0"/>
              <w:spacing w:line="319" w:lineRule="exact"/>
              <w:ind w:left="388" w:right="390"/>
              <w:jc w:val="center"/>
            </w:pPr>
            <w:r>
              <w:rPr>
                <w:sz w:val="28"/>
                <w:szCs w:val="28"/>
              </w:rPr>
              <w:t>2</w:t>
            </w:r>
            <w:r w:rsidR="00C430D4">
              <w:rPr>
                <w:sz w:val="28"/>
                <w:szCs w:val="28"/>
              </w:rPr>
              <w:t>3</w:t>
            </w:r>
          </w:p>
        </w:tc>
      </w:tr>
      <w:tr w:rsidR="000C344A" w:rsidTr="00243922">
        <w:trPr>
          <w:trHeight w:hRule="exact" w:val="332"/>
        </w:trPr>
        <w:tc>
          <w:tcPr>
            <w:tcW w:w="84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C344A" w:rsidRDefault="000C344A" w:rsidP="00243922">
            <w:pPr>
              <w:pStyle w:val="TableParagraph"/>
              <w:kinsoku w:val="0"/>
              <w:overflowPunct w:val="0"/>
              <w:spacing w:line="318" w:lineRule="exact"/>
              <w:ind w:left="462"/>
            </w:pPr>
            <w:r>
              <w:rPr>
                <w:sz w:val="28"/>
                <w:szCs w:val="28"/>
              </w:rPr>
              <w:t>3.</w:t>
            </w:r>
            <w:r>
              <w:rPr>
                <w:spacing w:val="53"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Действующая</w:t>
            </w:r>
            <w:r>
              <w:rPr>
                <w:spacing w:val="-13"/>
                <w:sz w:val="28"/>
                <w:szCs w:val="28"/>
              </w:rPr>
              <w:t xml:space="preserve"> </w:t>
            </w:r>
            <w:r>
              <w:rPr>
                <w:spacing w:val="-1"/>
                <w:sz w:val="28"/>
                <w:szCs w:val="28"/>
              </w:rPr>
              <w:t>с</w:t>
            </w:r>
            <w:r>
              <w:rPr>
                <w:spacing w:val="1"/>
                <w:sz w:val="28"/>
                <w:szCs w:val="28"/>
              </w:rPr>
              <w:t>и</w:t>
            </w:r>
            <w:r>
              <w:rPr>
                <w:spacing w:val="-1"/>
                <w:sz w:val="28"/>
                <w:szCs w:val="28"/>
              </w:rPr>
              <w:t>стем</w:t>
            </w:r>
            <w:r>
              <w:rPr>
                <w:sz w:val="28"/>
                <w:szCs w:val="28"/>
              </w:rPr>
              <w:t>а</w:t>
            </w:r>
            <w:r>
              <w:rPr>
                <w:spacing w:val="-12"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землепользования</w:t>
            </w:r>
          </w:p>
        </w:tc>
        <w:tc>
          <w:tcPr>
            <w:tcW w:w="11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C344A" w:rsidRDefault="000C344A" w:rsidP="00243922">
            <w:pPr>
              <w:pStyle w:val="TableParagraph"/>
              <w:kinsoku w:val="0"/>
              <w:overflowPunct w:val="0"/>
              <w:spacing w:line="318" w:lineRule="exact"/>
              <w:ind w:left="388" w:right="390"/>
              <w:jc w:val="center"/>
            </w:pPr>
            <w:r>
              <w:rPr>
                <w:sz w:val="28"/>
                <w:szCs w:val="28"/>
              </w:rPr>
              <w:t>2</w:t>
            </w:r>
            <w:r w:rsidR="00C430D4">
              <w:rPr>
                <w:sz w:val="28"/>
                <w:szCs w:val="28"/>
              </w:rPr>
              <w:t>3</w:t>
            </w:r>
          </w:p>
        </w:tc>
      </w:tr>
      <w:tr w:rsidR="000C344A" w:rsidTr="00243922">
        <w:trPr>
          <w:trHeight w:hRule="exact" w:val="331"/>
        </w:trPr>
        <w:tc>
          <w:tcPr>
            <w:tcW w:w="84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C344A" w:rsidRDefault="000C344A" w:rsidP="00243922">
            <w:pPr>
              <w:pStyle w:val="TableParagraph"/>
              <w:kinsoku w:val="0"/>
              <w:overflowPunct w:val="0"/>
              <w:spacing w:line="318" w:lineRule="exact"/>
              <w:ind w:left="462"/>
            </w:pPr>
            <w:r>
              <w:rPr>
                <w:sz w:val="28"/>
                <w:szCs w:val="28"/>
              </w:rPr>
              <w:t>4.</w:t>
            </w:r>
            <w:r>
              <w:rPr>
                <w:spacing w:val="58"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Анализ</w:t>
            </w:r>
            <w:r>
              <w:rPr>
                <w:spacing w:val="-9"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сложивше</w:t>
            </w:r>
            <w:r>
              <w:rPr>
                <w:spacing w:val="1"/>
                <w:sz w:val="28"/>
                <w:szCs w:val="28"/>
              </w:rPr>
              <w:t>й</w:t>
            </w:r>
            <w:r>
              <w:rPr>
                <w:sz w:val="28"/>
                <w:szCs w:val="28"/>
              </w:rPr>
              <w:t>ся</w:t>
            </w:r>
            <w:r>
              <w:rPr>
                <w:spacing w:val="-10"/>
                <w:sz w:val="28"/>
                <w:szCs w:val="28"/>
              </w:rPr>
              <w:t xml:space="preserve"> </w:t>
            </w:r>
            <w:r>
              <w:rPr>
                <w:spacing w:val="1"/>
                <w:sz w:val="28"/>
                <w:szCs w:val="28"/>
              </w:rPr>
              <w:t>з</w:t>
            </w:r>
            <w:r>
              <w:rPr>
                <w:sz w:val="28"/>
                <w:szCs w:val="28"/>
              </w:rPr>
              <w:t>астр</w:t>
            </w:r>
            <w:r>
              <w:rPr>
                <w:spacing w:val="1"/>
                <w:sz w:val="28"/>
                <w:szCs w:val="28"/>
              </w:rPr>
              <w:t>о</w:t>
            </w:r>
            <w:r>
              <w:rPr>
                <w:sz w:val="28"/>
                <w:szCs w:val="28"/>
              </w:rPr>
              <w:t>йки</w:t>
            </w:r>
          </w:p>
        </w:tc>
        <w:tc>
          <w:tcPr>
            <w:tcW w:w="11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C344A" w:rsidRDefault="000C344A" w:rsidP="00243922">
            <w:pPr>
              <w:pStyle w:val="TableParagraph"/>
              <w:kinsoku w:val="0"/>
              <w:overflowPunct w:val="0"/>
              <w:spacing w:line="318" w:lineRule="exact"/>
              <w:ind w:left="388" w:right="390"/>
              <w:jc w:val="center"/>
            </w:pPr>
            <w:r>
              <w:rPr>
                <w:sz w:val="28"/>
                <w:szCs w:val="28"/>
              </w:rPr>
              <w:t>2</w:t>
            </w:r>
            <w:r w:rsidR="00C430D4">
              <w:rPr>
                <w:sz w:val="28"/>
                <w:szCs w:val="28"/>
              </w:rPr>
              <w:t>3</w:t>
            </w:r>
          </w:p>
        </w:tc>
      </w:tr>
      <w:tr w:rsidR="000C344A" w:rsidTr="00243922">
        <w:trPr>
          <w:trHeight w:hRule="exact" w:val="332"/>
        </w:trPr>
        <w:tc>
          <w:tcPr>
            <w:tcW w:w="84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C344A" w:rsidRDefault="000C344A" w:rsidP="00243922">
            <w:pPr>
              <w:pStyle w:val="TableParagraph"/>
              <w:kinsoku w:val="0"/>
              <w:overflowPunct w:val="0"/>
              <w:spacing w:line="319" w:lineRule="exact"/>
              <w:ind w:left="462"/>
            </w:pPr>
            <w:r>
              <w:rPr>
                <w:sz w:val="28"/>
                <w:szCs w:val="28"/>
              </w:rPr>
              <w:t>5.</w:t>
            </w:r>
            <w:r>
              <w:rPr>
                <w:spacing w:val="63"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Сервитуты</w:t>
            </w:r>
            <w:r>
              <w:rPr>
                <w:spacing w:val="-8"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и</w:t>
            </w:r>
            <w:r>
              <w:rPr>
                <w:spacing w:val="-7"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иные</w:t>
            </w:r>
            <w:r>
              <w:rPr>
                <w:spacing w:val="-8"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обременения</w:t>
            </w:r>
          </w:p>
        </w:tc>
        <w:tc>
          <w:tcPr>
            <w:tcW w:w="11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C344A" w:rsidRDefault="000C344A" w:rsidP="00243922">
            <w:pPr>
              <w:pStyle w:val="TableParagraph"/>
              <w:kinsoku w:val="0"/>
              <w:overflowPunct w:val="0"/>
              <w:spacing w:line="319" w:lineRule="exact"/>
              <w:ind w:left="388" w:right="390"/>
              <w:jc w:val="center"/>
            </w:pPr>
            <w:r>
              <w:rPr>
                <w:sz w:val="28"/>
                <w:szCs w:val="28"/>
              </w:rPr>
              <w:t>2</w:t>
            </w:r>
            <w:r w:rsidR="00C430D4">
              <w:rPr>
                <w:sz w:val="28"/>
                <w:szCs w:val="28"/>
              </w:rPr>
              <w:t>3</w:t>
            </w:r>
          </w:p>
        </w:tc>
      </w:tr>
      <w:tr w:rsidR="000C344A" w:rsidTr="00243922">
        <w:trPr>
          <w:trHeight w:hRule="exact" w:val="331"/>
        </w:trPr>
        <w:tc>
          <w:tcPr>
            <w:tcW w:w="84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C344A" w:rsidRDefault="000C344A" w:rsidP="00243922">
            <w:pPr>
              <w:pStyle w:val="TableParagraph"/>
              <w:kinsoku w:val="0"/>
              <w:overflowPunct w:val="0"/>
              <w:spacing w:line="318" w:lineRule="exact"/>
              <w:ind w:left="462"/>
            </w:pPr>
            <w:r>
              <w:rPr>
                <w:sz w:val="28"/>
                <w:szCs w:val="28"/>
              </w:rPr>
              <w:t>6.</w:t>
            </w:r>
            <w:r>
              <w:rPr>
                <w:spacing w:val="57"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Порядок</w:t>
            </w:r>
            <w:r>
              <w:rPr>
                <w:spacing w:val="-11"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формирования</w:t>
            </w:r>
            <w:r>
              <w:rPr>
                <w:spacing w:val="-11"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границ</w:t>
            </w:r>
            <w:r>
              <w:rPr>
                <w:spacing w:val="-10"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земельных</w:t>
            </w:r>
            <w:r>
              <w:rPr>
                <w:spacing w:val="-10"/>
                <w:sz w:val="28"/>
                <w:szCs w:val="28"/>
              </w:rPr>
              <w:t xml:space="preserve"> </w:t>
            </w:r>
            <w:r>
              <w:rPr>
                <w:spacing w:val="-1"/>
                <w:sz w:val="28"/>
                <w:szCs w:val="28"/>
              </w:rPr>
              <w:t>учас</w:t>
            </w:r>
            <w:r>
              <w:rPr>
                <w:spacing w:val="1"/>
                <w:sz w:val="28"/>
                <w:szCs w:val="28"/>
              </w:rPr>
              <w:t>т</w:t>
            </w:r>
            <w:r>
              <w:rPr>
                <w:spacing w:val="-1"/>
                <w:sz w:val="28"/>
                <w:szCs w:val="28"/>
              </w:rPr>
              <w:t>ков</w:t>
            </w:r>
          </w:p>
        </w:tc>
        <w:tc>
          <w:tcPr>
            <w:tcW w:w="11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C344A" w:rsidRDefault="000C344A" w:rsidP="00243922">
            <w:pPr>
              <w:pStyle w:val="TableParagraph"/>
              <w:kinsoku w:val="0"/>
              <w:overflowPunct w:val="0"/>
              <w:spacing w:line="318" w:lineRule="exact"/>
              <w:ind w:left="388" w:right="390"/>
              <w:jc w:val="center"/>
            </w:pPr>
            <w:r>
              <w:rPr>
                <w:sz w:val="28"/>
                <w:szCs w:val="28"/>
              </w:rPr>
              <w:t>2</w:t>
            </w:r>
            <w:r w:rsidR="00C430D4">
              <w:rPr>
                <w:sz w:val="28"/>
                <w:szCs w:val="28"/>
              </w:rPr>
              <w:t>5</w:t>
            </w:r>
          </w:p>
        </w:tc>
      </w:tr>
      <w:tr w:rsidR="000C344A" w:rsidTr="00243922">
        <w:trPr>
          <w:trHeight w:hRule="exact" w:val="654"/>
        </w:trPr>
        <w:tc>
          <w:tcPr>
            <w:tcW w:w="84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C344A" w:rsidRDefault="000C344A" w:rsidP="00243922">
            <w:pPr>
              <w:pStyle w:val="TableParagraph"/>
              <w:kinsoku w:val="0"/>
              <w:overflowPunct w:val="0"/>
              <w:spacing w:line="322" w:lineRule="exact"/>
              <w:ind w:left="822" w:right="666" w:hanging="360"/>
            </w:pPr>
            <w:r>
              <w:rPr>
                <w:sz w:val="28"/>
                <w:szCs w:val="28"/>
              </w:rPr>
              <w:t>7.</w:t>
            </w:r>
            <w:r>
              <w:rPr>
                <w:spacing w:val="55"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Формирование</w:t>
            </w:r>
            <w:r>
              <w:rPr>
                <w:spacing w:val="-12"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земельных</w:t>
            </w:r>
            <w:r>
              <w:rPr>
                <w:spacing w:val="-11"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участков</w:t>
            </w:r>
            <w:r>
              <w:rPr>
                <w:spacing w:val="-11"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объектов</w:t>
            </w:r>
            <w:r>
              <w:rPr>
                <w:spacing w:val="-12"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инженерной</w:t>
            </w:r>
            <w:r>
              <w:rPr>
                <w:w w:val="99"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инфраструктуры</w:t>
            </w:r>
          </w:p>
        </w:tc>
        <w:tc>
          <w:tcPr>
            <w:tcW w:w="11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C344A" w:rsidRDefault="000C344A" w:rsidP="00243922">
            <w:pPr>
              <w:pStyle w:val="TableParagraph"/>
              <w:kinsoku w:val="0"/>
              <w:overflowPunct w:val="0"/>
              <w:spacing w:line="319" w:lineRule="exact"/>
              <w:ind w:left="388" w:right="390"/>
              <w:jc w:val="center"/>
            </w:pPr>
            <w:r>
              <w:rPr>
                <w:sz w:val="28"/>
                <w:szCs w:val="28"/>
              </w:rPr>
              <w:t>2</w:t>
            </w:r>
            <w:r w:rsidR="00C430D4">
              <w:rPr>
                <w:sz w:val="28"/>
                <w:szCs w:val="28"/>
              </w:rPr>
              <w:t>5</w:t>
            </w:r>
          </w:p>
        </w:tc>
      </w:tr>
      <w:tr w:rsidR="000C344A" w:rsidTr="00243922">
        <w:trPr>
          <w:trHeight w:hRule="exact" w:val="332"/>
        </w:trPr>
        <w:tc>
          <w:tcPr>
            <w:tcW w:w="84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C344A" w:rsidRDefault="000C344A" w:rsidP="00243922">
            <w:pPr>
              <w:pStyle w:val="TableParagraph"/>
              <w:kinsoku w:val="0"/>
              <w:overflowPunct w:val="0"/>
              <w:spacing w:line="319" w:lineRule="exact"/>
              <w:ind w:left="462"/>
            </w:pPr>
            <w:r>
              <w:rPr>
                <w:sz w:val="28"/>
                <w:szCs w:val="28"/>
              </w:rPr>
              <w:t>8.</w:t>
            </w:r>
            <w:r>
              <w:rPr>
                <w:spacing w:val="59"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Правовой</w:t>
            </w:r>
            <w:r>
              <w:rPr>
                <w:spacing w:val="-11"/>
                <w:sz w:val="28"/>
                <w:szCs w:val="28"/>
              </w:rPr>
              <w:t xml:space="preserve"> </w:t>
            </w:r>
            <w:r>
              <w:rPr>
                <w:spacing w:val="-1"/>
                <w:sz w:val="28"/>
                <w:szCs w:val="28"/>
              </w:rPr>
              <w:t>стат</w:t>
            </w:r>
            <w:r>
              <w:rPr>
                <w:spacing w:val="1"/>
                <w:sz w:val="28"/>
                <w:szCs w:val="28"/>
              </w:rPr>
              <w:t>у</w:t>
            </w:r>
            <w:r>
              <w:rPr>
                <w:sz w:val="28"/>
                <w:szCs w:val="28"/>
              </w:rPr>
              <w:t>с</w:t>
            </w:r>
            <w:r>
              <w:rPr>
                <w:spacing w:val="-11"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объекта</w:t>
            </w:r>
            <w:r>
              <w:rPr>
                <w:spacing w:val="-10"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планирования</w:t>
            </w:r>
          </w:p>
        </w:tc>
        <w:tc>
          <w:tcPr>
            <w:tcW w:w="11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C344A" w:rsidRDefault="000C344A" w:rsidP="00243922">
            <w:pPr>
              <w:pStyle w:val="TableParagraph"/>
              <w:kinsoku w:val="0"/>
              <w:overflowPunct w:val="0"/>
              <w:spacing w:line="319" w:lineRule="exact"/>
              <w:ind w:left="388" w:right="390"/>
              <w:jc w:val="center"/>
            </w:pPr>
            <w:r>
              <w:rPr>
                <w:sz w:val="28"/>
                <w:szCs w:val="28"/>
              </w:rPr>
              <w:t>2</w:t>
            </w:r>
            <w:r w:rsidR="00C430D4">
              <w:rPr>
                <w:sz w:val="28"/>
                <w:szCs w:val="28"/>
              </w:rPr>
              <w:t>5</w:t>
            </w:r>
          </w:p>
        </w:tc>
      </w:tr>
      <w:tr w:rsidR="000C344A" w:rsidTr="00243922">
        <w:trPr>
          <w:trHeight w:hRule="exact" w:val="654"/>
        </w:trPr>
        <w:tc>
          <w:tcPr>
            <w:tcW w:w="84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C344A" w:rsidRDefault="000C344A" w:rsidP="00243922">
            <w:pPr>
              <w:pStyle w:val="TableParagraph"/>
              <w:kinsoku w:val="0"/>
              <w:overflowPunct w:val="0"/>
              <w:spacing w:line="318" w:lineRule="exact"/>
              <w:ind w:left="462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9.</w:t>
            </w:r>
            <w:r>
              <w:rPr>
                <w:spacing w:val="51"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Основные</w:t>
            </w:r>
            <w:r>
              <w:rPr>
                <w:spacing w:val="-13"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технико-экономические</w:t>
            </w:r>
            <w:r>
              <w:rPr>
                <w:spacing w:val="-15"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показатели</w:t>
            </w:r>
            <w:r>
              <w:rPr>
                <w:spacing w:val="-13"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проекта</w:t>
            </w:r>
          </w:p>
          <w:p w:rsidR="000C344A" w:rsidRDefault="000C344A" w:rsidP="00243922">
            <w:pPr>
              <w:pStyle w:val="TableParagraph"/>
              <w:kinsoku w:val="0"/>
              <w:overflowPunct w:val="0"/>
              <w:spacing w:before="1"/>
              <w:ind w:left="822"/>
            </w:pPr>
            <w:r>
              <w:rPr>
                <w:sz w:val="28"/>
                <w:szCs w:val="28"/>
              </w:rPr>
              <w:t>межевания</w:t>
            </w:r>
          </w:p>
        </w:tc>
        <w:tc>
          <w:tcPr>
            <w:tcW w:w="11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C344A" w:rsidRDefault="000C344A" w:rsidP="00243922">
            <w:pPr>
              <w:pStyle w:val="TableParagraph"/>
              <w:kinsoku w:val="0"/>
              <w:overflowPunct w:val="0"/>
              <w:spacing w:line="318" w:lineRule="exact"/>
              <w:ind w:left="388" w:right="390"/>
              <w:jc w:val="center"/>
            </w:pPr>
            <w:r>
              <w:rPr>
                <w:sz w:val="28"/>
                <w:szCs w:val="28"/>
              </w:rPr>
              <w:t>2</w:t>
            </w:r>
            <w:r w:rsidR="00C430D4">
              <w:rPr>
                <w:sz w:val="28"/>
                <w:szCs w:val="28"/>
              </w:rPr>
              <w:t>5</w:t>
            </w:r>
          </w:p>
        </w:tc>
      </w:tr>
      <w:tr w:rsidR="000C344A" w:rsidTr="005850EF">
        <w:trPr>
          <w:trHeight w:hRule="exact" w:val="428"/>
        </w:trPr>
        <w:tc>
          <w:tcPr>
            <w:tcW w:w="84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C344A" w:rsidRDefault="000C344A" w:rsidP="005850EF">
            <w:pPr>
              <w:pStyle w:val="TableParagraph"/>
              <w:kinsoku w:val="0"/>
              <w:overflowPunct w:val="0"/>
              <w:spacing w:line="321" w:lineRule="exact"/>
              <w:ind w:left="102"/>
              <w:jc w:val="center"/>
            </w:pPr>
            <w:r>
              <w:rPr>
                <w:b/>
                <w:bCs/>
                <w:sz w:val="28"/>
                <w:szCs w:val="28"/>
              </w:rPr>
              <w:t>Приложения</w:t>
            </w:r>
          </w:p>
        </w:tc>
        <w:tc>
          <w:tcPr>
            <w:tcW w:w="11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C344A" w:rsidRDefault="000C344A" w:rsidP="00243922">
            <w:pPr>
              <w:pStyle w:val="TableParagraph"/>
              <w:kinsoku w:val="0"/>
              <w:overflowPunct w:val="0"/>
              <w:spacing w:line="318" w:lineRule="exact"/>
              <w:ind w:left="388" w:right="390"/>
              <w:jc w:val="center"/>
            </w:pPr>
          </w:p>
        </w:tc>
      </w:tr>
      <w:tr w:rsidR="000C344A" w:rsidTr="00243922">
        <w:trPr>
          <w:trHeight w:hRule="exact" w:val="332"/>
        </w:trPr>
        <w:tc>
          <w:tcPr>
            <w:tcW w:w="84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850EF" w:rsidRPr="005850EF" w:rsidRDefault="005850EF" w:rsidP="005850EF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   </w:t>
            </w:r>
            <w:r w:rsidRPr="005850EF">
              <w:rPr>
                <w:sz w:val="28"/>
                <w:szCs w:val="28"/>
              </w:rPr>
              <w:t>Общая схема размещения участка работ в системе объектов</w:t>
            </w:r>
          </w:p>
          <w:p w:rsidR="000C344A" w:rsidRDefault="005850EF" w:rsidP="005850EF">
            <w:r w:rsidRPr="005850EF">
              <w:t>регионального и федерального значения</w:t>
            </w:r>
          </w:p>
        </w:tc>
        <w:tc>
          <w:tcPr>
            <w:tcW w:w="11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C344A" w:rsidRDefault="005850EF" w:rsidP="00937A61">
            <w:pPr>
              <w:pStyle w:val="TableParagraph"/>
              <w:kinsoku w:val="0"/>
              <w:overflowPunct w:val="0"/>
              <w:spacing w:line="318" w:lineRule="exact"/>
              <w:ind w:left="388" w:right="390"/>
              <w:jc w:val="center"/>
            </w:pPr>
            <w:r>
              <w:t>2</w:t>
            </w:r>
            <w:r w:rsidR="00C430D4">
              <w:t>7</w:t>
            </w:r>
          </w:p>
        </w:tc>
      </w:tr>
      <w:tr w:rsidR="005850EF" w:rsidTr="00243922">
        <w:trPr>
          <w:trHeight w:hRule="exact" w:val="332"/>
        </w:trPr>
        <w:tc>
          <w:tcPr>
            <w:tcW w:w="84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850EF" w:rsidRDefault="005850EF" w:rsidP="005850EF">
            <w:pPr>
              <w:tabs>
                <w:tab w:val="left" w:pos="2545"/>
              </w:tabs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   </w:t>
            </w:r>
            <w:r w:rsidRPr="005850EF">
              <w:rPr>
                <w:sz w:val="28"/>
                <w:szCs w:val="28"/>
              </w:rPr>
              <w:t xml:space="preserve">Согласования на топографическом плане М </w:t>
            </w:r>
            <w:r>
              <w:rPr>
                <w:sz w:val="28"/>
                <w:szCs w:val="28"/>
              </w:rPr>
              <w:t xml:space="preserve"> 1:20</w:t>
            </w:r>
            <w:r w:rsidRPr="005850EF">
              <w:rPr>
                <w:sz w:val="28"/>
                <w:szCs w:val="28"/>
              </w:rPr>
              <w:t>00</w:t>
            </w:r>
          </w:p>
        </w:tc>
        <w:tc>
          <w:tcPr>
            <w:tcW w:w="11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850EF" w:rsidRDefault="005850EF" w:rsidP="00937A61">
            <w:pPr>
              <w:pStyle w:val="TableParagraph"/>
              <w:kinsoku w:val="0"/>
              <w:overflowPunct w:val="0"/>
              <w:spacing w:line="318" w:lineRule="exact"/>
              <w:ind w:left="388" w:right="390"/>
              <w:jc w:val="center"/>
            </w:pPr>
            <w:r>
              <w:t>2</w:t>
            </w:r>
            <w:r w:rsidR="00C430D4">
              <w:t>8</w:t>
            </w:r>
          </w:p>
        </w:tc>
      </w:tr>
    </w:tbl>
    <w:p w:rsidR="005850EF" w:rsidRDefault="005850EF" w:rsidP="000C344A"/>
    <w:p w:rsidR="005850EF" w:rsidRDefault="005850EF">
      <w:pPr>
        <w:widowControl/>
        <w:autoSpaceDE/>
        <w:autoSpaceDN/>
        <w:adjustRightInd/>
        <w:ind w:firstLine="567"/>
        <w:jc w:val="both"/>
      </w:pPr>
      <w:r>
        <w:br w:type="page"/>
      </w:r>
    </w:p>
    <w:p w:rsidR="000C344A" w:rsidRDefault="000C344A" w:rsidP="000C344A"/>
    <w:tbl>
      <w:tblPr>
        <w:tblStyle w:val="ae"/>
        <w:tblW w:w="0" w:type="auto"/>
        <w:tblLook w:val="04A0" w:firstRow="1" w:lastRow="0" w:firstColumn="1" w:lastColumn="0" w:noHBand="0" w:noVBand="1"/>
      </w:tblPr>
      <w:tblGrid>
        <w:gridCol w:w="8613"/>
        <w:gridCol w:w="1408"/>
      </w:tblGrid>
      <w:tr w:rsidR="005850EF" w:rsidTr="005850EF">
        <w:tc>
          <w:tcPr>
            <w:tcW w:w="8613" w:type="dxa"/>
          </w:tcPr>
          <w:p w:rsidR="005850EF" w:rsidRPr="005850EF" w:rsidRDefault="005850EF" w:rsidP="005850EF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  </w:t>
            </w:r>
            <w:r w:rsidRPr="005850EF">
              <w:rPr>
                <w:sz w:val="28"/>
                <w:szCs w:val="28"/>
              </w:rPr>
              <w:t>Постановление о подготовке документации по планировке</w:t>
            </w:r>
          </w:p>
          <w:p w:rsidR="005850EF" w:rsidRPr="005850EF" w:rsidRDefault="005850EF" w:rsidP="005850EF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  </w:t>
            </w:r>
            <w:r w:rsidRPr="005850EF">
              <w:rPr>
                <w:sz w:val="28"/>
                <w:szCs w:val="28"/>
              </w:rPr>
              <w:t>межселенной территории Нефтеюганского района для размещения</w:t>
            </w:r>
          </w:p>
          <w:p w:rsidR="005850EF" w:rsidRDefault="005850EF" w:rsidP="005850EF">
            <w:r>
              <w:rPr>
                <w:sz w:val="28"/>
                <w:szCs w:val="28"/>
              </w:rPr>
              <w:t xml:space="preserve">   </w:t>
            </w:r>
            <w:r w:rsidRPr="005850EF">
              <w:rPr>
                <w:sz w:val="28"/>
                <w:szCs w:val="28"/>
              </w:rPr>
              <w:t>линейного объекта № 558-па от 27.04.2016 г.</w:t>
            </w:r>
          </w:p>
        </w:tc>
        <w:tc>
          <w:tcPr>
            <w:tcW w:w="1408" w:type="dxa"/>
          </w:tcPr>
          <w:p w:rsidR="005850EF" w:rsidRDefault="00C430D4" w:rsidP="005850EF">
            <w:pPr>
              <w:jc w:val="center"/>
            </w:pPr>
            <w:r>
              <w:t>29</w:t>
            </w:r>
          </w:p>
        </w:tc>
      </w:tr>
      <w:tr w:rsidR="005850EF" w:rsidTr="005850EF">
        <w:tc>
          <w:tcPr>
            <w:tcW w:w="8613" w:type="dxa"/>
          </w:tcPr>
          <w:p w:rsidR="005850EF" w:rsidRPr="005850EF" w:rsidRDefault="005850EF" w:rsidP="000C344A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  </w:t>
            </w:r>
            <w:r w:rsidRPr="005850EF">
              <w:rPr>
                <w:sz w:val="28"/>
                <w:szCs w:val="28"/>
              </w:rPr>
              <w:t>Задания на проектирование от 08.10.2015г.</w:t>
            </w:r>
          </w:p>
        </w:tc>
        <w:tc>
          <w:tcPr>
            <w:tcW w:w="1408" w:type="dxa"/>
          </w:tcPr>
          <w:p w:rsidR="005850EF" w:rsidRDefault="005850EF" w:rsidP="005850EF">
            <w:pPr>
              <w:jc w:val="center"/>
            </w:pPr>
            <w:r>
              <w:t>3</w:t>
            </w:r>
            <w:r w:rsidR="00C430D4">
              <w:t>0</w:t>
            </w:r>
          </w:p>
        </w:tc>
      </w:tr>
      <w:tr w:rsidR="005850EF" w:rsidRPr="005850EF" w:rsidTr="005850EF">
        <w:trPr>
          <w:trHeight w:hRule="exact" w:val="655"/>
        </w:trPr>
        <w:tc>
          <w:tcPr>
            <w:tcW w:w="8613" w:type="dxa"/>
          </w:tcPr>
          <w:p w:rsidR="005850EF" w:rsidRPr="005850EF" w:rsidRDefault="005850EF" w:rsidP="005850EF">
            <w:pPr>
              <w:widowControl/>
              <w:kinsoku w:val="0"/>
              <w:overflowPunct w:val="0"/>
              <w:spacing w:line="319" w:lineRule="exact"/>
              <w:ind w:left="175"/>
              <w:rPr>
                <w:rFonts w:eastAsia="Calibri"/>
                <w:sz w:val="28"/>
                <w:szCs w:val="28"/>
              </w:rPr>
            </w:pPr>
            <w:r w:rsidRPr="005850EF">
              <w:rPr>
                <w:rFonts w:eastAsia="Calibri"/>
                <w:sz w:val="28"/>
                <w:szCs w:val="28"/>
              </w:rPr>
              <w:t>Технические</w:t>
            </w:r>
            <w:r w:rsidRPr="005850EF">
              <w:rPr>
                <w:rFonts w:eastAsia="Calibri"/>
                <w:spacing w:val="-13"/>
                <w:sz w:val="28"/>
                <w:szCs w:val="28"/>
              </w:rPr>
              <w:t xml:space="preserve"> </w:t>
            </w:r>
            <w:r w:rsidRPr="005850EF">
              <w:rPr>
                <w:rFonts w:eastAsia="Calibri"/>
                <w:sz w:val="28"/>
                <w:szCs w:val="28"/>
              </w:rPr>
              <w:t>условия</w:t>
            </w:r>
            <w:r w:rsidRPr="005850EF">
              <w:rPr>
                <w:rFonts w:eastAsia="Calibri"/>
                <w:spacing w:val="-12"/>
                <w:sz w:val="28"/>
                <w:szCs w:val="28"/>
              </w:rPr>
              <w:t xml:space="preserve"> </w:t>
            </w:r>
            <w:r w:rsidRPr="005850EF">
              <w:rPr>
                <w:rFonts w:eastAsia="Calibri"/>
                <w:sz w:val="28"/>
                <w:szCs w:val="28"/>
              </w:rPr>
              <w:t>ООО</w:t>
            </w:r>
            <w:r w:rsidRPr="005850EF">
              <w:rPr>
                <w:rFonts w:eastAsia="Calibri"/>
                <w:spacing w:val="-11"/>
                <w:sz w:val="28"/>
                <w:szCs w:val="28"/>
              </w:rPr>
              <w:t xml:space="preserve"> </w:t>
            </w:r>
            <w:r w:rsidRPr="005850EF">
              <w:rPr>
                <w:rFonts w:eastAsia="Calibri"/>
                <w:sz w:val="28"/>
                <w:szCs w:val="28"/>
              </w:rPr>
              <w:t>«РН-Юганскнефтегаз»</w:t>
            </w:r>
            <w:r w:rsidRPr="005850EF">
              <w:rPr>
                <w:rFonts w:eastAsia="Calibri"/>
                <w:spacing w:val="-11"/>
                <w:sz w:val="28"/>
                <w:szCs w:val="28"/>
              </w:rPr>
              <w:t xml:space="preserve"> </w:t>
            </w:r>
            <w:r w:rsidRPr="005850EF">
              <w:rPr>
                <w:rFonts w:eastAsia="Calibri"/>
                <w:sz w:val="28"/>
                <w:szCs w:val="28"/>
              </w:rPr>
              <w:t>от</w:t>
            </w:r>
            <w:r w:rsidRPr="005850EF">
              <w:rPr>
                <w:rFonts w:eastAsia="Calibri"/>
                <w:spacing w:val="47"/>
                <w:sz w:val="28"/>
                <w:szCs w:val="28"/>
              </w:rPr>
              <w:t xml:space="preserve"> </w:t>
            </w:r>
            <w:r w:rsidRPr="005850EF">
              <w:rPr>
                <w:rFonts w:eastAsia="Calibri"/>
                <w:sz w:val="28"/>
                <w:szCs w:val="28"/>
              </w:rPr>
              <w:t>19.01.2016</w:t>
            </w:r>
            <w:r w:rsidRPr="005850EF">
              <w:rPr>
                <w:rFonts w:eastAsia="Calibri"/>
                <w:spacing w:val="-10"/>
                <w:sz w:val="28"/>
                <w:szCs w:val="28"/>
              </w:rPr>
              <w:t xml:space="preserve"> </w:t>
            </w:r>
            <w:r w:rsidRPr="005850EF">
              <w:rPr>
                <w:rFonts w:eastAsia="Calibri"/>
                <w:sz w:val="28"/>
                <w:szCs w:val="28"/>
              </w:rPr>
              <w:t>г.</w:t>
            </w:r>
          </w:p>
          <w:p w:rsidR="005850EF" w:rsidRPr="005850EF" w:rsidRDefault="005850EF" w:rsidP="005850EF">
            <w:pPr>
              <w:widowControl/>
              <w:kinsoku w:val="0"/>
              <w:overflowPunct w:val="0"/>
              <w:spacing w:line="322" w:lineRule="exact"/>
              <w:ind w:left="175" w:right="107"/>
              <w:rPr>
                <w:rFonts w:eastAsia="Calibri"/>
              </w:rPr>
            </w:pPr>
            <w:r w:rsidRPr="005850EF">
              <w:rPr>
                <w:rFonts w:eastAsia="Calibri"/>
                <w:spacing w:val="-1"/>
                <w:sz w:val="28"/>
                <w:szCs w:val="28"/>
              </w:rPr>
              <w:t>№23/02/01/02-160</w:t>
            </w:r>
          </w:p>
        </w:tc>
        <w:tc>
          <w:tcPr>
            <w:tcW w:w="1408" w:type="dxa"/>
          </w:tcPr>
          <w:p w:rsidR="005850EF" w:rsidRPr="005850EF" w:rsidRDefault="005850EF" w:rsidP="005850EF">
            <w:pPr>
              <w:widowControl/>
              <w:kinsoku w:val="0"/>
              <w:overflowPunct w:val="0"/>
              <w:spacing w:line="319" w:lineRule="exact"/>
              <w:ind w:left="388" w:right="388"/>
              <w:jc w:val="center"/>
              <w:rPr>
                <w:rFonts w:eastAsia="Calibri"/>
              </w:rPr>
            </w:pPr>
            <w:r w:rsidRPr="005850EF">
              <w:rPr>
                <w:rFonts w:eastAsia="Calibri"/>
                <w:sz w:val="28"/>
                <w:szCs w:val="28"/>
              </w:rPr>
              <w:t>3</w:t>
            </w:r>
            <w:r w:rsidR="00C430D4">
              <w:rPr>
                <w:rFonts w:eastAsia="Calibri"/>
                <w:sz w:val="28"/>
                <w:szCs w:val="28"/>
              </w:rPr>
              <w:t>6</w:t>
            </w:r>
          </w:p>
        </w:tc>
      </w:tr>
      <w:tr w:rsidR="005850EF" w:rsidRPr="005850EF" w:rsidTr="005850EF">
        <w:trPr>
          <w:trHeight w:hRule="exact" w:val="708"/>
        </w:trPr>
        <w:tc>
          <w:tcPr>
            <w:tcW w:w="8613" w:type="dxa"/>
          </w:tcPr>
          <w:p w:rsidR="005850EF" w:rsidRPr="005850EF" w:rsidRDefault="005850EF" w:rsidP="005850EF">
            <w:pPr>
              <w:widowControl/>
              <w:kinsoku w:val="0"/>
              <w:overflowPunct w:val="0"/>
              <w:spacing w:line="319" w:lineRule="exact"/>
              <w:ind w:left="175"/>
              <w:rPr>
                <w:rFonts w:eastAsia="Calibri"/>
                <w:sz w:val="28"/>
                <w:szCs w:val="28"/>
              </w:rPr>
            </w:pPr>
            <w:r w:rsidRPr="005850EF">
              <w:rPr>
                <w:rFonts w:eastAsia="Calibri"/>
                <w:sz w:val="28"/>
                <w:szCs w:val="28"/>
              </w:rPr>
              <w:t>Технические</w:t>
            </w:r>
            <w:r w:rsidRPr="005850EF">
              <w:rPr>
                <w:rFonts w:eastAsia="Calibri"/>
                <w:spacing w:val="-13"/>
                <w:sz w:val="28"/>
                <w:szCs w:val="28"/>
              </w:rPr>
              <w:t xml:space="preserve"> </w:t>
            </w:r>
            <w:r w:rsidRPr="005850EF">
              <w:rPr>
                <w:rFonts w:eastAsia="Calibri"/>
                <w:sz w:val="28"/>
                <w:szCs w:val="28"/>
              </w:rPr>
              <w:t>условия</w:t>
            </w:r>
            <w:r w:rsidRPr="005850EF">
              <w:rPr>
                <w:rFonts w:eastAsia="Calibri"/>
                <w:spacing w:val="-12"/>
                <w:sz w:val="28"/>
                <w:szCs w:val="28"/>
              </w:rPr>
              <w:t xml:space="preserve"> </w:t>
            </w:r>
            <w:r w:rsidRPr="005850EF">
              <w:rPr>
                <w:rFonts w:eastAsia="Calibri"/>
                <w:sz w:val="28"/>
                <w:szCs w:val="28"/>
              </w:rPr>
              <w:t>ООО</w:t>
            </w:r>
            <w:r w:rsidRPr="005850EF">
              <w:rPr>
                <w:rFonts w:eastAsia="Calibri"/>
                <w:spacing w:val="-11"/>
                <w:sz w:val="28"/>
                <w:szCs w:val="28"/>
              </w:rPr>
              <w:t xml:space="preserve"> </w:t>
            </w:r>
            <w:r w:rsidRPr="005850EF">
              <w:rPr>
                <w:rFonts w:eastAsia="Calibri"/>
                <w:sz w:val="28"/>
                <w:szCs w:val="28"/>
              </w:rPr>
              <w:t>«РН-Юганскнефтегаз»</w:t>
            </w:r>
            <w:r w:rsidRPr="005850EF">
              <w:rPr>
                <w:rFonts w:eastAsia="Calibri"/>
                <w:spacing w:val="-11"/>
                <w:sz w:val="28"/>
                <w:szCs w:val="28"/>
              </w:rPr>
              <w:t xml:space="preserve"> </w:t>
            </w:r>
            <w:r w:rsidRPr="005850EF">
              <w:rPr>
                <w:rFonts w:eastAsia="Calibri"/>
                <w:sz w:val="28"/>
                <w:szCs w:val="28"/>
              </w:rPr>
              <w:t>от</w:t>
            </w:r>
            <w:r w:rsidRPr="005850EF">
              <w:rPr>
                <w:rFonts w:eastAsia="Calibri"/>
                <w:spacing w:val="47"/>
                <w:sz w:val="28"/>
                <w:szCs w:val="28"/>
              </w:rPr>
              <w:t xml:space="preserve"> </w:t>
            </w:r>
            <w:r w:rsidRPr="005850EF">
              <w:rPr>
                <w:rFonts w:eastAsia="Calibri"/>
                <w:sz w:val="28"/>
                <w:szCs w:val="28"/>
              </w:rPr>
              <w:t>25.03.2016</w:t>
            </w:r>
            <w:r w:rsidRPr="005850EF">
              <w:rPr>
                <w:rFonts w:eastAsia="Calibri"/>
                <w:spacing w:val="-10"/>
                <w:sz w:val="28"/>
                <w:szCs w:val="28"/>
              </w:rPr>
              <w:t xml:space="preserve"> </w:t>
            </w:r>
            <w:r w:rsidRPr="005850EF">
              <w:rPr>
                <w:rFonts w:eastAsia="Calibri"/>
                <w:sz w:val="28"/>
                <w:szCs w:val="28"/>
              </w:rPr>
              <w:t>г.</w:t>
            </w:r>
          </w:p>
          <w:p w:rsidR="005850EF" w:rsidRPr="005850EF" w:rsidRDefault="005850EF" w:rsidP="005850EF">
            <w:pPr>
              <w:widowControl/>
              <w:kinsoku w:val="0"/>
              <w:overflowPunct w:val="0"/>
              <w:spacing w:line="322" w:lineRule="exact"/>
              <w:ind w:left="175" w:right="107"/>
              <w:rPr>
                <w:rFonts w:eastAsia="Calibri"/>
              </w:rPr>
            </w:pPr>
            <w:r w:rsidRPr="005850EF">
              <w:rPr>
                <w:rFonts w:eastAsia="Calibri"/>
                <w:spacing w:val="-1"/>
                <w:sz w:val="28"/>
                <w:szCs w:val="28"/>
              </w:rPr>
              <w:t>№02/16-03-1727</w:t>
            </w:r>
          </w:p>
        </w:tc>
        <w:tc>
          <w:tcPr>
            <w:tcW w:w="1408" w:type="dxa"/>
          </w:tcPr>
          <w:p w:rsidR="005850EF" w:rsidRPr="005850EF" w:rsidRDefault="005850EF" w:rsidP="005850EF">
            <w:pPr>
              <w:widowControl/>
              <w:kinsoku w:val="0"/>
              <w:overflowPunct w:val="0"/>
              <w:spacing w:line="319" w:lineRule="exact"/>
              <w:ind w:left="388" w:right="388"/>
              <w:jc w:val="center"/>
              <w:rPr>
                <w:rFonts w:eastAsia="Calibri"/>
              </w:rPr>
            </w:pPr>
            <w:r w:rsidRPr="005850EF">
              <w:rPr>
                <w:rFonts w:eastAsia="Calibri"/>
                <w:sz w:val="28"/>
                <w:szCs w:val="28"/>
              </w:rPr>
              <w:t>3</w:t>
            </w:r>
            <w:r w:rsidR="00C430D4">
              <w:rPr>
                <w:rFonts w:eastAsia="Calibri"/>
                <w:sz w:val="28"/>
                <w:szCs w:val="28"/>
              </w:rPr>
              <w:t>8</w:t>
            </w:r>
          </w:p>
        </w:tc>
      </w:tr>
      <w:tr w:rsidR="005850EF" w:rsidRPr="005850EF" w:rsidTr="005850EF">
        <w:trPr>
          <w:trHeight w:hRule="exact" w:val="715"/>
        </w:trPr>
        <w:tc>
          <w:tcPr>
            <w:tcW w:w="8613" w:type="dxa"/>
          </w:tcPr>
          <w:p w:rsidR="005850EF" w:rsidRPr="005850EF" w:rsidRDefault="005850EF" w:rsidP="005850EF">
            <w:pPr>
              <w:widowControl/>
              <w:kinsoku w:val="0"/>
              <w:overflowPunct w:val="0"/>
              <w:spacing w:line="319" w:lineRule="exact"/>
              <w:ind w:left="175"/>
              <w:rPr>
                <w:rFonts w:eastAsia="Calibri"/>
                <w:sz w:val="28"/>
                <w:szCs w:val="28"/>
              </w:rPr>
            </w:pPr>
            <w:r w:rsidRPr="005850EF">
              <w:rPr>
                <w:rFonts w:eastAsia="Calibri"/>
                <w:sz w:val="28"/>
                <w:szCs w:val="28"/>
              </w:rPr>
              <w:t>Технические</w:t>
            </w:r>
            <w:r w:rsidRPr="005850EF">
              <w:rPr>
                <w:rFonts w:eastAsia="Calibri"/>
                <w:spacing w:val="60"/>
                <w:sz w:val="28"/>
                <w:szCs w:val="28"/>
              </w:rPr>
              <w:t xml:space="preserve"> </w:t>
            </w:r>
            <w:r w:rsidRPr="005850EF">
              <w:rPr>
                <w:rFonts w:eastAsia="Calibri"/>
                <w:sz w:val="28"/>
                <w:szCs w:val="28"/>
              </w:rPr>
              <w:t>условия</w:t>
            </w:r>
            <w:r w:rsidRPr="005850EF">
              <w:rPr>
                <w:rFonts w:eastAsia="Calibri"/>
                <w:spacing w:val="61"/>
                <w:sz w:val="28"/>
                <w:szCs w:val="28"/>
              </w:rPr>
              <w:t xml:space="preserve"> </w:t>
            </w:r>
            <w:r w:rsidRPr="005850EF">
              <w:rPr>
                <w:rFonts w:eastAsia="Calibri"/>
                <w:sz w:val="28"/>
                <w:szCs w:val="28"/>
              </w:rPr>
              <w:t>ЦП</w:t>
            </w:r>
            <w:r w:rsidRPr="005850EF">
              <w:rPr>
                <w:rFonts w:eastAsia="Calibri"/>
                <w:spacing w:val="62"/>
                <w:sz w:val="28"/>
                <w:szCs w:val="28"/>
              </w:rPr>
              <w:t xml:space="preserve"> </w:t>
            </w:r>
            <w:r w:rsidRPr="005850EF">
              <w:rPr>
                <w:rFonts w:eastAsia="Calibri"/>
                <w:sz w:val="28"/>
                <w:szCs w:val="28"/>
              </w:rPr>
              <w:t>МЭС</w:t>
            </w:r>
            <w:r w:rsidRPr="005850EF">
              <w:rPr>
                <w:rFonts w:eastAsia="Calibri"/>
                <w:spacing w:val="61"/>
                <w:sz w:val="28"/>
                <w:szCs w:val="28"/>
              </w:rPr>
              <w:t xml:space="preserve"> </w:t>
            </w:r>
            <w:r w:rsidRPr="005850EF">
              <w:rPr>
                <w:rFonts w:eastAsia="Calibri"/>
                <w:sz w:val="28"/>
                <w:szCs w:val="28"/>
              </w:rPr>
              <w:t>филиала</w:t>
            </w:r>
            <w:r w:rsidRPr="005850EF">
              <w:rPr>
                <w:rFonts w:eastAsia="Calibri"/>
                <w:spacing w:val="61"/>
                <w:sz w:val="28"/>
                <w:szCs w:val="28"/>
              </w:rPr>
              <w:t xml:space="preserve"> </w:t>
            </w:r>
            <w:r w:rsidRPr="005850EF">
              <w:rPr>
                <w:rFonts w:eastAsia="Calibri"/>
                <w:sz w:val="28"/>
                <w:szCs w:val="28"/>
              </w:rPr>
              <w:t>ПАО</w:t>
            </w:r>
            <w:r w:rsidRPr="005850EF">
              <w:rPr>
                <w:rFonts w:eastAsia="Calibri"/>
                <w:spacing w:val="62"/>
                <w:sz w:val="28"/>
                <w:szCs w:val="28"/>
              </w:rPr>
              <w:t xml:space="preserve"> </w:t>
            </w:r>
            <w:r w:rsidRPr="005850EF">
              <w:rPr>
                <w:rFonts w:eastAsia="Calibri"/>
                <w:sz w:val="28"/>
                <w:szCs w:val="28"/>
              </w:rPr>
              <w:t xml:space="preserve">«ФСК </w:t>
            </w:r>
            <w:r w:rsidRPr="005850EF">
              <w:rPr>
                <w:rFonts w:eastAsia="Calibri"/>
                <w:spacing w:val="57"/>
                <w:sz w:val="28"/>
                <w:szCs w:val="28"/>
              </w:rPr>
              <w:t xml:space="preserve"> </w:t>
            </w:r>
            <w:r w:rsidRPr="005850EF">
              <w:rPr>
                <w:rFonts w:eastAsia="Calibri"/>
                <w:spacing w:val="-1"/>
                <w:sz w:val="28"/>
                <w:szCs w:val="28"/>
              </w:rPr>
              <w:t>ЕЭС»</w:t>
            </w:r>
            <w:r w:rsidRPr="005850EF">
              <w:rPr>
                <w:rFonts w:eastAsia="Calibri"/>
                <w:spacing w:val="61"/>
                <w:sz w:val="28"/>
                <w:szCs w:val="28"/>
              </w:rPr>
              <w:t xml:space="preserve"> </w:t>
            </w:r>
            <w:r w:rsidRPr="005850EF">
              <w:rPr>
                <w:rFonts w:eastAsia="Calibri"/>
                <w:sz w:val="28"/>
                <w:szCs w:val="28"/>
              </w:rPr>
              <w:t>от</w:t>
            </w:r>
          </w:p>
          <w:p w:rsidR="005850EF" w:rsidRPr="005850EF" w:rsidRDefault="005850EF" w:rsidP="005850EF">
            <w:pPr>
              <w:widowControl/>
              <w:kinsoku w:val="0"/>
              <w:overflowPunct w:val="0"/>
              <w:spacing w:line="322" w:lineRule="exact"/>
              <w:ind w:left="175"/>
              <w:rPr>
                <w:rFonts w:eastAsia="Calibri"/>
              </w:rPr>
            </w:pPr>
            <w:r w:rsidRPr="005850EF">
              <w:rPr>
                <w:rFonts w:eastAsia="Calibri"/>
                <w:sz w:val="28"/>
                <w:szCs w:val="28"/>
              </w:rPr>
              <w:t>18.01.2016</w:t>
            </w:r>
            <w:r w:rsidRPr="005850EF">
              <w:rPr>
                <w:rFonts w:eastAsia="Calibri"/>
                <w:spacing w:val="-12"/>
                <w:sz w:val="28"/>
                <w:szCs w:val="28"/>
              </w:rPr>
              <w:t xml:space="preserve"> </w:t>
            </w:r>
            <w:r w:rsidRPr="005850EF">
              <w:rPr>
                <w:rFonts w:eastAsia="Calibri"/>
                <w:sz w:val="28"/>
                <w:szCs w:val="28"/>
              </w:rPr>
              <w:t>г.</w:t>
            </w:r>
            <w:r w:rsidRPr="005850EF">
              <w:rPr>
                <w:rFonts w:eastAsia="Calibri"/>
                <w:spacing w:val="-11"/>
                <w:sz w:val="28"/>
                <w:szCs w:val="28"/>
              </w:rPr>
              <w:t xml:space="preserve"> </w:t>
            </w:r>
            <w:r w:rsidRPr="005850EF">
              <w:rPr>
                <w:rFonts w:eastAsia="Calibri"/>
                <w:sz w:val="28"/>
                <w:szCs w:val="28"/>
              </w:rPr>
              <w:t>№</w:t>
            </w:r>
            <w:r w:rsidRPr="005850EF">
              <w:rPr>
                <w:rFonts w:eastAsia="Calibri"/>
                <w:spacing w:val="-10"/>
                <w:sz w:val="28"/>
                <w:szCs w:val="28"/>
              </w:rPr>
              <w:t xml:space="preserve"> </w:t>
            </w:r>
            <w:r w:rsidRPr="005850EF">
              <w:rPr>
                <w:rFonts w:eastAsia="Calibri"/>
                <w:spacing w:val="-1"/>
                <w:sz w:val="28"/>
                <w:szCs w:val="28"/>
              </w:rPr>
              <w:t>М8/П1/2/43</w:t>
            </w:r>
          </w:p>
        </w:tc>
        <w:tc>
          <w:tcPr>
            <w:tcW w:w="1408" w:type="dxa"/>
          </w:tcPr>
          <w:p w:rsidR="005850EF" w:rsidRPr="005850EF" w:rsidRDefault="005850EF" w:rsidP="005850EF">
            <w:pPr>
              <w:widowControl/>
              <w:kinsoku w:val="0"/>
              <w:overflowPunct w:val="0"/>
              <w:spacing w:line="319" w:lineRule="exact"/>
              <w:ind w:left="389" w:right="390"/>
              <w:jc w:val="center"/>
              <w:rPr>
                <w:rFonts w:eastAsia="Calibri"/>
              </w:rPr>
            </w:pPr>
            <w:r w:rsidRPr="005850EF">
              <w:rPr>
                <w:rFonts w:eastAsia="Calibri"/>
                <w:sz w:val="28"/>
                <w:szCs w:val="28"/>
              </w:rPr>
              <w:t>4</w:t>
            </w:r>
            <w:r w:rsidR="00C430D4">
              <w:rPr>
                <w:rFonts w:eastAsia="Calibri"/>
                <w:sz w:val="28"/>
                <w:szCs w:val="28"/>
              </w:rPr>
              <w:t>2</w:t>
            </w:r>
          </w:p>
        </w:tc>
      </w:tr>
      <w:tr w:rsidR="005850EF" w:rsidRPr="005850EF" w:rsidTr="005850EF">
        <w:trPr>
          <w:trHeight w:hRule="exact" w:val="698"/>
        </w:trPr>
        <w:tc>
          <w:tcPr>
            <w:tcW w:w="8613" w:type="dxa"/>
          </w:tcPr>
          <w:p w:rsidR="005850EF" w:rsidRPr="005850EF" w:rsidRDefault="005850EF" w:rsidP="005850EF">
            <w:pPr>
              <w:widowControl/>
              <w:kinsoku w:val="0"/>
              <w:overflowPunct w:val="0"/>
              <w:ind w:left="175" w:right="107"/>
              <w:rPr>
                <w:rFonts w:eastAsia="Calibri"/>
              </w:rPr>
            </w:pPr>
            <w:r w:rsidRPr="005850EF">
              <w:rPr>
                <w:rFonts w:eastAsia="Calibri"/>
                <w:sz w:val="28"/>
                <w:szCs w:val="28"/>
              </w:rPr>
              <w:t>Технические</w:t>
            </w:r>
            <w:r w:rsidRPr="005850EF">
              <w:rPr>
                <w:rFonts w:eastAsia="Calibri"/>
                <w:spacing w:val="-17"/>
                <w:sz w:val="28"/>
                <w:szCs w:val="28"/>
              </w:rPr>
              <w:t xml:space="preserve"> </w:t>
            </w:r>
            <w:r w:rsidRPr="005850EF">
              <w:rPr>
                <w:rFonts w:eastAsia="Calibri"/>
                <w:sz w:val="28"/>
                <w:szCs w:val="28"/>
              </w:rPr>
              <w:t>условия</w:t>
            </w:r>
            <w:r w:rsidRPr="005850EF">
              <w:rPr>
                <w:rFonts w:eastAsia="Calibri"/>
                <w:spacing w:val="-17"/>
                <w:sz w:val="28"/>
                <w:szCs w:val="28"/>
              </w:rPr>
              <w:t xml:space="preserve"> </w:t>
            </w:r>
            <w:r w:rsidRPr="005850EF">
              <w:rPr>
                <w:rFonts w:eastAsia="Calibri"/>
                <w:sz w:val="28"/>
                <w:szCs w:val="28"/>
              </w:rPr>
              <w:t>филиала</w:t>
            </w:r>
            <w:r w:rsidRPr="005850EF">
              <w:rPr>
                <w:rFonts w:eastAsia="Calibri"/>
                <w:spacing w:val="-15"/>
                <w:sz w:val="28"/>
                <w:szCs w:val="28"/>
              </w:rPr>
              <w:t xml:space="preserve"> </w:t>
            </w:r>
            <w:r w:rsidRPr="005850EF">
              <w:rPr>
                <w:rFonts w:eastAsia="Calibri"/>
                <w:sz w:val="28"/>
                <w:szCs w:val="28"/>
              </w:rPr>
              <w:t>Нефтеюганские</w:t>
            </w:r>
            <w:r w:rsidRPr="005850EF">
              <w:rPr>
                <w:rFonts w:eastAsia="Calibri"/>
                <w:spacing w:val="-15"/>
                <w:sz w:val="28"/>
                <w:szCs w:val="28"/>
              </w:rPr>
              <w:t xml:space="preserve"> </w:t>
            </w:r>
            <w:r w:rsidRPr="005850EF">
              <w:rPr>
                <w:rFonts w:eastAsia="Calibri"/>
                <w:sz w:val="28"/>
                <w:szCs w:val="28"/>
              </w:rPr>
              <w:t>электрические</w:t>
            </w:r>
            <w:r w:rsidRPr="005850EF">
              <w:rPr>
                <w:rFonts w:eastAsia="Calibri"/>
                <w:spacing w:val="-16"/>
                <w:sz w:val="28"/>
                <w:szCs w:val="28"/>
              </w:rPr>
              <w:t xml:space="preserve"> </w:t>
            </w:r>
            <w:r w:rsidRPr="005850EF">
              <w:rPr>
                <w:rFonts w:eastAsia="Calibri"/>
                <w:sz w:val="28"/>
                <w:szCs w:val="28"/>
              </w:rPr>
              <w:t>сети</w:t>
            </w:r>
            <w:r w:rsidRPr="005850EF">
              <w:rPr>
                <w:rFonts w:eastAsia="Calibri"/>
                <w:spacing w:val="21"/>
                <w:w w:val="99"/>
                <w:sz w:val="28"/>
                <w:szCs w:val="28"/>
              </w:rPr>
              <w:t xml:space="preserve"> </w:t>
            </w:r>
            <w:r w:rsidRPr="005850EF">
              <w:rPr>
                <w:rFonts w:eastAsia="Calibri"/>
                <w:spacing w:val="-1"/>
                <w:sz w:val="28"/>
                <w:szCs w:val="28"/>
              </w:rPr>
              <w:t>АО</w:t>
            </w:r>
            <w:r w:rsidRPr="005850EF">
              <w:rPr>
                <w:rFonts w:eastAsia="Calibri"/>
                <w:spacing w:val="-10"/>
                <w:sz w:val="28"/>
                <w:szCs w:val="28"/>
              </w:rPr>
              <w:t xml:space="preserve"> </w:t>
            </w:r>
            <w:r w:rsidRPr="005850EF">
              <w:rPr>
                <w:rFonts w:eastAsia="Calibri"/>
                <w:sz w:val="28"/>
                <w:szCs w:val="28"/>
              </w:rPr>
              <w:t>«Тюменьэнерго»</w:t>
            </w:r>
            <w:r w:rsidRPr="005850EF">
              <w:rPr>
                <w:rFonts w:eastAsia="Calibri"/>
                <w:spacing w:val="-9"/>
                <w:sz w:val="28"/>
                <w:szCs w:val="28"/>
              </w:rPr>
              <w:t xml:space="preserve"> </w:t>
            </w:r>
            <w:r w:rsidRPr="005850EF">
              <w:rPr>
                <w:rFonts w:eastAsia="Calibri"/>
                <w:sz w:val="28"/>
                <w:szCs w:val="28"/>
              </w:rPr>
              <w:t>от</w:t>
            </w:r>
            <w:r w:rsidRPr="005850EF">
              <w:rPr>
                <w:rFonts w:eastAsia="Calibri"/>
                <w:spacing w:val="-10"/>
                <w:sz w:val="28"/>
                <w:szCs w:val="28"/>
              </w:rPr>
              <w:t xml:space="preserve"> </w:t>
            </w:r>
            <w:r w:rsidRPr="005850EF">
              <w:rPr>
                <w:rFonts w:eastAsia="Calibri"/>
                <w:sz w:val="28"/>
                <w:szCs w:val="28"/>
              </w:rPr>
              <w:t>19.01.2016</w:t>
            </w:r>
            <w:r w:rsidRPr="005850EF">
              <w:rPr>
                <w:rFonts w:eastAsia="Calibri"/>
                <w:spacing w:val="-9"/>
                <w:sz w:val="28"/>
                <w:szCs w:val="28"/>
              </w:rPr>
              <w:t xml:space="preserve"> </w:t>
            </w:r>
            <w:r w:rsidRPr="005850EF">
              <w:rPr>
                <w:rFonts w:eastAsia="Calibri"/>
                <w:sz w:val="28"/>
                <w:szCs w:val="28"/>
              </w:rPr>
              <w:t>г.</w:t>
            </w:r>
            <w:r w:rsidRPr="005850EF">
              <w:rPr>
                <w:rFonts w:eastAsia="Calibri"/>
                <w:spacing w:val="-10"/>
                <w:sz w:val="28"/>
                <w:szCs w:val="28"/>
              </w:rPr>
              <w:t xml:space="preserve"> </w:t>
            </w:r>
            <w:r w:rsidRPr="005850EF">
              <w:rPr>
                <w:rFonts w:eastAsia="Calibri"/>
                <w:sz w:val="28"/>
                <w:szCs w:val="28"/>
              </w:rPr>
              <w:t>№</w:t>
            </w:r>
            <w:r w:rsidRPr="005850EF">
              <w:rPr>
                <w:rFonts w:eastAsia="Calibri"/>
                <w:spacing w:val="-9"/>
                <w:sz w:val="28"/>
                <w:szCs w:val="28"/>
              </w:rPr>
              <w:t xml:space="preserve"> </w:t>
            </w:r>
            <w:r w:rsidRPr="005850EF">
              <w:rPr>
                <w:rFonts w:eastAsia="Calibri"/>
                <w:spacing w:val="-1"/>
                <w:sz w:val="28"/>
                <w:szCs w:val="28"/>
              </w:rPr>
              <w:t>Т3/1/46</w:t>
            </w:r>
          </w:p>
        </w:tc>
        <w:tc>
          <w:tcPr>
            <w:tcW w:w="1408" w:type="dxa"/>
          </w:tcPr>
          <w:p w:rsidR="005850EF" w:rsidRPr="005850EF" w:rsidRDefault="005850EF" w:rsidP="005850EF">
            <w:pPr>
              <w:widowControl/>
              <w:kinsoku w:val="0"/>
              <w:overflowPunct w:val="0"/>
              <w:spacing w:line="318" w:lineRule="exact"/>
              <w:ind w:left="389" w:right="389"/>
              <w:jc w:val="center"/>
              <w:rPr>
                <w:rFonts w:eastAsia="Calibri"/>
              </w:rPr>
            </w:pPr>
            <w:r w:rsidRPr="005850EF">
              <w:rPr>
                <w:rFonts w:eastAsia="Calibri"/>
                <w:sz w:val="28"/>
                <w:szCs w:val="28"/>
              </w:rPr>
              <w:t>4</w:t>
            </w:r>
            <w:r w:rsidR="00C430D4">
              <w:rPr>
                <w:rFonts w:eastAsia="Calibri"/>
                <w:sz w:val="28"/>
                <w:szCs w:val="28"/>
              </w:rPr>
              <w:t>4</w:t>
            </w:r>
          </w:p>
        </w:tc>
      </w:tr>
      <w:tr w:rsidR="005850EF" w:rsidRPr="005850EF" w:rsidTr="005850EF">
        <w:trPr>
          <w:trHeight w:hRule="exact" w:val="697"/>
        </w:trPr>
        <w:tc>
          <w:tcPr>
            <w:tcW w:w="8613" w:type="dxa"/>
          </w:tcPr>
          <w:p w:rsidR="005850EF" w:rsidRPr="005850EF" w:rsidRDefault="005850EF" w:rsidP="005850EF">
            <w:pPr>
              <w:widowControl/>
              <w:kinsoku w:val="0"/>
              <w:overflowPunct w:val="0"/>
              <w:spacing w:line="239" w:lineRule="auto"/>
              <w:ind w:left="175" w:right="82" w:hanging="1"/>
              <w:rPr>
                <w:rFonts w:eastAsia="Calibri"/>
              </w:rPr>
            </w:pPr>
            <w:r w:rsidRPr="005850EF">
              <w:rPr>
                <w:rFonts w:eastAsia="Calibri"/>
                <w:sz w:val="28"/>
                <w:szCs w:val="28"/>
              </w:rPr>
              <w:t>Технические</w:t>
            </w:r>
            <w:r w:rsidRPr="005850EF">
              <w:rPr>
                <w:rFonts w:eastAsia="Calibri"/>
                <w:spacing w:val="-18"/>
                <w:sz w:val="28"/>
                <w:szCs w:val="28"/>
              </w:rPr>
              <w:t xml:space="preserve"> </w:t>
            </w:r>
            <w:r w:rsidRPr="005850EF">
              <w:rPr>
                <w:rFonts w:eastAsia="Calibri"/>
                <w:sz w:val="28"/>
                <w:szCs w:val="28"/>
              </w:rPr>
              <w:t>условия</w:t>
            </w:r>
            <w:r w:rsidRPr="005850EF">
              <w:rPr>
                <w:rFonts w:eastAsia="Calibri"/>
                <w:spacing w:val="-16"/>
                <w:sz w:val="28"/>
                <w:szCs w:val="28"/>
              </w:rPr>
              <w:t xml:space="preserve"> </w:t>
            </w:r>
            <w:r w:rsidRPr="005850EF">
              <w:rPr>
                <w:rFonts w:eastAsia="Calibri"/>
                <w:spacing w:val="-1"/>
                <w:sz w:val="28"/>
                <w:szCs w:val="28"/>
              </w:rPr>
              <w:t>КУ</w:t>
            </w:r>
            <w:r w:rsidRPr="005850EF">
              <w:rPr>
                <w:rFonts w:eastAsia="Calibri"/>
                <w:spacing w:val="-15"/>
                <w:sz w:val="28"/>
                <w:szCs w:val="28"/>
              </w:rPr>
              <w:t xml:space="preserve"> </w:t>
            </w:r>
            <w:r w:rsidRPr="005850EF">
              <w:rPr>
                <w:rFonts w:eastAsia="Calibri"/>
                <w:sz w:val="28"/>
                <w:szCs w:val="28"/>
              </w:rPr>
              <w:t>ХМАО-Югры</w:t>
            </w:r>
            <w:r w:rsidRPr="005850EF">
              <w:rPr>
                <w:rFonts w:eastAsia="Calibri"/>
                <w:spacing w:val="-16"/>
                <w:sz w:val="28"/>
                <w:szCs w:val="28"/>
              </w:rPr>
              <w:t xml:space="preserve"> </w:t>
            </w:r>
            <w:r w:rsidRPr="005850EF">
              <w:rPr>
                <w:rFonts w:eastAsia="Calibri"/>
                <w:sz w:val="28"/>
                <w:szCs w:val="28"/>
              </w:rPr>
              <w:t>«Управление</w:t>
            </w:r>
            <w:r w:rsidRPr="005850EF">
              <w:rPr>
                <w:rFonts w:eastAsia="Calibri"/>
                <w:spacing w:val="23"/>
                <w:w w:val="99"/>
                <w:sz w:val="28"/>
                <w:szCs w:val="28"/>
              </w:rPr>
              <w:t xml:space="preserve"> </w:t>
            </w:r>
            <w:r w:rsidRPr="005850EF">
              <w:rPr>
                <w:rFonts w:eastAsia="Calibri"/>
                <w:sz w:val="28"/>
                <w:szCs w:val="28"/>
              </w:rPr>
              <w:t>автомобильных</w:t>
            </w:r>
            <w:r w:rsidRPr="005850EF">
              <w:rPr>
                <w:rFonts w:eastAsia="Calibri"/>
                <w:spacing w:val="-12"/>
                <w:sz w:val="28"/>
                <w:szCs w:val="28"/>
              </w:rPr>
              <w:t xml:space="preserve"> </w:t>
            </w:r>
            <w:r w:rsidRPr="005850EF">
              <w:rPr>
                <w:rFonts w:eastAsia="Calibri"/>
                <w:sz w:val="28"/>
                <w:szCs w:val="28"/>
              </w:rPr>
              <w:t>дорог»</w:t>
            </w:r>
            <w:r w:rsidRPr="005850EF">
              <w:rPr>
                <w:rFonts w:eastAsia="Calibri"/>
                <w:spacing w:val="-11"/>
                <w:sz w:val="28"/>
                <w:szCs w:val="28"/>
              </w:rPr>
              <w:t xml:space="preserve"> </w:t>
            </w:r>
            <w:r w:rsidRPr="005850EF">
              <w:rPr>
                <w:rFonts w:eastAsia="Calibri"/>
                <w:sz w:val="28"/>
                <w:szCs w:val="28"/>
              </w:rPr>
              <w:t>от</w:t>
            </w:r>
            <w:r w:rsidRPr="005850EF">
              <w:rPr>
                <w:rFonts w:eastAsia="Calibri"/>
                <w:spacing w:val="-12"/>
                <w:sz w:val="28"/>
                <w:szCs w:val="28"/>
              </w:rPr>
              <w:t xml:space="preserve"> </w:t>
            </w:r>
            <w:r w:rsidRPr="005850EF">
              <w:rPr>
                <w:rFonts w:eastAsia="Calibri"/>
                <w:sz w:val="28"/>
                <w:szCs w:val="28"/>
              </w:rPr>
              <w:t>03.02.2016</w:t>
            </w:r>
            <w:r w:rsidRPr="005850EF">
              <w:rPr>
                <w:rFonts w:eastAsia="Calibri"/>
                <w:spacing w:val="-11"/>
                <w:sz w:val="28"/>
                <w:szCs w:val="28"/>
              </w:rPr>
              <w:t xml:space="preserve"> </w:t>
            </w:r>
            <w:r w:rsidRPr="005850EF">
              <w:rPr>
                <w:rFonts w:eastAsia="Calibri"/>
                <w:spacing w:val="-1"/>
                <w:sz w:val="28"/>
                <w:szCs w:val="28"/>
              </w:rPr>
              <w:t>г.</w:t>
            </w:r>
          </w:p>
        </w:tc>
        <w:tc>
          <w:tcPr>
            <w:tcW w:w="1408" w:type="dxa"/>
          </w:tcPr>
          <w:p w:rsidR="005850EF" w:rsidRPr="005850EF" w:rsidRDefault="005850EF" w:rsidP="005850EF">
            <w:pPr>
              <w:widowControl/>
              <w:kinsoku w:val="0"/>
              <w:overflowPunct w:val="0"/>
              <w:spacing w:line="318" w:lineRule="exact"/>
              <w:ind w:left="388" w:right="388"/>
              <w:jc w:val="center"/>
              <w:rPr>
                <w:rFonts w:eastAsia="Calibri"/>
              </w:rPr>
            </w:pPr>
            <w:r w:rsidRPr="005850EF">
              <w:rPr>
                <w:rFonts w:eastAsia="Calibri"/>
                <w:sz w:val="28"/>
                <w:szCs w:val="28"/>
              </w:rPr>
              <w:t>4</w:t>
            </w:r>
            <w:r w:rsidR="00C430D4">
              <w:rPr>
                <w:rFonts w:eastAsia="Calibri"/>
                <w:sz w:val="28"/>
                <w:szCs w:val="28"/>
              </w:rPr>
              <w:t>6</w:t>
            </w:r>
          </w:p>
        </w:tc>
      </w:tr>
      <w:tr w:rsidR="005850EF" w:rsidRPr="005850EF" w:rsidTr="005850EF">
        <w:trPr>
          <w:trHeight w:hRule="exact" w:val="708"/>
        </w:trPr>
        <w:tc>
          <w:tcPr>
            <w:tcW w:w="8613" w:type="dxa"/>
          </w:tcPr>
          <w:p w:rsidR="005850EF" w:rsidRPr="005850EF" w:rsidRDefault="005850EF" w:rsidP="005850EF">
            <w:pPr>
              <w:widowControl/>
              <w:kinsoku w:val="0"/>
              <w:overflowPunct w:val="0"/>
              <w:spacing w:line="239" w:lineRule="auto"/>
              <w:ind w:left="175" w:right="107"/>
              <w:rPr>
                <w:rFonts w:eastAsia="Calibri"/>
              </w:rPr>
            </w:pPr>
            <w:r w:rsidRPr="005850EF">
              <w:rPr>
                <w:rFonts w:eastAsia="Calibri"/>
                <w:spacing w:val="-1"/>
                <w:sz w:val="28"/>
                <w:szCs w:val="28"/>
              </w:rPr>
              <w:t>Письмо</w:t>
            </w:r>
            <w:r w:rsidRPr="005850EF">
              <w:rPr>
                <w:rFonts w:eastAsia="Calibri"/>
                <w:spacing w:val="-9"/>
                <w:sz w:val="28"/>
                <w:szCs w:val="28"/>
              </w:rPr>
              <w:t xml:space="preserve"> </w:t>
            </w:r>
            <w:r w:rsidRPr="005850EF">
              <w:rPr>
                <w:rFonts w:eastAsia="Calibri"/>
                <w:sz w:val="28"/>
                <w:szCs w:val="28"/>
              </w:rPr>
              <w:t>№</w:t>
            </w:r>
            <w:r w:rsidRPr="005850EF">
              <w:rPr>
                <w:rFonts w:eastAsia="Calibri"/>
                <w:spacing w:val="-11"/>
                <w:sz w:val="28"/>
                <w:szCs w:val="28"/>
              </w:rPr>
              <w:t xml:space="preserve"> </w:t>
            </w:r>
            <w:r w:rsidRPr="005850EF">
              <w:rPr>
                <w:rFonts w:eastAsia="Calibri"/>
                <w:sz w:val="28"/>
                <w:szCs w:val="28"/>
              </w:rPr>
              <w:t>16-02-3480</w:t>
            </w:r>
            <w:r w:rsidRPr="005850EF">
              <w:rPr>
                <w:rFonts w:eastAsia="Calibri"/>
                <w:spacing w:val="-9"/>
                <w:sz w:val="28"/>
                <w:szCs w:val="28"/>
              </w:rPr>
              <w:t xml:space="preserve"> </w:t>
            </w:r>
            <w:r w:rsidRPr="005850EF">
              <w:rPr>
                <w:rFonts w:eastAsia="Calibri"/>
                <w:sz w:val="28"/>
                <w:szCs w:val="28"/>
              </w:rPr>
              <w:t>от</w:t>
            </w:r>
            <w:r w:rsidRPr="005850EF">
              <w:rPr>
                <w:rFonts w:eastAsia="Calibri"/>
                <w:spacing w:val="-11"/>
                <w:sz w:val="28"/>
                <w:szCs w:val="28"/>
              </w:rPr>
              <w:t xml:space="preserve"> </w:t>
            </w:r>
            <w:r w:rsidRPr="005850EF">
              <w:rPr>
                <w:rFonts w:eastAsia="Calibri"/>
                <w:spacing w:val="-1"/>
                <w:sz w:val="28"/>
                <w:szCs w:val="28"/>
              </w:rPr>
              <w:t>26.05.2016</w:t>
            </w:r>
            <w:r w:rsidRPr="005850EF">
              <w:rPr>
                <w:rFonts w:eastAsia="Calibri"/>
                <w:spacing w:val="-10"/>
                <w:sz w:val="28"/>
                <w:szCs w:val="28"/>
              </w:rPr>
              <w:t xml:space="preserve"> </w:t>
            </w:r>
            <w:r w:rsidRPr="005850EF">
              <w:rPr>
                <w:rFonts w:eastAsia="Calibri"/>
                <w:sz w:val="28"/>
                <w:szCs w:val="28"/>
              </w:rPr>
              <w:t>г.</w:t>
            </w:r>
            <w:r w:rsidRPr="005850EF">
              <w:rPr>
                <w:rFonts w:eastAsia="Calibri"/>
                <w:spacing w:val="-10"/>
                <w:sz w:val="28"/>
                <w:szCs w:val="28"/>
              </w:rPr>
              <w:t xml:space="preserve"> </w:t>
            </w:r>
            <w:r w:rsidRPr="005850EF">
              <w:rPr>
                <w:rFonts w:eastAsia="Calibri"/>
                <w:sz w:val="28"/>
                <w:szCs w:val="28"/>
              </w:rPr>
              <w:t>ООО</w:t>
            </w:r>
            <w:r w:rsidRPr="005850EF">
              <w:rPr>
                <w:rFonts w:eastAsia="Calibri"/>
                <w:spacing w:val="-11"/>
                <w:sz w:val="28"/>
                <w:szCs w:val="28"/>
              </w:rPr>
              <w:t xml:space="preserve"> </w:t>
            </w:r>
            <w:r w:rsidRPr="005850EF">
              <w:rPr>
                <w:rFonts w:eastAsia="Calibri"/>
                <w:spacing w:val="-1"/>
                <w:sz w:val="28"/>
                <w:szCs w:val="28"/>
              </w:rPr>
              <w:t>«РН-Юганскнефтегаз»</w:t>
            </w:r>
            <w:r w:rsidRPr="005850EF">
              <w:rPr>
                <w:rFonts w:eastAsia="Calibri"/>
                <w:spacing w:val="-9"/>
                <w:sz w:val="28"/>
                <w:szCs w:val="28"/>
              </w:rPr>
              <w:t xml:space="preserve"> </w:t>
            </w:r>
            <w:r w:rsidRPr="005850EF">
              <w:rPr>
                <w:rFonts w:eastAsia="Calibri"/>
                <w:sz w:val="28"/>
                <w:szCs w:val="28"/>
              </w:rPr>
              <w:t>о</w:t>
            </w:r>
            <w:r w:rsidRPr="005850EF">
              <w:rPr>
                <w:rFonts w:eastAsia="Calibri"/>
                <w:spacing w:val="41"/>
                <w:w w:val="99"/>
                <w:sz w:val="28"/>
                <w:szCs w:val="28"/>
              </w:rPr>
              <w:t xml:space="preserve"> </w:t>
            </w:r>
            <w:r w:rsidRPr="005850EF">
              <w:rPr>
                <w:rFonts w:eastAsia="Calibri"/>
                <w:sz w:val="28"/>
                <w:szCs w:val="28"/>
              </w:rPr>
              <w:t>согласовании</w:t>
            </w:r>
            <w:r w:rsidRPr="005850EF">
              <w:rPr>
                <w:rFonts w:eastAsia="Calibri"/>
                <w:spacing w:val="-24"/>
                <w:sz w:val="28"/>
                <w:szCs w:val="28"/>
              </w:rPr>
              <w:t xml:space="preserve"> </w:t>
            </w:r>
            <w:r w:rsidRPr="005850EF">
              <w:rPr>
                <w:rFonts w:eastAsia="Calibri"/>
                <w:sz w:val="28"/>
                <w:szCs w:val="28"/>
              </w:rPr>
              <w:t>топографической</w:t>
            </w:r>
            <w:r w:rsidRPr="005850EF">
              <w:rPr>
                <w:rFonts w:eastAsia="Calibri"/>
                <w:spacing w:val="-23"/>
                <w:sz w:val="28"/>
                <w:szCs w:val="28"/>
              </w:rPr>
              <w:t xml:space="preserve"> </w:t>
            </w:r>
            <w:r w:rsidRPr="005850EF">
              <w:rPr>
                <w:rFonts w:eastAsia="Calibri"/>
                <w:spacing w:val="-1"/>
                <w:sz w:val="28"/>
                <w:szCs w:val="28"/>
              </w:rPr>
              <w:t>съемки</w:t>
            </w:r>
          </w:p>
        </w:tc>
        <w:tc>
          <w:tcPr>
            <w:tcW w:w="1408" w:type="dxa"/>
          </w:tcPr>
          <w:p w:rsidR="005850EF" w:rsidRPr="005850EF" w:rsidRDefault="00C430D4" w:rsidP="005850EF">
            <w:pPr>
              <w:widowControl/>
              <w:kinsoku w:val="0"/>
              <w:overflowPunct w:val="0"/>
              <w:spacing w:line="318" w:lineRule="exact"/>
              <w:ind w:left="388" w:right="388"/>
              <w:jc w:val="center"/>
              <w:rPr>
                <w:rFonts w:eastAsia="Calibri"/>
              </w:rPr>
            </w:pPr>
            <w:r>
              <w:rPr>
                <w:rFonts w:eastAsia="Calibri"/>
                <w:sz w:val="28"/>
                <w:szCs w:val="28"/>
              </w:rPr>
              <w:t>49</w:t>
            </w:r>
          </w:p>
        </w:tc>
      </w:tr>
      <w:tr w:rsidR="005850EF" w:rsidRPr="005850EF" w:rsidTr="005850EF">
        <w:trPr>
          <w:trHeight w:hRule="exact" w:val="716"/>
        </w:trPr>
        <w:tc>
          <w:tcPr>
            <w:tcW w:w="8613" w:type="dxa"/>
          </w:tcPr>
          <w:p w:rsidR="005850EF" w:rsidRPr="005850EF" w:rsidRDefault="005850EF" w:rsidP="005850EF">
            <w:pPr>
              <w:widowControl/>
              <w:kinsoku w:val="0"/>
              <w:overflowPunct w:val="0"/>
              <w:spacing w:line="317" w:lineRule="exact"/>
              <w:ind w:left="175"/>
              <w:rPr>
                <w:rFonts w:eastAsia="Calibri"/>
                <w:sz w:val="28"/>
                <w:szCs w:val="28"/>
              </w:rPr>
            </w:pPr>
            <w:r w:rsidRPr="005850EF">
              <w:rPr>
                <w:rFonts w:eastAsia="Calibri"/>
                <w:spacing w:val="-1"/>
                <w:sz w:val="28"/>
                <w:szCs w:val="28"/>
              </w:rPr>
              <w:t>Письмо</w:t>
            </w:r>
            <w:r w:rsidRPr="005850EF">
              <w:rPr>
                <w:rFonts w:eastAsia="Calibri"/>
                <w:spacing w:val="-8"/>
                <w:sz w:val="28"/>
                <w:szCs w:val="28"/>
              </w:rPr>
              <w:t xml:space="preserve"> </w:t>
            </w:r>
            <w:r w:rsidRPr="005850EF">
              <w:rPr>
                <w:rFonts w:eastAsia="Calibri"/>
                <w:sz w:val="28"/>
                <w:szCs w:val="28"/>
              </w:rPr>
              <w:t>№</w:t>
            </w:r>
            <w:r w:rsidRPr="005850EF">
              <w:rPr>
                <w:rFonts w:eastAsia="Calibri"/>
                <w:spacing w:val="-10"/>
                <w:sz w:val="28"/>
                <w:szCs w:val="28"/>
              </w:rPr>
              <w:t xml:space="preserve"> </w:t>
            </w:r>
            <w:r w:rsidRPr="005850EF">
              <w:rPr>
                <w:rFonts w:eastAsia="Calibri"/>
                <w:sz w:val="28"/>
                <w:szCs w:val="28"/>
              </w:rPr>
              <w:t>23/02/01/02-4950</w:t>
            </w:r>
            <w:r w:rsidRPr="005850EF">
              <w:rPr>
                <w:rFonts w:eastAsia="Calibri"/>
                <w:spacing w:val="-10"/>
                <w:sz w:val="28"/>
                <w:szCs w:val="28"/>
              </w:rPr>
              <w:t xml:space="preserve"> </w:t>
            </w:r>
            <w:r w:rsidRPr="005850EF">
              <w:rPr>
                <w:rFonts w:eastAsia="Calibri"/>
                <w:sz w:val="28"/>
                <w:szCs w:val="28"/>
              </w:rPr>
              <w:t>от</w:t>
            </w:r>
            <w:r w:rsidRPr="005850EF">
              <w:rPr>
                <w:rFonts w:eastAsia="Calibri"/>
                <w:spacing w:val="-9"/>
                <w:sz w:val="28"/>
                <w:szCs w:val="28"/>
              </w:rPr>
              <w:t xml:space="preserve"> </w:t>
            </w:r>
            <w:r w:rsidRPr="005850EF">
              <w:rPr>
                <w:rFonts w:eastAsia="Calibri"/>
                <w:sz w:val="28"/>
                <w:szCs w:val="28"/>
              </w:rPr>
              <w:t>06.11.2015</w:t>
            </w:r>
            <w:r w:rsidRPr="005850EF">
              <w:rPr>
                <w:rFonts w:eastAsia="Calibri"/>
                <w:spacing w:val="-9"/>
                <w:sz w:val="28"/>
                <w:szCs w:val="28"/>
              </w:rPr>
              <w:t xml:space="preserve"> </w:t>
            </w:r>
            <w:r w:rsidRPr="005850EF">
              <w:rPr>
                <w:rFonts w:eastAsia="Calibri"/>
                <w:sz w:val="28"/>
                <w:szCs w:val="28"/>
              </w:rPr>
              <w:t>г.</w:t>
            </w:r>
            <w:r w:rsidRPr="005850EF">
              <w:rPr>
                <w:rFonts w:eastAsia="Calibri"/>
                <w:spacing w:val="-10"/>
                <w:sz w:val="28"/>
                <w:szCs w:val="28"/>
              </w:rPr>
              <w:t xml:space="preserve"> </w:t>
            </w:r>
            <w:r w:rsidRPr="005850EF">
              <w:rPr>
                <w:rFonts w:eastAsia="Calibri"/>
                <w:sz w:val="28"/>
                <w:szCs w:val="28"/>
              </w:rPr>
              <w:t>ООО</w:t>
            </w:r>
            <w:r w:rsidRPr="005850EF">
              <w:rPr>
                <w:rFonts w:eastAsia="Calibri"/>
                <w:spacing w:val="-9"/>
                <w:sz w:val="28"/>
                <w:szCs w:val="28"/>
              </w:rPr>
              <w:t xml:space="preserve"> </w:t>
            </w:r>
            <w:r w:rsidRPr="005850EF">
              <w:rPr>
                <w:rFonts w:eastAsia="Calibri"/>
                <w:spacing w:val="-1"/>
                <w:sz w:val="28"/>
                <w:szCs w:val="28"/>
              </w:rPr>
              <w:t>«РН-</w:t>
            </w:r>
          </w:p>
          <w:p w:rsidR="005850EF" w:rsidRPr="005850EF" w:rsidRDefault="005850EF" w:rsidP="005850EF">
            <w:pPr>
              <w:widowControl/>
              <w:kinsoku w:val="0"/>
              <w:overflowPunct w:val="0"/>
              <w:spacing w:line="322" w:lineRule="exact"/>
              <w:ind w:left="175"/>
              <w:rPr>
                <w:rFonts w:eastAsia="Calibri"/>
              </w:rPr>
            </w:pPr>
            <w:r w:rsidRPr="005850EF">
              <w:rPr>
                <w:rFonts w:eastAsia="Calibri"/>
                <w:spacing w:val="-1"/>
                <w:sz w:val="28"/>
                <w:szCs w:val="28"/>
              </w:rPr>
              <w:t>Юганскнефтегаз»</w:t>
            </w:r>
            <w:r w:rsidRPr="005850EF">
              <w:rPr>
                <w:rFonts w:eastAsia="Calibri"/>
                <w:spacing w:val="-13"/>
                <w:sz w:val="28"/>
                <w:szCs w:val="28"/>
              </w:rPr>
              <w:t xml:space="preserve"> </w:t>
            </w:r>
            <w:r w:rsidRPr="005850EF">
              <w:rPr>
                <w:rFonts w:eastAsia="Calibri"/>
                <w:sz w:val="28"/>
                <w:szCs w:val="28"/>
              </w:rPr>
              <w:t>о</w:t>
            </w:r>
            <w:r w:rsidRPr="005850EF">
              <w:rPr>
                <w:rFonts w:eastAsia="Calibri"/>
                <w:spacing w:val="-11"/>
                <w:sz w:val="28"/>
                <w:szCs w:val="28"/>
              </w:rPr>
              <w:t xml:space="preserve"> </w:t>
            </w:r>
            <w:r w:rsidRPr="005850EF">
              <w:rPr>
                <w:rFonts w:eastAsia="Calibri"/>
                <w:sz w:val="28"/>
                <w:szCs w:val="28"/>
              </w:rPr>
              <w:t>согласовании</w:t>
            </w:r>
            <w:r w:rsidRPr="005850EF">
              <w:rPr>
                <w:rFonts w:eastAsia="Calibri"/>
                <w:spacing w:val="-13"/>
                <w:sz w:val="28"/>
                <w:szCs w:val="28"/>
              </w:rPr>
              <w:t xml:space="preserve"> </w:t>
            </w:r>
            <w:r w:rsidRPr="005850EF">
              <w:rPr>
                <w:rFonts w:eastAsia="Calibri"/>
                <w:sz w:val="28"/>
                <w:szCs w:val="28"/>
              </w:rPr>
              <w:t>трассы</w:t>
            </w:r>
            <w:r w:rsidRPr="005850EF">
              <w:rPr>
                <w:rFonts w:eastAsia="Calibri"/>
                <w:spacing w:val="-12"/>
                <w:sz w:val="28"/>
                <w:szCs w:val="28"/>
              </w:rPr>
              <w:t xml:space="preserve"> </w:t>
            </w:r>
            <w:r w:rsidRPr="005850EF">
              <w:rPr>
                <w:rFonts w:eastAsia="Calibri"/>
                <w:sz w:val="28"/>
                <w:szCs w:val="28"/>
              </w:rPr>
              <w:t>двухцепной</w:t>
            </w:r>
            <w:r w:rsidRPr="005850EF">
              <w:rPr>
                <w:rFonts w:eastAsia="Calibri"/>
                <w:spacing w:val="-12"/>
                <w:sz w:val="28"/>
                <w:szCs w:val="28"/>
              </w:rPr>
              <w:t xml:space="preserve"> </w:t>
            </w:r>
            <w:r w:rsidRPr="005850EF">
              <w:rPr>
                <w:rFonts w:eastAsia="Calibri"/>
                <w:spacing w:val="-1"/>
                <w:sz w:val="28"/>
                <w:szCs w:val="28"/>
              </w:rPr>
              <w:t>ВЛЗ-6</w:t>
            </w:r>
            <w:r w:rsidRPr="005850EF">
              <w:rPr>
                <w:rFonts w:eastAsia="Calibri"/>
                <w:spacing w:val="-12"/>
                <w:sz w:val="28"/>
                <w:szCs w:val="28"/>
              </w:rPr>
              <w:t xml:space="preserve"> </w:t>
            </w:r>
            <w:r w:rsidRPr="005850EF">
              <w:rPr>
                <w:rFonts w:eastAsia="Calibri"/>
                <w:spacing w:val="-1"/>
                <w:sz w:val="28"/>
                <w:szCs w:val="28"/>
              </w:rPr>
              <w:t>кВ</w:t>
            </w:r>
          </w:p>
        </w:tc>
        <w:tc>
          <w:tcPr>
            <w:tcW w:w="1408" w:type="dxa"/>
          </w:tcPr>
          <w:p w:rsidR="005850EF" w:rsidRPr="005850EF" w:rsidRDefault="005850EF" w:rsidP="005850EF">
            <w:pPr>
              <w:widowControl/>
              <w:kinsoku w:val="0"/>
              <w:overflowPunct w:val="0"/>
              <w:spacing w:line="318" w:lineRule="exact"/>
              <w:ind w:left="388" w:right="388"/>
              <w:jc w:val="center"/>
              <w:rPr>
                <w:rFonts w:eastAsia="Calibri"/>
              </w:rPr>
            </w:pPr>
            <w:r w:rsidRPr="005850EF">
              <w:rPr>
                <w:rFonts w:eastAsia="Calibri"/>
                <w:sz w:val="28"/>
                <w:szCs w:val="28"/>
              </w:rPr>
              <w:t>5</w:t>
            </w:r>
            <w:r w:rsidR="00C430D4">
              <w:rPr>
                <w:rFonts w:eastAsia="Calibri"/>
                <w:sz w:val="28"/>
                <w:szCs w:val="28"/>
              </w:rPr>
              <w:t>0</w:t>
            </w:r>
          </w:p>
        </w:tc>
      </w:tr>
      <w:tr w:rsidR="005850EF" w:rsidRPr="005850EF" w:rsidTr="005850EF">
        <w:trPr>
          <w:trHeight w:hRule="exact" w:val="700"/>
        </w:trPr>
        <w:tc>
          <w:tcPr>
            <w:tcW w:w="8613" w:type="dxa"/>
          </w:tcPr>
          <w:p w:rsidR="005850EF" w:rsidRPr="005850EF" w:rsidRDefault="005850EF" w:rsidP="005850EF">
            <w:pPr>
              <w:widowControl/>
              <w:kinsoku w:val="0"/>
              <w:overflowPunct w:val="0"/>
              <w:spacing w:line="318" w:lineRule="exact"/>
              <w:ind w:left="175"/>
              <w:rPr>
                <w:rFonts w:eastAsia="Calibri"/>
                <w:sz w:val="28"/>
                <w:szCs w:val="28"/>
              </w:rPr>
            </w:pPr>
            <w:r w:rsidRPr="005850EF">
              <w:rPr>
                <w:rFonts w:eastAsia="Calibri"/>
                <w:spacing w:val="-1"/>
                <w:sz w:val="28"/>
                <w:szCs w:val="28"/>
              </w:rPr>
              <w:t>Письмо</w:t>
            </w:r>
            <w:r w:rsidRPr="005850EF">
              <w:rPr>
                <w:rFonts w:eastAsia="Calibri"/>
                <w:spacing w:val="-8"/>
                <w:sz w:val="28"/>
                <w:szCs w:val="28"/>
              </w:rPr>
              <w:t xml:space="preserve"> </w:t>
            </w:r>
            <w:r w:rsidRPr="005850EF">
              <w:rPr>
                <w:rFonts w:eastAsia="Calibri"/>
                <w:sz w:val="28"/>
                <w:szCs w:val="28"/>
              </w:rPr>
              <w:t>№</w:t>
            </w:r>
            <w:r w:rsidRPr="005850EF">
              <w:rPr>
                <w:rFonts w:eastAsia="Calibri"/>
                <w:spacing w:val="-9"/>
                <w:sz w:val="28"/>
                <w:szCs w:val="28"/>
              </w:rPr>
              <w:t xml:space="preserve"> </w:t>
            </w:r>
            <w:r w:rsidRPr="005850EF">
              <w:rPr>
                <w:rFonts w:eastAsia="Calibri"/>
                <w:sz w:val="28"/>
                <w:szCs w:val="28"/>
              </w:rPr>
              <w:t>02/16-03-3990</w:t>
            </w:r>
            <w:r w:rsidRPr="005850EF">
              <w:rPr>
                <w:rFonts w:eastAsia="Calibri"/>
                <w:spacing w:val="-8"/>
                <w:sz w:val="28"/>
                <w:szCs w:val="28"/>
              </w:rPr>
              <w:t xml:space="preserve"> </w:t>
            </w:r>
            <w:r w:rsidRPr="005850EF">
              <w:rPr>
                <w:rFonts w:eastAsia="Calibri"/>
                <w:sz w:val="28"/>
                <w:szCs w:val="28"/>
              </w:rPr>
              <w:t>от</w:t>
            </w:r>
            <w:r w:rsidRPr="005850EF">
              <w:rPr>
                <w:rFonts w:eastAsia="Calibri"/>
                <w:spacing w:val="-10"/>
                <w:sz w:val="28"/>
                <w:szCs w:val="28"/>
              </w:rPr>
              <w:t xml:space="preserve"> </w:t>
            </w:r>
            <w:r w:rsidRPr="005850EF">
              <w:rPr>
                <w:rFonts w:eastAsia="Calibri"/>
                <w:sz w:val="28"/>
                <w:szCs w:val="28"/>
              </w:rPr>
              <w:t>16.06.2016</w:t>
            </w:r>
            <w:r w:rsidRPr="005850EF">
              <w:rPr>
                <w:rFonts w:eastAsia="Calibri"/>
                <w:spacing w:val="-10"/>
                <w:sz w:val="28"/>
                <w:szCs w:val="28"/>
              </w:rPr>
              <w:t xml:space="preserve"> </w:t>
            </w:r>
            <w:r w:rsidRPr="005850EF">
              <w:rPr>
                <w:rFonts w:eastAsia="Calibri"/>
                <w:sz w:val="28"/>
                <w:szCs w:val="28"/>
              </w:rPr>
              <w:t>г.</w:t>
            </w:r>
            <w:r w:rsidRPr="005850EF">
              <w:rPr>
                <w:rFonts w:eastAsia="Calibri"/>
                <w:spacing w:val="-9"/>
                <w:sz w:val="28"/>
                <w:szCs w:val="28"/>
              </w:rPr>
              <w:t xml:space="preserve"> </w:t>
            </w:r>
            <w:r w:rsidRPr="005850EF">
              <w:rPr>
                <w:rFonts w:eastAsia="Calibri"/>
                <w:sz w:val="28"/>
                <w:szCs w:val="28"/>
              </w:rPr>
              <w:t>ООО</w:t>
            </w:r>
            <w:r w:rsidRPr="005850EF">
              <w:rPr>
                <w:rFonts w:eastAsia="Calibri"/>
                <w:spacing w:val="-8"/>
                <w:sz w:val="28"/>
                <w:szCs w:val="28"/>
              </w:rPr>
              <w:t xml:space="preserve"> </w:t>
            </w:r>
            <w:r w:rsidRPr="005850EF">
              <w:rPr>
                <w:rFonts w:eastAsia="Calibri"/>
                <w:spacing w:val="-1"/>
                <w:sz w:val="28"/>
                <w:szCs w:val="28"/>
              </w:rPr>
              <w:t>«РН-</w:t>
            </w:r>
          </w:p>
          <w:p w:rsidR="005850EF" w:rsidRPr="005850EF" w:rsidRDefault="005850EF" w:rsidP="005850EF">
            <w:pPr>
              <w:widowControl/>
              <w:kinsoku w:val="0"/>
              <w:overflowPunct w:val="0"/>
              <w:spacing w:before="1"/>
              <w:ind w:left="175"/>
              <w:rPr>
                <w:rFonts w:eastAsia="Calibri"/>
              </w:rPr>
            </w:pPr>
            <w:r w:rsidRPr="005850EF">
              <w:rPr>
                <w:rFonts w:eastAsia="Calibri"/>
                <w:spacing w:val="-1"/>
                <w:sz w:val="28"/>
                <w:szCs w:val="28"/>
              </w:rPr>
              <w:t>Юганскнефтегаз»</w:t>
            </w:r>
            <w:r w:rsidRPr="005850EF">
              <w:rPr>
                <w:rFonts w:eastAsia="Calibri"/>
                <w:spacing w:val="-15"/>
                <w:sz w:val="28"/>
                <w:szCs w:val="28"/>
              </w:rPr>
              <w:t xml:space="preserve"> </w:t>
            </w:r>
            <w:r w:rsidRPr="005850EF">
              <w:rPr>
                <w:rFonts w:eastAsia="Calibri"/>
                <w:sz w:val="28"/>
                <w:szCs w:val="28"/>
              </w:rPr>
              <w:t>о</w:t>
            </w:r>
            <w:r w:rsidRPr="005850EF">
              <w:rPr>
                <w:rFonts w:eastAsia="Calibri"/>
                <w:spacing w:val="-13"/>
                <w:sz w:val="28"/>
                <w:szCs w:val="28"/>
              </w:rPr>
              <w:t xml:space="preserve"> </w:t>
            </w:r>
            <w:r w:rsidRPr="005850EF">
              <w:rPr>
                <w:rFonts w:eastAsia="Calibri"/>
                <w:sz w:val="28"/>
                <w:szCs w:val="28"/>
              </w:rPr>
              <w:t>согласовании</w:t>
            </w:r>
            <w:r w:rsidRPr="005850EF">
              <w:rPr>
                <w:rFonts w:eastAsia="Calibri"/>
                <w:spacing w:val="-15"/>
                <w:sz w:val="28"/>
                <w:szCs w:val="28"/>
              </w:rPr>
              <w:t xml:space="preserve"> </w:t>
            </w:r>
            <w:r w:rsidRPr="005850EF">
              <w:rPr>
                <w:rFonts w:eastAsia="Calibri"/>
                <w:sz w:val="28"/>
                <w:szCs w:val="28"/>
              </w:rPr>
              <w:t>РД</w:t>
            </w:r>
          </w:p>
        </w:tc>
        <w:tc>
          <w:tcPr>
            <w:tcW w:w="1408" w:type="dxa"/>
          </w:tcPr>
          <w:p w:rsidR="005850EF" w:rsidRPr="005850EF" w:rsidRDefault="005850EF" w:rsidP="005850EF">
            <w:pPr>
              <w:widowControl/>
              <w:kinsoku w:val="0"/>
              <w:overflowPunct w:val="0"/>
              <w:spacing w:line="318" w:lineRule="exact"/>
              <w:ind w:left="388" w:right="389"/>
              <w:jc w:val="center"/>
              <w:rPr>
                <w:rFonts w:eastAsia="Calibri"/>
              </w:rPr>
            </w:pPr>
            <w:r w:rsidRPr="005850EF">
              <w:rPr>
                <w:rFonts w:eastAsia="Calibri"/>
                <w:sz w:val="28"/>
                <w:szCs w:val="28"/>
              </w:rPr>
              <w:t>5</w:t>
            </w:r>
            <w:r w:rsidR="00C430D4">
              <w:rPr>
                <w:rFonts w:eastAsia="Calibri"/>
                <w:sz w:val="28"/>
                <w:szCs w:val="28"/>
              </w:rPr>
              <w:t>1</w:t>
            </w:r>
          </w:p>
        </w:tc>
      </w:tr>
      <w:tr w:rsidR="005850EF" w:rsidRPr="005850EF" w:rsidTr="005850EF">
        <w:trPr>
          <w:trHeight w:hRule="exact" w:val="331"/>
        </w:trPr>
        <w:tc>
          <w:tcPr>
            <w:tcW w:w="8613" w:type="dxa"/>
          </w:tcPr>
          <w:p w:rsidR="005850EF" w:rsidRPr="005850EF" w:rsidRDefault="005850EF" w:rsidP="005850EF">
            <w:pPr>
              <w:widowControl/>
              <w:kinsoku w:val="0"/>
              <w:overflowPunct w:val="0"/>
              <w:spacing w:line="318" w:lineRule="exact"/>
              <w:ind w:left="175"/>
              <w:rPr>
                <w:rFonts w:eastAsia="Calibri"/>
              </w:rPr>
            </w:pPr>
            <w:r w:rsidRPr="005850EF">
              <w:rPr>
                <w:rFonts w:eastAsia="Calibri"/>
                <w:sz w:val="28"/>
                <w:szCs w:val="28"/>
              </w:rPr>
              <w:t>Заключение</w:t>
            </w:r>
            <w:r w:rsidRPr="005850EF">
              <w:rPr>
                <w:rFonts w:eastAsia="Calibri"/>
                <w:spacing w:val="-11"/>
                <w:sz w:val="28"/>
                <w:szCs w:val="28"/>
              </w:rPr>
              <w:t xml:space="preserve"> </w:t>
            </w:r>
            <w:r w:rsidRPr="005850EF">
              <w:rPr>
                <w:rFonts w:eastAsia="Calibri"/>
                <w:sz w:val="28"/>
                <w:szCs w:val="28"/>
              </w:rPr>
              <w:t>№</w:t>
            </w:r>
            <w:r w:rsidRPr="005850EF">
              <w:rPr>
                <w:rFonts w:eastAsia="Calibri"/>
                <w:spacing w:val="-8"/>
                <w:sz w:val="28"/>
                <w:szCs w:val="28"/>
              </w:rPr>
              <w:t xml:space="preserve"> </w:t>
            </w:r>
            <w:r w:rsidRPr="005850EF">
              <w:rPr>
                <w:rFonts w:eastAsia="Calibri"/>
                <w:sz w:val="28"/>
                <w:szCs w:val="28"/>
              </w:rPr>
              <w:t>871</w:t>
            </w:r>
            <w:r w:rsidRPr="005850EF">
              <w:rPr>
                <w:rFonts w:eastAsia="Calibri"/>
                <w:spacing w:val="-9"/>
                <w:sz w:val="28"/>
                <w:szCs w:val="28"/>
              </w:rPr>
              <w:t xml:space="preserve"> </w:t>
            </w:r>
            <w:r w:rsidRPr="005850EF">
              <w:rPr>
                <w:rFonts w:eastAsia="Calibri"/>
                <w:sz w:val="28"/>
                <w:szCs w:val="28"/>
              </w:rPr>
              <w:t>от</w:t>
            </w:r>
            <w:r w:rsidRPr="005850EF">
              <w:rPr>
                <w:rFonts w:eastAsia="Calibri"/>
                <w:spacing w:val="-10"/>
                <w:sz w:val="28"/>
                <w:szCs w:val="28"/>
              </w:rPr>
              <w:t xml:space="preserve"> </w:t>
            </w:r>
            <w:r w:rsidRPr="005850EF">
              <w:rPr>
                <w:rFonts w:eastAsia="Calibri"/>
                <w:sz w:val="28"/>
                <w:szCs w:val="28"/>
              </w:rPr>
              <w:t>11.07.2016</w:t>
            </w:r>
            <w:r w:rsidRPr="005850EF">
              <w:rPr>
                <w:rFonts w:eastAsia="Calibri"/>
                <w:spacing w:val="-8"/>
                <w:sz w:val="28"/>
                <w:szCs w:val="28"/>
              </w:rPr>
              <w:t xml:space="preserve"> </w:t>
            </w:r>
            <w:r w:rsidRPr="005850EF">
              <w:rPr>
                <w:rFonts w:eastAsia="Calibri"/>
                <w:sz w:val="28"/>
                <w:szCs w:val="28"/>
              </w:rPr>
              <w:t>г.</w:t>
            </w:r>
            <w:r w:rsidRPr="005850EF">
              <w:rPr>
                <w:rFonts w:eastAsia="Calibri"/>
                <w:spacing w:val="-10"/>
                <w:sz w:val="28"/>
                <w:szCs w:val="28"/>
              </w:rPr>
              <w:t xml:space="preserve"> </w:t>
            </w:r>
            <w:r w:rsidRPr="005850EF">
              <w:rPr>
                <w:rFonts w:eastAsia="Calibri"/>
                <w:sz w:val="28"/>
                <w:szCs w:val="28"/>
              </w:rPr>
              <w:t>Уралнедра</w:t>
            </w:r>
          </w:p>
        </w:tc>
        <w:tc>
          <w:tcPr>
            <w:tcW w:w="1408" w:type="dxa"/>
          </w:tcPr>
          <w:p w:rsidR="005850EF" w:rsidRPr="005850EF" w:rsidRDefault="005850EF" w:rsidP="005850EF">
            <w:pPr>
              <w:widowControl/>
              <w:kinsoku w:val="0"/>
              <w:overflowPunct w:val="0"/>
              <w:spacing w:line="318" w:lineRule="exact"/>
              <w:ind w:left="388" w:right="388"/>
              <w:jc w:val="center"/>
              <w:rPr>
                <w:rFonts w:eastAsia="Calibri"/>
              </w:rPr>
            </w:pPr>
            <w:r w:rsidRPr="005850EF">
              <w:rPr>
                <w:rFonts w:eastAsia="Calibri"/>
                <w:sz w:val="28"/>
                <w:szCs w:val="28"/>
              </w:rPr>
              <w:t>5</w:t>
            </w:r>
            <w:r w:rsidR="00C430D4">
              <w:rPr>
                <w:rFonts w:eastAsia="Calibri"/>
                <w:sz w:val="28"/>
                <w:szCs w:val="28"/>
              </w:rPr>
              <w:t>2</w:t>
            </w:r>
          </w:p>
        </w:tc>
      </w:tr>
      <w:tr w:rsidR="005850EF" w:rsidRPr="005850EF" w:rsidTr="005850EF">
        <w:trPr>
          <w:trHeight w:hRule="exact" w:val="658"/>
        </w:trPr>
        <w:tc>
          <w:tcPr>
            <w:tcW w:w="8613" w:type="dxa"/>
          </w:tcPr>
          <w:p w:rsidR="005850EF" w:rsidRPr="005850EF" w:rsidRDefault="005850EF" w:rsidP="005850EF">
            <w:pPr>
              <w:widowControl/>
              <w:kinsoku w:val="0"/>
              <w:overflowPunct w:val="0"/>
              <w:spacing w:line="322" w:lineRule="exact"/>
              <w:ind w:left="175" w:right="82" w:hanging="1"/>
              <w:rPr>
                <w:rFonts w:eastAsia="Calibri"/>
              </w:rPr>
            </w:pPr>
            <w:r w:rsidRPr="005850EF">
              <w:rPr>
                <w:rFonts w:eastAsia="Calibri"/>
                <w:spacing w:val="-1"/>
                <w:sz w:val="28"/>
                <w:szCs w:val="28"/>
              </w:rPr>
              <w:t>Письмо</w:t>
            </w:r>
            <w:r w:rsidRPr="005850EF">
              <w:rPr>
                <w:rFonts w:eastAsia="Calibri"/>
                <w:spacing w:val="-12"/>
                <w:sz w:val="28"/>
                <w:szCs w:val="28"/>
              </w:rPr>
              <w:t xml:space="preserve"> </w:t>
            </w:r>
            <w:r w:rsidRPr="005850EF">
              <w:rPr>
                <w:rFonts w:eastAsia="Calibri"/>
                <w:sz w:val="28"/>
                <w:szCs w:val="28"/>
              </w:rPr>
              <w:t>№</w:t>
            </w:r>
            <w:r w:rsidRPr="005850EF">
              <w:rPr>
                <w:rFonts w:eastAsia="Calibri"/>
                <w:spacing w:val="-14"/>
                <w:sz w:val="28"/>
                <w:szCs w:val="28"/>
              </w:rPr>
              <w:t xml:space="preserve"> </w:t>
            </w:r>
            <w:r w:rsidRPr="005850EF">
              <w:rPr>
                <w:rFonts w:eastAsia="Calibri"/>
                <w:spacing w:val="-1"/>
                <w:sz w:val="28"/>
                <w:szCs w:val="28"/>
              </w:rPr>
              <w:t>14-исх-КМНС-2482</w:t>
            </w:r>
            <w:r w:rsidRPr="005850EF">
              <w:rPr>
                <w:rFonts w:eastAsia="Calibri"/>
                <w:spacing w:val="-13"/>
                <w:sz w:val="28"/>
                <w:szCs w:val="28"/>
              </w:rPr>
              <w:t xml:space="preserve"> </w:t>
            </w:r>
            <w:r w:rsidRPr="005850EF">
              <w:rPr>
                <w:rFonts w:eastAsia="Calibri"/>
                <w:sz w:val="28"/>
                <w:szCs w:val="28"/>
              </w:rPr>
              <w:t>от</w:t>
            </w:r>
            <w:r w:rsidRPr="005850EF">
              <w:rPr>
                <w:rFonts w:eastAsia="Calibri"/>
                <w:spacing w:val="-13"/>
                <w:sz w:val="28"/>
                <w:szCs w:val="28"/>
              </w:rPr>
              <w:t xml:space="preserve"> </w:t>
            </w:r>
            <w:r w:rsidRPr="005850EF">
              <w:rPr>
                <w:rFonts w:eastAsia="Calibri"/>
                <w:sz w:val="28"/>
                <w:szCs w:val="28"/>
              </w:rPr>
              <w:t>23.06.2016</w:t>
            </w:r>
            <w:r w:rsidRPr="005850EF">
              <w:rPr>
                <w:rFonts w:eastAsia="Calibri"/>
                <w:spacing w:val="-13"/>
                <w:sz w:val="28"/>
                <w:szCs w:val="28"/>
              </w:rPr>
              <w:t xml:space="preserve"> </w:t>
            </w:r>
            <w:r w:rsidRPr="005850EF">
              <w:rPr>
                <w:rFonts w:eastAsia="Calibri"/>
                <w:sz w:val="28"/>
                <w:szCs w:val="28"/>
              </w:rPr>
              <w:t>г.</w:t>
            </w:r>
            <w:r w:rsidRPr="005850EF">
              <w:rPr>
                <w:rFonts w:eastAsia="Calibri"/>
                <w:spacing w:val="-14"/>
                <w:sz w:val="28"/>
                <w:szCs w:val="28"/>
              </w:rPr>
              <w:t xml:space="preserve"> </w:t>
            </w:r>
            <w:r w:rsidRPr="005850EF">
              <w:rPr>
                <w:rFonts w:eastAsia="Calibri"/>
                <w:sz w:val="28"/>
                <w:szCs w:val="28"/>
              </w:rPr>
              <w:t>Депприродресурсы</w:t>
            </w:r>
            <w:r w:rsidRPr="005850EF">
              <w:rPr>
                <w:rFonts w:eastAsia="Calibri"/>
                <w:spacing w:val="25"/>
                <w:w w:val="99"/>
                <w:sz w:val="28"/>
                <w:szCs w:val="28"/>
              </w:rPr>
              <w:t xml:space="preserve"> </w:t>
            </w:r>
            <w:r w:rsidRPr="005850EF">
              <w:rPr>
                <w:rFonts w:eastAsia="Calibri"/>
                <w:sz w:val="28"/>
                <w:szCs w:val="28"/>
              </w:rPr>
              <w:t>Югры</w:t>
            </w:r>
          </w:p>
        </w:tc>
        <w:tc>
          <w:tcPr>
            <w:tcW w:w="1408" w:type="dxa"/>
          </w:tcPr>
          <w:p w:rsidR="005850EF" w:rsidRPr="005850EF" w:rsidRDefault="005850EF" w:rsidP="005850EF">
            <w:pPr>
              <w:widowControl/>
              <w:kinsoku w:val="0"/>
              <w:overflowPunct w:val="0"/>
              <w:spacing w:line="319" w:lineRule="exact"/>
              <w:ind w:left="388" w:right="388"/>
              <w:jc w:val="center"/>
              <w:rPr>
                <w:rFonts w:eastAsia="Calibri"/>
              </w:rPr>
            </w:pPr>
            <w:r w:rsidRPr="005850EF">
              <w:rPr>
                <w:rFonts w:eastAsia="Calibri"/>
                <w:sz w:val="28"/>
                <w:szCs w:val="28"/>
              </w:rPr>
              <w:t>5</w:t>
            </w:r>
            <w:r w:rsidR="00C430D4">
              <w:rPr>
                <w:rFonts w:eastAsia="Calibri"/>
                <w:sz w:val="28"/>
                <w:szCs w:val="28"/>
              </w:rPr>
              <w:t>4</w:t>
            </w:r>
          </w:p>
        </w:tc>
      </w:tr>
      <w:tr w:rsidR="005850EF" w:rsidRPr="005850EF" w:rsidTr="005850EF">
        <w:trPr>
          <w:trHeight w:hRule="exact" w:val="331"/>
        </w:trPr>
        <w:tc>
          <w:tcPr>
            <w:tcW w:w="8613" w:type="dxa"/>
          </w:tcPr>
          <w:p w:rsidR="005850EF" w:rsidRPr="005850EF" w:rsidRDefault="005850EF" w:rsidP="005850EF">
            <w:pPr>
              <w:widowControl/>
              <w:kinsoku w:val="0"/>
              <w:overflowPunct w:val="0"/>
              <w:spacing w:line="318" w:lineRule="exact"/>
              <w:ind w:left="175"/>
              <w:rPr>
                <w:rFonts w:eastAsia="Calibri"/>
              </w:rPr>
            </w:pPr>
            <w:r w:rsidRPr="005850EF">
              <w:rPr>
                <w:rFonts w:eastAsia="Calibri"/>
                <w:spacing w:val="-1"/>
                <w:sz w:val="28"/>
                <w:szCs w:val="28"/>
              </w:rPr>
              <w:t>Письмо</w:t>
            </w:r>
            <w:r w:rsidRPr="005850EF">
              <w:rPr>
                <w:rFonts w:eastAsia="Calibri"/>
                <w:spacing w:val="-9"/>
                <w:sz w:val="28"/>
                <w:szCs w:val="28"/>
              </w:rPr>
              <w:t xml:space="preserve"> </w:t>
            </w:r>
            <w:r w:rsidRPr="005850EF">
              <w:rPr>
                <w:rFonts w:eastAsia="Calibri"/>
                <w:sz w:val="28"/>
                <w:szCs w:val="28"/>
              </w:rPr>
              <w:t>№</w:t>
            </w:r>
            <w:r w:rsidRPr="005850EF">
              <w:rPr>
                <w:rFonts w:eastAsia="Calibri"/>
                <w:spacing w:val="-10"/>
                <w:sz w:val="28"/>
                <w:szCs w:val="28"/>
              </w:rPr>
              <w:t xml:space="preserve"> </w:t>
            </w:r>
            <w:r w:rsidRPr="005850EF">
              <w:rPr>
                <w:rFonts w:eastAsia="Calibri"/>
                <w:spacing w:val="-1"/>
                <w:sz w:val="28"/>
                <w:szCs w:val="28"/>
              </w:rPr>
              <w:t>23-Исх-1572</w:t>
            </w:r>
            <w:r w:rsidRPr="005850EF">
              <w:rPr>
                <w:rFonts w:eastAsia="Calibri"/>
                <w:spacing w:val="-10"/>
                <w:sz w:val="28"/>
                <w:szCs w:val="28"/>
              </w:rPr>
              <w:t xml:space="preserve"> </w:t>
            </w:r>
            <w:r w:rsidRPr="005850EF">
              <w:rPr>
                <w:rFonts w:eastAsia="Calibri"/>
                <w:sz w:val="28"/>
                <w:szCs w:val="28"/>
              </w:rPr>
              <w:t>от</w:t>
            </w:r>
            <w:r w:rsidRPr="005850EF">
              <w:rPr>
                <w:rFonts w:eastAsia="Calibri"/>
                <w:spacing w:val="-10"/>
                <w:sz w:val="28"/>
                <w:szCs w:val="28"/>
              </w:rPr>
              <w:t xml:space="preserve"> </w:t>
            </w:r>
            <w:r w:rsidRPr="005850EF">
              <w:rPr>
                <w:rFonts w:eastAsia="Calibri"/>
                <w:sz w:val="28"/>
                <w:szCs w:val="28"/>
              </w:rPr>
              <w:t>30.06.2016</w:t>
            </w:r>
            <w:r w:rsidRPr="005850EF">
              <w:rPr>
                <w:rFonts w:eastAsia="Calibri"/>
                <w:spacing w:val="-10"/>
                <w:sz w:val="28"/>
                <w:szCs w:val="28"/>
              </w:rPr>
              <w:t xml:space="preserve"> </w:t>
            </w:r>
            <w:r w:rsidRPr="005850EF">
              <w:rPr>
                <w:rFonts w:eastAsia="Calibri"/>
                <w:sz w:val="28"/>
                <w:szCs w:val="28"/>
              </w:rPr>
              <w:t>г.</w:t>
            </w:r>
            <w:r w:rsidRPr="005850EF">
              <w:rPr>
                <w:rFonts w:eastAsia="Calibri"/>
                <w:spacing w:val="-11"/>
                <w:sz w:val="28"/>
                <w:szCs w:val="28"/>
              </w:rPr>
              <w:t xml:space="preserve"> </w:t>
            </w:r>
            <w:r w:rsidRPr="005850EF">
              <w:rPr>
                <w:rFonts w:eastAsia="Calibri"/>
                <w:sz w:val="28"/>
                <w:szCs w:val="28"/>
              </w:rPr>
              <w:t>Ветслужба</w:t>
            </w:r>
            <w:r w:rsidRPr="005850EF">
              <w:rPr>
                <w:rFonts w:eastAsia="Calibri"/>
                <w:spacing w:val="-10"/>
                <w:sz w:val="28"/>
                <w:szCs w:val="28"/>
              </w:rPr>
              <w:t xml:space="preserve"> </w:t>
            </w:r>
            <w:r w:rsidRPr="005850EF">
              <w:rPr>
                <w:rFonts w:eastAsia="Calibri"/>
                <w:sz w:val="28"/>
                <w:szCs w:val="28"/>
              </w:rPr>
              <w:t>Югры</w:t>
            </w:r>
          </w:p>
        </w:tc>
        <w:tc>
          <w:tcPr>
            <w:tcW w:w="1408" w:type="dxa"/>
          </w:tcPr>
          <w:p w:rsidR="005850EF" w:rsidRPr="005850EF" w:rsidRDefault="005850EF" w:rsidP="005850EF">
            <w:pPr>
              <w:widowControl/>
              <w:kinsoku w:val="0"/>
              <w:overflowPunct w:val="0"/>
              <w:spacing w:line="318" w:lineRule="exact"/>
              <w:ind w:left="388" w:right="388"/>
              <w:jc w:val="center"/>
              <w:rPr>
                <w:rFonts w:eastAsia="Calibri"/>
              </w:rPr>
            </w:pPr>
            <w:r w:rsidRPr="005850EF">
              <w:rPr>
                <w:rFonts w:eastAsia="Calibri"/>
                <w:sz w:val="28"/>
                <w:szCs w:val="28"/>
              </w:rPr>
              <w:t>5</w:t>
            </w:r>
            <w:r w:rsidR="00C430D4">
              <w:rPr>
                <w:rFonts w:eastAsia="Calibri"/>
                <w:sz w:val="28"/>
                <w:szCs w:val="28"/>
              </w:rPr>
              <w:t>5</w:t>
            </w:r>
          </w:p>
        </w:tc>
      </w:tr>
      <w:tr w:rsidR="005850EF" w:rsidRPr="005850EF" w:rsidTr="005850EF">
        <w:trPr>
          <w:trHeight w:hRule="exact" w:val="658"/>
        </w:trPr>
        <w:tc>
          <w:tcPr>
            <w:tcW w:w="8613" w:type="dxa"/>
          </w:tcPr>
          <w:p w:rsidR="005850EF" w:rsidRPr="005850EF" w:rsidRDefault="005850EF" w:rsidP="005850EF">
            <w:pPr>
              <w:widowControl/>
              <w:kinsoku w:val="0"/>
              <w:overflowPunct w:val="0"/>
              <w:spacing w:line="322" w:lineRule="exact"/>
              <w:ind w:left="175" w:right="107"/>
              <w:rPr>
                <w:rFonts w:eastAsia="Calibri"/>
              </w:rPr>
            </w:pPr>
            <w:r w:rsidRPr="005850EF">
              <w:rPr>
                <w:rFonts w:eastAsia="Calibri"/>
                <w:spacing w:val="-1"/>
                <w:sz w:val="28"/>
                <w:szCs w:val="28"/>
              </w:rPr>
              <w:t>Письмо</w:t>
            </w:r>
            <w:r w:rsidRPr="005850EF">
              <w:rPr>
                <w:rFonts w:eastAsia="Calibri"/>
                <w:spacing w:val="-12"/>
                <w:sz w:val="28"/>
                <w:szCs w:val="28"/>
              </w:rPr>
              <w:t xml:space="preserve"> </w:t>
            </w:r>
            <w:r w:rsidRPr="005850EF">
              <w:rPr>
                <w:rFonts w:eastAsia="Calibri"/>
                <w:sz w:val="28"/>
                <w:szCs w:val="28"/>
              </w:rPr>
              <w:t>№</w:t>
            </w:r>
            <w:r w:rsidRPr="005850EF">
              <w:rPr>
                <w:rFonts w:eastAsia="Calibri"/>
                <w:spacing w:val="-13"/>
                <w:sz w:val="28"/>
                <w:szCs w:val="28"/>
              </w:rPr>
              <w:t xml:space="preserve"> </w:t>
            </w:r>
            <w:r w:rsidRPr="005850EF">
              <w:rPr>
                <w:rFonts w:eastAsia="Calibri"/>
                <w:spacing w:val="-1"/>
                <w:sz w:val="28"/>
                <w:szCs w:val="28"/>
              </w:rPr>
              <w:t>14-исх.ЭКО-2038</w:t>
            </w:r>
            <w:r w:rsidRPr="005850EF">
              <w:rPr>
                <w:rFonts w:eastAsia="Calibri"/>
                <w:spacing w:val="-13"/>
                <w:sz w:val="28"/>
                <w:szCs w:val="28"/>
              </w:rPr>
              <w:t xml:space="preserve"> </w:t>
            </w:r>
            <w:r w:rsidRPr="005850EF">
              <w:rPr>
                <w:rFonts w:eastAsia="Calibri"/>
                <w:sz w:val="28"/>
                <w:szCs w:val="28"/>
              </w:rPr>
              <w:t>от</w:t>
            </w:r>
            <w:r w:rsidRPr="005850EF">
              <w:rPr>
                <w:rFonts w:eastAsia="Calibri"/>
                <w:spacing w:val="-13"/>
                <w:sz w:val="28"/>
                <w:szCs w:val="28"/>
              </w:rPr>
              <w:t xml:space="preserve"> </w:t>
            </w:r>
            <w:r w:rsidRPr="005850EF">
              <w:rPr>
                <w:rFonts w:eastAsia="Calibri"/>
                <w:sz w:val="28"/>
                <w:szCs w:val="28"/>
              </w:rPr>
              <w:t>08.06.2016</w:t>
            </w:r>
            <w:r w:rsidRPr="005850EF">
              <w:rPr>
                <w:rFonts w:eastAsia="Calibri"/>
                <w:spacing w:val="-12"/>
                <w:sz w:val="28"/>
                <w:szCs w:val="28"/>
              </w:rPr>
              <w:t xml:space="preserve"> </w:t>
            </w:r>
            <w:r w:rsidRPr="005850EF">
              <w:rPr>
                <w:rFonts w:eastAsia="Calibri"/>
                <w:sz w:val="28"/>
                <w:szCs w:val="28"/>
              </w:rPr>
              <w:t>г.</w:t>
            </w:r>
            <w:r w:rsidRPr="005850EF">
              <w:rPr>
                <w:rFonts w:eastAsia="Calibri"/>
                <w:spacing w:val="-13"/>
                <w:sz w:val="28"/>
                <w:szCs w:val="28"/>
              </w:rPr>
              <w:t xml:space="preserve"> </w:t>
            </w:r>
            <w:r w:rsidRPr="005850EF">
              <w:rPr>
                <w:rFonts w:eastAsia="Calibri"/>
                <w:sz w:val="28"/>
                <w:szCs w:val="28"/>
              </w:rPr>
              <w:t>Депприродресурсы</w:t>
            </w:r>
            <w:r w:rsidRPr="005850EF">
              <w:rPr>
                <w:rFonts w:eastAsia="Calibri"/>
                <w:spacing w:val="21"/>
                <w:w w:val="99"/>
                <w:sz w:val="28"/>
                <w:szCs w:val="28"/>
              </w:rPr>
              <w:t xml:space="preserve"> </w:t>
            </w:r>
            <w:r w:rsidRPr="005850EF">
              <w:rPr>
                <w:rFonts w:eastAsia="Calibri"/>
                <w:sz w:val="28"/>
                <w:szCs w:val="28"/>
              </w:rPr>
              <w:t>Югры</w:t>
            </w:r>
          </w:p>
        </w:tc>
        <w:tc>
          <w:tcPr>
            <w:tcW w:w="1408" w:type="dxa"/>
          </w:tcPr>
          <w:p w:rsidR="005850EF" w:rsidRPr="005850EF" w:rsidRDefault="005850EF" w:rsidP="005850EF">
            <w:pPr>
              <w:widowControl/>
              <w:kinsoku w:val="0"/>
              <w:overflowPunct w:val="0"/>
              <w:spacing w:line="319" w:lineRule="exact"/>
              <w:ind w:left="389" w:right="389"/>
              <w:jc w:val="center"/>
              <w:rPr>
                <w:rFonts w:eastAsia="Calibri"/>
              </w:rPr>
            </w:pPr>
            <w:r w:rsidRPr="005850EF">
              <w:rPr>
                <w:rFonts w:eastAsia="Calibri"/>
                <w:sz w:val="28"/>
                <w:szCs w:val="28"/>
              </w:rPr>
              <w:t>5</w:t>
            </w:r>
            <w:r w:rsidR="00C430D4">
              <w:rPr>
                <w:rFonts w:eastAsia="Calibri"/>
                <w:sz w:val="28"/>
                <w:szCs w:val="28"/>
              </w:rPr>
              <w:t>6</w:t>
            </w:r>
          </w:p>
        </w:tc>
      </w:tr>
      <w:tr w:rsidR="005850EF" w:rsidRPr="005850EF" w:rsidTr="005850EF">
        <w:trPr>
          <w:trHeight w:hRule="exact" w:val="721"/>
        </w:trPr>
        <w:tc>
          <w:tcPr>
            <w:tcW w:w="8613" w:type="dxa"/>
          </w:tcPr>
          <w:p w:rsidR="005850EF" w:rsidRPr="005850EF" w:rsidRDefault="005850EF" w:rsidP="005850EF">
            <w:pPr>
              <w:widowControl/>
              <w:kinsoku w:val="0"/>
              <w:overflowPunct w:val="0"/>
              <w:ind w:left="175" w:right="107" w:hanging="1"/>
              <w:rPr>
                <w:rFonts w:eastAsia="Calibri"/>
              </w:rPr>
            </w:pPr>
            <w:r w:rsidRPr="005850EF">
              <w:rPr>
                <w:rFonts w:eastAsia="Calibri"/>
                <w:spacing w:val="-1"/>
                <w:sz w:val="28"/>
                <w:szCs w:val="28"/>
              </w:rPr>
              <w:t>Письмо</w:t>
            </w:r>
            <w:r w:rsidRPr="005850EF">
              <w:rPr>
                <w:rFonts w:eastAsia="Calibri"/>
                <w:spacing w:val="-8"/>
                <w:sz w:val="28"/>
                <w:szCs w:val="28"/>
              </w:rPr>
              <w:t xml:space="preserve"> </w:t>
            </w:r>
            <w:r w:rsidRPr="005850EF">
              <w:rPr>
                <w:rFonts w:eastAsia="Calibri"/>
                <w:sz w:val="28"/>
                <w:szCs w:val="28"/>
              </w:rPr>
              <w:t>№</w:t>
            </w:r>
            <w:r w:rsidRPr="005850EF">
              <w:rPr>
                <w:rFonts w:eastAsia="Calibri"/>
                <w:spacing w:val="-8"/>
                <w:sz w:val="28"/>
                <w:szCs w:val="28"/>
              </w:rPr>
              <w:t xml:space="preserve"> </w:t>
            </w:r>
            <w:r w:rsidRPr="005850EF">
              <w:rPr>
                <w:rFonts w:eastAsia="Calibri"/>
                <w:spacing w:val="-1"/>
                <w:sz w:val="28"/>
                <w:szCs w:val="28"/>
              </w:rPr>
              <w:t>28-исх-735</w:t>
            </w:r>
            <w:r w:rsidRPr="005850EF">
              <w:rPr>
                <w:rFonts w:eastAsia="Calibri"/>
                <w:spacing w:val="-8"/>
                <w:sz w:val="28"/>
                <w:szCs w:val="28"/>
              </w:rPr>
              <w:t xml:space="preserve"> </w:t>
            </w:r>
            <w:r w:rsidRPr="005850EF">
              <w:rPr>
                <w:rFonts w:eastAsia="Calibri"/>
                <w:sz w:val="28"/>
                <w:szCs w:val="28"/>
              </w:rPr>
              <w:t>от</w:t>
            </w:r>
            <w:r w:rsidRPr="005850EF">
              <w:rPr>
                <w:rFonts w:eastAsia="Calibri"/>
                <w:spacing w:val="-9"/>
                <w:sz w:val="28"/>
                <w:szCs w:val="28"/>
              </w:rPr>
              <w:t xml:space="preserve"> </w:t>
            </w:r>
            <w:r w:rsidRPr="005850EF">
              <w:rPr>
                <w:rFonts w:eastAsia="Calibri"/>
                <w:spacing w:val="-1"/>
                <w:sz w:val="28"/>
                <w:szCs w:val="28"/>
              </w:rPr>
              <w:t>28.09.2016</w:t>
            </w:r>
            <w:r w:rsidRPr="005850EF">
              <w:rPr>
                <w:rFonts w:eastAsia="Calibri"/>
                <w:spacing w:val="-8"/>
                <w:sz w:val="28"/>
                <w:szCs w:val="28"/>
              </w:rPr>
              <w:t xml:space="preserve"> </w:t>
            </w:r>
            <w:r w:rsidRPr="005850EF">
              <w:rPr>
                <w:rFonts w:eastAsia="Calibri"/>
                <w:sz w:val="28"/>
                <w:szCs w:val="28"/>
              </w:rPr>
              <w:t>г.</w:t>
            </w:r>
            <w:r w:rsidRPr="005850EF">
              <w:rPr>
                <w:rFonts w:eastAsia="Calibri"/>
                <w:spacing w:val="-9"/>
                <w:sz w:val="28"/>
                <w:szCs w:val="28"/>
              </w:rPr>
              <w:t xml:space="preserve"> </w:t>
            </w:r>
            <w:r w:rsidRPr="005850EF">
              <w:rPr>
                <w:rFonts w:eastAsia="Calibri"/>
                <w:spacing w:val="-1"/>
                <w:sz w:val="28"/>
                <w:szCs w:val="28"/>
              </w:rPr>
              <w:t>Комитет</w:t>
            </w:r>
            <w:r w:rsidRPr="005850EF">
              <w:rPr>
                <w:rFonts w:eastAsia="Calibri"/>
                <w:spacing w:val="-7"/>
                <w:sz w:val="28"/>
                <w:szCs w:val="28"/>
              </w:rPr>
              <w:t xml:space="preserve"> </w:t>
            </w:r>
            <w:r w:rsidRPr="005850EF">
              <w:rPr>
                <w:rFonts w:eastAsia="Calibri"/>
                <w:sz w:val="28"/>
                <w:szCs w:val="28"/>
              </w:rPr>
              <w:t>по</w:t>
            </w:r>
            <w:r w:rsidRPr="005850EF">
              <w:rPr>
                <w:rFonts w:eastAsia="Calibri"/>
                <w:spacing w:val="-8"/>
                <w:sz w:val="28"/>
                <w:szCs w:val="28"/>
              </w:rPr>
              <w:t xml:space="preserve"> </w:t>
            </w:r>
            <w:r w:rsidRPr="005850EF">
              <w:rPr>
                <w:rFonts w:eastAsia="Calibri"/>
                <w:sz w:val="28"/>
                <w:szCs w:val="28"/>
              </w:rPr>
              <w:t>делам</w:t>
            </w:r>
            <w:r w:rsidRPr="005850EF">
              <w:rPr>
                <w:rFonts w:eastAsia="Calibri"/>
                <w:spacing w:val="-8"/>
                <w:sz w:val="28"/>
                <w:szCs w:val="28"/>
              </w:rPr>
              <w:t xml:space="preserve"> </w:t>
            </w:r>
            <w:r w:rsidRPr="005850EF">
              <w:rPr>
                <w:rFonts w:eastAsia="Calibri"/>
                <w:sz w:val="28"/>
                <w:szCs w:val="28"/>
              </w:rPr>
              <w:t>народов</w:t>
            </w:r>
            <w:r w:rsidRPr="005850EF">
              <w:rPr>
                <w:rFonts w:eastAsia="Calibri"/>
                <w:spacing w:val="41"/>
                <w:w w:val="99"/>
                <w:sz w:val="28"/>
                <w:szCs w:val="28"/>
              </w:rPr>
              <w:t xml:space="preserve"> </w:t>
            </w:r>
            <w:r w:rsidRPr="005850EF">
              <w:rPr>
                <w:rFonts w:eastAsia="Calibri"/>
                <w:spacing w:val="-1"/>
                <w:sz w:val="28"/>
                <w:szCs w:val="28"/>
              </w:rPr>
              <w:t>севера,</w:t>
            </w:r>
            <w:r w:rsidRPr="005850EF">
              <w:rPr>
                <w:rFonts w:eastAsia="Calibri"/>
                <w:spacing w:val="-11"/>
                <w:sz w:val="28"/>
                <w:szCs w:val="28"/>
              </w:rPr>
              <w:t xml:space="preserve"> </w:t>
            </w:r>
            <w:r w:rsidRPr="005850EF">
              <w:rPr>
                <w:rFonts w:eastAsia="Calibri"/>
                <w:sz w:val="28"/>
                <w:szCs w:val="28"/>
              </w:rPr>
              <w:t>охраны</w:t>
            </w:r>
            <w:r w:rsidRPr="005850EF">
              <w:rPr>
                <w:rFonts w:eastAsia="Calibri"/>
                <w:spacing w:val="-10"/>
                <w:sz w:val="28"/>
                <w:szCs w:val="28"/>
              </w:rPr>
              <w:t xml:space="preserve"> </w:t>
            </w:r>
            <w:r w:rsidRPr="005850EF">
              <w:rPr>
                <w:rFonts w:eastAsia="Calibri"/>
                <w:sz w:val="28"/>
                <w:szCs w:val="28"/>
              </w:rPr>
              <w:t>окружающей</w:t>
            </w:r>
            <w:r w:rsidRPr="005850EF">
              <w:rPr>
                <w:rFonts w:eastAsia="Calibri"/>
                <w:spacing w:val="-10"/>
                <w:sz w:val="28"/>
                <w:szCs w:val="28"/>
              </w:rPr>
              <w:t xml:space="preserve"> </w:t>
            </w:r>
            <w:r w:rsidRPr="005850EF">
              <w:rPr>
                <w:rFonts w:eastAsia="Calibri"/>
                <w:sz w:val="28"/>
                <w:szCs w:val="28"/>
              </w:rPr>
              <w:t>среды</w:t>
            </w:r>
            <w:r w:rsidRPr="005850EF">
              <w:rPr>
                <w:rFonts w:eastAsia="Calibri"/>
                <w:spacing w:val="-10"/>
                <w:sz w:val="28"/>
                <w:szCs w:val="28"/>
              </w:rPr>
              <w:t xml:space="preserve"> </w:t>
            </w:r>
            <w:r w:rsidRPr="005850EF">
              <w:rPr>
                <w:rFonts w:eastAsia="Calibri"/>
                <w:sz w:val="28"/>
                <w:szCs w:val="28"/>
              </w:rPr>
              <w:t>и</w:t>
            </w:r>
            <w:r w:rsidRPr="005850EF">
              <w:rPr>
                <w:rFonts w:eastAsia="Calibri"/>
                <w:spacing w:val="-11"/>
                <w:sz w:val="28"/>
                <w:szCs w:val="28"/>
              </w:rPr>
              <w:t xml:space="preserve"> </w:t>
            </w:r>
            <w:r w:rsidRPr="005850EF">
              <w:rPr>
                <w:rFonts w:eastAsia="Calibri"/>
                <w:sz w:val="28"/>
                <w:szCs w:val="28"/>
              </w:rPr>
              <w:t>водных</w:t>
            </w:r>
            <w:r w:rsidRPr="005850EF">
              <w:rPr>
                <w:rFonts w:eastAsia="Calibri"/>
                <w:spacing w:val="-11"/>
                <w:sz w:val="28"/>
                <w:szCs w:val="28"/>
              </w:rPr>
              <w:t xml:space="preserve"> </w:t>
            </w:r>
            <w:r w:rsidRPr="005850EF">
              <w:rPr>
                <w:rFonts w:eastAsia="Calibri"/>
                <w:sz w:val="28"/>
                <w:szCs w:val="28"/>
              </w:rPr>
              <w:t>ресурсов</w:t>
            </w:r>
          </w:p>
        </w:tc>
        <w:tc>
          <w:tcPr>
            <w:tcW w:w="1408" w:type="dxa"/>
          </w:tcPr>
          <w:p w:rsidR="005850EF" w:rsidRPr="005850EF" w:rsidRDefault="005850EF" w:rsidP="005850EF">
            <w:pPr>
              <w:widowControl/>
              <w:kinsoku w:val="0"/>
              <w:overflowPunct w:val="0"/>
              <w:spacing w:line="318" w:lineRule="exact"/>
              <w:ind w:left="388" w:right="388"/>
              <w:jc w:val="center"/>
              <w:rPr>
                <w:rFonts w:eastAsia="Calibri"/>
              </w:rPr>
            </w:pPr>
            <w:r w:rsidRPr="005850EF">
              <w:rPr>
                <w:rFonts w:eastAsia="Calibri"/>
                <w:sz w:val="28"/>
                <w:szCs w:val="28"/>
              </w:rPr>
              <w:t>5</w:t>
            </w:r>
            <w:r w:rsidR="00C430D4">
              <w:rPr>
                <w:rFonts w:eastAsia="Calibri"/>
                <w:sz w:val="28"/>
                <w:szCs w:val="28"/>
              </w:rPr>
              <w:t>8</w:t>
            </w:r>
          </w:p>
        </w:tc>
      </w:tr>
      <w:tr w:rsidR="005850EF" w:rsidRPr="005850EF" w:rsidTr="005850EF">
        <w:trPr>
          <w:trHeight w:hRule="exact" w:val="331"/>
        </w:trPr>
        <w:tc>
          <w:tcPr>
            <w:tcW w:w="8613" w:type="dxa"/>
          </w:tcPr>
          <w:p w:rsidR="005850EF" w:rsidRPr="005850EF" w:rsidRDefault="005850EF" w:rsidP="005850EF">
            <w:pPr>
              <w:widowControl/>
              <w:kinsoku w:val="0"/>
              <w:overflowPunct w:val="0"/>
              <w:spacing w:line="318" w:lineRule="exact"/>
              <w:ind w:left="175"/>
              <w:rPr>
                <w:rFonts w:eastAsia="Calibri"/>
              </w:rPr>
            </w:pPr>
            <w:r w:rsidRPr="005850EF">
              <w:rPr>
                <w:rFonts w:eastAsia="Calibri"/>
                <w:sz w:val="28"/>
                <w:szCs w:val="28"/>
              </w:rPr>
              <w:t>Схема</w:t>
            </w:r>
            <w:r w:rsidRPr="005850EF">
              <w:rPr>
                <w:rFonts w:eastAsia="Calibri"/>
                <w:spacing w:val="-12"/>
                <w:sz w:val="28"/>
                <w:szCs w:val="28"/>
              </w:rPr>
              <w:t xml:space="preserve"> </w:t>
            </w:r>
            <w:r w:rsidRPr="005850EF">
              <w:rPr>
                <w:rFonts w:eastAsia="Calibri"/>
                <w:sz w:val="28"/>
                <w:szCs w:val="28"/>
              </w:rPr>
              <w:t>планировки</w:t>
            </w:r>
            <w:r w:rsidRPr="005850EF">
              <w:rPr>
                <w:rFonts w:eastAsia="Calibri"/>
                <w:spacing w:val="-10"/>
                <w:sz w:val="28"/>
                <w:szCs w:val="28"/>
              </w:rPr>
              <w:t xml:space="preserve"> </w:t>
            </w:r>
            <w:r w:rsidRPr="005850EF">
              <w:rPr>
                <w:rFonts w:eastAsia="Calibri"/>
                <w:sz w:val="28"/>
                <w:szCs w:val="28"/>
              </w:rPr>
              <w:t>и</w:t>
            </w:r>
            <w:r w:rsidRPr="005850EF">
              <w:rPr>
                <w:rFonts w:eastAsia="Calibri"/>
                <w:spacing w:val="-11"/>
                <w:sz w:val="28"/>
                <w:szCs w:val="28"/>
              </w:rPr>
              <w:t xml:space="preserve"> </w:t>
            </w:r>
            <w:r w:rsidRPr="005850EF">
              <w:rPr>
                <w:rFonts w:eastAsia="Calibri"/>
                <w:sz w:val="28"/>
                <w:szCs w:val="28"/>
              </w:rPr>
              <w:t>инженерной</w:t>
            </w:r>
            <w:r w:rsidRPr="005850EF">
              <w:rPr>
                <w:rFonts w:eastAsia="Calibri"/>
                <w:spacing w:val="-10"/>
                <w:sz w:val="28"/>
                <w:szCs w:val="28"/>
              </w:rPr>
              <w:t xml:space="preserve"> </w:t>
            </w:r>
            <w:r w:rsidRPr="005850EF">
              <w:rPr>
                <w:rFonts w:eastAsia="Calibri"/>
                <w:sz w:val="28"/>
                <w:szCs w:val="28"/>
              </w:rPr>
              <w:t>подготовки</w:t>
            </w:r>
            <w:r w:rsidRPr="005850EF">
              <w:rPr>
                <w:rFonts w:eastAsia="Calibri"/>
                <w:spacing w:val="-10"/>
                <w:sz w:val="28"/>
                <w:szCs w:val="28"/>
              </w:rPr>
              <w:t xml:space="preserve"> </w:t>
            </w:r>
            <w:r w:rsidRPr="005850EF">
              <w:rPr>
                <w:rFonts w:eastAsia="Calibri"/>
                <w:sz w:val="28"/>
                <w:szCs w:val="28"/>
              </w:rPr>
              <w:t>объекта</w:t>
            </w:r>
            <w:r w:rsidRPr="005850EF">
              <w:rPr>
                <w:rFonts w:eastAsia="Calibri"/>
                <w:spacing w:val="-11"/>
                <w:sz w:val="28"/>
                <w:szCs w:val="28"/>
              </w:rPr>
              <w:t xml:space="preserve"> </w:t>
            </w:r>
            <w:r w:rsidRPr="005850EF">
              <w:rPr>
                <w:rFonts w:eastAsia="Calibri"/>
                <w:sz w:val="28"/>
                <w:szCs w:val="28"/>
              </w:rPr>
              <w:t>М</w:t>
            </w:r>
            <w:r w:rsidRPr="005850EF">
              <w:rPr>
                <w:rFonts w:eastAsia="Calibri"/>
                <w:spacing w:val="-11"/>
                <w:sz w:val="28"/>
                <w:szCs w:val="28"/>
              </w:rPr>
              <w:t xml:space="preserve"> </w:t>
            </w:r>
            <w:r w:rsidRPr="005850EF">
              <w:rPr>
                <w:rFonts w:eastAsia="Calibri"/>
                <w:sz w:val="28"/>
                <w:szCs w:val="28"/>
              </w:rPr>
              <w:t>1:5000</w:t>
            </w:r>
          </w:p>
        </w:tc>
        <w:tc>
          <w:tcPr>
            <w:tcW w:w="1408" w:type="dxa"/>
          </w:tcPr>
          <w:p w:rsidR="005850EF" w:rsidRPr="005850EF" w:rsidRDefault="00C430D4" w:rsidP="005850EF">
            <w:pPr>
              <w:widowControl/>
              <w:kinsoku w:val="0"/>
              <w:overflowPunct w:val="0"/>
              <w:spacing w:line="318" w:lineRule="exact"/>
              <w:ind w:left="387" w:right="389"/>
              <w:jc w:val="center"/>
              <w:rPr>
                <w:rFonts w:eastAsia="Calibri"/>
              </w:rPr>
            </w:pPr>
            <w:r>
              <w:rPr>
                <w:rFonts w:eastAsia="Calibri"/>
                <w:sz w:val="28"/>
                <w:szCs w:val="28"/>
              </w:rPr>
              <w:t>59</w:t>
            </w:r>
          </w:p>
        </w:tc>
      </w:tr>
      <w:tr w:rsidR="005850EF" w:rsidRPr="005850EF" w:rsidTr="005850EF">
        <w:trPr>
          <w:trHeight w:hRule="exact" w:val="1361"/>
        </w:trPr>
        <w:tc>
          <w:tcPr>
            <w:tcW w:w="8613" w:type="dxa"/>
          </w:tcPr>
          <w:p w:rsidR="005850EF" w:rsidRPr="005850EF" w:rsidRDefault="005850EF" w:rsidP="005850EF">
            <w:pPr>
              <w:widowControl/>
              <w:kinsoku w:val="0"/>
              <w:overflowPunct w:val="0"/>
              <w:ind w:left="175" w:right="107"/>
              <w:rPr>
                <w:rFonts w:eastAsia="Calibri"/>
              </w:rPr>
            </w:pPr>
            <w:r w:rsidRPr="005850EF">
              <w:rPr>
                <w:rFonts w:eastAsia="Calibri"/>
                <w:sz w:val="28"/>
                <w:szCs w:val="28"/>
              </w:rPr>
              <w:t>Схема</w:t>
            </w:r>
            <w:r w:rsidRPr="005850EF">
              <w:rPr>
                <w:rFonts w:eastAsia="Calibri"/>
                <w:spacing w:val="-12"/>
                <w:sz w:val="28"/>
                <w:szCs w:val="28"/>
              </w:rPr>
              <w:t xml:space="preserve"> </w:t>
            </w:r>
            <w:r w:rsidRPr="005850EF">
              <w:rPr>
                <w:rFonts w:eastAsia="Calibri"/>
                <w:sz w:val="28"/>
                <w:szCs w:val="28"/>
              </w:rPr>
              <w:t>границ</w:t>
            </w:r>
            <w:r w:rsidRPr="005850EF">
              <w:rPr>
                <w:rFonts w:eastAsia="Calibri"/>
                <w:spacing w:val="-11"/>
                <w:sz w:val="28"/>
                <w:szCs w:val="28"/>
              </w:rPr>
              <w:t xml:space="preserve"> </w:t>
            </w:r>
            <w:r w:rsidRPr="005850EF">
              <w:rPr>
                <w:rFonts w:eastAsia="Calibri"/>
                <w:sz w:val="28"/>
                <w:szCs w:val="28"/>
              </w:rPr>
              <w:t>зон</w:t>
            </w:r>
            <w:r w:rsidRPr="005850EF">
              <w:rPr>
                <w:rFonts w:eastAsia="Calibri"/>
                <w:spacing w:val="-12"/>
                <w:sz w:val="28"/>
                <w:szCs w:val="28"/>
              </w:rPr>
              <w:t xml:space="preserve"> </w:t>
            </w:r>
            <w:r w:rsidRPr="005850EF">
              <w:rPr>
                <w:rFonts w:eastAsia="Calibri"/>
                <w:sz w:val="28"/>
                <w:szCs w:val="28"/>
              </w:rPr>
              <w:t>с</w:t>
            </w:r>
            <w:r w:rsidRPr="005850EF">
              <w:rPr>
                <w:rFonts w:eastAsia="Calibri"/>
                <w:spacing w:val="-11"/>
                <w:sz w:val="28"/>
                <w:szCs w:val="28"/>
              </w:rPr>
              <w:t xml:space="preserve"> </w:t>
            </w:r>
            <w:r w:rsidRPr="005850EF">
              <w:rPr>
                <w:rFonts w:eastAsia="Calibri"/>
                <w:sz w:val="28"/>
                <w:szCs w:val="28"/>
              </w:rPr>
              <w:t>особыми</w:t>
            </w:r>
            <w:r w:rsidRPr="005850EF">
              <w:rPr>
                <w:rFonts w:eastAsia="Calibri"/>
                <w:spacing w:val="-12"/>
                <w:sz w:val="28"/>
                <w:szCs w:val="28"/>
              </w:rPr>
              <w:t xml:space="preserve"> </w:t>
            </w:r>
            <w:r w:rsidRPr="005850EF">
              <w:rPr>
                <w:rFonts w:eastAsia="Calibri"/>
                <w:sz w:val="28"/>
                <w:szCs w:val="28"/>
              </w:rPr>
              <w:t>условиями</w:t>
            </w:r>
            <w:r w:rsidRPr="005850EF">
              <w:rPr>
                <w:rFonts w:eastAsia="Calibri"/>
                <w:spacing w:val="-11"/>
                <w:sz w:val="28"/>
                <w:szCs w:val="28"/>
              </w:rPr>
              <w:t xml:space="preserve"> </w:t>
            </w:r>
            <w:r w:rsidRPr="005850EF">
              <w:rPr>
                <w:rFonts w:eastAsia="Calibri"/>
                <w:sz w:val="28"/>
                <w:szCs w:val="28"/>
              </w:rPr>
              <w:t>использования</w:t>
            </w:r>
            <w:r w:rsidRPr="005850EF">
              <w:rPr>
                <w:rFonts w:eastAsia="Calibri"/>
                <w:spacing w:val="-12"/>
                <w:sz w:val="28"/>
                <w:szCs w:val="28"/>
              </w:rPr>
              <w:t xml:space="preserve"> </w:t>
            </w:r>
            <w:r w:rsidRPr="005850EF">
              <w:rPr>
                <w:rFonts w:eastAsia="Calibri"/>
                <w:sz w:val="28"/>
                <w:szCs w:val="28"/>
              </w:rPr>
              <w:t>территории;</w:t>
            </w:r>
            <w:r w:rsidRPr="005850EF">
              <w:rPr>
                <w:rFonts w:eastAsia="Calibri"/>
                <w:w w:val="99"/>
                <w:sz w:val="28"/>
                <w:szCs w:val="28"/>
              </w:rPr>
              <w:t xml:space="preserve"> </w:t>
            </w:r>
            <w:r w:rsidRPr="005850EF">
              <w:rPr>
                <w:rFonts w:eastAsia="Calibri"/>
                <w:sz w:val="28"/>
                <w:szCs w:val="28"/>
              </w:rPr>
              <w:t>схема</w:t>
            </w:r>
            <w:r w:rsidRPr="005850EF">
              <w:rPr>
                <w:rFonts w:eastAsia="Calibri"/>
                <w:spacing w:val="-18"/>
                <w:sz w:val="28"/>
                <w:szCs w:val="28"/>
              </w:rPr>
              <w:t xml:space="preserve"> </w:t>
            </w:r>
            <w:r w:rsidRPr="005850EF">
              <w:rPr>
                <w:rFonts w:eastAsia="Calibri"/>
                <w:sz w:val="28"/>
                <w:szCs w:val="28"/>
              </w:rPr>
              <w:t>территорий,</w:t>
            </w:r>
            <w:r w:rsidRPr="005850EF">
              <w:rPr>
                <w:rFonts w:eastAsia="Calibri"/>
                <w:spacing w:val="-18"/>
                <w:sz w:val="28"/>
                <w:szCs w:val="28"/>
              </w:rPr>
              <w:t xml:space="preserve"> </w:t>
            </w:r>
            <w:r w:rsidRPr="005850EF">
              <w:rPr>
                <w:rFonts w:eastAsia="Calibri"/>
                <w:sz w:val="28"/>
                <w:szCs w:val="28"/>
              </w:rPr>
              <w:t>подверженных</w:t>
            </w:r>
            <w:r w:rsidRPr="005850EF">
              <w:rPr>
                <w:rFonts w:eastAsia="Calibri"/>
                <w:spacing w:val="-16"/>
                <w:sz w:val="28"/>
                <w:szCs w:val="28"/>
              </w:rPr>
              <w:t xml:space="preserve"> </w:t>
            </w:r>
            <w:r w:rsidRPr="005850EF">
              <w:rPr>
                <w:rFonts w:eastAsia="Calibri"/>
                <w:sz w:val="28"/>
                <w:szCs w:val="28"/>
              </w:rPr>
              <w:t>риску</w:t>
            </w:r>
            <w:r w:rsidRPr="005850EF">
              <w:rPr>
                <w:rFonts w:eastAsia="Calibri"/>
                <w:spacing w:val="-16"/>
                <w:sz w:val="28"/>
                <w:szCs w:val="28"/>
              </w:rPr>
              <w:t xml:space="preserve"> </w:t>
            </w:r>
            <w:r w:rsidRPr="005850EF">
              <w:rPr>
                <w:rFonts w:eastAsia="Calibri"/>
                <w:sz w:val="28"/>
                <w:szCs w:val="28"/>
              </w:rPr>
              <w:t>возникновения</w:t>
            </w:r>
            <w:r w:rsidRPr="005850EF">
              <w:rPr>
                <w:rFonts w:eastAsia="Calibri"/>
                <w:w w:val="99"/>
                <w:sz w:val="28"/>
                <w:szCs w:val="28"/>
              </w:rPr>
              <w:t xml:space="preserve"> </w:t>
            </w:r>
            <w:r w:rsidRPr="005850EF">
              <w:rPr>
                <w:rFonts w:eastAsia="Calibri"/>
                <w:sz w:val="28"/>
                <w:szCs w:val="28"/>
              </w:rPr>
              <w:t>черезвычайных</w:t>
            </w:r>
            <w:r w:rsidRPr="005850EF">
              <w:rPr>
                <w:rFonts w:eastAsia="Calibri"/>
                <w:spacing w:val="-15"/>
                <w:sz w:val="28"/>
                <w:szCs w:val="28"/>
              </w:rPr>
              <w:t xml:space="preserve"> </w:t>
            </w:r>
            <w:r w:rsidRPr="005850EF">
              <w:rPr>
                <w:rFonts w:eastAsia="Calibri"/>
                <w:sz w:val="28"/>
                <w:szCs w:val="28"/>
              </w:rPr>
              <w:t>ситуаций</w:t>
            </w:r>
            <w:r w:rsidRPr="005850EF">
              <w:rPr>
                <w:rFonts w:eastAsia="Calibri"/>
                <w:spacing w:val="-16"/>
                <w:sz w:val="28"/>
                <w:szCs w:val="28"/>
              </w:rPr>
              <w:t xml:space="preserve"> </w:t>
            </w:r>
            <w:r w:rsidRPr="005850EF">
              <w:rPr>
                <w:rFonts w:eastAsia="Calibri"/>
                <w:sz w:val="28"/>
                <w:szCs w:val="28"/>
              </w:rPr>
              <w:t>природного</w:t>
            </w:r>
            <w:r w:rsidRPr="005850EF">
              <w:rPr>
                <w:rFonts w:eastAsia="Calibri"/>
                <w:spacing w:val="-15"/>
                <w:sz w:val="28"/>
                <w:szCs w:val="28"/>
              </w:rPr>
              <w:t xml:space="preserve"> </w:t>
            </w:r>
            <w:r w:rsidRPr="005850EF">
              <w:rPr>
                <w:rFonts w:eastAsia="Calibri"/>
                <w:sz w:val="28"/>
                <w:szCs w:val="28"/>
              </w:rPr>
              <w:t>и</w:t>
            </w:r>
            <w:r w:rsidRPr="005850EF">
              <w:rPr>
                <w:rFonts w:eastAsia="Calibri"/>
                <w:spacing w:val="-16"/>
                <w:sz w:val="28"/>
                <w:szCs w:val="28"/>
              </w:rPr>
              <w:t xml:space="preserve"> </w:t>
            </w:r>
            <w:r w:rsidRPr="005850EF">
              <w:rPr>
                <w:rFonts w:eastAsia="Calibri"/>
                <w:sz w:val="28"/>
                <w:szCs w:val="28"/>
              </w:rPr>
              <w:t>техногенного</w:t>
            </w:r>
            <w:r w:rsidRPr="005850EF">
              <w:rPr>
                <w:rFonts w:eastAsia="Calibri"/>
                <w:spacing w:val="-15"/>
                <w:sz w:val="28"/>
                <w:szCs w:val="28"/>
              </w:rPr>
              <w:t xml:space="preserve"> </w:t>
            </w:r>
            <w:r w:rsidRPr="005850EF">
              <w:rPr>
                <w:rFonts w:eastAsia="Calibri"/>
                <w:spacing w:val="-1"/>
                <w:sz w:val="28"/>
                <w:szCs w:val="28"/>
              </w:rPr>
              <w:t>характера;</w:t>
            </w:r>
            <w:r w:rsidRPr="005850EF">
              <w:rPr>
                <w:rFonts w:eastAsia="Calibri"/>
                <w:spacing w:val="29"/>
                <w:w w:val="99"/>
                <w:sz w:val="28"/>
                <w:szCs w:val="28"/>
              </w:rPr>
              <w:t xml:space="preserve"> </w:t>
            </w:r>
            <w:r w:rsidRPr="005850EF">
              <w:rPr>
                <w:rFonts w:eastAsia="Calibri"/>
                <w:sz w:val="28"/>
                <w:szCs w:val="28"/>
              </w:rPr>
              <w:t>схема</w:t>
            </w:r>
            <w:r w:rsidRPr="005850EF">
              <w:rPr>
                <w:rFonts w:eastAsia="Calibri"/>
                <w:spacing w:val="-14"/>
                <w:sz w:val="28"/>
                <w:szCs w:val="28"/>
              </w:rPr>
              <w:t xml:space="preserve"> </w:t>
            </w:r>
            <w:r w:rsidRPr="005850EF">
              <w:rPr>
                <w:rFonts w:eastAsia="Calibri"/>
                <w:sz w:val="28"/>
                <w:szCs w:val="28"/>
              </w:rPr>
              <w:t>организвции</w:t>
            </w:r>
            <w:r w:rsidRPr="005850EF">
              <w:rPr>
                <w:rFonts w:eastAsia="Calibri"/>
                <w:spacing w:val="-12"/>
                <w:sz w:val="28"/>
                <w:szCs w:val="28"/>
              </w:rPr>
              <w:t xml:space="preserve"> </w:t>
            </w:r>
            <w:r w:rsidRPr="005850EF">
              <w:rPr>
                <w:rFonts w:eastAsia="Calibri"/>
                <w:sz w:val="28"/>
                <w:szCs w:val="28"/>
              </w:rPr>
              <w:t>улично-дорожной</w:t>
            </w:r>
            <w:r w:rsidRPr="005850EF">
              <w:rPr>
                <w:rFonts w:eastAsia="Calibri"/>
                <w:spacing w:val="-14"/>
                <w:sz w:val="28"/>
                <w:szCs w:val="28"/>
              </w:rPr>
              <w:t xml:space="preserve"> </w:t>
            </w:r>
            <w:r w:rsidRPr="005850EF">
              <w:rPr>
                <w:rFonts w:eastAsia="Calibri"/>
                <w:spacing w:val="-1"/>
                <w:sz w:val="28"/>
                <w:szCs w:val="28"/>
              </w:rPr>
              <w:t>сети</w:t>
            </w:r>
            <w:r w:rsidRPr="005850EF">
              <w:rPr>
                <w:rFonts w:eastAsia="Calibri"/>
                <w:spacing w:val="-12"/>
                <w:sz w:val="28"/>
                <w:szCs w:val="28"/>
              </w:rPr>
              <w:t xml:space="preserve"> </w:t>
            </w:r>
            <w:r w:rsidRPr="005850EF">
              <w:rPr>
                <w:rFonts w:eastAsia="Calibri"/>
                <w:sz w:val="28"/>
                <w:szCs w:val="28"/>
              </w:rPr>
              <w:t>М</w:t>
            </w:r>
            <w:r w:rsidRPr="005850EF">
              <w:rPr>
                <w:rFonts w:eastAsia="Calibri"/>
                <w:spacing w:val="-13"/>
                <w:sz w:val="28"/>
                <w:szCs w:val="28"/>
              </w:rPr>
              <w:t xml:space="preserve"> </w:t>
            </w:r>
            <w:r w:rsidRPr="005850EF">
              <w:rPr>
                <w:rFonts w:eastAsia="Calibri"/>
                <w:sz w:val="28"/>
                <w:szCs w:val="28"/>
              </w:rPr>
              <w:t>1:10000</w:t>
            </w:r>
          </w:p>
        </w:tc>
        <w:tc>
          <w:tcPr>
            <w:tcW w:w="1408" w:type="dxa"/>
          </w:tcPr>
          <w:p w:rsidR="005850EF" w:rsidRPr="005850EF" w:rsidRDefault="005850EF" w:rsidP="005850EF">
            <w:pPr>
              <w:widowControl/>
              <w:kinsoku w:val="0"/>
              <w:overflowPunct w:val="0"/>
              <w:spacing w:line="319" w:lineRule="exact"/>
              <w:ind w:left="389" w:right="389"/>
              <w:jc w:val="center"/>
              <w:rPr>
                <w:rFonts w:eastAsia="Calibri"/>
              </w:rPr>
            </w:pPr>
            <w:r w:rsidRPr="005850EF">
              <w:rPr>
                <w:rFonts w:eastAsia="Calibri"/>
                <w:sz w:val="28"/>
                <w:szCs w:val="28"/>
              </w:rPr>
              <w:t>6</w:t>
            </w:r>
            <w:r w:rsidR="00C430D4">
              <w:rPr>
                <w:rFonts w:eastAsia="Calibri"/>
                <w:sz w:val="28"/>
                <w:szCs w:val="28"/>
              </w:rPr>
              <w:t>0</w:t>
            </w:r>
          </w:p>
        </w:tc>
      </w:tr>
      <w:tr w:rsidR="005850EF" w:rsidRPr="005850EF" w:rsidTr="005850EF">
        <w:trPr>
          <w:trHeight w:hRule="exact" w:val="331"/>
        </w:trPr>
        <w:tc>
          <w:tcPr>
            <w:tcW w:w="8613" w:type="dxa"/>
          </w:tcPr>
          <w:p w:rsidR="005850EF" w:rsidRPr="005850EF" w:rsidRDefault="005850EF" w:rsidP="005850EF">
            <w:pPr>
              <w:widowControl/>
              <w:kinsoku w:val="0"/>
              <w:overflowPunct w:val="0"/>
              <w:spacing w:line="318" w:lineRule="exact"/>
              <w:ind w:left="175"/>
              <w:rPr>
                <w:rFonts w:eastAsia="Calibri"/>
              </w:rPr>
            </w:pPr>
            <w:r w:rsidRPr="005850EF">
              <w:rPr>
                <w:rFonts w:eastAsia="Calibri"/>
                <w:sz w:val="28"/>
                <w:szCs w:val="28"/>
              </w:rPr>
              <w:t>Протокол</w:t>
            </w:r>
            <w:r w:rsidRPr="005850EF">
              <w:rPr>
                <w:rFonts w:eastAsia="Calibri"/>
                <w:spacing w:val="-9"/>
                <w:sz w:val="28"/>
                <w:szCs w:val="28"/>
              </w:rPr>
              <w:t xml:space="preserve"> </w:t>
            </w:r>
            <w:r w:rsidRPr="005850EF">
              <w:rPr>
                <w:rFonts w:eastAsia="Calibri"/>
                <w:sz w:val="28"/>
                <w:szCs w:val="28"/>
              </w:rPr>
              <w:t>№</w:t>
            </w:r>
            <w:r w:rsidRPr="005850EF">
              <w:rPr>
                <w:rFonts w:eastAsia="Calibri"/>
                <w:spacing w:val="-8"/>
                <w:sz w:val="28"/>
                <w:szCs w:val="28"/>
              </w:rPr>
              <w:t xml:space="preserve"> </w:t>
            </w:r>
            <w:r w:rsidRPr="005850EF">
              <w:rPr>
                <w:rFonts w:eastAsia="Calibri"/>
                <w:sz w:val="28"/>
                <w:szCs w:val="28"/>
              </w:rPr>
              <w:t>4</w:t>
            </w:r>
            <w:r w:rsidRPr="005850EF">
              <w:rPr>
                <w:rFonts w:eastAsia="Calibri"/>
                <w:spacing w:val="-7"/>
                <w:sz w:val="28"/>
                <w:szCs w:val="28"/>
              </w:rPr>
              <w:t xml:space="preserve"> </w:t>
            </w:r>
            <w:r w:rsidRPr="005850EF">
              <w:rPr>
                <w:rFonts w:eastAsia="Calibri"/>
                <w:sz w:val="28"/>
                <w:szCs w:val="28"/>
              </w:rPr>
              <w:t>от</w:t>
            </w:r>
            <w:r w:rsidRPr="005850EF">
              <w:rPr>
                <w:rFonts w:eastAsia="Calibri"/>
                <w:spacing w:val="-8"/>
                <w:sz w:val="28"/>
                <w:szCs w:val="28"/>
              </w:rPr>
              <w:t xml:space="preserve"> </w:t>
            </w:r>
            <w:r w:rsidRPr="005850EF">
              <w:rPr>
                <w:rFonts w:eastAsia="Calibri"/>
                <w:sz w:val="28"/>
                <w:szCs w:val="28"/>
              </w:rPr>
              <w:t>04.09.2016</w:t>
            </w:r>
            <w:r w:rsidRPr="005850EF">
              <w:rPr>
                <w:rFonts w:eastAsia="Calibri"/>
                <w:spacing w:val="-7"/>
                <w:sz w:val="28"/>
                <w:szCs w:val="28"/>
              </w:rPr>
              <w:t xml:space="preserve"> </w:t>
            </w:r>
            <w:r w:rsidRPr="005850EF">
              <w:rPr>
                <w:rFonts w:eastAsia="Calibri"/>
                <w:sz w:val="28"/>
                <w:szCs w:val="28"/>
              </w:rPr>
              <w:t>г.</w:t>
            </w:r>
            <w:r w:rsidRPr="005850EF">
              <w:rPr>
                <w:rFonts w:eastAsia="Calibri"/>
                <w:spacing w:val="-8"/>
                <w:sz w:val="28"/>
                <w:szCs w:val="28"/>
              </w:rPr>
              <w:t xml:space="preserve"> </w:t>
            </w:r>
            <w:r w:rsidRPr="005850EF">
              <w:rPr>
                <w:rFonts w:eastAsia="Calibri"/>
                <w:sz w:val="28"/>
                <w:szCs w:val="28"/>
              </w:rPr>
              <w:t>СНТ</w:t>
            </w:r>
            <w:r w:rsidRPr="005850EF">
              <w:rPr>
                <w:rFonts w:eastAsia="Calibri"/>
                <w:spacing w:val="-8"/>
                <w:sz w:val="28"/>
                <w:szCs w:val="28"/>
              </w:rPr>
              <w:t xml:space="preserve"> </w:t>
            </w:r>
            <w:r w:rsidRPr="005850EF">
              <w:rPr>
                <w:rFonts w:eastAsia="Calibri"/>
                <w:sz w:val="28"/>
                <w:szCs w:val="28"/>
              </w:rPr>
              <w:t>«Курья»</w:t>
            </w:r>
          </w:p>
        </w:tc>
        <w:tc>
          <w:tcPr>
            <w:tcW w:w="1408" w:type="dxa"/>
          </w:tcPr>
          <w:p w:rsidR="005850EF" w:rsidRPr="005850EF" w:rsidRDefault="005850EF" w:rsidP="005850EF">
            <w:pPr>
              <w:widowControl/>
              <w:kinsoku w:val="0"/>
              <w:overflowPunct w:val="0"/>
              <w:spacing w:line="318" w:lineRule="exact"/>
              <w:ind w:left="389" w:right="389"/>
              <w:jc w:val="center"/>
              <w:rPr>
                <w:rFonts w:eastAsia="Calibri"/>
              </w:rPr>
            </w:pPr>
            <w:r w:rsidRPr="005850EF">
              <w:rPr>
                <w:rFonts w:eastAsia="Calibri"/>
                <w:sz w:val="28"/>
                <w:szCs w:val="28"/>
              </w:rPr>
              <w:t>6</w:t>
            </w:r>
            <w:r w:rsidR="00C430D4">
              <w:rPr>
                <w:rFonts w:eastAsia="Calibri"/>
                <w:sz w:val="28"/>
                <w:szCs w:val="28"/>
              </w:rPr>
              <w:t>1</w:t>
            </w:r>
          </w:p>
        </w:tc>
      </w:tr>
      <w:tr w:rsidR="005850EF" w:rsidRPr="005850EF" w:rsidTr="005850EF">
        <w:trPr>
          <w:trHeight w:hRule="exact" w:val="662"/>
        </w:trPr>
        <w:tc>
          <w:tcPr>
            <w:tcW w:w="8613" w:type="dxa"/>
          </w:tcPr>
          <w:p w:rsidR="005850EF" w:rsidRPr="005850EF" w:rsidRDefault="005850EF" w:rsidP="005850EF">
            <w:pPr>
              <w:widowControl/>
              <w:kinsoku w:val="0"/>
              <w:overflowPunct w:val="0"/>
              <w:spacing w:line="322" w:lineRule="exact"/>
              <w:ind w:left="175" w:right="82" w:hanging="1"/>
              <w:rPr>
                <w:rFonts w:eastAsia="Calibri"/>
              </w:rPr>
            </w:pPr>
            <w:r w:rsidRPr="005850EF">
              <w:rPr>
                <w:rFonts w:eastAsia="Calibri"/>
                <w:sz w:val="28"/>
                <w:szCs w:val="28"/>
              </w:rPr>
              <w:t>Решение</w:t>
            </w:r>
            <w:r w:rsidRPr="005850EF">
              <w:rPr>
                <w:rFonts w:eastAsia="Calibri"/>
                <w:spacing w:val="-11"/>
                <w:sz w:val="28"/>
                <w:szCs w:val="28"/>
              </w:rPr>
              <w:t xml:space="preserve"> </w:t>
            </w:r>
            <w:r w:rsidRPr="005850EF">
              <w:rPr>
                <w:rFonts w:eastAsia="Calibri"/>
                <w:sz w:val="28"/>
                <w:szCs w:val="28"/>
              </w:rPr>
              <w:t>№</w:t>
            </w:r>
            <w:r w:rsidRPr="005850EF">
              <w:rPr>
                <w:rFonts w:eastAsia="Calibri"/>
                <w:spacing w:val="-12"/>
                <w:sz w:val="28"/>
                <w:szCs w:val="28"/>
              </w:rPr>
              <w:t xml:space="preserve"> </w:t>
            </w:r>
            <w:r w:rsidRPr="005850EF">
              <w:rPr>
                <w:rFonts w:eastAsia="Calibri"/>
                <w:sz w:val="28"/>
                <w:szCs w:val="28"/>
              </w:rPr>
              <w:t>32-ПЛУ-16</w:t>
            </w:r>
            <w:r w:rsidRPr="005850EF">
              <w:rPr>
                <w:rFonts w:eastAsia="Calibri"/>
                <w:spacing w:val="-10"/>
                <w:sz w:val="28"/>
                <w:szCs w:val="28"/>
              </w:rPr>
              <w:t xml:space="preserve"> </w:t>
            </w:r>
            <w:r w:rsidRPr="005850EF">
              <w:rPr>
                <w:rFonts w:eastAsia="Calibri"/>
                <w:sz w:val="28"/>
                <w:szCs w:val="28"/>
              </w:rPr>
              <w:t>от</w:t>
            </w:r>
            <w:r w:rsidRPr="005850EF">
              <w:rPr>
                <w:rFonts w:eastAsia="Calibri"/>
                <w:spacing w:val="-12"/>
                <w:sz w:val="28"/>
                <w:szCs w:val="28"/>
              </w:rPr>
              <w:t xml:space="preserve"> </w:t>
            </w:r>
            <w:r w:rsidRPr="005850EF">
              <w:rPr>
                <w:rFonts w:eastAsia="Calibri"/>
                <w:sz w:val="28"/>
                <w:szCs w:val="28"/>
              </w:rPr>
              <w:t>08.07.2016</w:t>
            </w:r>
            <w:r w:rsidRPr="005850EF">
              <w:rPr>
                <w:rFonts w:eastAsia="Calibri"/>
                <w:spacing w:val="-11"/>
                <w:sz w:val="28"/>
                <w:szCs w:val="28"/>
              </w:rPr>
              <w:t xml:space="preserve"> </w:t>
            </w:r>
            <w:r w:rsidRPr="005850EF">
              <w:rPr>
                <w:rFonts w:eastAsia="Calibri"/>
                <w:sz w:val="28"/>
                <w:szCs w:val="28"/>
              </w:rPr>
              <w:t>г.</w:t>
            </w:r>
            <w:r w:rsidRPr="005850EF">
              <w:rPr>
                <w:rFonts w:eastAsia="Calibri"/>
                <w:spacing w:val="-12"/>
                <w:sz w:val="28"/>
                <w:szCs w:val="28"/>
              </w:rPr>
              <w:t xml:space="preserve"> </w:t>
            </w:r>
            <w:r w:rsidRPr="005850EF">
              <w:rPr>
                <w:rFonts w:eastAsia="Calibri"/>
                <w:sz w:val="28"/>
                <w:szCs w:val="28"/>
              </w:rPr>
              <w:t>Департамента</w:t>
            </w:r>
            <w:r w:rsidRPr="005850EF">
              <w:rPr>
                <w:rFonts w:eastAsia="Calibri"/>
                <w:spacing w:val="-12"/>
                <w:sz w:val="28"/>
                <w:szCs w:val="28"/>
              </w:rPr>
              <w:t xml:space="preserve"> </w:t>
            </w:r>
            <w:r w:rsidRPr="005850EF">
              <w:rPr>
                <w:rFonts w:eastAsia="Calibri"/>
                <w:sz w:val="28"/>
                <w:szCs w:val="28"/>
              </w:rPr>
              <w:t>природных</w:t>
            </w:r>
            <w:r w:rsidRPr="005850EF">
              <w:rPr>
                <w:rFonts w:eastAsia="Calibri"/>
                <w:spacing w:val="21"/>
                <w:w w:val="99"/>
                <w:sz w:val="28"/>
                <w:szCs w:val="28"/>
              </w:rPr>
              <w:t xml:space="preserve"> </w:t>
            </w:r>
            <w:r w:rsidRPr="005850EF">
              <w:rPr>
                <w:rFonts w:eastAsia="Calibri"/>
                <w:sz w:val="28"/>
                <w:szCs w:val="28"/>
              </w:rPr>
              <w:t>ресурсов</w:t>
            </w:r>
            <w:r w:rsidRPr="005850EF">
              <w:rPr>
                <w:rFonts w:eastAsia="Calibri"/>
                <w:spacing w:val="-17"/>
                <w:sz w:val="28"/>
                <w:szCs w:val="28"/>
              </w:rPr>
              <w:t xml:space="preserve"> </w:t>
            </w:r>
            <w:r w:rsidRPr="005850EF">
              <w:rPr>
                <w:rFonts w:eastAsia="Calibri"/>
                <w:sz w:val="28"/>
                <w:szCs w:val="28"/>
              </w:rPr>
              <w:t>несырьевого</w:t>
            </w:r>
            <w:r w:rsidRPr="005850EF">
              <w:rPr>
                <w:rFonts w:eastAsia="Calibri"/>
                <w:spacing w:val="-16"/>
                <w:sz w:val="28"/>
                <w:szCs w:val="28"/>
              </w:rPr>
              <w:t xml:space="preserve"> </w:t>
            </w:r>
            <w:r w:rsidRPr="005850EF">
              <w:rPr>
                <w:rFonts w:eastAsia="Calibri"/>
                <w:sz w:val="28"/>
                <w:szCs w:val="28"/>
              </w:rPr>
              <w:t>сектора</w:t>
            </w:r>
            <w:r w:rsidRPr="005850EF">
              <w:rPr>
                <w:rFonts w:eastAsia="Calibri"/>
                <w:spacing w:val="-18"/>
                <w:sz w:val="28"/>
                <w:szCs w:val="28"/>
              </w:rPr>
              <w:t xml:space="preserve"> </w:t>
            </w:r>
            <w:r w:rsidRPr="005850EF">
              <w:rPr>
                <w:rFonts w:eastAsia="Calibri"/>
                <w:sz w:val="28"/>
                <w:szCs w:val="28"/>
              </w:rPr>
              <w:t>экономики</w:t>
            </w:r>
            <w:r w:rsidRPr="005850EF">
              <w:rPr>
                <w:rFonts w:eastAsia="Calibri"/>
                <w:spacing w:val="-16"/>
                <w:sz w:val="28"/>
                <w:szCs w:val="28"/>
              </w:rPr>
              <w:t xml:space="preserve"> </w:t>
            </w:r>
            <w:r w:rsidRPr="005850EF">
              <w:rPr>
                <w:rFonts w:eastAsia="Calibri"/>
                <w:spacing w:val="-1"/>
                <w:sz w:val="28"/>
                <w:szCs w:val="28"/>
              </w:rPr>
              <w:t>ХМАО-Югры</w:t>
            </w:r>
          </w:p>
        </w:tc>
        <w:tc>
          <w:tcPr>
            <w:tcW w:w="1408" w:type="dxa"/>
          </w:tcPr>
          <w:p w:rsidR="005850EF" w:rsidRPr="005850EF" w:rsidRDefault="005850EF" w:rsidP="005850EF">
            <w:pPr>
              <w:widowControl/>
              <w:kinsoku w:val="0"/>
              <w:overflowPunct w:val="0"/>
              <w:spacing w:line="319" w:lineRule="exact"/>
              <w:ind w:left="388" w:right="388"/>
              <w:jc w:val="center"/>
              <w:rPr>
                <w:rFonts w:eastAsia="Calibri"/>
              </w:rPr>
            </w:pPr>
            <w:r w:rsidRPr="005850EF">
              <w:rPr>
                <w:rFonts w:eastAsia="Calibri"/>
                <w:sz w:val="28"/>
                <w:szCs w:val="28"/>
              </w:rPr>
              <w:t>6</w:t>
            </w:r>
            <w:r w:rsidR="00C430D4">
              <w:rPr>
                <w:rFonts w:eastAsia="Calibri"/>
                <w:sz w:val="28"/>
                <w:szCs w:val="28"/>
              </w:rPr>
              <w:t>4</w:t>
            </w:r>
          </w:p>
        </w:tc>
      </w:tr>
      <w:tr w:rsidR="005850EF" w:rsidRPr="005850EF" w:rsidTr="005850EF">
        <w:trPr>
          <w:trHeight w:hRule="exact" w:val="332"/>
        </w:trPr>
        <w:tc>
          <w:tcPr>
            <w:tcW w:w="8613" w:type="dxa"/>
          </w:tcPr>
          <w:p w:rsidR="005850EF" w:rsidRPr="005850EF" w:rsidRDefault="005850EF" w:rsidP="005850EF">
            <w:pPr>
              <w:widowControl/>
              <w:kinsoku w:val="0"/>
              <w:overflowPunct w:val="0"/>
              <w:spacing w:line="318" w:lineRule="exact"/>
              <w:ind w:left="175"/>
              <w:rPr>
                <w:rFonts w:eastAsia="Calibri"/>
              </w:rPr>
            </w:pPr>
            <w:r w:rsidRPr="005850EF">
              <w:rPr>
                <w:rFonts w:eastAsia="Calibri"/>
                <w:sz w:val="28"/>
                <w:szCs w:val="28"/>
              </w:rPr>
              <w:t>Проектная</w:t>
            </w:r>
            <w:r w:rsidRPr="005850EF">
              <w:rPr>
                <w:rFonts w:eastAsia="Calibri"/>
                <w:spacing w:val="-11"/>
                <w:sz w:val="28"/>
                <w:szCs w:val="28"/>
              </w:rPr>
              <w:t xml:space="preserve"> </w:t>
            </w:r>
            <w:r w:rsidRPr="005850EF">
              <w:rPr>
                <w:rFonts w:eastAsia="Calibri"/>
                <w:sz w:val="28"/>
                <w:szCs w:val="28"/>
              </w:rPr>
              <w:t>документация</w:t>
            </w:r>
            <w:r w:rsidRPr="005850EF">
              <w:rPr>
                <w:rFonts w:eastAsia="Calibri"/>
                <w:spacing w:val="-10"/>
                <w:sz w:val="28"/>
                <w:szCs w:val="28"/>
              </w:rPr>
              <w:t xml:space="preserve"> </w:t>
            </w:r>
            <w:r w:rsidRPr="005850EF">
              <w:rPr>
                <w:rFonts w:eastAsia="Calibri"/>
                <w:sz w:val="28"/>
                <w:szCs w:val="28"/>
              </w:rPr>
              <w:t>лесного</w:t>
            </w:r>
            <w:r w:rsidRPr="005850EF">
              <w:rPr>
                <w:rFonts w:eastAsia="Calibri"/>
                <w:spacing w:val="-9"/>
                <w:sz w:val="28"/>
                <w:szCs w:val="28"/>
              </w:rPr>
              <w:t xml:space="preserve"> </w:t>
            </w:r>
            <w:r w:rsidRPr="005850EF">
              <w:rPr>
                <w:rFonts w:eastAsia="Calibri"/>
                <w:spacing w:val="-1"/>
                <w:sz w:val="28"/>
                <w:szCs w:val="28"/>
              </w:rPr>
              <w:t>участка</w:t>
            </w:r>
            <w:r w:rsidRPr="005850EF">
              <w:rPr>
                <w:rFonts w:eastAsia="Calibri"/>
                <w:spacing w:val="-10"/>
                <w:sz w:val="28"/>
                <w:szCs w:val="28"/>
              </w:rPr>
              <w:t xml:space="preserve"> </w:t>
            </w:r>
            <w:r w:rsidRPr="005850EF">
              <w:rPr>
                <w:rFonts w:eastAsia="Calibri"/>
                <w:sz w:val="28"/>
                <w:szCs w:val="28"/>
              </w:rPr>
              <w:t>№</w:t>
            </w:r>
            <w:r w:rsidRPr="005850EF">
              <w:rPr>
                <w:rFonts w:eastAsia="Calibri"/>
                <w:spacing w:val="-10"/>
                <w:sz w:val="28"/>
                <w:szCs w:val="28"/>
              </w:rPr>
              <w:t xml:space="preserve"> </w:t>
            </w:r>
            <w:r w:rsidRPr="005850EF">
              <w:rPr>
                <w:rFonts w:eastAsia="Calibri"/>
                <w:sz w:val="28"/>
                <w:szCs w:val="28"/>
              </w:rPr>
              <w:t>32-16</w:t>
            </w:r>
            <w:r w:rsidRPr="005850EF">
              <w:rPr>
                <w:rFonts w:eastAsia="Calibri"/>
                <w:spacing w:val="-9"/>
                <w:sz w:val="28"/>
                <w:szCs w:val="28"/>
              </w:rPr>
              <w:t xml:space="preserve"> </w:t>
            </w:r>
            <w:r w:rsidRPr="005850EF">
              <w:rPr>
                <w:rFonts w:eastAsia="Calibri"/>
                <w:sz w:val="28"/>
                <w:szCs w:val="28"/>
              </w:rPr>
              <w:t>от</w:t>
            </w:r>
            <w:r w:rsidRPr="005850EF">
              <w:rPr>
                <w:rFonts w:eastAsia="Calibri"/>
                <w:spacing w:val="-10"/>
                <w:sz w:val="28"/>
                <w:szCs w:val="28"/>
              </w:rPr>
              <w:t xml:space="preserve"> </w:t>
            </w:r>
            <w:r w:rsidRPr="005850EF">
              <w:rPr>
                <w:rFonts w:eastAsia="Calibri"/>
                <w:sz w:val="28"/>
                <w:szCs w:val="28"/>
              </w:rPr>
              <w:t>14.06.2016</w:t>
            </w:r>
            <w:r w:rsidRPr="005850EF">
              <w:rPr>
                <w:rFonts w:eastAsia="Calibri"/>
                <w:spacing w:val="-10"/>
                <w:sz w:val="28"/>
                <w:szCs w:val="28"/>
              </w:rPr>
              <w:t xml:space="preserve"> </w:t>
            </w:r>
            <w:r w:rsidRPr="005850EF">
              <w:rPr>
                <w:rFonts w:eastAsia="Calibri"/>
                <w:sz w:val="28"/>
                <w:szCs w:val="28"/>
              </w:rPr>
              <w:t>г.</w:t>
            </w:r>
          </w:p>
        </w:tc>
        <w:tc>
          <w:tcPr>
            <w:tcW w:w="1408" w:type="dxa"/>
          </w:tcPr>
          <w:p w:rsidR="005850EF" w:rsidRPr="005850EF" w:rsidRDefault="005850EF" w:rsidP="005850EF">
            <w:pPr>
              <w:widowControl/>
              <w:kinsoku w:val="0"/>
              <w:overflowPunct w:val="0"/>
              <w:spacing w:line="318" w:lineRule="exact"/>
              <w:ind w:left="388" w:right="388"/>
              <w:jc w:val="center"/>
              <w:rPr>
                <w:rFonts w:eastAsia="Calibri"/>
              </w:rPr>
            </w:pPr>
            <w:r w:rsidRPr="005850EF">
              <w:rPr>
                <w:rFonts w:eastAsia="Calibri"/>
                <w:sz w:val="28"/>
                <w:szCs w:val="28"/>
              </w:rPr>
              <w:t>6</w:t>
            </w:r>
            <w:r w:rsidR="00C430D4">
              <w:rPr>
                <w:rFonts w:eastAsia="Calibri"/>
                <w:sz w:val="28"/>
                <w:szCs w:val="28"/>
              </w:rPr>
              <w:t>6</w:t>
            </w:r>
          </w:p>
        </w:tc>
      </w:tr>
      <w:tr w:rsidR="005850EF" w:rsidRPr="005850EF" w:rsidTr="005850EF">
        <w:trPr>
          <w:trHeight w:hRule="exact" w:val="629"/>
        </w:trPr>
        <w:tc>
          <w:tcPr>
            <w:tcW w:w="8613" w:type="dxa"/>
          </w:tcPr>
          <w:p w:rsidR="005850EF" w:rsidRPr="005850EF" w:rsidRDefault="005850EF" w:rsidP="005850EF">
            <w:pPr>
              <w:widowControl/>
              <w:kinsoku w:val="0"/>
              <w:overflowPunct w:val="0"/>
              <w:spacing w:line="239" w:lineRule="auto"/>
              <w:ind w:left="175" w:right="107"/>
              <w:rPr>
                <w:rFonts w:eastAsia="Calibri"/>
              </w:rPr>
            </w:pPr>
            <w:r w:rsidRPr="005850EF">
              <w:rPr>
                <w:rFonts w:eastAsia="Calibri"/>
                <w:spacing w:val="-1"/>
                <w:sz w:val="28"/>
                <w:szCs w:val="28"/>
              </w:rPr>
              <w:t>Письмо</w:t>
            </w:r>
            <w:r w:rsidRPr="005850EF">
              <w:rPr>
                <w:rFonts w:eastAsia="Calibri"/>
                <w:spacing w:val="-11"/>
                <w:sz w:val="28"/>
                <w:szCs w:val="28"/>
              </w:rPr>
              <w:t xml:space="preserve"> </w:t>
            </w:r>
            <w:r w:rsidRPr="005850EF">
              <w:rPr>
                <w:rFonts w:eastAsia="Calibri"/>
                <w:sz w:val="28"/>
                <w:szCs w:val="28"/>
              </w:rPr>
              <w:t>№</w:t>
            </w:r>
            <w:r w:rsidRPr="005850EF">
              <w:rPr>
                <w:rFonts w:eastAsia="Calibri"/>
                <w:spacing w:val="-12"/>
                <w:sz w:val="28"/>
                <w:szCs w:val="28"/>
              </w:rPr>
              <w:t xml:space="preserve"> </w:t>
            </w:r>
            <w:r w:rsidRPr="005850EF">
              <w:rPr>
                <w:rFonts w:eastAsia="Calibri"/>
                <w:sz w:val="28"/>
                <w:szCs w:val="28"/>
              </w:rPr>
              <w:t>5413/16-0</w:t>
            </w:r>
            <w:r w:rsidRPr="005850EF">
              <w:rPr>
                <w:rFonts w:eastAsia="Calibri"/>
                <w:spacing w:val="-11"/>
                <w:sz w:val="28"/>
                <w:szCs w:val="28"/>
              </w:rPr>
              <w:t xml:space="preserve"> </w:t>
            </w:r>
            <w:r w:rsidRPr="005850EF">
              <w:rPr>
                <w:rFonts w:eastAsia="Calibri"/>
                <w:sz w:val="28"/>
                <w:szCs w:val="28"/>
              </w:rPr>
              <w:t>от</w:t>
            </w:r>
            <w:r w:rsidRPr="005850EF">
              <w:rPr>
                <w:rFonts w:eastAsia="Calibri"/>
                <w:spacing w:val="-11"/>
                <w:sz w:val="28"/>
                <w:szCs w:val="28"/>
              </w:rPr>
              <w:t xml:space="preserve"> </w:t>
            </w:r>
            <w:r w:rsidRPr="005850EF">
              <w:rPr>
                <w:rFonts w:eastAsia="Calibri"/>
                <w:spacing w:val="-1"/>
                <w:sz w:val="28"/>
                <w:szCs w:val="28"/>
              </w:rPr>
              <w:t>07.06.2016</w:t>
            </w:r>
            <w:r w:rsidRPr="005850EF">
              <w:rPr>
                <w:rFonts w:eastAsia="Calibri"/>
                <w:spacing w:val="-11"/>
                <w:sz w:val="28"/>
                <w:szCs w:val="28"/>
              </w:rPr>
              <w:t xml:space="preserve"> </w:t>
            </w:r>
            <w:r w:rsidRPr="005850EF">
              <w:rPr>
                <w:rFonts w:eastAsia="Calibri"/>
                <w:sz w:val="28"/>
                <w:szCs w:val="28"/>
              </w:rPr>
              <w:t>г.</w:t>
            </w:r>
            <w:r w:rsidRPr="005850EF">
              <w:rPr>
                <w:rFonts w:eastAsia="Calibri"/>
                <w:spacing w:val="-12"/>
                <w:sz w:val="28"/>
                <w:szCs w:val="28"/>
              </w:rPr>
              <w:t xml:space="preserve"> </w:t>
            </w:r>
            <w:r w:rsidRPr="005850EF">
              <w:rPr>
                <w:rFonts w:eastAsia="Calibri"/>
                <w:sz w:val="28"/>
                <w:szCs w:val="28"/>
              </w:rPr>
              <w:t>Департамента</w:t>
            </w:r>
            <w:r w:rsidRPr="005850EF">
              <w:rPr>
                <w:rFonts w:eastAsia="Calibri"/>
                <w:spacing w:val="-13"/>
                <w:sz w:val="28"/>
                <w:szCs w:val="28"/>
              </w:rPr>
              <w:t xml:space="preserve"> </w:t>
            </w:r>
            <w:r w:rsidRPr="005850EF">
              <w:rPr>
                <w:rFonts w:eastAsia="Calibri"/>
                <w:spacing w:val="-1"/>
                <w:sz w:val="28"/>
                <w:szCs w:val="28"/>
              </w:rPr>
              <w:t>имущественных</w:t>
            </w:r>
            <w:r w:rsidRPr="005850EF">
              <w:rPr>
                <w:rFonts w:eastAsia="Calibri"/>
                <w:spacing w:val="37"/>
                <w:w w:val="99"/>
                <w:sz w:val="28"/>
                <w:szCs w:val="28"/>
              </w:rPr>
              <w:t xml:space="preserve"> </w:t>
            </w:r>
            <w:r w:rsidRPr="005850EF">
              <w:rPr>
                <w:rFonts w:eastAsia="Calibri"/>
                <w:sz w:val="28"/>
                <w:szCs w:val="28"/>
              </w:rPr>
              <w:t>и</w:t>
            </w:r>
            <w:r w:rsidRPr="005850EF">
              <w:rPr>
                <w:rFonts w:eastAsia="Calibri"/>
                <w:spacing w:val="-15"/>
                <w:sz w:val="28"/>
                <w:szCs w:val="28"/>
              </w:rPr>
              <w:t xml:space="preserve"> </w:t>
            </w:r>
            <w:r w:rsidRPr="005850EF">
              <w:rPr>
                <w:rFonts w:eastAsia="Calibri"/>
                <w:sz w:val="28"/>
                <w:szCs w:val="28"/>
              </w:rPr>
              <w:t>земельных</w:t>
            </w:r>
            <w:r w:rsidRPr="005850EF">
              <w:rPr>
                <w:rFonts w:eastAsia="Calibri"/>
                <w:spacing w:val="-14"/>
                <w:sz w:val="28"/>
                <w:szCs w:val="28"/>
              </w:rPr>
              <w:t xml:space="preserve"> </w:t>
            </w:r>
            <w:r w:rsidRPr="005850EF">
              <w:rPr>
                <w:rFonts w:eastAsia="Calibri"/>
                <w:sz w:val="28"/>
                <w:szCs w:val="28"/>
              </w:rPr>
              <w:t>отношений</w:t>
            </w:r>
          </w:p>
        </w:tc>
        <w:tc>
          <w:tcPr>
            <w:tcW w:w="1408" w:type="dxa"/>
          </w:tcPr>
          <w:p w:rsidR="005850EF" w:rsidRPr="005850EF" w:rsidRDefault="00C430D4" w:rsidP="005850EF">
            <w:pPr>
              <w:widowControl/>
              <w:kinsoku w:val="0"/>
              <w:overflowPunct w:val="0"/>
              <w:spacing w:line="318" w:lineRule="exact"/>
              <w:ind w:left="388" w:right="388"/>
              <w:jc w:val="center"/>
              <w:rPr>
                <w:rFonts w:eastAsia="Calibri"/>
              </w:rPr>
            </w:pPr>
            <w:r>
              <w:rPr>
                <w:rFonts w:eastAsia="Calibri"/>
                <w:sz w:val="28"/>
                <w:szCs w:val="28"/>
              </w:rPr>
              <w:t>79</w:t>
            </w:r>
          </w:p>
        </w:tc>
      </w:tr>
      <w:tr w:rsidR="005850EF" w:rsidRPr="005850EF" w:rsidTr="005850EF">
        <w:trPr>
          <w:trHeight w:hRule="exact" w:val="629"/>
        </w:trPr>
        <w:tc>
          <w:tcPr>
            <w:tcW w:w="8613" w:type="dxa"/>
          </w:tcPr>
          <w:p w:rsidR="005850EF" w:rsidRPr="005850EF" w:rsidRDefault="00CA2A82" w:rsidP="00CA2A82">
            <w:pPr>
              <w:widowControl/>
              <w:kinsoku w:val="0"/>
              <w:overflowPunct w:val="0"/>
              <w:spacing w:line="239" w:lineRule="auto"/>
              <w:ind w:left="175" w:right="107"/>
              <w:rPr>
                <w:rFonts w:eastAsia="Calibri"/>
              </w:rPr>
            </w:pPr>
            <w:r w:rsidRPr="00CA2A82">
              <w:rPr>
                <w:rFonts w:eastAsia="Calibri"/>
                <w:spacing w:val="-1"/>
                <w:sz w:val="28"/>
                <w:szCs w:val="28"/>
              </w:rPr>
              <w:t>Согласования с ООО «РН-Юганскнефтегаз»</w:t>
            </w:r>
          </w:p>
        </w:tc>
        <w:tc>
          <w:tcPr>
            <w:tcW w:w="1408" w:type="dxa"/>
          </w:tcPr>
          <w:p w:rsidR="005850EF" w:rsidRPr="00CA2A82" w:rsidRDefault="00CA2A82" w:rsidP="00CA2A82">
            <w:pPr>
              <w:widowControl/>
              <w:kinsoku w:val="0"/>
              <w:overflowPunct w:val="0"/>
              <w:spacing w:line="319" w:lineRule="exact"/>
              <w:ind w:left="388" w:right="388"/>
              <w:jc w:val="center"/>
              <w:rPr>
                <w:rFonts w:eastAsia="Calibri"/>
                <w:sz w:val="28"/>
                <w:szCs w:val="28"/>
              </w:rPr>
            </w:pPr>
            <w:r w:rsidRPr="00CA2A82">
              <w:rPr>
                <w:rFonts w:eastAsia="Calibri"/>
                <w:sz w:val="28"/>
                <w:szCs w:val="28"/>
              </w:rPr>
              <w:t>8</w:t>
            </w:r>
            <w:r w:rsidR="00C430D4">
              <w:rPr>
                <w:rFonts w:eastAsia="Calibri"/>
                <w:sz w:val="28"/>
                <w:szCs w:val="28"/>
              </w:rPr>
              <w:t>1</w:t>
            </w:r>
          </w:p>
        </w:tc>
      </w:tr>
      <w:tr w:rsidR="005850EF" w:rsidRPr="005850EF" w:rsidTr="005850EF">
        <w:trPr>
          <w:trHeight w:hRule="exact" w:val="332"/>
        </w:trPr>
        <w:tc>
          <w:tcPr>
            <w:tcW w:w="8613" w:type="dxa"/>
          </w:tcPr>
          <w:p w:rsidR="005850EF" w:rsidRPr="005850EF" w:rsidRDefault="005850EF" w:rsidP="005850EF">
            <w:pPr>
              <w:widowControl/>
              <w:kinsoku w:val="0"/>
              <w:overflowPunct w:val="0"/>
              <w:spacing w:line="318" w:lineRule="exact"/>
              <w:ind w:right="-1"/>
              <w:jc w:val="right"/>
              <w:rPr>
                <w:rFonts w:eastAsia="Calibri"/>
              </w:rPr>
            </w:pPr>
            <w:r w:rsidRPr="005850EF">
              <w:rPr>
                <w:rFonts w:eastAsia="Calibri"/>
                <w:sz w:val="28"/>
                <w:szCs w:val="28"/>
              </w:rPr>
              <w:t>Всего</w:t>
            </w:r>
            <w:r w:rsidRPr="005850EF">
              <w:rPr>
                <w:rFonts w:eastAsia="Calibri"/>
                <w:spacing w:val="-8"/>
                <w:sz w:val="28"/>
                <w:szCs w:val="28"/>
              </w:rPr>
              <w:t xml:space="preserve"> </w:t>
            </w:r>
            <w:r w:rsidRPr="005850EF">
              <w:rPr>
                <w:rFonts w:eastAsia="Calibri"/>
                <w:sz w:val="28"/>
                <w:szCs w:val="28"/>
              </w:rPr>
              <w:t>листов</w:t>
            </w:r>
            <w:r w:rsidRPr="005850EF">
              <w:rPr>
                <w:rFonts w:eastAsia="Calibri"/>
                <w:spacing w:val="-8"/>
                <w:sz w:val="28"/>
                <w:szCs w:val="28"/>
              </w:rPr>
              <w:t xml:space="preserve"> </w:t>
            </w:r>
            <w:r w:rsidRPr="005850EF">
              <w:rPr>
                <w:rFonts w:eastAsia="Calibri"/>
                <w:sz w:val="28"/>
                <w:szCs w:val="28"/>
              </w:rPr>
              <w:t>в</w:t>
            </w:r>
            <w:r w:rsidRPr="005850EF">
              <w:rPr>
                <w:rFonts w:eastAsia="Calibri"/>
                <w:spacing w:val="-8"/>
                <w:sz w:val="28"/>
                <w:szCs w:val="28"/>
              </w:rPr>
              <w:t xml:space="preserve"> </w:t>
            </w:r>
            <w:r w:rsidRPr="005850EF">
              <w:rPr>
                <w:rFonts w:eastAsia="Calibri"/>
                <w:sz w:val="28"/>
                <w:szCs w:val="28"/>
              </w:rPr>
              <w:t>томе</w:t>
            </w:r>
          </w:p>
        </w:tc>
        <w:tc>
          <w:tcPr>
            <w:tcW w:w="1408" w:type="dxa"/>
          </w:tcPr>
          <w:p w:rsidR="005850EF" w:rsidRPr="00CA2A82" w:rsidRDefault="00CA2A82" w:rsidP="00C430D4">
            <w:pPr>
              <w:widowControl/>
              <w:kinsoku w:val="0"/>
              <w:overflowPunct w:val="0"/>
              <w:spacing w:line="319" w:lineRule="exact"/>
              <w:ind w:left="388" w:right="388"/>
              <w:jc w:val="center"/>
              <w:rPr>
                <w:rFonts w:eastAsia="Calibri"/>
                <w:sz w:val="28"/>
                <w:szCs w:val="28"/>
              </w:rPr>
            </w:pPr>
            <w:r w:rsidRPr="00CA2A82">
              <w:rPr>
                <w:rFonts w:eastAsia="Calibri"/>
                <w:sz w:val="28"/>
                <w:szCs w:val="28"/>
              </w:rPr>
              <w:t>8</w:t>
            </w:r>
            <w:r w:rsidR="00C430D4">
              <w:rPr>
                <w:rFonts w:eastAsia="Calibri"/>
                <w:sz w:val="28"/>
                <w:szCs w:val="28"/>
              </w:rPr>
              <w:t>7</w:t>
            </w:r>
          </w:p>
        </w:tc>
      </w:tr>
    </w:tbl>
    <w:p w:rsidR="002C599A" w:rsidRDefault="002C599A" w:rsidP="000C344A"/>
    <w:p w:rsidR="002C599A" w:rsidRDefault="002C599A">
      <w:pPr>
        <w:widowControl/>
        <w:autoSpaceDE/>
        <w:autoSpaceDN/>
        <w:adjustRightInd/>
        <w:ind w:firstLine="567"/>
        <w:jc w:val="both"/>
      </w:pPr>
      <w:r>
        <w:br w:type="page"/>
      </w:r>
    </w:p>
    <w:p w:rsidR="005850EF" w:rsidRDefault="005850EF" w:rsidP="000C344A"/>
    <w:p w:rsidR="002C599A" w:rsidRPr="002C599A" w:rsidRDefault="002C599A" w:rsidP="002C599A">
      <w:pPr>
        <w:pStyle w:val="a6"/>
        <w:kinsoku w:val="0"/>
        <w:overflowPunct w:val="0"/>
        <w:spacing w:line="286" w:lineRule="exact"/>
        <w:jc w:val="center"/>
        <w:rPr>
          <w:b/>
          <w:bCs/>
        </w:rPr>
      </w:pPr>
      <w:r w:rsidRPr="002C599A">
        <w:rPr>
          <w:b/>
        </w:rPr>
        <w:t>СТРУКТУРА</w:t>
      </w:r>
      <w:r w:rsidRPr="002C599A">
        <w:rPr>
          <w:b/>
          <w:spacing w:val="-32"/>
        </w:rPr>
        <w:t xml:space="preserve"> </w:t>
      </w:r>
      <w:r w:rsidRPr="002C599A">
        <w:rPr>
          <w:b/>
          <w:spacing w:val="-1"/>
        </w:rPr>
        <w:t>ПРОЕКТА</w:t>
      </w:r>
    </w:p>
    <w:p w:rsidR="002C599A" w:rsidRDefault="002C599A" w:rsidP="002C599A">
      <w:pPr>
        <w:kinsoku w:val="0"/>
        <w:overflowPunct w:val="0"/>
        <w:spacing w:line="200" w:lineRule="exact"/>
        <w:rPr>
          <w:sz w:val="20"/>
          <w:szCs w:val="20"/>
        </w:rPr>
      </w:pPr>
    </w:p>
    <w:tbl>
      <w:tblPr>
        <w:tblW w:w="0" w:type="auto"/>
        <w:tblInd w:w="111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242"/>
        <w:gridCol w:w="5937"/>
        <w:gridCol w:w="2393"/>
      </w:tblGrid>
      <w:tr w:rsidR="002C599A">
        <w:trPr>
          <w:trHeight w:hRule="exact" w:val="782"/>
        </w:trPr>
        <w:tc>
          <w:tcPr>
            <w:tcW w:w="12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C599A" w:rsidRDefault="002C599A">
            <w:pPr>
              <w:pStyle w:val="TableParagraph"/>
              <w:kinsoku w:val="0"/>
              <w:overflowPunct w:val="0"/>
              <w:spacing w:line="288" w:lineRule="auto"/>
              <w:ind w:left="414" w:right="416" w:firstLine="1"/>
              <w:jc w:val="center"/>
            </w:pPr>
            <w:r>
              <w:rPr>
                <w:b/>
                <w:bCs/>
                <w:sz w:val="28"/>
                <w:szCs w:val="28"/>
              </w:rPr>
              <w:t>№</w:t>
            </w:r>
            <w:r>
              <w:rPr>
                <w:b/>
                <w:bCs/>
                <w:w w:val="99"/>
                <w:sz w:val="28"/>
                <w:szCs w:val="28"/>
              </w:rPr>
              <w:t xml:space="preserve"> </w:t>
            </w:r>
            <w:r>
              <w:rPr>
                <w:b/>
                <w:bCs/>
                <w:spacing w:val="-1"/>
                <w:w w:val="95"/>
                <w:sz w:val="28"/>
                <w:szCs w:val="28"/>
              </w:rPr>
              <w:t>п/п</w:t>
            </w:r>
          </w:p>
        </w:tc>
        <w:tc>
          <w:tcPr>
            <w:tcW w:w="59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C599A" w:rsidRDefault="002C599A">
            <w:pPr>
              <w:pStyle w:val="TableParagraph"/>
              <w:kinsoku w:val="0"/>
              <w:overflowPunct w:val="0"/>
              <w:spacing w:before="191"/>
              <w:ind w:left="1322"/>
            </w:pPr>
            <w:r>
              <w:rPr>
                <w:b/>
                <w:bCs/>
                <w:sz w:val="28"/>
                <w:szCs w:val="28"/>
              </w:rPr>
              <w:t>Наименование</w:t>
            </w:r>
            <w:r>
              <w:rPr>
                <w:b/>
                <w:bCs/>
                <w:spacing w:val="-34"/>
                <w:sz w:val="28"/>
                <w:szCs w:val="28"/>
              </w:rPr>
              <w:t xml:space="preserve"> </w:t>
            </w:r>
            <w:r>
              <w:rPr>
                <w:b/>
                <w:bCs/>
                <w:sz w:val="28"/>
                <w:szCs w:val="28"/>
              </w:rPr>
              <w:t>документа</w:t>
            </w:r>
          </w:p>
        </w:tc>
        <w:tc>
          <w:tcPr>
            <w:tcW w:w="23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C599A" w:rsidRDefault="002C599A">
            <w:pPr>
              <w:pStyle w:val="TableParagraph"/>
              <w:kinsoku w:val="0"/>
              <w:overflowPunct w:val="0"/>
              <w:spacing w:before="191"/>
              <w:ind w:left="139"/>
            </w:pPr>
            <w:r>
              <w:rPr>
                <w:b/>
                <w:bCs/>
                <w:spacing w:val="-1"/>
                <w:sz w:val="28"/>
                <w:szCs w:val="28"/>
              </w:rPr>
              <w:t>Характеристика</w:t>
            </w:r>
          </w:p>
        </w:tc>
      </w:tr>
      <w:tr w:rsidR="002C599A">
        <w:trPr>
          <w:trHeight w:hRule="exact" w:val="782"/>
        </w:trPr>
        <w:tc>
          <w:tcPr>
            <w:tcW w:w="12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C599A" w:rsidRDefault="002C599A">
            <w:pPr>
              <w:pStyle w:val="TableParagraph"/>
              <w:kinsoku w:val="0"/>
              <w:overflowPunct w:val="0"/>
              <w:spacing w:before="187"/>
              <w:ind w:left="525" w:right="525"/>
              <w:jc w:val="center"/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59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C599A" w:rsidRDefault="002C599A">
            <w:pPr>
              <w:pStyle w:val="TableParagraph"/>
              <w:kinsoku w:val="0"/>
              <w:overflowPunct w:val="0"/>
              <w:spacing w:line="288" w:lineRule="auto"/>
              <w:ind w:left="903" w:right="300" w:hanging="604"/>
            </w:pPr>
            <w:r>
              <w:rPr>
                <w:sz w:val="28"/>
                <w:szCs w:val="28"/>
              </w:rPr>
              <w:t>Том</w:t>
            </w:r>
            <w:r>
              <w:rPr>
                <w:spacing w:val="-10"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1.</w:t>
            </w:r>
            <w:r>
              <w:rPr>
                <w:spacing w:val="-8"/>
                <w:sz w:val="28"/>
                <w:szCs w:val="28"/>
              </w:rPr>
              <w:t xml:space="preserve"> </w:t>
            </w:r>
            <w:r>
              <w:rPr>
                <w:spacing w:val="-1"/>
                <w:sz w:val="28"/>
                <w:szCs w:val="28"/>
              </w:rPr>
              <w:t>Проект</w:t>
            </w:r>
            <w:r>
              <w:rPr>
                <w:spacing w:val="-9"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планировки:</w:t>
            </w:r>
            <w:r>
              <w:rPr>
                <w:spacing w:val="-9"/>
                <w:sz w:val="28"/>
                <w:szCs w:val="28"/>
              </w:rPr>
              <w:t xml:space="preserve"> </w:t>
            </w:r>
            <w:r>
              <w:rPr>
                <w:spacing w:val="-1"/>
                <w:sz w:val="28"/>
                <w:szCs w:val="28"/>
              </w:rPr>
              <w:t>основная</w:t>
            </w:r>
            <w:r>
              <w:rPr>
                <w:spacing w:val="-8"/>
                <w:sz w:val="28"/>
                <w:szCs w:val="28"/>
              </w:rPr>
              <w:t xml:space="preserve"> </w:t>
            </w:r>
            <w:r>
              <w:rPr>
                <w:spacing w:val="-1"/>
                <w:sz w:val="28"/>
                <w:szCs w:val="28"/>
              </w:rPr>
              <w:t>часть</w:t>
            </w:r>
            <w:r>
              <w:rPr>
                <w:spacing w:val="-9"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с</w:t>
            </w:r>
            <w:r>
              <w:rPr>
                <w:spacing w:val="28"/>
                <w:w w:val="99"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проектом</w:t>
            </w:r>
            <w:r>
              <w:rPr>
                <w:spacing w:val="-11"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межевания</w:t>
            </w:r>
            <w:r>
              <w:rPr>
                <w:spacing w:val="-11"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в</w:t>
            </w:r>
            <w:r>
              <w:rPr>
                <w:spacing w:val="-9"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его</w:t>
            </w:r>
            <w:r>
              <w:rPr>
                <w:spacing w:val="-10"/>
                <w:sz w:val="28"/>
                <w:szCs w:val="28"/>
              </w:rPr>
              <w:t xml:space="preserve"> </w:t>
            </w:r>
            <w:r>
              <w:rPr>
                <w:spacing w:val="-1"/>
                <w:sz w:val="28"/>
                <w:szCs w:val="28"/>
              </w:rPr>
              <w:t>составе</w:t>
            </w:r>
          </w:p>
        </w:tc>
        <w:tc>
          <w:tcPr>
            <w:tcW w:w="23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C599A" w:rsidRDefault="002C599A" w:rsidP="00937A61">
            <w:pPr>
              <w:pStyle w:val="TableParagraph"/>
              <w:kinsoku w:val="0"/>
              <w:overflowPunct w:val="0"/>
              <w:spacing w:before="187"/>
              <w:ind w:left="610"/>
            </w:pPr>
            <w:r>
              <w:rPr>
                <w:sz w:val="28"/>
                <w:szCs w:val="28"/>
              </w:rPr>
              <w:t>4</w:t>
            </w:r>
            <w:r w:rsidR="00937A61">
              <w:rPr>
                <w:sz w:val="28"/>
                <w:szCs w:val="28"/>
              </w:rPr>
              <w:t>3</w:t>
            </w:r>
            <w:r>
              <w:rPr>
                <w:spacing w:val="-11"/>
                <w:sz w:val="28"/>
                <w:szCs w:val="28"/>
              </w:rPr>
              <w:t xml:space="preserve"> </w:t>
            </w:r>
            <w:r w:rsidR="00481C0B">
              <w:rPr>
                <w:sz w:val="28"/>
                <w:szCs w:val="28"/>
              </w:rPr>
              <w:t>листа</w:t>
            </w:r>
          </w:p>
        </w:tc>
      </w:tr>
      <w:tr w:rsidR="002C599A">
        <w:trPr>
          <w:trHeight w:hRule="exact" w:val="782"/>
        </w:trPr>
        <w:tc>
          <w:tcPr>
            <w:tcW w:w="12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C599A" w:rsidRDefault="002C599A">
            <w:pPr>
              <w:pStyle w:val="TableParagraph"/>
              <w:kinsoku w:val="0"/>
              <w:overflowPunct w:val="0"/>
              <w:spacing w:before="187"/>
              <w:ind w:left="525" w:right="525"/>
              <w:jc w:val="center"/>
            </w:pPr>
            <w:r>
              <w:rPr>
                <w:sz w:val="28"/>
                <w:szCs w:val="28"/>
              </w:rPr>
              <w:t>2</w:t>
            </w:r>
          </w:p>
        </w:tc>
        <w:tc>
          <w:tcPr>
            <w:tcW w:w="59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C599A" w:rsidRDefault="002C599A">
            <w:pPr>
              <w:pStyle w:val="TableParagraph"/>
              <w:kinsoku w:val="0"/>
              <w:overflowPunct w:val="0"/>
              <w:spacing w:line="288" w:lineRule="auto"/>
              <w:ind w:left="2161" w:hanging="1727"/>
            </w:pPr>
            <w:r>
              <w:rPr>
                <w:sz w:val="28"/>
                <w:szCs w:val="28"/>
              </w:rPr>
              <w:t>Том</w:t>
            </w:r>
            <w:r>
              <w:rPr>
                <w:spacing w:val="-12"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2.</w:t>
            </w:r>
            <w:r>
              <w:rPr>
                <w:spacing w:val="-8"/>
                <w:sz w:val="28"/>
                <w:szCs w:val="28"/>
              </w:rPr>
              <w:t xml:space="preserve"> </w:t>
            </w:r>
            <w:r>
              <w:rPr>
                <w:spacing w:val="-1"/>
                <w:sz w:val="28"/>
                <w:szCs w:val="28"/>
              </w:rPr>
              <w:t>Проект</w:t>
            </w:r>
            <w:r>
              <w:rPr>
                <w:spacing w:val="-11"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планировки:</w:t>
            </w:r>
            <w:r>
              <w:rPr>
                <w:spacing w:val="-10"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Материалы</w:t>
            </w:r>
            <w:r>
              <w:rPr>
                <w:spacing w:val="-10"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по</w:t>
            </w:r>
            <w:r>
              <w:rPr>
                <w:spacing w:val="24"/>
                <w:w w:val="99"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обоснованию</w:t>
            </w:r>
          </w:p>
        </w:tc>
        <w:tc>
          <w:tcPr>
            <w:tcW w:w="23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C599A" w:rsidRDefault="002C599A" w:rsidP="00C430D4">
            <w:pPr>
              <w:pStyle w:val="TableParagraph"/>
              <w:kinsoku w:val="0"/>
              <w:overflowPunct w:val="0"/>
              <w:spacing w:before="187"/>
              <w:ind w:left="610"/>
            </w:pPr>
            <w:r>
              <w:rPr>
                <w:sz w:val="28"/>
                <w:szCs w:val="28"/>
              </w:rPr>
              <w:t>8</w:t>
            </w:r>
            <w:r w:rsidR="00C430D4">
              <w:rPr>
                <w:sz w:val="28"/>
                <w:szCs w:val="28"/>
              </w:rPr>
              <w:t>7</w:t>
            </w:r>
            <w:r>
              <w:rPr>
                <w:spacing w:val="-10"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листов</w:t>
            </w:r>
          </w:p>
        </w:tc>
      </w:tr>
      <w:tr w:rsidR="002C599A">
        <w:trPr>
          <w:trHeight w:hRule="exact" w:val="397"/>
        </w:trPr>
        <w:tc>
          <w:tcPr>
            <w:tcW w:w="9572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C599A" w:rsidRDefault="002C599A">
            <w:pPr>
              <w:pStyle w:val="TableParagraph"/>
              <w:kinsoku w:val="0"/>
              <w:overflowPunct w:val="0"/>
              <w:spacing w:line="318" w:lineRule="exact"/>
              <w:ind w:left="2065"/>
            </w:pPr>
            <w:r>
              <w:rPr>
                <w:sz w:val="28"/>
                <w:szCs w:val="28"/>
              </w:rPr>
              <w:t>Графические</w:t>
            </w:r>
            <w:r>
              <w:rPr>
                <w:spacing w:val="-19"/>
                <w:sz w:val="28"/>
                <w:szCs w:val="28"/>
              </w:rPr>
              <w:t xml:space="preserve"> </w:t>
            </w:r>
            <w:r>
              <w:rPr>
                <w:spacing w:val="-1"/>
                <w:sz w:val="28"/>
                <w:szCs w:val="28"/>
              </w:rPr>
              <w:t>материалы</w:t>
            </w:r>
            <w:r>
              <w:rPr>
                <w:spacing w:val="-17"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утверждаемой</w:t>
            </w:r>
            <w:r>
              <w:rPr>
                <w:spacing w:val="-18"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части</w:t>
            </w:r>
          </w:p>
        </w:tc>
      </w:tr>
      <w:tr w:rsidR="002C599A">
        <w:trPr>
          <w:trHeight w:hRule="exact" w:val="1169"/>
        </w:trPr>
        <w:tc>
          <w:tcPr>
            <w:tcW w:w="12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C599A" w:rsidRDefault="002C599A">
            <w:pPr>
              <w:pStyle w:val="TableParagraph"/>
              <w:kinsoku w:val="0"/>
              <w:overflowPunct w:val="0"/>
              <w:spacing w:before="1" w:line="380" w:lineRule="exact"/>
              <w:rPr>
                <w:sz w:val="38"/>
                <w:szCs w:val="38"/>
              </w:rPr>
            </w:pPr>
          </w:p>
          <w:p w:rsidR="002C599A" w:rsidRDefault="002C599A">
            <w:pPr>
              <w:pStyle w:val="TableParagraph"/>
              <w:kinsoku w:val="0"/>
              <w:overflowPunct w:val="0"/>
              <w:ind w:left="525" w:right="525"/>
              <w:jc w:val="center"/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59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C599A" w:rsidRDefault="002C599A">
            <w:pPr>
              <w:pStyle w:val="TableParagraph"/>
              <w:kinsoku w:val="0"/>
              <w:overflowPunct w:val="0"/>
              <w:spacing w:line="288" w:lineRule="auto"/>
              <w:ind w:left="109" w:firstLine="679"/>
            </w:pPr>
            <w:r>
              <w:rPr>
                <w:sz w:val="28"/>
                <w:szCs w:val="28"/>
              </w:rPr>
              <w:t>Основная</w:t>
            </w:r>
            <w:r>
              <w:rPr>
                <w:spacing w:val="-14"/>
                <w:sz w:val="28"/>
                <w:szCs w:val="28"/>
              </w:rPr>
              <w:t xml:space="preserve"> </w:t>
            </w:r>
            <w:r>
              <w:rPr>
                <w:spacing w:val="-1"/>
                <w:sz w:val="28"/>
                <w:szCs w:val="28"/>
              </w:rPr>
              <w:t>часть</w:t>
            </w:r>
            <w:r>
              <w:rPr>
                <w:spacing w:val="-15"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проекта</w:t>
            </w:r>
            <w:r>
              <w:rPr>
                <w:spacing w:val="-14"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планировки</w:t>
            </w:r>
            <w:r>
              <w:rPr>
                <w:spacing w:val="23"/>
                <w:w w:val="99"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территории</w:t>
            </w:r>
            <w:r>
              <w:rPr>
                <w:spacing w:val="-14"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для</w:t>
            </w:r>
            <w:r>
              <w:rPr>
                <w:spacing w:val="-14"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размещения</w:t>
            </w:r>
            <w:r>
              <w:rPr>
                <w:spacing w:val="-13"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линейного</w:t>
            </w:r>
            <w:r>
              <w:rPr>
                <w:spacing w:val="-14"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объекта</w:t>
            </w:r>
          </w:p>
        </w:tc>
        <w:tc>
          <w:tcPr>
            <w:tcW w:w="23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C599A" w:rsidRDefault="002C599A">
            <w:pPr>
              <w:pStyle w:val="TableParagraph"/>
              <w:kinsoku w:val="0"/>
              <w:overflowPunct w:val="0"/>
              <w:spacing w:before="1" w:line="380" w:lineRule="exact"/>
              <w:rPr>
                <w:sz w:val="38"/>
                <w:szCs w:val="38"/>
              </w:rPr>
            </w:pPr>
          </w:p>
          <w:p w:rsidR="002C599A" w:rsidRDefault="002C599A">
            <w:pPr>
              <w:pStyle w:val="TableParagraph"/>
              <w:kinsoku w:val="0"/>
              <w:overflowPunct w:val="0"/>
              <w:ind w:left="641"/>
            </w:pPr>
            <w:r>
              <w:rPr>
                <w:sz w:val="28"/>
                <w:szCs w:val="28"/>
              </w:rPr>
              <w:t>М</w:t>
            </w:r>
            <w:r>
              <w:rPr>
                <w:spacing w:val="-12"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1:1000</w:t>
            </w:r>
          </w:p>
        </w:tc>
      </w:tr>
      <w:tr w:rsidR="002C599A">
        <w:trPr>
          <w:trHeight w:hRule="exact" w:val="782"/>
        </w:trPr>
        <w:tc>
          <w:tcPr>
            <w:tcW w:w="12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C599A" w:rsidRDefault="002C599A">
            <w:pPr>
              <w:pStyle w:val="TableParagraph"/>
              <w:kinsoku w:val="0"/>
              <w:overflowPunct w:val="0"/>
              <w:spacing w:before="187"/>
              <w:ind w:left="525" w:right="525"/>
              <w:jc w:val="center"/>
            </w:pPr>
            <w:r>
              <w:rPr>
                <w:sz w:val="28"/>
                <w:szCs w:val="28"/>
              </w:rPr>
              <w:t>2</w:t>
            </w:r>
          </w:p>
        </w:tc>
        <w:tc>
          <w:tcPr>
            <w:tcW w:w="59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C599A" w:rsidRDefault="002C599A">
            <w:pPr>
              <w:pStyle w:val="TableParagraph"/>
              <w:kinsoku w:val="0"/>
              <w:overflowPunct w:val="0"/>
              <w:spacing w:line="288" w:lineRule="auto"/>
              <w:ind w:left="1831" w:hanging="1710"/>
            </w:pPr>
            <w:r>
              <w:rPr>
                <w:spacing w:val="-1"/>
                <w:sz w:val="28"/>
                <w:szCs w:val="28"/>
              </w:rPr>
              <w:t>Проект</w:t>
            </w:r>
            <w:r>
              <w:rPr>
                <w:spacing w:val="-13"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межевания</w:t>
            </w:r>
            <w:r>
              <w:rPr>
                <w:spacing w:val="-14"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территории</w:t>
            </w:r>
            <w:r>
              <w:rPr>
                <w:spacing w:val="-13"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для</w:t>
            </w:r>
            <w:r>
              <w:rPr>
                <w:spacing w:val="-15"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размещения</w:t>
            </w:r>
            <w:r>
              <w:rPr>
                <w:spacing w:val="21"/>
                <w:w w:val="99"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линейного</w:t>
            </w:r>
            <w:r>
              <w:rPr>
                <w:spacing w:val="-22"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объекта</w:t>
            </w:r>
          </w:p>
        </w:tc>
        <w:tc>
          <w:tcPr>
            <w:tcW w:w="23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C599A" w:rsidRDefault="002C599A">
            <w:pPr>
              <w:pStyle w:val="TableParagraph"/>
              <w:kinsoku w:val="0"/>
              <w:overflowPunct w:val="0"/>
              <w:spacing w:before="187"/>
              <w:ind w:left="641"/>
            </w:pPr>
            <w:r>
              <w:rPr>
                <w:sz w:val="28"/>
                <w:szCs w:val="28"/>
              </w:rPr>
              <w:t>М</w:t>
            </w:r>
            <w:r>
              <w:rPr>
                <w:spacing w:val="-12"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1:1000</w:t>
            </w:r>
          </w:p>
        </w:tc>
      </w:tr>
      <w:tr w:rsidR="002C599A">
        <w:trPr>
          <w:trHeight w:hRule="exact" w:val="397"/>
        </w:trPr>
        <w:tc>
          <w:tcPr>
            <w:tcW w:w="9572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C599A" w:rsidRDefault="002C599A">
            <w:pPr>
              <w:pStyle w:val="TableParagraph"/>
              <w:kinsoku w:val="0"/>
              <w:overflowPunct w:val="0"/>
              <w:spacing w:line="318" w:lineRule="exact"/>
              <w:ind w:left="2305"/>
            </w:pPr>
            <w:r>
              <w:rPr>
                <w:sz w:val="28"/>
                <w:szCs w:val="28"/>
              </w:rPr>
              <w:t>Графические</w:t>
            </w:r>
            <w:r>
              <w:rPr>
                <w:spacing w:val="-17"/>
                <w:sz w:val="28"/>
                <w:szCs w:val="28"/>
              </w:rPr>
              <w:t xml:space="preserve"> </w:t>
            </w:r>
            <w:r>
              <w:rPr>
                <w:spacing w:val="-1"/>
                <w:sz w:val="28"/>
                <w:szCs w:val="28"/>
              </w:rPr>
              <w:t>материалы</w:t>
            </w:r>
            <w:r>
              <w:rPr>
                <w:spacing w:val="-16"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по</w:t>
            </w:r>
            <w:r>
              <w:rPr>
                <w:spacing w:val="-16"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обоснованию</w:t>
            </w:r>
          </w:p>
        </w:tc>
      </w:tr>
      <w:tr w:rsidR="002C599A">
        <w:trPr>
          <w:trHeight w:hRule="exact" w:val="396"/>
        </w:trPr>
        <w:tc>
          <w:tcPr>
            <w:tcW w:w="12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C599A" w:rsidRDefault="002C599A">
            <w:pPr>
              <w:pStyle w:val="TableParagraph"/>
              <w:kinsoku w:val="0"/>
              <w:overflowPunct w:val="0"/>
              <w:spacing w:line="316" w:lineRule="exact"/>
              <w:ind w:left="525" w:right="525"/>
              <w:jc w:val="center"/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59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C599A" w:rsidRDefault="002C599A">
            <w:pPr>
              <w:pStyle w:val="TableParagraph"/>
              <w:kinsoku w:val="0"/>
              <w:overflowPunct w:val="0"/>
              <w:spacing w:before="28"/>
              <w:ind w:left="558"/>
            </w:pPr>
            <w:r>
              <w:rPr>
                <w:sz w:val="28"/>
                <w:szCs w:val="28"/>
              </w:rPr>
              <w:t>Общая</w:t>
            </w:r>
            <w:r>
              <w:rPr>
                <w:spacing w:val="-12"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схема</w:t>
            </w:r>
            <w:r>
              <w:rPr>
                <w:spacing w:val="-13"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размещения</w:t>
            </w:r>
            <w:r>
              <w:rPr>
                <w:spacing w:val="-12"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участка</w:t>
            </w:r>
            <w:r>
              <w:rPr>
                <w:spacing w:val="-13"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работ</w:t>
            </w:r>
          </w:p>
        </w:tc>
        <w:tc>
          <w:tcPr>
            <w:tcW w:w="23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C599A" w:rsidRDefault="002C599A">
            <w:pPr>
              <w:pStyle w:val="TableParagraph"/>
              <w:kinsoku w:val="0"/>
              <w:overflowPunct w:val="0"/>
              <w:spacing w:line="316" w:lineRule="exact"/>
              <w:ind w:left="501"/>
            </w:pPr>
            <w:r>
              <w:rPr>
                <w:sz w:val="28"/>
                <w:szCs w:val="28"/>
              </w:rPr>
              <w:t>М</w:t>
            </w:r>
            <w:r>
              <w:rPr>
                <w:spacing w:val="-15"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1:200000</w:t>
            </w:r>
          </w:p>
        </w:tc>
      </w:tr>
      <w:tr w:rsidR="002C599A">
        <w:trPr>
          <w:trHeight w:hRule="exact" w:val="396"/>
        </w:trPr>
        <w:tc>
          <w:tcPr>
            <w:tcW w:w="12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C599A" w:rsidRDefault="002C599A">
            <w:pPr>
              <w:pStyle w:val="TableParagraph"/>
              <w:kinsoku w:val="0"/>
              <w:overflowPunct w:val="0"/>
              <w:spacing w:line="316" w:lineRule="exact"/>
              <w:ind w:left="525" w:right="525"/>
              <w:jc w:val="center"/>
            </w:pPr>
            <w:r>
              <w:rPr>
                <w:sz w:val="28"/>
                <w:szCs w:val="28"/>
              </w:rPr>
              <w:t>2</w:t>
            </w:r>
          </w:p>
        </w:tc>
        <w:tc>
          <w:tcPr>
            <w:tcW w:w="59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C599A" w:rsidRDefault="002C599A">
            <w:pPr>
              <w:pStyle w:val="TableParagraph"/>
              <w:kinsoku w:val="0"/>
              <w:overflowPunct w:val="0"/>
              <w:spacing w:before="28"/>
              <w:ind w:left="496"/>
            </w:pPr>
            <w:r>
              <w:rPr>
                <w:sz w:val="28"/>
                <w:szCs w:val="28"/>
              </w:rPr>
              <w:t>Согласования</w:t>
            </w:r>
            <w:r>
              <w:rPr>
                <w:spacing w:val="-17"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на</w:t>
            </w:r>
            <w:r>
              <w:rPr>
                <w:spacing w:val="-18"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топографическом</w:t>
            </w:r>
            <w:r>
              <w:rPr>
                <w:spacing w:val="-18"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плане</w:t>
            </w:r>
          </w:p>
        </w:tc>
        <w:tc>
          <w:tcPr>
            <w:tcW w:w="23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C599A" w:rsidRDefault="002C599A">
            <w:pPr>
              <w:pStyle w:val="TableParagraph"/>
              <w:kinsoku w:val="0"/>
              <w:overflowPunct w:val="0"/>
              <w:spacing w:line="316" w:lineRule="exact"/>
              <w:ind w:left="641"/>
            </w:pPr>
            <w:r>
              <w:rPr>
                <w:sz w:val="28"/>
                <w:szCs w:val="28"/>
              </w:rPr>
              <w:t>М</w:t>
            </w:r>
            <w:r>
              <w:rPr>
                <w:spacing w:val="-12"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1:2000</w:t>
            </w:r>
          </w:p>
        </w:tc>
      </w:tr>
      <w:tr w:rsidR="002C599A">
        <w:trPr>
          <w:trHeight w:hRule="exact" w:val="654"/>
        </w:trPr>
        <w:tc>
          <w:tcPr>
            <w:tcW w:w="12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C599A" w:rsidRDefault="002C599A">
            <w:pPr>
              <w:pStyle w:val="TableParagraph"/>
              <w:kinsoku w:val="0"/>
              <w:overflowPunct w:val="0"/>
              <w:spacing w:before="124"/>
              <w:ind w:left="525" w:right="525"/>
              <w:jc w:val="center"/>
            </w:pPr>
            <w:r>
              <w:rPr>
                <w:sz w:val="28"/>
                <w:szCs w:val="28"/>
              </w:rPr>
              <w:t>3</w:t>
            </w:r>
          </w:p>
        </w:tc>
        <w:tc>
          <w:tcPr>
            <w:tcW w:w="59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C599A" w:rsidRDefault="002C599A">
            <w:pPr>
              <w:pStyle w:val="TableParagraph"/>
              <w:kinsoku w:val="0"/>
              <w:overflowPunct w:val="0"/>
              <w:spacing w:line="322" w:lineRule="exact"/>
              <w:ind w:left="2496" w:hanging="2250"/>
            </w:pPr>
            <w:r>
              <w:rPr>
                <w:sz w:val="28"/>
                <w:szCs w:val="28"/>
              </w:rPr>
              <w:t>Схема</w:t>
            </w:r>
            <w:r>
              <w:rPr>
                <w:spacing w:val="-14"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планировки</w:t>
            </w:r>
            <w:r>
              <w:rPr>
                <w:spacing w:val="-13"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и</w:t>
            </w:r>
            <w:r>
              <w:rPr>
                <w:spacing w:val="-14"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инженерной</w:t>
            </w:r>
            <w:r>
              <w:rPr>
                <w:spacing w:val="-13"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подготовки</w:t>
            </w:r>
            <w:r>
              <w:rPr>
                <w:w w:val="99"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объекта</w:t>
            </w:r>
          </w:p>
        </w:tc>
        <w:tc>
          <w:tcPr>
            <w:tcW w:w="23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C599A" w:rsidRDefault="002C599A">
            <w:pPr>
              <w:pStyle w:val="TableParagraph"/>
              <w:kinsoku w:val="0"/>
              <w:overflowPunct w:val="0"/>
              <w:spacing w:before="157"/>
              <w:ind w:left="641"/>
            </w:pPr>
            <w:r>
              <w:rPr>
                <w:sz w:val="28"/>
                <w:szCs w:val="28"/>
              </w:rPr>
              <w:t>М</w:t>
            </w:r>
            <w:r>
              <w:rPr>
                <w:spacing w:val="-12"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1:5000</w:t>
            </w:r>
          </w:p>
        </w:tc>
      </w:tr>
      <w:tr w:rsidR="002C599A">
        <w:trPr>
          <w:trHeight w:hRule="exact" w:val="1943"/>
        </w:trPr>
        <w:tc>
          <w:tcPr>
            <w:tcW w:w="12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C599A" w:rsidRDefault="002C599A">
            <w:pPr>
              <w:pStyle w:val="TableParagraph"/>
              <w:kinsoku w:val="0"/>
              <w:overflowPunct w:val="0"/>
              <w:spacing w:before="7" w:line="200" w:lineRule="exact"/>
              <w:rPr>
                <w:sz w:val="20"/>
                <w:szCs w:val="20"/>
              </w:rPr>
            </w:pPr>
          </w:p>
          <w:p w:rsidR="002C599A" w:rsidRDefault="002C599A">
            <w:pPr>
              <w:pStyle w:val="TableParagraph"/>
              <w:kinsoku w:val="0"/>
              <w:overflowPunct w:val="0"/>
              <w:ind w:left="525" w:right="525"/>
              <w:jc w:val="center"/>
            </w:pPr>
            <w:r>
              <w:rPr>
                <w:sz w:val="28"/>
                <w:szCs w:val="28"/>
              </w:rPr>
              <w:t>4</w:t>
            </w:r>
          </w:p>
        </w:tc>
        <w:tc>
          <w:tcPr>
            <w:tcW w:w="59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C599A" w:rsidRDefault="002C599A">
            <w:pPr>
              <w:pStyle w:val="TableParagraph"/>
              <w:kinsoku w:val="0"/>
              <w:overflowPunct w:val="0"/>
              <w:ind w:left="175" w:right="176" w:hanging="1"/>
              <w:jc w:val="center"/>
            </w:pPr>
            <w:r>
              <w:rPr>
                <w:sz w:val="28"/>
                <w:szCs w:val="28"/>
              </w:rPr>
              <w:t>Схема</w:t>
            </w:r>
            <w:r>
              <w:rPr>
                <w:spacing w:val="-10"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границ</w:t>
            </w:r>
            <w:r>
              <w:rPr>
                <w:spacing w:val="-9"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зон</w:t>
            </w:r>
            <w:r>
              <w:rPr>
                <w:spacing w:val="-10"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с</w:t>
            </w:r>
            <w:r>
              <w:rPr>
                <w:spacing w:val="-9"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особыми</w:t>
            </w:r>
            <w:r>
              <w:rPr>
                <w:spacing w:val="-10"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условиями</w:t>
            </w:r>
            <w:r>
              <w:rPr>
                <w:w w:val="99"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использования</w:t>
            </w:r>
            <w:r>
              <w:rPr>
                <w:spacing w:val="-19"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территории;</w:t>
            </w:r>
            <w:r>
              <w:rPr>
                <w:spacing w:val="-19"/>
                <w:sz w:val="28"/>
                <w:szCs w:val="28"/>
              </w:rPr>
              <w:t xml:space="preserve"> </w:t>
            </w:r>
            <w:r>
              <w:rPr>
                <w:spacing w:val="-1"/>
                <w:sz w:val="28"/>
                <w:szCs w:val="28"/>
              </w:rPr>
              <w:t>схема</w:t>
            </w:r>
            <w:r>
              <w:rPr>
                <w:spacing w:val="-18"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территорий,</w:t>
            </w:r>
            <w:r>
              <w:rPr>
                <w:spacing w:val="21"/>
                <w:w w:val="99"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подверженных</w:t>
            </w:r>
            <w:r>
              <w:rPr>
                <w:spacing w:val="-22"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риску</w:t>
            </w:r>
            <w:r>
              <w:rPr>
                <w:spacing w:val="-21"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возникновения</w:t>
            </w:r>
            <w:r>
              <w:rPr>
                <w:w w:val="99"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черезвычайных</w:t>
            </w:r>
            <w:r>
              <w:rPr>
                <w:spacing w:val="-16"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ситуаций</w:t>
            </w:r>
            <w:r>
              <w:rPr>
                <w:spacing w:val="-16"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природного</w:t>
            </w:r>
            <w:r>
              <w:rPr>
                <w:spacing w:val="-15"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и</w:t>
            </w:r>
            <w:r>
              <w:rPr>
                <w:w w:val="99"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техногенного</w:t>
            </w:r>
            <w:r>
              <w:rPr>
                <w:spacing w:val="-18"/>
                <w:sz w:val="28"/>
                <w:szCs w:val="28"/>
              </w:rPr>
              <w:t xml:space="preserve"> </w:t>
            </w:r>
            <w:r>
              <w:rPr>
                <w:spacing w:val="-1"/>
                <w:sz w:val="28"/>
                <w:szCs w:val="28"/>
              </w:rPr>
              <w:t>характера;</w:t>
            </w:r>
            <w:r>
              <w:rPr>
                <w:spacing w:val="-17"/>
                <w:sz w:val="28"/>
                <w:szCs w:val="28"/>
              </w:rPr>
              <w:t xml:space="preserve"> </w:t>
            </w:r>
            <w:r>
              <w:rPr>
                <w:spacing w:val="-1"/>
                <w:sz w:val="28"/>
                <w:szCs w:val="28"/>
              </w:rPr>
              <w:t>схема</w:t>
            </w:r>
            <w:r>
              <w:rPr>
                <w:spacing w:val="-18"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организвции</w:t>
            </w:r>
            <w:r>
              <w:rPr>
                <w:spacing w:val="25"/>
                <w:w w:val="99"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улично-дорожной</w:t>
            </w:r>
            <w:r>
              <w:rPr>
                <w:spacing w:val="-29"/>
                <w:sz w:val="28"/>
                <w:szCs w:val="28"/>
              </w:rPr>
              <w:t xml:space="preserve"> </w:t>
            </w:r>
            <w:r>
              <w:rPr>
                <w:spacing w:val="-1"/>
                <w:sz w:val="28"/>
                <w:szCs w:val="28"/>
              </w:rPr>
              <w:t>сети</w:t>
            </w:r>
          </w:p>
        </w:tc>
        <w:tc>
          <w:tcPr>
            <w:tcW w:w="23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C599A" w:rsidRDefault="002C599A">
            <w:pPr>
              <w:pStyle w:val="TableParagraph"/>
              <w:kinsoku w:val="0"/>
              <w:overflowPunct w:val="0"/>
              <w:spacing w:before="1" w:line="240" w:lineRule="exact"/>
            </w:pPr>
          </w:p>
          <w:p w:rsidR="002C599A" w:rsidRDefault="002C599A">
            <w:pPr>
              <w:pStyle w:val="TableParagraph"/>
              <w:kinsoku w:val="0"/>
              <w:overflowPunct w:val="0"/>
              <w:ind w:left="571"/>
            </w:pPr>
            <w:r>
              <w:rPr>
                <w:sz w:val="28"/>
                <w:szCs w:val="28"/>
              </w:rPr>
              <w:t>М</w:t>
            </w:r>
            <w:r>
              <w:rPr>
                <w:spacing w:val="-13"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1:10000</w:t>
            </w:r>
          </w:p>
        </w:tc>
      </w:tr>
    </w:tbl>
    <w:p w:rsidR="002C599A" w:rsidRDefault="002C599A" w:rsidP="000C344A">
      <w:pPr>
        <w:sectPr w:rsidR="002C599A">
          <w:headerReference w:type="default" r:id="rId9"/>
          <w:pgSz w:w="11905" w:h="16840"/>
          <w:pgMar w:top="980" w:right="620" w:bottom="280" w:left="1480" w:header="756" w:footer="0" w:gutter="0"/>
          <w:pgNumType w:start="2"/>
          <w:cols w:space="720" w:equalWidth="0">
            <w:col w:w="9805"/>
          </w:cols>
          <w:noEndnote/>
        </w:sectPr>
      </w:pPr>
    </w:p>
    <w:p w:rsidR="000C344A" w:rsidRDefault="000C344A" w:rsidP="000C344A">
      <w:pPr>
        <w:kinsoku w:val="0"/>
        <w:overflowPunct w:val="0"/>
        <w:spacing w:before="9" w:line="200" w:lineRule="exact"/>
        <w:rPr>
          <w:sz w:val="20"/>
          <w:szCs w:val="20"/>
        </w:rPr>
      </w:pPr>
    </w:p>
    <w:p w:rsidR="000C344A" w:rsidRDefault="000C344A" w:rsidP="000C344A">
      <w:pPr>
        <w:pStyle w:val="91"/>
        <w:kinsoku w:val="0"/>
        <w:overflowPunct w:val="0"/>
        <w:spacing w:before="63"/>
        <w:ind w:left="882"/>
        <w:outlineLvl w:val="9"/>
        <w:rPr>
          <w:b w:val="0"/>
          <w:bCs w:val="0"/>
        </w:rPr>
      </w:pPr>
      <w:r>
        <w:rPr>
          <w:spacing w:val="-1"/>
        </w:rPr>
        <w:t>Разде</w:t>
      </w:r>
      <w:r>
        <w:t>л</w:t>
      </w:r>
      <w:r>
        <w:rPr>
          <w:spacing w:val="-13"/>
        </w:rPr>
        <w:t xml:space="preserve"> </w:t>
      </w:r>
      <w:r>
        <w:t>1.</w:t>
      </w:r>
      <w:r>
        <w:rPr>
          <w:spacing w:val="-11"/>
        </w:rPr>
        <w:t xml:space="preserve"> </w:t>
      </w:r>
      <w:r>
        <w:t>Проект</w:t>
      </w:r>
      <w:r>
        <w:rPr>
          <w:spacing w:val="-14"/>
        </w:rPr>
        <w:t xml:space="preserve"> </w:t>
      </w:r>
      <w:r>
        <w:t>планировки</w:t>
      </w:r>
      <w:r>
        <w:rPr>
          <w:spacing w:val="-13"/>
        </w:rPr>
        <w:t xml:space="preserve"> </w:t>
      </w:r>
      <w:r>
        <w:t>территории</w:t>
      </w:r>
      <w:r>
        <w:rPr>
          <w:spacing w:val="-13"/>
        </w:rPr>
        <w:t xml:space="preserve"> </w:t>
      </w:r>
      <w:r>
        <w:t>линейного</w:t>
      </w:r>
      <w:r>
        <w:rPr>
          <w:spacing w:val="-12"/>
        </w:rPr>
        <w:t xml:space="preserve"> </w:t>
      </w:r>
      <w:r>
        <w:t>объекта</w:t>
      </w:r>
    </w:p>
    <w:p w:rsidR="000C344A" w:rsidRDefault="000C344A" w:rsidP="000C344A">
      <w:pPr>
        <w:numPr>
          <w:ilvl w:val="0"/>
          <w:numId w:val="45"/>
        </w:numPr>
        <w:tabs>
          <w:tab w:val="left" w:pos="707"/>
          <w:tab w:val="left" w:pos="3023"/>
        </w:tabs>
        <w:kinsoku w:val="0"/>
        <w:overflowPunct w:val="0"/>
        <w:spacing w:before="64"/>
        <w:ind w:left="1701" w:right="7" w:hanging="1689"/>
        <w:jc w:val="center"/>
        <w:rPr>
          <w:sz w:val="28"/>
          <w:szCs w:val="28"/>
        </w:rPr>
      </w:pPr>
      <w:r>
        <w:rPr>
          <w:b/>
          <w:bCs/>
          <w:spacing w:val="-1"/>
          <w:sz w:val="28"/>
          <w:szCs w:val="28"/>
        </w:rPr>
        <w:t>Вве</w:t>
      </w:r>
      <w:r>
        <w:rPr>
          <w:b/>
          <w:bCs/>
          <w:spacing w:val="1"/>
          <w:sz w:val="28"/>
          <w:szCs w:val="28"/>
        </w:rPr>
        <w:t>д</w:t>
      </w:r>
      <w:r>
        <w:rPr>
          <w:b/>
          <w:bCs/>
          <w:spacing w:val="-1"/>
          <w:sz w:val="28"/>
          <w:szCs w:val="28"/>
        </w:rPr>
        <w:t>ени</w:t>
      </w:r>
      <w:r>
        <w:rPr>
          <w:b/>
          <w:bCs/>
          <w:spacing w:val="1"/>
          <w:sz w:val="28"/>
          <w:szCs w:val="28"/>
        </w:rPr>
        <w:t>е</w:t>
      </w:r>
      <w:r>
        <w:rPr>
          <w:b/>
          <w:bCs/>
          <w:sz w:val="28"/>
          <w:szCs w:val="28"/>
        </w:rPr>
        <w:t>.</w:t>
      </w:r>
      <w:r>
        <w:rPr>
          <w:b/>
          <w:bCs/>
          <w:spacing w:val="-11"/>
          <w:sz w:val="28"/>
          <w:szCs w:val="28"/>
        </w:rPr>
        <w:t xml:space="preserve"> </w:t>
      </w:r>
      <w:r>
        <w:rPr>
          <w:b/>
          <w:bCs/>
          <w:sz w:val="28"/>
          <w:szCs w:val="28"/>
        </w:rPr>
        <w:t>Ц</w:t>
      </w:r>
      <w:r>
        <w:rPr>
          <w:b/>
          <w:bCs/>
          <w:spacing w:val="-1"/>
          <w:sz w:val="28"/>
          <w:szCs w:val="28"/>
        </w:rPr>
        <w:t>е</w:t>
      </w:r>
      <w:r>
        <w:rPr>
          <w:b/>
          <w:bCs/>
          <w:sz w:val="28"/>
          <w:szCs w:val="28"/>
        </w:rPr>
        <w:t>ли</w:t>
      </w:r>
      <w:r>
        <w:rPr>
          <w:b/>
          <w:bCs/>
          <w:spacing w:val="-10"/>
          <w:sz w:val="28"/>
          <w:szCs w:val="28"/>
        </w:rPr>
        <w:t xml:space="preserve"> </w:t>
      </w:r>
      <w:r>
        <w:rPr>
          <w:b/>
          <w:bCs/>
          <w:sz w:val="28"/>
          <w:szCs w:val="28"/>
        </w:rPr>
        <w:t>и</w:t>
      </w:r>
      <w:r>
        <w:rPr>
          <w:b/>
          <w:bCs/>
          <w:spacing w:val="-11"/>
          <w:sz w:val="28"/>
          <w:szCs w:val="28"/>
        </w:rPr>
        <w:t xml:space="preserve"> </w:t>
      </w:r>
      <w:r>
        <w:rPr>
          <w:b/>
          <w:bCs/>
          <w:spacing w:val="1"/>
          <w:sz w:val="28"/>
          <w:szCs w:val="28"/>
        </w:rPr>
        <w:t>за</w:t>
      </w:r>
      <w:r>
        <w:rPr>
          <w:b/>
          <w:bCs/>
          <w:sz w:val="28"/>
          <w:szCs w:val="28"/>
        </w:rPr>
        <w:t>да</w:t>
      </w:r>
      <w:r>
        <w:rPr>
          <w:b/>
          <w:bCs/>
          <w:spacing w:val="-1"/>
          <w:sz w:val="28"/>
          <w:szCs w:val="28"/>
        </w:rPr>
        <w:t>ч</w:t>
      </w:r>
      <w:r>
        <w:rPr>
          <w:b/>
          <w:bCs/>
          <w:sz w:val="28"/>
          <w:szCs w:val="28"/>
        </w:rPr>
        <w:t>и</w:t>
      </w:r>
      <w:r>
        <w:rPr>
          <w:b/>
          <w:bCs/>
          <w:spacing w:val="-11"/>
          <w:sz w:val="28"/>
          <w:szCs w:val="28"/>
        </w:rPr>
        <w:t xml:space="preserve"> </w:t>
      </w:r>
      <w:r>
        <w:rPr>
          <w:b/>
          <w:bCs/>
          <w:spacing w:val="-1"/>
          <w:sz w:val="28"/>
          <w:szCs w:val="28"/>
        </w:rPr>
        <w:t>п</w:t>
      </w:r>
      <w:r>
        <w:rPr>
          <w:b/>
          <w:bCs/>
          <w:spacing w:val="1"/>
          <w:sz w:val="28"/>
          <w:szCs w:val="28"/>
        </w:rPr>
        <w:t>р</w:t>
      </w:r>
      <w:r>
        <w:rPr>
          <w:b/>
          <w:bCs/>
          <w:spacing w:val="-1"/>
          <w:sz w:val="28"/>
          <w:szCs w:val="28"/>
        </w:rPr>
        <w:t>оекта</w:t>
      </w:r>
    </w:p>
    <w:p w:rsidR="000C344A" w:rsidRDefault="000C344A" w:rsidP="000C344A">
      <w:pPr>
        <w:kinsoku w:val="0"/>
        <w:overflowPunct w:val="0"/>
        <w:spacing w:line="200" w:lineRule="exact"/>
        <w:rPr>
          <w:sz w:val="20"/>
          <w:szCs w:val="20"/>
        </w:rPr>
      </w:pPr>
    </w:p>
    <w:p w:rsidR="000C344A" w:rsidRDefault="000C344A" w:rsidP="000C344A">
      <w:pPr>
        <w:kinsoku w:val="0"/>
        <w:overflowPunct w:val="0"/>
        <w:spacing w:before="7" w:line="240" w:lineRule="exact"/>
      </w:pPr>
    </w:p>
    <w:p w:rsidR="000C344A" w:rsidRDefault="000C344A" w:rsidP="000C344A">
      <w:pPr>
        <w:pStyle w:val="a6"/>
        <w:kinsoku w:val="0"/>
        <w:overflowPunct w:val="0"/>
        <w:spacing w:before="0" w:line="288" w:lineRule="auto"/>
        <w:ind w:left="101" w:right="105" w:firstLine="709"/>
        <w:jc w:val="both"/>
      </w:pPr>
      <w:r>
        <w:rPr>
          <w:spacing w:val="-1"/>
        </w:rPr>
        <w:t>Проек</w:t>
      </w:r>
      <w:r>
        <w:t>т</w:t>
      </w:r>
      <w:r>
        <w:rPr>
          <w:spacing w:val="65"/>
        </w:rPr>
        <w:t xml:space="preserve"> </w:t>
      </w:r>
      <w:r>
        <w:t>планировки</w:t>
      </w:r>
      <w:r>
        <w:rPr>
          <w:spacing w:val="65"/>
        </w:rPr>
        <w:t xml:space="preserve"> </w:t>
      </w:r>
      <w:r>
        <w:t>территории</w:t>
      </w:r>
      <w:r>
        <w:rPr>
          <w:spacing w:val="65"/>
        </w:rPr>
        <w:t xml:space="preserve"> </w:t>
      </w:r>
      <w:r>
        <w:t>состоит</w:t>
      </w:r>
      <w:r>
        <w:rPr>
          <w:spacing w:val="65"/>
        </w:rPr>
        <w:t xml:space="preserve"> </w:t>
      </w:r>
      <w:r>
        <w:t>из</w:t>
      </w:r>
      <w:r>
        <w:rPr>
          <w:spacing w:val="64"/>
        </w:rPr>
        <w:t xml:space="preserve"> </w:t>
      </w:r>
      <w:r>
        <w:t>основной</w:t>
      </w:r>
      <w:r>
        <w:rPr>
          <w:spacing w:val="65"/>
        </w:rPr>
        <w:t xml:space="preserve"> </w:t>
      </w:r>
      <w:r>
        <w:rPr>
          <w:spacing w:val="-1"/>
        </w:rPr>
        <w:t>част</w:t>
      </w:r>
      <w:r>
        <w:rPr>
          <w:spacing w:val="1"/>
        </w:rPr>
        <w:t>и</w:t>
      </w:r>
      <w:r>
        <w:t>,</w:t>
      </w:r>
      <w:r>
        <w:rPr>
          <w:spacing w:val="65"/>
        </w:rPr>
        <w:t xml:space="preserve"> </w:t>
      </w:r>
      <w:r>
        <w:t>которая</w:t>
      </w:r>
      <w:r>
        <w:rPr>
          <w:w w:val="99"/>
        </w:rPr>
        <w:t xml:space="preserve"> </w:t>
      </w:r>
      <w:r>
        <w:t>подлежит</w:t>
      </w:r>
      <w:r>
        <w:rPr>
          <w:spacing w:val="2"/>
        </w:rPr>
        <w:t xml:space="preserve"> </w:t>
      </w:r>
      <w:r>
        <w:t>утверждению</w:t>
      </w:r>
      <w:r>
        <w:rPr>
          <w:spacing w:val="3"/>
        </w:rPr>
        <w:t xml:space="preserve"> </w:t>
      </w:r>
      <w:r>
        <w:t>Администрацией</w:t>
      </w:r>
      <w:r>
        <w:rPr>
          <w:spacing w:val="3"/>
        </w:rPr>
        <w:t xml:space="preserve"> </w:t>
      </w:r>
      <w:r>
        <w:t>Нефтеюганского</w:t>
      </w:r>
      <w:r>
        <w:rPr>
          <w:spacing w:val="2"/>
        </w:rPr>
        <w:t xml:space="preserve"> </w:t>
      </w:r>
      <w:r>
        <w:t>района</w:t>
      </w:r>
      <w:r>
        <w:rPr>
          <w:spacing w:val="2"/>
        </w:rPr>
        <w:t xml:space="preserve"> </w:t>
      </w:r>
      <w:r>
        <w:rPr>
          <w:spacing w:val="-1"/>
        </w:rPr>
        <w:t>Хан</w:t>
      </w:r>
      <w:r>
        <w:rPr>
          <w:spacing w:val="1"/>
        </w:rPr>
        <w:t>т</w:t>
      </w:r>
      <w:r>
        <w:t>ы-</w:t>
      </w:r>
      <w:r>
        <w:rPr>
          <w:w w:val="99"/>
        </w:rPr>
        <w:t xml:space="preserve"> </w:t>
      </w:r>
      <w:r>
        <w:t>Мансийского</w:t>
      </w:r>
      <w:r>
        <w:rPr>
          <w:spacing w:val="-10"/>
        </w:rPr>
        <w:t xml:space="preserve"> </w:t>
      </w:r>
      <w:r>
        <w:t>автономного</w:t>
      </w:r>
      <w:r>
        <w:rPr>
          <w:spacing w:val="-10"/>
        </w:rPr>
        <w:t xml:space="preserve"> </w:t>
      </w:r>
      <w:r>
        <w:t>округа</w:t>
      </w:r>
      <w:r>
        <w:rPr>
          <w:spacing w:val="-10"/>
        </w:rPr>
        <w:t xml:space="preserve"> </w:t>
      </w:r>
      <w:r>
        <w:t>–</w:t>
      </w:r>
      <w:r>
        <w:rPr>
          <w:spacing w:val="-10"/>
        </w:rPr>
        <w:t xml:space="preserve"> </w:t>
      </w:r>
      <w:r>
        <w:t>Югры,</w:t>
      </w:r>
      <w:r>
        <w:rPr>
          <w:spacing w:val="-10"/>
        </w:rPr>
        <w:t xml:space="preserve"> </w:t>
      </w:r>
      <w:r>
        <w:t>и</w:t>
      </w:r>
      <w:r>
        <w:rPr>
          <w:spacing w:val="-10"/>
        </w:rPr>
        <w:t xml:space="preserve"> </w:t>
      </w:r>
      <w:r>
        <w:t>материалов</w:t>
      </w:r>
      <w:r>
        <w:rPr>
          <w:spacing w:val="-10"/>
        </w:rPr>
        <w:t xml:space="preserve"> </w:t>
      </w:r>
      <w:r>
        <w:rPr>
          <w:spacing w:val="1"/>
        </w:rPr>
        <w:t>п</w:t>
      </w:r>
      <w:r>
        <w:t>о</w:t>
      </w:r>
      <w:r>
        <w:rPr>
          <w:spacing w:val="-10"/>
        </w:rPr>
        <w:t xml:space="preserve"> </w:t>
      </w:r>
      <w:r>
        <w:rPr>
          <w:spacing w:val="-1"/>
        </w:rPr>
        <w:t>е</w:t>
      </w:r>
      <w:r>
        <w:t>е</w:t>
      </w:r>
      <w:r>
        <w:rPr>
          <w:spacing w:val="-11"/>
        </w:rPr>
        <w:t xml:space="preserve"> </w:t>
      </w:r>
      <w:r>
        <w:t>обосновани</w:t>
      </w:r>
      <w:r>
        <w:rPr>
          <w:spacing w:val="-1"/>
        </w:rPr>
        <w:t>ю</w:t>
      </w:r>
      <w:r>
        <w:t>.</w:t>
      </w:r>
    </w:p>
    <w:p w:rsidR="000C344A" w:rsidRDefault="000C344A" w:rsidP="000C344A">
      <w:pPr>
        <w:pStyle w:val="a6"/>
        <w:kinsoku w:val="0"/>
        <w:overflowPunct w:val="0"/>
        <w:spacing w:line="288" w:lineRule="auto"/>
        <w:ind w:left="101" w:right="104" w:firstLine="709"/>
        <w:jc w:val="both"/>
      </w:pPr>
      <w:r>
        <w:rPr>
          <w:spacing w:val="-1"/>
        </w:rPr>
        <w:t>Проек</w:t>
      </w:r>
      <w:r>
        <w:t>т</w:t>
      </w:r>
      <w:r>
        <w:rPr>
          <w:spacing w:val="17"/>
        </w:rPr>
        <w:t xml:space="preserve"> </w:t>
      </w:r>
      <w:r>
        <w:t>планировки</w:t>
      </w:r>
      <w:r>
        <w:rPr>
          <w:spacing w:val="17"/>
        </w:rPr>
        <w:t xml:space="preserve"> </w:t>
      </w:r>
      <w:r>
        <w:t>подго</w:t>
      </w:r>
      <w:r>
        <w:rPr>
          <w:spacing w:val="-1"/>
        </w:rPr>
        <w:t>т</w:t>
      </w:r>
      <w:r>
        <w:t>овлен</w:t>
      </w:r>
      <w:r>
        <w:rPr>
          <w:spacing w:val="18"/>
        </w:rPr>
        <w:t xml:space="preserve"> </w:t>
      </w:r>
      <w:r>
        <w:t>на</w:t>
      </w:r>
      <w:r>
        <w:rPr>
          <w:spacing w:val="17"/>
        </w:rPr>
        <w:t xml:space="preserve"> </w:t>
      </w:r>
      <w:r>
        <w:rPr>
          <w:spacing w:val="-1"/>
        </w:rPr>
        <w:t>объек</w:t>
      </w:r>
      <w:r>
        <w:t>т</w:t>
      </w:r>
      <w:r>
        <w:rPr>
          <w:spacing w:val="18"/>
        </w:rPr>
        <w:t xml:space="preserve"> </w:t>
      </w:r>
      <w:r>
        <w:t>«Внепл</w:t>
      </w:r>
      <w:r>
        <w:rPr>
          <w:spacing w:val="1"/>
        </w:rPr>
        <w:t>о</w:t>
      </w:r>
      <w:r>
        <w:t>щадочные</w:t>
      </w:r>
      <w:r>
        <w:rPr>
          <w:spacing w:val="18"/>
        </w:rPr>
        <w:t xml:space="preserve"> </w:t>
      </w:r>
      <w:r>
        <w:rPr>
          <w:spacing w:val="-1"/>
        </w:rPr>
        <w:t>сети</w:t>
      </w:r>
      <w:r>
        <w:rPr>
          <w:spacing w:val="-1"/>
          <w:w w:val="99"/>
        </w:rPr>
        <w:t xml:space="preserve"> </w:t>
      </w:r>
      <w:r>
        <w:t>электроснабжения</w:t>
      </w:r>
      <w:r>
        <w:rPr>
          <w:spacing w:val="17"/>
        </w:rPr>
        <w:t xml:space="preserve"> </w:t>
      </w:r>
      <w:r>
        <w:t>6-0,4</w:t>
      </w:r>
      <w:r>
        <w:rPr>
          <w:spacing w:val="16"/>
        </w:rPr>
        <w:t xml:space="preserve"> </w:t>
      </w:r>
      <w:r>
        <w:rPr>
          <w:spacing w:val="-1"/>
        </w:rPr>
        <w:t>к</w:t>
      </w:r>
      <w:r>
        <w:t>В</w:t>
      </w:r>
      <w:r>
        <w:rPr>
          <w:spacing w:val="17"/>
        </w:rPr>
        <w:t xml:space="preserve"> </w:t>
      </w:r>
      <w:r>
        <w:t>«Комплек</w:t>
      </w:r>
      <w:r>
        <w:rPr>
          <w:spacing w:val="-1"/>
        </w:rPr>
        <w:t>с</w:t>
      </w:r>
      <w:r>
        <w:t>ный</w:t>
      </w:r>
      <w:r>
        <w:rPr>
          <w:spacing w:val="17"/>
        </w:rPr>
        <w:t xml:space="preserve"> </w:t>
      </w:r>
      <w:r>
        <w:t>межмуниципальный</w:t>
      </w:r>
      <w:r>
        <w:rPr>
          <w:spacing w:val="17"/>
        </w:rPr>
        <w:t xml:space="preserve"> </w:t>
      </w:r>
      <w:r>
        <w:t>полигон</w:t>
      </w:r>
      <w:r>
        <w:rPr>
          <w:spacing w:val="18"/>
        </w:rPr>
        <w:t xml:space="preserve"> </w:t>
      </w:r>
      <w:r>
        <w:t>для</w:t>
      </w:r>
      <w:r>
        <w:rPr>
          <w:w w:val="99"/>
        </w:rPr>
        <w:t xml:space="preserve"> </w:t>
      </w:r>
      <w:r>
        <w:t>захоронения</w:t>
      </w:r>
      <w:r>
        <w:rPr>
          <w:spacing w:val="42"/>
        </w:rPr>
        <w:t xml:space="preserve"> </w:t>
      </w:r>
      <w:r>
        <w:t>(утилизации)</w:t>
      </w:r>
      <w:r>
        <w:rPr>
          <w:spacing w:val="42"/>
        </w:rPr>
        <w:t xml:space="preserve"> </w:t>
      </w:r>
      <w:r>
        <w:t>бытовых</w:t>
      </w:r>
      <w:r>
        <w:rPr>
          <w:spacing w:val="43"/>
        </w:rPr>
        <w:t xml:space="preserve"> </w:t>
      </w:r>
      <w:r>
        <w:t>и</w:t>
      </w:r>
      <w:r>
        <w:rPr>
          <w:spacing w:val="41"/>
        </w:rPr>
        <w:t xml:space="preserve"> </w:t>
      </w:r>
      <w:r>
        <w:t>промышленных</w:t>
      </w:r>
      <w:r>
        <w:rPr>
          <w:spacing w:val="43"/>
        </w:rPr>
        <w:t xml:space="preserve"> </w:t>
      </w:r>
      <w:r>
        <w:t>отходов</w:t>
      </w:r>
      <w:r>
        <w:rPr>
          <w:spacing w:val="41"/>
        </w:rPr>
        <w:t xml:space="preserve"> </w:t>
      </w:r>
      <w:r>
        <w:t>для</w:t>
      </w:r>
      <w:r>
        <w:rPr>
          <w:spacing w:val="43"/>
        </w:rPr>
        <w:t xml:space="preserve"> </w:t>
      </w:r>
      <w:r>
        <w:t>городов</w:t>
      </w:r>
      <w:r>
        <w:rPr>
          <w:w w:val="99"/>
        </w:rPr>
        <w:t xml:space="preserve"> </w:t>
      </w:r>
      <w:r>
        <w:rPr>
          <w:spacing w:val="-1"/>
        </w:rPr>
        <w:t>Неф</w:t>
      </w:r>
      <w:r>
        <w:rPr>
          <w:spacing w:val="1"/>
        </w:rPr>
        <w:t>т</w:t>
      </w:r>
      <w:r>
        <w:rPr>
          <w:spacing w:val="-1"/>
        </w:rPr>
        <w:t>еюганс</w:t>
      </w:r>
      <w:r>
        <w:t>к</w:t>
      </w:r>
      <w:r>
        <w:rPr>
          <w:spacing w:val="9"/>
        </w:rPr>
        <w:t xml:space="preserve"> </w:t>
      </w:r>
      <w:r>
        <w:t>и</w:t>
      </w:r>
      <w:r>
        <w:rPr>
          <w:spacing w:val="11"/>
        </w:rPr>
        <w:t xml:space="preserve"> </w:t>
      </w:r>
      <w:r>
        <w:rPr>
          <w:spacing w:val="-1"/>
        </w:rPr>
        <w:t>П</w:t>
      </w:r>
      <w:r>
        <w:rPr>
          <w:spacing w:val="1"/>
        </w:rPr>
        <w:t>ы</w:t>
      </w:r>
      <w:r>
        <w:rPr>
          <w:spacing w:val="-1"/>
        </w:rPr>
        <w:t>ть</w:t>
      </w:r>
      <w:r>
        <w:t>-</w:t>
      </w:r>
      <w:r>
        <w:rPr>
          <w:spacing w:val="-1"/>
        </w:rPr>
        <w:t>Я</w:t>
      </w:r>
      <w:r>
        <w:t>х,</w:t>
      </w:r>
      <w:r>
        <w:rPr>
          <w:spacing w:val="10"/>
        </w:rPr>
        <w:t xml:space="preserve"> </w:t>
      </w:r>
      <w:r>
        <w:t>п</w:t>
      </w:r>
      <w:r>
        <w:rPr>
          <w:spacing w:val="1"/>
        </w:rPr>
        <w:t>о</w:t>
      </w:r>
      <w:r>
        <w:t>селений</w:t>
      </w:r>
      <w:r>
        <w:rPr>
          <w:spacing w:val="11"/>
        </w:rPr>
        <w:t xml:space="preserve"> </w:t>
      </w:r>
      <w:r>
        <w:t>Нефтеюганского</w:t>
      </w:r>
      <w:r>
        <w:rPr>
          <w:spacing w:val="10"/>
        </w:rPr>
        <w:t xml:space="preserve"> </w:t>
      </w:r>
      <w:r>
        <w:t>район</w:t>
      </w:r>
      <w:r>
        <w:rPr>
          <w:spacing w:val="-1"/>
        </w:rPr>
        <w:t>а</w:t>
      </w:r>
      <w:r>
        <w:t>»</w:t>
      </w:r>
      <w:r>
        <w:rPr>
          <w:spacing w:val="10"/>
        </w:rPr>
        <w:t xml:space="preserve"> </w:t>
      </w:r>
      <w:r>
        <w:t>разработан</w:t>
      </w:r>
      <w:r>
        <w:rPr>
          <w:spacing w:val="11"/>
        </w:rPr>
        <w:t xml:space="preserve"> </w:t>
      </w:r>
      <w:r>
        <w:rPr>
          <w:spacing w:val="1"/>
        </w:rPr>
        <w:t>на</w:t>
      </w:r>
      <w:r>
        <w:rPr>
          <w:spacing w:val="1"/>
          <w:w w:val="99"/>
        </w:rPr>
        <w:t xml:space="preserve"> </w:t>
      </w:r>
      <w:r>
        <w:t>основании:</w:t>
      </w:r>
    </w:p>
    <w:p w:rsidR="000C344A" w:rsidRDefault="000C344A" w:rsidP="000C344A">
      <w:pPr>
        <w:pStyle w:val="a6"/>
        <w:numPr>
          <w:ilvl w:val="0"/>
          <w:numId w:val="44"/>
        </w:numPr>
        <w:tabs>
          <w:tab w:val="left" w:pos="1215"/>
        </w:tabs>
        <w:kinsoku w:val="0"/>
        <w:overflowPunct w:val="0"/>
        <w:spacing w:line="288" w:lineRule="auto"/>
        <w:ind w:left="101" w:right="106" w:firstLine="709"/>
        <w:jc w:val="both"/>
      </w:pPr>
      <w:r>
        <w:t>Постановление</w:t>
      </w:r>
      <w:r>
        <w:rPr>
          <w:spacing w:val="18"/>
        </w:rPr>
        <w:t xml:space="preserve"> </w:t>
      </w:r>
      <w:r>
        <w:t>о</w:t>
      </w:r>
      <w:r>
        <w:rPr>
          <w:spacing w:val="18"/>
        </w:rPr>
        <w:t xml:space="preserve"> </w:t>
      </w:r>
      <w:r>
        <w:t>подготовке</w:t>
      </w:r>
      <w:r>
        <w:rPr>
          <w:spacing w:val="17"/>
        </w:rPr>
        <w:t xml:space="preserve"> </w:t>
      </w:r>
      <w:r>
        <w:t>документации</w:t>
      </w:r>
      <w:r>
        <w:rPr>
          <w:spacing w:val="17"/>
        </w:rPr>
        <w:t xml:space="preserve"> </w:t>
      </w:r>
      <w:r>
        <w:t>по</w:t>
      </w:r>
      <w:r>
        <w:rPr>
          <w:spacing w:val="19"/>
        </w:rPr>
        <w:t xml:space="preserve"> </w:t>
      </w:r>
      <w:r>
        <w:t>плани</w:t>
      </w:r>
      <w:r>
        <w:rPr>
          <w:spacing w:val="1"/>
        </w:rPr>
        <w:t>р</w:t>
      </w:r>
      <w:r>
        <w:t>овке</w:t>
      </w:r>
      <w:r>
        <w:rPr>
          <w:w w:val="99"/>
        </w:rPr>
        <w:t xml:space="preserve"> </w:t>
      </w:r>
      <w:r>
        <w:t>ме</w:t>
      </w:r>
      <w:r>
        <w:rPr>
          <w:spacing w:val="1"/>
        </w:rPr>
        <w:t>ж</w:t>
      </w:r>
      <w:r>
        <w:t>селенной</w:t>
      </w:r>
      <w:r>
        <w:rPr>
          <w:spacing w:val="-11"/>
        </w:rPr>
        <w:t xml:space="preserve"> </w:t>
      </w:r>
      <w:r>
        <w:t>терр</w:t>
      </w:r>
      <w:r>
        <w:rPr>
          <w:spacing w:val="-1"/>
        </w:rPr>
        <w:t>и</w:t>
      </w:r>
      <w:r>
        <w:t>тории</w:t>
      </w:r>
      <w:r>
        <w:rPr>
          <w:spacing w:val="-10"/>
        </w:rPr>
        <w:t xml:space="preserve"> </w:t>
      </w:r>
      <w:r>
        <w:t>Нефтеюганского</w:t>
      </w:r>
      <w:r>
        <w:rPr>
          <w:spacing w:val="-10"/>
        </w:rPr>
        <w:t xml:space="preserve"> </w:t>
      </w:r>
      <w:r>
        <w:t>района</w:t>
      </w:r>
      <w:r>
        <w:rPr>
          <w:spacing w:val="-12"/>
        </w:rPr>
        <w:t xml:space="preserve"> </w:t>
      </w:r>
      <w:r>
        <w:t>для</w:t>
      </w:r>
      <w:r>
        <w:rPr>
          <w:spacing w:val="-11"/>
        </w:rPr>
        <w:t xml:space="preserve"> </w:t>
      </w:r>
      <w:r>
        <w:t>размещения</w:t>
      </w:r>
      <w:r>
        <w:rPr>
          <w:spacing w:val="-10"/>
        </w:rPr>
        <w:t xml:space="preserve"> </w:t>
      </w:r>
      <w:r>
        <w:t>линейного</w:t>
      </w:r>
      <w:r>
        <w:rPr>
          <w:w w:val="99"/>
        </w:rPr>
        <w:t xml:space="preserve"> </w:t>
      </w:r>
      <w:r>
        <w:t>объекта</w:t>
      </w:r>
      <w:r>
        <w:rPr>
          <w:spacing w:val="-7"/>
        </w:rPr>
        <w:t xml:space="preserve"> </w:t>
      </w:r>
      <w:r>
        <w:t>№</w:t>
      </w:r>
      <w:r>
        <w:rPr>
          <w:spacing w:val="-9"/>
        </w:rPr>
        <w:t xml:space="preserve"> </w:t>
      </w:r>
      <w:r>
        <w:t>558</w:t>
      </w:r>
      <w:r>
        <w:rPr>
          <w:spacing w:val="1"/>
        </w:rPr>
        <w:t>-</w:t>
      </w:r>
      <w:r>
        <w:t>па</w:t>
      </w:r>
      <w:r>
        <w:rPr>
          <w:spacing w:val="-8"/>
        </w:rPr>
        <w:t xml:space="preserve"> </w:t>
      </w:r>
      <w:r>
        <w:t>от</w:t>
      </w:r>
      <w:r>
        <w:rPr>
          <w:spacing w:val="-9"/>
        </w:rPr>
        <w:t xml:space="preserve"> </w:t>
      </w:r>
      <w:r>
        <w:t>27.04.2016</w:t>
      </w:r>
      <w:r>
        <w:rPr>
          <w:spacing w:val="-7"/>
        </w:rPr>
        <w:t xml:space="preserve"> </w:t>
      </w:r>
      <w:r>
        <w:t>г</w:t>
      </w:r>
      <w:r>
        <w:rPr>
          <w:spacing w:val="-1"/>
        </w:rPr>
        <w:t>.;</w:t>
      </w:r>
    </w:p>
    <w:p w:rsidR="000C344A" w:rsidRDefault="000C344A" w:rsidP="000C344A">
      <w:pPr>
        <w:pStyle w:val="a6"/>
        <w:numPr>
          <w:ilvl w:val="0"/>
          <w:numId w:val="44"/>
        </w:numPr>
        <w:tabs>
          <w:tab w:val="left" w:pos="1090"/>
        </w:tabs>
        <w:kinsoku w:val="0"/>
        <w:overflowPunct w:val="0"/>
        <w:spacing w:line="287" w:lineRule="auto"/>
        <w:ind w:left="101" w:right="104" w:firstLine="709"/>
        <w:jc w:val="both"/>
      </w:pPr>
      <w:r>
        <w:t>Задания</w:t>
      </w:r>
      <w:r>
        <w:rPr>
          <w:spacing w:val="33"/>
        </w:rPr>
        <w:t xml:space="preserve"> </w:t>
      </w:r>
      <w:r>
        <w:t>на</w:t>
      </w:r>
      <w:r>
        <w:rPr>
          <w:spacing w:val="34"/>
        </w:rPr>
        <w:t xml:space="preserve"> </w:t>
      </w:r>
      <w:r>
        <w:t>проектирование</w:t>
      </w:r>
      <w:r>
        <w:rPr>
          <w:spacing w:val="34"/>
        </w:rPr>
        <w:t xml:space="preserve"> </w:t>
      </w:r>
      <w:r>
        <w:t>по</w:t>
      </w:r>
      <w:r>
        <w:rPr>
          <w:spacing w:val="35"/>
        </w:rPr>
        <w:t xml:space="preserve"> </w:t>
      </w:r>
      <w:r>
        <w:t>объекту:</w:t>
      </w:r>
      <w:r>
        <w:rPr>
          <w:spacing w:val="34"/>
        </w:rPr>
        <w:t xml:space="preserve"> </w:t>
      </w:r>
      <w:r>
        <w:t>«Внепл</w:t>
      </w:r>
      <w:r>
        <w:rPr>
          <w:spacing w:val="1"/>
        </w:rPr>
        <w:t>о</w:t>
      </w:r>
      <w:r>
        <w:t>щадочные</w:t>
      </w:r>
      <w:r>
        <w:rPr>
          <w:spacing w:val="35"/>
        </w:rPr>
        <w:t xml:space="preserve"> </w:t>
      </w:r>
      <w:r>
        <w:rPr>
          <w:spacing w:val="-1"/>
        </w:rPr>
        <w:t>сети</w:t>
      </w:r>
      <w:r>
        <w:rPr>
          <w:spacing w:val="-1"/>
          <w:w w:val="99"/>
        </w:rPr>
        <w:t xml:space="preserve"> </w:t>
      </w:r>
      <w:r>
        <w:t>электроснабжения</w:t>
      </w:r>
      <w:r>
        <w:rPr>
          <w:spacing w:val="17"/>
        </w:rPr>
        <w:t xml:space="preserve"> </w:t>
      </w:r>
      <w:r>
        <w:t>6-0,4</w:t>
      </w:r>
      <w:r>
        <w:rPr>
          <w:spacing w:val="16"/>
        </w:rPr>
        <w:t xml:space="preserve"> </w:t>
      </w:r>
      <w:r>
        <w:rPr>
          <w:spacing w:val="-1"/>
        </w:rPr>
        <w:t>к</w:t>
      </w:r>
      <w:r>
        <w:t>В</w:t>
      </w:r>
      <w:r>
        <w:rPr>
          <w:spacing w:val="17"/>
        </w:rPr>
        <w:t xml:space="preserve"> </w:t>
      </w:r>
      <w:r>
        <w:t>«Комплек</w:t>
      </w:r>
      <w:r>
        <w:rPr>
          <w:spacing w:val="-1"/>
        </w:rPr>
        <w:t>с</w:t>
      </w:r>
      <w:r>
        <w:t>ный</w:t>
      </w:r>
      <w:r>
        <w:rPr>
          <w:spacing w:val="17"/>
        </w:rPr>
        <w:t xml:space="preserve"> </w:t>
      </w:r>
      <w:r>
        <w:t>межмуниципальный</w:t>
      </w:r>
      <w:r>
        <w:rPr>
          <w:spacing w:val="17"/>
        </w:rPr>
        <w:t xml:space="preserve"> </w:t>
      </w:r>
      <w:r>
        <w:t>полигон</w:t>
      </w:r>
      <w:r>
        <w:rPr>
          <w:spacing w:val="18"/>
        </w:rPr>
        <w:t xml:space="preserve"> </w:t>
      </w:r>
      <w:r>
        <w:t>для</w:t>
      </w:r>
      <w:r>
        <w:rPr>
          <w:w w:val="99"/>
        </w:rPr>
        <w:t xml:space="preserve"> </w:t>
      </w:r>
      <w:r>
        <w:t>захоронения</w:t>
      </w:r>
      <w:r>
        <w:rPr>
          <w:spacing w:val="42"/>
        </w:rPr>
        <w:t xml:space="preserve"> </w:t>
      </w:r>
      <w:r>
        <w:t>(утилизации)</w:t>
      </w:r>
      <w:r>
        <w:rPr>
          <w:spacing w:val="42"/>
        </w:rPr>
        <w:t xml:space="preserve"> </w:t>
      </w:r>
      <w:r>
        <w:t>бытовых</w:t>
      </w:r>
      <w:r>
        <w:rPr>
          <w:spacing w:val="43"/>
        </w:rPr>
        <w:t xml:space="preserve"> </w:t>
      </w:r>
      <w:r>
        <w:t>и</w:t>
      </w:r>
      <w:r>
        <w:rPr>
          <w:spacing w:val="41"/>
        </w:rPr>
        <w:t xml:space="preserve"> </w:t>
      </w:r>
      <w:r>
        <w:t>промышленных</w:t>
      </w:r>
      <w:r>
        <w:rPr>
          <w:spacing w:val="43"/>
        </w:rPr>
        <w:t xml:space="preserve"> </w:t>
      </w:r>
      <w:r>
        <w:t>отходов</w:t>
      </w:r>
      <w:r>
        <w:rPr>
          <w:spacing w:val="41"/>
        </w:rPr>
        <w:t xml:space="preserve"> </w:t>
      </w:r>
      <w:r>
        <w:t>для</w:t>
      </w:r>
      <w:r>
        <w:rPr>
          <w:spacing w:val="43"/>
        </w:rPr>
        <w:t xml:space="preserve"> </w:t>
      </w:r>
      <w:r>
        <w:t>городов</w:t>
      </w:r>
      <w:r>
        <w:rPr>
          <w:w w:val="99"/>
        </w:rPr>
        <w:t xml:space="preserve"> </w:t>
      </w:r>
      <w:r>
        <w:rPr>
          <w:spacing w:val="-1"/>
        </w:rPr>
        <w:t>Неф</w:t>
      </w:r>
      <w:r>
        <w:rPr>
          <w:spacing w:val="1"/>
        </w:rPr>
        <w:t>т</w:t>
      </w:r>
      <w:r>
        <w:rPr>
          <w:spacing w:val="-1"/>
        </w:rPr>
        <w:t>еюганс</w:t>
      </w:r>
      <w:r>
        <w:t>к</w:t>
      </w:r>
      <w:r>
        <w:rPr>
          <w:spacing w:val="24"/>
        </w:rPr>
        <w:t xml:space="preserve"> </w:t>
      </w:r>
      <w:r>
        <w:t>и</w:t>
      </w:r>
      <w:r>
        <w:rPr>
          <w:spacing w:val="26"/>
        </w:rPr>
        <w:t xml:space="preserve"> </w:t>
      </w:r>
      <w:r>
        <w:t>Пыт</w:t>
      </w:r>
      <w:r>
        <w:rPr>
          <w:spacing w:val="-1"/>
        </w:rPr>
        <w:t>ь</w:t>
      </w:r>
      <w:r>
        <w:t>-</w:t>
      </w:r>
      <w:r>
        <w:rPr>
          <w:spacing w:val="-1"/>
        </w:rPr>
        <w:t>Я</w:t>
      </w:r>
      <w:r>
        <w:t>х,</w:t>
      </w:r>
      <w:r>
        <w:rPr>
          <w:spacing w:val="25"/>
        </w:rPr>
        <w:t xml:space="preserve"> </w:t>
      </w:r>
      <w:r>
        <w:t>поселений</w:t>
      </w:r>
      <w:r>
        <w:rPr>
          <w:spacing w:val="25"/>
        </w:rPr>
        <w:t xml:space="preserve"> </w:t>
      </w:r>
      <w:r>
        <w:t>Нефтеюганского</w:t>
      </w:r>
      <w:r>
        <w:rPr>
          <w:spacing w:val="24"/>
        </w:rPr>
        <w:t xml:space="preserve"> </w:t>
      </w:r>
      <w:r>
        <w:t>район</w:t>
      </w:r>
      <w:r>
        <w:rPr>
          <w:spacing w:val="-1"/>
        </w:rPr>
        <w:t>а</w:t>
      </w:r>
      <w:r>
        <w:t>»,</w:t>
      </w:r>
      <w:r>
        <w:rPr>
          <w:spacing w:val="24"/>
        </w:rPr>
        <w:t xml:space="preserve"> </w:t>
      </w:r>
      <w:r>
        <w:t>от</w:t>
      </w:r>
      <w:r>
        <w:rPr>
          <w:w w:val="99"/>
        </w:rPr>
        <w:t xml:space="preserve"> </w:t>
      </w:r>
      <w:r>
        <w:t>08.10.201</w:t>
      </w:r>
      <w:r>
        <w:rPr>
          <w:spacing w:val="1"/>
        </w:rPr>
        <w:t>5</w:t>
      </w:r>
      <w:r>
        <w:t>г.;</w:t>
      </w:r>
    </w:p>
    <w:p w:rsidR="000C344A" w:rsidRDefault="000C344A" w:rsidP="000C344A">
      <w:pPr>
        <w:pStyle w:val="a6"/>
        <w:numPr>
          <w:ilvl w:val="0"/>
          <w:numId w:val="44"/>
        </w:numPr>
        <w:tabs>
          <w:tab w:val="left" w:pos="974"/>
        </w:tabs>
        <w:kinsoku w:val="0"/>
        <w:overflowPunct w:val="0"/>
        <w:ind w:left="974" w:hanging="164"/>
      </w:pPr>
      <w:r>
        <w:t>Согласования</w:t>
      </w:r>
      <w:r>
        <w:rPr>
          <w:spacing w:val="-13"/>
        </w:rPr>
        <w:t xml:space="preserve"> </w:t>
      </w:r>
      <w:r>
        <w:rPr>
          <w:spacing w:val="1"/>
        </w:rPr>
        <w:t>н</w:t>
      </w:r>
      <w:r>
        <w:t>а</w:t>
      </w:r>
      <w:r>
        <w:rPr>
          <w:spacing w:val="-13"/>
        </w:rPr>
        <w:t xml:space="preserve"> </w:t>
      </w:r>
      <w:r>
        <w:rPr>
          <w:spacing w:val="1"/>
        </w:rPr>
        <w:t>т</w:t>
      </w:r>
      <w:r>
        <w:t>опографическом</w:t>
      </w:r>
      <w:r>
        <w:rPr>
          <w:spacing w:val="-12"/>
        </w:rPr>
        <w:t xml:space="preserve"> </w:t>
      </w:r>
      <w:r>
        <w:rPr>
          <w:spacing w:val="1"/>
        </w:rPr>
        <w:t>пл</w:t>
      </w:r>
      <w:r>
        <w:rPr>
          <w:spacing w:val="-1"/>
        </w:rPr>
        <w:t>а</w:t>
      </w:r>
      <w:r>
        <w:t>не</w:t>
      </w:r>
      <w:r>
        <w:rPr>
          <w:spacing w:val="-12"/>
        </w:rPr>
        <w:t xml:space="preserve"> </w:t>
      </w:r>
      <w:r>
        <w:t>М</w:t>
      </w:r>
      <w:r>
        <w:rPr>
          <w:spacing w:val="-13"/>
        </w:rPr>
        <w:t xml:space="preserve"> </w:t>
      </w:r>
      <w:r>
        <w:t>1:2000;</w:t>
      </w:r>
    </w:p>
    <w:p w:rsidR="000C344A" w:rsidRDefault="000C344A" w:rsidP="000C344A">
      <w:pPr>
        <w:pStyle w:val="a6"/>
        <w:numPr>
          <w:ilvl w:val="0"/>
          <w:numId w:val="44"/>
        </w:numPr>
        <w:tabs>
          <w:tab w:val="left" w:pos="1052"/>
        </w:tabs>
        <w:kinsoku w:val="0"/>
        <w:overflowPunct w:val="0"/>
        <w:spacing w:before="64"/>
        <w:ind w:left="1052" w:hanging="242"/>
      </w:pPr>
      <w:r>
        <w:t>Технические</w:t>
      </w:r>
      <w:r>
        <w:rPr>
          <w:spacing w:val="60"/>
        </w:rPr>
        <w:t xml:space="preserve"> </w:t>
      </w:r>
      <w:r>
        <w:t>условия</w:t>
      </w:r>
      <w:r>
        <w:rPr>
          <w:spacing w:val="61"/>
        </w:rPr>
        <w:t xml:space="preserve"> </w:t>
      </w:r>
      <w:r>
        <w:t>ООО</w:t>
      </w:r>
      <w:r>
        <w:rPr>
          <w:spacing w:val="62"/>
        </w:rPr>
        <w:t xml:space="preserve"> </w:t>
      </w:r>
      <w:r>
        <w:t>«Р</w:t>
      </w:r>
      <w:r>
        <w:rPr>
          <w:spacing w:val="-1"/>
        </w:rPr>
        <w:t>Н</w:t>
      </w:r>
      <w:r>
        <w:t>-</w:t>
      </w:r>
      <w:r>
        <w:rPr>
          <w:spacing w:val="-1"/>
        </w:rPr>
        <w:t>Юга</w:t>
      </w:r>
      <w:r>
        <w:rPr>
          <w:spacing w:val="1"/>
        </w:rPr>
        <w:t>н</w:t>
      </w:r>
      <w:r>
        <w:rPr>
          <w:spacing w:val="-1"/>
        </w:rPr>
        <w:t>скнефтега</w:t>
      </w:r>
      <w:r>
        <w:t>з»</w:t>
      </w:r>
      <w:r>
        <w:rPr>
          <w:spacing w:val="63"/>
        </w:rPr>
        <w:t xml:space="preserve"> </w:t>
      </w:r>
      <w:r>
        <w:t xml:space="preserve">от </w:t>
      </w:r>
      <w:r>
        <w:rPr>
          <w:spacing w:val="7"/>
        </w:rPr>
        <w:t xml:space="preserve"> </w:t>
      </w:r>
      <w:r>
        <w:t>19.01.2016</w:t>
      </w:r>
      <w:r>
        <w:rPr>
          <w:spacing w:val="61"/>
        </w:rPr>
        <w:t xml:space="preserve"> </w:t>
      </w:r>
      <w:r>
        <w:t>г.</w:t>
      </w:r>
    </w:p>
    <w:p w:rsidR="000C344A" w:rsidRDefault="000C344A" w:rsidP="000C344A">
      <w:pPr>
        <w:pStyle w:val="a6"/>
        <w:kinsoku w:val="0"/>
        <w:overflowPunct w:val="0"/>
        <w:spacing w:before="64" w:line="288" w:lineRule="auto"/>
        <w:ind w:left="101" w:right="105"/>
        <w:jc w:val="both"/>
      </w:pPr>
      <w:r>
        <w:rPr>
          <w:spacing w:val="-1"/>
        </w:rPr>
        <w:t>№</w:t>
      </w:r>
      <w:r>
        <w:t>23/02/01/02-160,</w:t>
      </w:r>
      <w:r>
        <w:rPr>
          <w:spacing w:val="64"/>
        </w:rPr>
        <w:t xml:space="preserve"> </w:t>
      </w:r>
      <w:r>
        <w:t>на</w:t>
      </w:r>
      <w:r>
        <w:rPr>
          <w:spacing w:val="64"/>
        </w:rPr>
        <w:t xml:space="preserve"> </w:t>
      </w:r>
      <w:r>
        <w:rPr>
          <w:spacing w:val="1"/>
        </w:rPr>
        <w:t>п</w:t>
      </w:r>
      <w:r>
        <w:rPr>
          <w:spacing w:val="-1"/>
        </w:rPr>
        <w:t>е</w:t>
      </w:r>
      <w:r>
        <w:t>ресечения</w:t>
      </w:r>
      <w:r>
        <w:rPr>
          <w:spacing w:val="65"/>
        </w:rPr>
        <w:t xml:space="preserve"> </w:t>
      </w:r>
      <w:r>
        <w:t>проектируемой</w:t>
      </w:r>
      <w:r>
        <w:rPr>
          <w:spacing w:val="65"/>
        </w:rPr>
        <w:t xml:space="preserve"> </w:t>
      </w:r>
      <w:r>
        <w:t>двухцепной</w:t>
      </w:r>
      <w:r>
        <w:rPr>
          <w:spacing w:val="65"/>
        </w:rPr>
        <w:t xml:space="preserve"> </w:t>
      </w:r>
      <w:r>
        <w:t>ЛЭ</w:t>
      </w:r>
      <w:r>
        <w:rPr>
          <w:spacing w:val="-1"/>
        </w:rPr>
        <w:t>П</w:t>
      </w:r>
      <w:r>
        <w:t>-6кВ</w:t>
      </w:r>
      <w:r>
        <w:rPr>
          <w:spacing w:val="65"/>
        </w:rPr>
        <w:t xml:space="preserve"> </w:t>
      </w:r>
      <w:r>
        <w:t>с</w:t>
      </w:r>
      <w:r>
        <w:rPr>
          <w:w w:val="99"/>
        </w:rPr>
        <w:t xml:space="preserve"> </w:t>
      </w:r>
      <w:r>
        <w:rPr>
          <w:spacing w:val="-1"/>
        </w:rPr>
        <w:t>существ</w:t>
      </w:r>
      <w:r>
        <w:rPr>
          <w:spacing w:val="1"/>
        </w:rPr>
        <w:t>у</w:t>
      </w:r>
      <w:r>
        <w:rPr>
          <w:spacing w:val="-1"/>
        </w:rPr>
        <w:t>ющим</w:t>
      </w:r>
      <w:r>
        <w:t>и</w:t>
      </w:r>
      <w:r>
        <w:rPr>
          <w:spacing w:val="-11"/>
        </w:rPr>
        <w:t xml:space="preserve"> </w:t>
      </w:r>
      <w:r>
        <w:t>ВЛ-35,</w:t>
      </w:r>
      <w:r>
        <w:rPr>
          <w:spacing w:val="-12"/>
        </w:rPr>
        <w:t xml:space="preserve"> </w:t>
      </w:r>
      <w:r>
        <w:t>6</w:t>
      </w:r>
      <w:r>
        <w:rPr>
          <w:spacing w:val="-11"/>
        </w:rPr>
        <w:t xml:space="preserve"> </w:t>
      </w:r>
      <w:r>
        <w:rPr>
          <w:spacing w:val="-1"/>
        </w:rPr>
        <w:t>кВ</w:t>
      </w:r>
      <w:r>
        <w:t>;</w:t>
      </w:r>
    </w:p>
    <w:p w:rsidR="000C344A" w:rsidRDefault="000C344A" w:rsidP="000C344A">
      <w:pPr>
        <w:pStyle w:val="a6"/>
        <w:numPr>
          <w:ilvl w:val="0"/>
          <w:numId w:val="44"/>
        </w:numPr>
        <w:tabs>
          <w:tab w:val="left" w:pos="1052"/>
        </w:tabs>
        <w:kinsoku w:val="0"/>
        <w:overflowPunct w:val="0"/>
        <w:ind w:left="1052" w:hanging="242"/>
      </w:pPr>
      <w:r>
        <w:t>Технические</w:t>
      </w:r>
      <w:r>
        <w:rPr>
          <w:spacing w:val="60"/>
        </w:rPr>
        <w:t xml:space="preserve"> </w:t>
      </w:r>
      <w:r>
        <w:t>условия</w:t>
      </w:r>
      <w:r>
        <w:rPr>
          <w:spacing w:val="61"/>
        </w:rPr>
        <w:t xml:space="preserve"> </w:t>
      </w:r>
      <w:r>
        <w:t>ООО</w:t>
      </w:r>
      <w:r>
        <w:rPr>
          <w:spacing w:val="62"/>
        </w:rPr>
        <w:t xml:space="preserve"> </w:t>
      </w:r>
      <w:r>
        <w:t>«Р</w:t>
      </w:r>
      <w:r>
        <w:rPr>
          <w:spacing w:val="-1"/>
        </w:rPr>
        <w:t>Н</w:t>
      </w:r>
      <w:r>
        <w:t>-</w:t>
      </w:r>
      <w:r>
        <w:rPr>
          <w:spacing w:val="-1"/>
        </w:rPr>
        <w:t>Юга</w:t>
      </w:r>
      <w:r>
        <w:rPr>
          <w:spacing w:val="1"/>
        </w:rPr>
        <w:t>н</w:t>
      </w:r>
      <w:r>
        <w:rPr>
          <w:spacing w:val="-1"/>
        </w:rPr>
        <w:t>скнефтега</w:t>
      </w:r>
      <w:r>
        <w:t>з»</w:t>
      </w:r>
      <w:r>
        <w:rPr>
          <w:spacing w:val="63"/>
        </w:rPr>
        <w:t xml:space="preserve"> </w:t>
      </w:r>
      <w:r>
        <w:t xml:space="preserve">от </w:t>
      </w:r>
      <w:r>
        <w:rPr>
          <w:spacing w:val="7"/>
        </w:rPr>
        <w:t xml:space="preserve"> </w:t>
      </w:r>
      <w:r>
        <w:t>25.03.2016</w:t>
      </w:r>
      <w:r>
        <w:rPr>
          <w:spacing w:val="61"/>
        </w:rPr>
        <w:t xml:space="preserve"> </w:t>
      </w:r>
      <w:r>
        <w:t>г.</w:t>
      </w:r>
    </w:p>
    <w:p w:rsidR="000C344A" w:rsidRDefault="000C344A" w:rsidP="000C344A">
      <w:pPr>
        <w:pStyle w:val="a6"/>
        <w:kinsoku w:val="0"/>
        <w:overflowPunct w:val="0"/>
        <w:spacing w:before="64" w:line="288" w:lineRule="auto"/>
        <w:ind w:left="101" w:right="106"/>
        <w:jc w:val="both"/>
      </w:pPr>
      <w:r>
        <w:rPr>
          <w:spacing w:val="-1"/>
        </w:rPr>
        <w:t>№</w:t>
      </w:r>
      <w:r>
        <w:t>02/16-03-1727,</w:t>
      </w:r>
      <w:r>
        <w:rPr>
          <w:spacing w:val="16"/>
        </w:rPr>
        <w:t xml:space="preserve"> </w:t>
      </w:r>
      <w:r>
        <w:rPr>
          <w:spacing w:val="-1"/>
        </w:rPr>
        <w:t>н</w:t>
      </w:r>
      <w:r>
        <w:t>а</w:t>
      </w:r>
      <w:r>
        <w:rPr>
          <w:spacing w:val="15"/>
        </w:rPr>
        <w:t xml:space="preserve"> </w:t>
      </w:r>
      <w:r>
        <w:t>пересечение</w:t>
      </w:r>
      <w:r>
        <w:rPr>
          <w:spacing w:val="16"/>
        </w:rPr>
        <w:t xml:space="preserve"> </w:t>
      </w:r>
      <w:r>
        <w:t>существу</w:t>
      </w:r>
      <w:r>
        <w:rPr>
          <w:spacing w:val="1"/>
        </w:rPr>
        <w:t>ю</w:t>
      </w:r>
      <w:r>
        <w:rPr>
          <w:spacing w:val="-1"/>
        </w:rPr>
        <w:t>щ</w:t>
      </w:r>
      <w:r>
        <w:rPr>
          <w:spacing w:val="1"/>
        </w:rPr>
        <w:t>и</w:t>
      </w:r>
      <w:r>
        <w:t>х</w:t>
      </w:r>
      <w:r>
        <w:rPr>
          <w:spacing w:val="16"/>
        </w:rPr>
        <w:t xml:space="preserve"> </w:t>
      </w:r>
      <w:r>
        <w:t>комму</w:t>
      </w:r>
      <w:r>
        <w:rPr>
          <w:spacing w:val="1"/>
        </w:rPr>
        <w:t>н</w:t>
      </w:r>
      <w:r>
        <w:t>икаций,</w:t>
      </w:r>
      <w:r>
        <w:rPr>
          <w:spacing w:val="15"/>
        </w:rPr>
        <w:t xml:space="preserve"> </w:t>
      </w:r>
      <w:r>
        <w:t>а</w:t>
      </w:r>
      <w:r>
        <w:rPr>
          <w:spacing w:val="16"/>
        </w:rPr>
        <w:t xml:space="preserve"> </w:t>
      </w:r>
      <w:r>
        <w:t>также</w:t>
      </w:r>
      <w:r>
        <w:rPr>
          <w:spacing w:val="15"/>
        </w:rPr>
        <w:t xml:space="preserve"> </w:t>
      </w:r>
      <w:r>
        <w:t>для</w:t>
      </w:r>
      <w:r>
        <w:rPr>
          <w:w w:val="99"/>
        </w:rPr>
        <w:t xml:space="preserve"> </w:t>
      </w:r>
      <w:r>
        <w:t>работы</w:t>
      </w:r>
      <w:r>
        <w:rPr>
          <w:spacing w:val="29"/>
        </w:rPr>
        <w:t xml:space="preserve"> </w:t>
      </w:r>
      <w:r>
        <w:t>в</w:t>
      </w:r>
      <w:r>
        <w:rPr>
          <w:spacing w:val="29"/>
        </w:rPr>
        <w:t xml:space="preserve"> </w:t>
      </w:r>
      <w:r>
        <w:t>охранной</w:t>
      </w:r>
      <w:r>
        <w:rPr>
          <w:spacing w:val="29"/>
        </w:rPr>
        <w:t xml:space="preserve"> </w:t>
      </w:r>
      <w:r>
        <w:t>зоне</w:t>
      </w:r>
      <w:r>
        <w:rPr>
          <w:spacing w:val="28"/>
        </w:rPr>
        <w:t xml:space="preserve"> </w:t>
      </w:r>
      <w:r>
        <w:t>трубопро</w:t>
      </w:r>
      <w:r>
        <w:rPr>
          <w:spacing w:val="-2"/>
        </w:rPr>
        <w:t>в</w:t>
      </w:r>
      <w:r>
        <w:t>одов</w:t>
      </w:r>
      <w:r>
        <w:rPr>
          <w:spacing w:val="30"/>
        </w:rPr>
        <w:t xml:space="preserve"> </w:t>
      </w:r>
      <w:r>
        <w:t>и</w:t>
      </w:r>
      <w:r>
        <w:rPr>
          <w:spacing w:val="29"/>
        </w:rPr>
        <w:t xml:space="preserve"> </w:t>
      </w:r>
      <w:r>
        <w:t>устройства</w:t>
      </w:r>
      <w:r>
        <w:rPr>
          <w:spacing w:val="30"/>
        </w:rPr>
        <w:t xml:space="preserve"> </w:t>
      </w:r>
      <w:r>
        <w:t>в</w:t>
      </w:r>
      <w:r>
        <w:rPr>
          <w:spacing w:val="1"/>
        </w:rPr>
        <w:t>р</w:t>
      </w:r>
      <w:r>
        <w:t>еменных</w:t>
      </w:r>
      <w:r>
        <w:rPr>
          <w:spacing w:val="29"/>
        </w:rPr>
        <w:t xml:space="preserve"> </w:t>
      </w:r>
      <w:r>
        <w:t>переходов</w:t>
      </w:r>
      <w:r>
        <w:rPr>
          <w:w w:val="99"/>
        </w:rPr>
        <w:t xml:space="preserve"> </w:t>
      </w:r>
      <w:r>
        <w:rPr>
          <w:spacing w:val="-1"/>
        </w:rPr>
        <w:t>чере</w:t>
      </w:r>
      <w:r>
        <w:t>з</w:t>
      </w:r>
      <w:r>
        <w:rPr>
          <w:spacing w:val="-21"/>
        </w:rPr>
        <w:t xml:space="preserve"> </w:t>
      </w:r>
      <w:r>
        <w:t>действующие</w:t>
      </w:r>
      <w:r>
        <w:rPr>
          <w:spacing w:val="-20"/>
        </w:rPr>
        <w:t xml:space="preserve"> </w:t>
      </w:r>
      <w:r>
        <w:t>трубопроводы;</w:t>
      </w:r>
    </w:p>
    <w:p w:rsidR="000C344A" w:rsidRDefault="000C344A" w:rsidP="000C344A">
      <w:pPr>
        <w:pStyle w:val="a6"/>
        <w:numPr>
          <w:ilvl w:val="0"/>
          <w:numId w:val="44"/>
        </w:numPr>
        <w:tabs>
          <w:tab w:val="left" w:pos="1097"/>
        </w:tabs>
        <w:kinsoku w:val="0"/>
        <w:overflowPunct w:val="0"/>
        <w:ind w:left="1097" w:hanging="287"/>
      </w:pPr>
      <w:r>
        <w:t xml:space="preserve">Технические </w:t>
      </w:r>
      <w:r>
        <w:rPr>
          <w:spacing w:val="41"/>
        </w:rPr>
        <w:t xml:space="preserve"> </w:t>
      </w:r>
      <w:r>
        <w:rPr>
          <w:spacing w:val="1"/>
        </w:rPr>
        <w:t>ус</w:t>
      </w:r>
      <w:r>
        <w:rPr>
          <w:spacing w:val="-1"/>
        </w:rPr>
        <w:t>л</w:t>
      </w:r>
      <w:r>
        <w:t>о</w:t>
      </w:r>
      <w:r>
        <w:rPr>
          <w:spacing w:val="-1"/>
        </w:rPr>
        <w:t>в</w:t>
      </w:r>
      <w:r>
        <w:t xml:space="preserve">ия </w:t>
      </w:r>
      <w:r>
        <w:rPr>
          <w:spacing w:val="43"/>
        </w:rPr>
        <w:t xml:space="preserve"> </w:t>
      </w:r>
      <w:r>
        <w:t xml:space="preserve">ЦП </w:t>
      </w:r>
      <w:r>
        <w:rPr>
          <w:spacing w:val="42"/>
        </w:rPr>
        <w:t xml:space="preserve"> </w:t>
      </w:r>
      <w:r>
        <w:rPr>
          <w:spacing w:val="-1"/>
        </w:rPr>
        <w:t>М</w:t>
      </w:r>
      <w:r>
        <w:rPr>
          <w:spacing w:val="1"/>
        </w:rPr>
        <w:t>Э</w:t>
      </w:r>
      <w:r>
        <w:t xml:space="preserve">С </w:t>
      </w:r>
      <w:r>
        <w:rPr>
          <w:spacing w:val="45"/>
        </w:rPr>
        <w:t xml:space="preserve"> </w:t>
      </w:r>
      <w:r>
        <w:t xml:space="preserve">филиала </w:t>
      </w:r>
      <w:r>
        <w:rPr>
          <w:spacing w:val="44"/>
        </w:rPr>
        <w:t xml:space="preserve"> </w:t>
      </w:r>
      <w:r>
        <w:rPr>
          <w:spacing w:val="-1"/>
        </w:rPr>
        <w:t>ПА</w:t>
      </w:r>
      <w:r>
        <w:t xml:space="preserve">О </w:t>
      </w:r>
      <w:r>
        <w:rPr>
          <w:spacing w:val="44"/>
        </w:rPr>
        <w:t xml:space="preserve"> </w:t>
      </w:r>
      <w:r>
        <w:t>«</w:t>
      </w:r>
      <w:r>
        <w:rPr>
          <w:spacing w:val="1"/>
        </w:rPr>
        <w:t>Ф</w:t>
      </w:r>
      <w:r>
        <w:rPr>
          <w:spacing w:val="-1"/>
        </w:rPr>
        <w:t>С</w:t>
      </w:r>
      <w:r>
        <w:t xml:space="preserve">К  </w:t>
      </w:r>
      <w:r>
        <w:rPr>
          <w:spacing w:val="-17"/>
        </w:rPr>
        <w:t xml:space="preserve"> </w:t>
      </w:r>
      <w:r>
        <w:rPr>
          <w:spacing w:val="-1"/>
        </w:rPr>
        <w:t>Е</w:t>
      </w:r>
      <w:r>
        <w:rPr>
          <w:spacing w:val="1"/>
        </w:rPr>
        <w:t>Э</w:t>
      </w:r>
      <w:r>
        <w:t xml:space="preserve">С» </w:t>
      </w:r>
      <w:r>
        <w:rPr>
          <w:spacing w:val="43"/>
        </w:rPr>
        <w:t xml:space="preserve"> </w:t>
      </w:r>
      <w:r>
        <w:t>от</w:t>
      </w:r>
    </w:p>
    <w:p w:rsidR="000C344A" w:rsidRDefault="000C344A" w:rsidP="000C344A">
      <w:pPr>
        <w:pStyle w:val="a6"/>
        <w:kinsoku w:val="0"/>
        <w:overflowPunct w:val="0"/>
        <w:spacing w:before="64"/>
        <w:ind w:left="101" w:right="6078"/>
        <w:jc w:val="both"/>
      </w:pPr>
      <w:r>
        <w:t>18.01.2016</w:t>
      </w:r>
      <w:r>
        <w:rPr>
          <w:spacing w:val="-12"/>
        </w:rPr>
        <w:t xml:space="preserve"> </w:t>
      </w:r>
      <w:r>
        <w:t>г.</w:t>
      </w:r>
      <w:r>
        <w:rPr>
          <w:spacing w:val="-12"/>
        </w:rPr>
        <w:t xml:space="preserve"> </w:t>
      </w:r>
      <w:r>
        <w:t>№</w:t>
      </w:r>
      <w:r>
        <w:rPr>
          <w:spacing w:val="-10"/>
        </w:rPr>
        <w:t xml:space="preserve"> </w:t>
      </w:r>
      <w:r>
        <w:rPr>
          <w:spacing w:val="-1"/>
        </w:rPr>
        <w:t>М</w:t>
      </w:r>
      <w:r>
        <w:t>8/</w:t>
      </w:r>
      <w:r>
        <w:rPr>
          <w:spacing w:val="-1"/>
        </w:rPr>
        <w:t>П</w:t>
      </w:r>
      <w:r>
        <w:t>1/2/43;</w:t>
      </w:r>
    </w:p>
    <w:p w:rsidR="000C344A" w:rsidRDefault="000C344A" w:rsidP="000C344A">
      <w:pPr>
        <w:pStyle w:val="a6"/>
        <w:numPr>
          <w:ilvl w:val="0"/>
          <w:numId w:val="44"/>
        </w:numPr>
        <w:tabs>
          <w:tab w:val="left" w:pos="977"/>
        </w:tabs>
        <w:kinsoku w:val="0"/>
        <w:overflowPunct w:val="0"/>
        <w:spacing w:before="64"/>
        <w:ind w:left="977" w:hanging="167"/>
      </w:pPr>
      <w:r>
        <w:t>Технические</w:t>
      </w:r>
      <w:r>
        <w:rPr>
          <w:spacing w:val="-16"/>
        </w:rPr>
        <w:t xml:space="preserve"> </w:t>
      </w:r>
      <w:r>
        <w:t>условия</w:t>
      </w:r>
      <w:r>
        <w:rPr>
          <w:spacing w:val="-15"/>
        </w:rPr>
        <w:t xml:space="preserve"> </w:t>
      </w:r>
      <w:r>
        <w:t>фил</w:t>
      </w:r>
      <w:r>
        <w:rPr>
          <w:spacing w:val="1"/>
        </w:rPr>
        <w:t>и</w:t>
      </w:r>
      <w:r>
        <w:t>ала</w:t>
      </w:r>
      <w:r>
        <w:rPr>
          <w:spacing w:val="-15"/>
        </w:rPr>
        <w:t xml:space="preserve"> </w:t>
      </w:r>
      <w:r>
        <w:t>Нефтеюганск</w:t>
      </w:r>
      <w:r>
        <w:rPr>
          <w:spacing w:val="1"/>
        </w:rPr>
        <w:t>и</w:t>
      </w:r>
      <w:r>
        <w:t>е</w:t>
      </w:r>
      <w:r>
        <w:rPr>
          <w:spacing w:val="-14"/>
        </w:rPr>
        <w:t xml:space="preserve"> </w:t>
      </w:r>
      <w:r>
        <w:t>электрические</w:t>
      </w:r>
      <w:r>
        <w:rPr>
          <w:spacing w:val="3"/>
        </w:rPr>
        <w:t xml:space="preserve"> </w:t>
      </w:r>
      <w:r>
        <w:rPr>
          <w:spacing w:val="-1"/>
        </w:rPr>
        <w:t>сет</w:t>
      </w:r>
      <w:r>
        <w:t>и</w:t>
      </w:r>
      <w:r>
        <w:rPr>
          <w:spacing w:val="-6"/>
        </w:rPr>
        <w:t xml:space="preserve"> </w:t>
      </w:r>
      <w:r>
        <w:rPr>
          <w:spacing w:val="-1"/>
        </w:rPr>
        <w:t>АО</w:t>
      </w:r>
    </w:p>
    <w:p w:rsidR="000C344A" w:rsidRDefault="000C344A" w:rsidP="000C344A">
      <w:pPr>
        <w:pStyle w:val="a6"/>
        <w:kinsoku w:val="0"/>
        <w:overflowPunct w:val="0"/>
        <w:spacing w:before="64"/>
        <w:ind w:left="101" w:right="4145"/>
        <w:jc w:val="both"/>
      </w:pPr>
      <w:r>
        <w:t>«Тюмень</w:t>
      </w:r>
      <w:r>
        <w:rPr>
          <w:spacing w:val="1"/>
        </w:rPr>
        <w:t>э</w:t>
      </w:r>
      <w:r>
        <w:t>нерго»</w:t>
      </w:r>
      <w:r>
        <w:rPr>
          <w:spacing w:val="-11"/>
        </w:rPr>
        <w:t xml:space="preserve"> </w:t>
      </w:r>
      <w:r>
        <w:t>от</w:t>
      </w:r>
      <w:r>
        <w:rPr>
          <w:spacing w:val="-11"/>
        </w:rPr>
        <w:t xml:space="preserve"> </w:t>
      </w:r>
      <w:r>
        <w:t>19.01.2016</w:t>
      </w:r>
      <w:r>
        <w:rPr>
          <w:spacing w:val="-11"/>
        </w:rPr>
        <w:t xml:space="preserve"> </w:t>
      </w:r>
      <w:r>
        <w:t>г.</w:t>
      </w:r>
      <w:r>
        <w:rPr>
          <w:spacing w:val="-11"/>
        </w:rPr>
        <w:t xml:space="preserve"> </w:t>
      </w:r>
      <w:r>
        <w:t>№</w:t>
      </w:r>
      <w:r>
        <w:rPr>
          <w:spacing w:val="-10"/>
        </w:rPr>
        <w:t xml:space="preserve"> </w:t>
      </w:r>
      <w:r>
        <w:rPr>
          <w:spacing w:val="-1"/>
        </w:rPr>
        <w:t>Т</w:t>
      </w:r>
      <w:r>
        <w:t>3/1/46;</w:t>
      </w:r>
    </w:p>
    <w:p w:rsidR="000C344A" w:rsidRDefault="000C344A" w:rsidP="000C344A">
      <w:pPr>
        <w:pStyle w:val="a6"/>
        <w:numPr>
          <w:ilvl w:val="0"/>
          <w:numId w:val="44"/>
        </w:numPr>
        <w:tabs>
          <w:tab w:val="left" w:pos="997"/>
        </w:tabs>
        <w:kinsoku w:val="0"/>
        <w:overflowPunct w:val="0"/>
        <w:spacing w:before="64" w:line="288" w:lineRule="auto"/>
        <w:ind w:left="101" w:right="107" w:firstLine="709"/>
        <w:jc w:val="both"/>
      </w:pPr>
      <w:r>
        <w:t>Технические</w:t>
      </w:r>
      <w:r>
        <w:rPr>
          <w:spacing w:val="7"/>
        </w:rPr>
        <w:t xml:space="preserve"> </w:t>
      </w:r>
      <w:r>
        <w:t>условия</w:t>
      </w:r>
      <w:r>
        <w:rPr>
          <w:spacing w:val="8"/>
        </w:rPr>
        <w:t xml:space="preserve"> </w:t>
      </w:r>
      <w:r>
        <w:rPr>
          <w:spacing w:val="-1"/>
        </w:rPr>
        <w:t>К</w:t>
      </w:r>
      <w:r>
        <w:t>У</w:t>
      </w:r>
      <w:r>
        <w:rPr>
          <w:spacing w:val="9"/>
        </w:rPr>
        <w:t xml:space="preserve"> </w:t>
      </w:r>
      <w:r>
        <w:t>ХМАО</w:t>
      </w:r>
      <w:r>
        <w:rPr>
          <w:spacing w:val="1"/>
        </w:rPr>
        <w:t>-</w:t>
      </w:r>
      <w:r>
        <w:t>Ю</w:t>
      </w:r>
      <w:r>
        <w:rPr>
          <w:spacing w:val="1"/>
        </w:rPr>
        <w:t>г</w:t>
      </w:r>
      <w:r>
        <w:t>ры</w:t>
      </w:r>
      <w:r>
        <w:rPr>
          <w:spacing w:val="8"/>
        </w:rPr>
        <w:t xml:space="preserve"> </w:t>
      </w:r>
      <w:r>
        <w:t>«Упр</w:t>
      </w:r>
      <w:r>
        <w:rPr>
          <w:spacing w:val="-2"/>
        </w:rPr>
        <w:t>а</w:t>
      </w:r>
      <w:r>
        <w:t>вление</w:t>
      </w:r>
      <w:r>
        <w:rPr>
          <w:spacing w:val="9"/>
        </w:rPr>
        <w:t xml:space="preserve"> </w:t>
      </w:r>
      <w:r>
        <w:t>а</w:t>
      </w:r>
      <w:r>
        <w:rPr>
          <w:spacing w:val="1"/>
        </w:rPr>
        <w:t>в</w:t>
      </w:r>
      <w:r>
        <w:t>томобильных</w:t>
      </w:r>
      <w:r>
        <w:rPr>
          <w:w w:val="99"/>
        </w:rPr>
        <w:t xml:space="preserve"> </w:t>
      </w:r>
      <w:r>
        <w:t>дорог»</w:t>
      </w:r>
      <w:r>
        <w:rPr>
          <w:spacing w:val="-9"/>
        </w:rPr>
        <w:t xml:space="preserve"> </w:t>
      </w:r>
      <w:r>
        <w:t>от</w:t>
      </w:r>
      <w:r>
        <w:rPr>
          <w:spacing w:val="-11"/>
        </w:rPr>
        <w:t xml:space="preserve"> </w:t>
      </w:r>
      <w:r>
        <w:t>03.02.2016</w:t>
      </w:r>
      <w:r>
        <w:rPr>
          <w:spacing w:val="-10"/>
        </w:rPr>
        <w:t xml:space="preserve"> </w:t>
      </w:r>
      <w:r>
        <w:t>г.;</w:t>
      </w:r>
    </w:p>
    <w:p w:rsidR="000C344A" w:rsidRDefault="000C344A" w:rsidP="000C344A">
      <w:pPr>
        <w:pStyle w:val="a6"/>
        <w:kinsoku w:val="0"/>
        <w:overflowPunct w:val="0"/>
        <w:spacing w:line="288" w:lineRule="auto"/>
        <w:ind w:left="101" w:right="107" w:firstLine="709"/>
        <w:jc w:val="both"/>
      </w:pPr>
      <w:r>
        <w:t>Площадка</w:t>
      </w:r>
      <w:r>
        <w:rPr>
          <w:spacing w:val="18"/>
        </w:rPr>
        <w:t xml:space="preserve"> </w:t>
      </w:r>
      <w:r>
        <w:t>для</w:t>
      </w:r>
      <w:r>
        <w:rPr>
          <w:spacing w:val="17"/>
        </w:rPr>
        <w:t xml:space="preserve"> </w:t>
      </w:r>
      <w:r>
        <w:t>размещен</w:t>
      </w:r>
      <w:r>
        <w:rPr>
          <w:spacing w:val="1"/>
        </w:rPr>
        <w:t>и</w:t>
      </w:r>
      <w:r>
        <w:t>я</w:t>
      </w:r>
      <w:r>
        <w:rPr>
          <w:spacing w:val="17"/>
        </w:rPr>
        <w:t xml:space="preserve"> </w:t>
      </w:r>
      <w:r>
        <w:t>линейного</w:t>
      </w:r>
      <w:r>
        <w:rPr>
          <w:spacing w:val="17"/>
        </w:rPr>
        <w:t xml:space="preserve"> </w:t>
      </w:r>
      <w:r>
        <w:t>объекта</w:t>
      </w:r>
      <w:r>
        <w:rPr>
          <w:spacing w:val="16"/>
        </w:rPr>
        <w:t xml:space="preserve"> </w:t>
      </w:r>
      <w:r>
        <w:t>выбиралась</w:t>
      </w:r>
      <w:r>
        <w:rPr>
          <w:spacing w:val="16"/>
        </w:rPr>
        <w:t xml:space="preserve"> </w:t>
      </w:r>
      <w:r>
        <w:t>в</w:t>
      </w:r>
      <w:r>
        <w:rPr>
          <w:w w:val="99"/>
        </w:rPr>
        <w:t xml:space="preserve"> </w:t>
      </w:r>
      <w:r>
        <w:t>соответствии</w:t>
      </w:r>
      <w:r>
        <w:rPr>
          <w:spacing w:val="30"/>
        </w:rPr>
        <w:t xml:space="preserve"> </w:t>
      </w:r>
      <w:r>
        <w:t>с</w:t>
      </w:r>
      <w:r>
        <w:rPr>
          <w:spacing w:val="29"/>
        </w:rPr>
        <w:t xml:space="preserve"> </w:t>
      </w:r>
      <w:r>
        <w:t>действующими</w:t>
      </w:r>
      <w:r>
        <w:rPr>
          <w:spacing w:val="31"/>
        </w:rPr>
        <w:t xml:space="preserve"> </w:t>
      </w:r>
      <w:r>
        <w:t>нормативными</w:t>
      </w:r>
      <w:r>
        <w:rPr>
          <w:spacing w:val="30"/>
        </w:rPr>
        <w:t xml:space="preserve"> </w:t>
      </w:r>
      <w:r>
        <w:rPr>
          <w:spacing w:val="-1"/>
        </w:rPr>
        <w:t>актам</w:t>
      </w:r>
      <w:r>
        <w:t>и,</w:t>
      </w:r>
      <w:r>
        <w:rPr>
          <w:spacing w:val="29"/>
        </w:rPr>
        <w:t xml:space="preserve"> </w:t>
      </w:r>
      <w:r>
        <w:t>в</w:t>
      </w:r>
      <w:r>
        <w:rPr>
          <w:spacing w:val="31"/>
        </w:rPr>
        <w:t xml:space="preserve"> </w:t>
      </w:r>
      <w:r>
        <w:t>соответствии</w:t>
      </w:r>
      <w:r>
        <w:rPr>
          <w:spacing w:val="32"/>
        </w:rPr>
        <w:t xml:space="preserve"> </w:t>
      </w:r>
      <w:r>
        <w:t>с</w:t>
      </w:r>
      <w:r>
        <w:rPr>
          <w:w w:val="99"/>
        </w:rPr>
        <w:t xml:space="preserve"> </w:t>
      </w:r>
      <w:r>
        <w:t>техническими</w:t>
      </w:r>
      <w:r>
        <w:rPr>
          <w:spacing w:val="-31"/>
        </w:rPr>
        <w:t xml:space="preserve"> </w:t>
      </w:r>
      <w:r>
        <w:t>условиями.</w:t>
      </w:r>
    </w:p>
    <w:p w:rsidR="000C344A" w:rsidRDefault="000C344A" w:rsidP="000C344A">
      <w:pPr>
        <w:pStyle w:val="a6"/>
        <w:kinsoku w:val="0"/>
        <w:overflowPunct w:val="0"/>
        <w:spacing w:line="288" w:lineRule="auto"/>
        <w:ind w:left="101" w:right="107" w:firstLine="709"/>
        <w:jc w:val="both"/>
      </w:pPr>
      <w:r>
        <w:t>Основными</w:t>
      </w:r>
      <w:r>
        <w:rPr>
          <w:spacing w:val="28"/>
        </w:rPr>
        <w:t xml:space="preserve"> </w:t>
      </w:r>
      <w:r>
        <w:t>критериями</w:t>
      </w:r>
      <w:r>
        <w:rPr>
          <w:spacing w:val="29"/>
        </w:rPr>
        <w:t xml:space="preserve"> </w:t>
      </w:r>
      <w:r>
        <w:t>при</w:t>
      </w:r>
      <w:r>
        <w:rPr>
          <w:spacing w:val="29"/>
        </w:rPr>
        <w:t xml:space="preserve"> </w:t>
      </w:r>
      <w:r>
        <w:t>выборе</w:t>
      </w:r>
      <w:r>
        <w:rPr>
          <w:spacing w:val="28"/>
        </w:rPr>
        <w:t xml:space="preserve"> </w:t>
      </w:r>
      <w:r>
        <w:t>местоположения</w:t>
      </w:r>
      <w:r>
        <w:rPr>
          <w:spacing w:val="29"/>
        </w:rPr>
        <w:t xml:space="preserve"> </w:t>
      </w:r>
      <w:r>
        <w:t>проектируемого</w:t>
      </w:r>
      <w:r>
        <w:rPr>
          <w:w w:val="99"/>
        </w:rPr>
        <w:t xml:space="preserve"> </w:t>
      </w:r>
      <w:r>
        <w:t>объекта</w:t>
      </w:r>
      <w:r>
        <w:rPr>
          <w:spacing w:val="-24"/>
        </w:rPr>
        <w:t xml:space="preserve"> </w:t>
      </w:r>
      <w:r>
        <w:t>по</w:t>
      </w:r>
      <w:r>
        <w:rPr>
          <w:spacing w:val="-1"/>
        </w:rPr>
        <w:t>сл</w:t>
      </w:r>
      <w:r>
        <w:t>ужи</w:t>
      </w:r>
      <w:r>
        <w:rPr>
          <w:spacing w:val="-1"/>
        </w:rPr>
        <w:t>л</w:t>
      </w:r>
      <w:r>
        <w:rPr>
          <w:spacing w:val="2"/>
        </w:rPr>
        <w:t>и</w:t>
      </w:r>
      <w:r>
        <w:t>:</w:t>
      </w:r>
    </w:p>
    <w:p w:rsidR="000C344A" w:rsidRDefault="000C344A" w:rsidP="000C344A">
      <w:pPr>
        <w:pStyle w:val="a6"/>
        <w:kinsoku w:val="0"/>
        <w:overflowPunct w:val="0"/>
        <w:spacing w:line="288" w:lineRule="auto"/>
        <w:ind w:left="101" w:right="107" w:firstLine="709"/>
        <w:jc w:val="both"/>
        <w:sectPr w:rsidR="000C344A">
          <w:pgSz w:w="11905" w:h="16840"/>
          <w:pgMar w:top="980" w:right="740" w:bottom="280" w:left="1600" w:header="756" w:footer="0" w:gutter="0"/>
          <w:cols w:space="720" w:equalWidth="0">
            <w:col w:w="9565"/>
          </w:cols>
          <w:noEndnote/>
        </w:sectPr>
      </w:pPr>
    </w:p>
    <w:p w:rsidR="000C344A" w:rsidRDefault="000C344A" w:rsidP="000C344A">
      <w:pPr>
        <w:kinsoku w:val="0"/>
        <w:overflowPunct w:val="0"/>
        <w:spacing w:before="5" w:line="200" w:lineRule="exact"/>
        <w:rPr>
          <w:sz w:val="20"/>
          <w:szCs w:val="20"/>
        </w:rPr>
      </w:pPr>
    </w:p>
    <w:p w:rsidR="000C344A" w:rsidRDefault="000C344A" w:rsidP="000C344A">
      <w:pPr>
        <w:pStyle w:val="a6"/>
        <w:numPr>
          <w:ilvl w:val="0"/>
          <w:numId w:val="44"/>
        </w:numPr>
        <w:tabs>
          <w:tab w:val="left" w:pos="974"/>
        </w:tabs>
        <w:kinsoku w:val="0"/>
        <w:overflowPunct w:val="0"/>
        <w:spacing w:before="63"/>
        <w:ind w:left="974" w:hanging="164"/>
      </w:pPr>
      <w:r>
        <w:t>минимизация</w:t>
      </w:r>
      <w:r>
        <w:rPr>
          <w:spacing w:val="-17"/>
        </w:rPr>
        <w:t xml:space="preserve"> </w:t>
      </w:r>
      <w:r>
        <w:t>ущерба</w:t>
      </w:r>
      <w:r>
        <w:rPr>
          <w:spacing w:val="-17"/>
        </w:rPr>
        <w:t xml:space="preserve"> </w:t>
      </w:r>
      <w:r>
        <w:t>окружающей</w:t>
      </w:r>
      <w:r>
        <w:rPr>
          <w:spacing w:val="-16"/>
        </w:rPr>
        <w:t xml:space="preserve"> </w:t>
      </w:r>
      <w:r>
        <w:rPr>
          <w:spacing w:val="-1"/>
        </w:rPr>
        <w:t>с</w:t>
      </w:r>
      <w:r>
        <w:rPr>
          <w:spacing w:val="1"/>
        </w:rPr>
        <w:t>р</w:t>
      </w:r>
      <w:r>
        <w:rPr>
          <w:spacing w:val="-1"/>
        </w:rPr>
        <w:t>еде</w:t>
      </w:r>
      <w:r>
        <w:t>;</w:t>
      </w:r>
    </w:p>
    <w:p w:rsidR="000C344A" w:rsidRDefault="000C344A" w:rsidP="000C344A">
      <w:pPr>
        <w:pStyle w:val="a6"/>
        <w:numPr>
          <w:ilvl w:val="0"/>
          <w:numId w:val="44"/>
        </w:numPr>
        <w:tabs>
          <w:tab w:val="left" w:pos="973"/>
        </w:tabs>
        <w:kinsoku w:val="0"/>
        <w:overflowPunct w:val="0"/>
        <w:spacing w:before="64"/>
        <w:ind w:left="973" w:hanging="164"/>
      </w:pPr>
      <w:r>
        <w:t>сложи</w:t>
      </w:r>
      <w:r>
        <w:rPr>
          <w:spacing w:val="1"/>
        </w:rPr>
        <w:t>в</w:t>
      </w:r>
      <w:r>
        <w:t>шаяся</w:t>
      </w:r>
      <w:r>
        <w:rPr>
          <w:spacing w:val="-12"/>
        </w:rPr>
        <w:t xml:space="preserve"> </w:t>
      </w:r>
      <w:r>
        <w:t>к</w:t>
      </w:r>
      <w:r>
        <w:rPr>
          <w:spacing w:val="-12"/>
        </w:rPr>
        <w:t xml:space="preserve"> </w:t>
      </w:r>
      <w:r>
        <w:t>моменту</w:t>
      </w:r>
      <w:r>
        <w:rPr>
          <w:spacing w:val="-12"/>
        </w:rPr>
        <w:t xml:space="preserve"> </w:t>
      </w:r>
      <w:r>
        <w:t>начала</w:t>
      </w:r>
      <w:r>
        <w:rPr>
          <w:spacing w:val="-14"/>
        </w:rPr>
        <w:t xml:space="preserve"> </w:t>
      </w:r>
      <w:r>
        <w:t>работ</w:t>
      </w:r>
      <w:r>
        <w:rPr>
          <w:spacing w:val="-13"/>
        </w:rPr>
        <w:t xml:space="preserve"> </w:t>
      </w:r>
      <w:r>
        <w:t>техногенная</w:t>
      </w:r>
      <w:r>
        <w:rPr>
          <w:spacing w:val="-13"/>
        </w:rPr>
        <w:t xml:space="preserve"> </w:t>
      </w:r>
      <w:r>
        <w:t>обс</w:t>
      </w:r>
      <w:r>
        <w:rPr>
          <w:spacing w:val="1"/>
        </w:rPr>
        <w:t>т</w:t>
      </w:r>
      <w:r>
        <w:t>ановк</w:t>
      </w:r>
      <w:r>
        <w:rPr>
          <w:spacing w:val="1"/>
        </w:rPr>
        <w:t>а</w:t>
      </w:r>
      <w:r>
        <w:t>.</w:t>
      </w:r>
    </w:p>
    <w:p w:rsidR="000C344A" w:rsidRDefault="000C344A" w:rsidP="000C344A">
      <w:pPr>
        <w:pStyle w:val="a6"/>
        <w:kinsoku w:val="0"/>
        <w:overflowPunct w:val="0"/>
        <w:spacing w:before="64" w:line="288" w:lineRule="auto"/>
        <w:ind w:left="101" w:right="106" w:firstLine="709"/>
        <w:jc w:val="both"/>
      </w:pPr>
      <w:r>
        <w:t>В</w:t>
      </w:r>
      <w:r>
        <w:rPr>
          <w:spacing w:val="41"/>
        </w:rPr>
        <w:t xml:space="preserve"> </w:t>
      </w:r>
      <w:r>
        <w:t>соответствии</w:t>
      </w:r>
      <w:r>
        <w:rPr>
          <w:spacing w:val="41"/>
        </w:rPr>
        <w:t xml:space="preserve"> </w:t>
      </w:r>
      <w:r>
        <w:t>с</w:t>
      </w:r>
      <w:r>
        <w:rPr>
          <w:spacing w:val="41"/>
        </w:rPr>
        <w:t xml:space="preserve"> </w:t>
      </w:r>
      <w:r>
        <w:t>задан</w:t>
      </w:r>
      <w:r>
        <w:rPr>
          <w:spacing w:val="1"/>
        </w:rPr>
        <w:t>и</w:t>
      </w:r>
      <w:r>
        <w:t>ем</w:t>
      </w:r>
      <w:r>
        <w:rPr>
          <w:spacing w:val="40"/>
        </w:rPr>
        <w:t xml:space="preserve"> </w:t>
      </w:r>
      <w:r>
        <w:t>на</w:t>
      </w:r>
      <w:r>
        <w:rPr>
          <w:spacing w:val="41"/>
        </w:rPr>
        <w:t xml:space="preserve"> </w:t>
      </w:r>
      <w:r>
        <w:t>проектирование</w:t>
      </w:r>
      <w:r>
        <w:rPr>
          <w:spacing w:val="40"/>
        </w:rPr>
        <w:t xml:space="preserve"> </w:t>
      </w:r>
      <w:r>
        <w:t>предусматри</w:t>
      </w:r>
      <w:r>
        <w:rPr>
          <w:spacing w:val="1"/>
        </w:rPr>
        <w:t>в</w:t>
      </w:r>
      <w:r>
        <w:t>ае</w:t>
      </w:r>
      <w:r>
        <w:rPr>
          <w:spacing w:val="1"/>
        </w:rPr>
        <w:t>т</w:t>
      </w:r>
      <w:r>
        <w:t>ся</w:t>
      </w:r>
      <w:r>
        <w:rPr>
          <w:w w:val="99"/>
        </w:rPr>
        <w:t xml:space="preserve"> </w:t>
      </w:r>
      <w:r>
        <w:t>размеще</w:t>
      </w:r>
      <w:r>
        <w:rPr>
          <w:spacing w:val="1"/>
        </w:rPr>
        <w:t>н</w:t>
      </w:r>
      <w:r>
        <w:t>ие</w:t>
      </w:r>
      <w:r>
        <w:rPr>
          <w:spacing w:val="-11"/>
        </w:rPr>
        <w:t xml:space="preserve"> </w:t>
      </w:r>
      <w:r>
        <w:t>объекта</w:t>
      </w:r>
      <w:r>
        <w:rPr>
          <w:spacing w:val="-10"/>
        </w:rPr>
        <w:t xml:space="preserve"> </w:t>
      </w:r>
      <w:r>
        <w:t>капитального</w:t>
      </w:r>
      <w:r>
        <w:rPr>
          <w:spacing w:val="-9"/>
        </w:rPr>
        <w:t xml:space="preserve"> </w:t>
      </w:r>
      <w:r>
        <w:rPr>
          <w:spacing w:val="-1"/>
        </w:rPr>
        <w:t>строительс</w:t>
      </w:r>
      <w:r>
        <w:rPr>
          <w:spacing w:val="1"/>
        </w:rPr>
        <w:t>тв</w:t>
      </w:r>
      <w:r>
        <w:t>а</w:t>
      </w:r>
      <w:r>
        <w:rPr>
          <w:spacing w:val="-11"/>
        </w:rPr>
        <w:t xml:space="preserve"> </w:t>
      </w:r>
      <w:r>
        <w:t>–</w:t>
      </w:r>
      <w:r>
        <w:rPr>
          <w:spacing w:val="-9"/>
        </w:rPr>
        <w:t xml:space="preserve"> </w:t>
      </w:r>
      <w:r>
        <w:t>двухцепная</w:t>
      </w:r>
      <w:r>
        <w:rPr>
          <w:spacing w:val="-9"/>
        </w:rPr>
        <w:t xml:space="preserve"> </w:t>
      </w:r>
      <w:r>
        <w:rPr>
          <w:spacing w:val="-1"/>
        </w:rPr>
        <w:t>В</w:t>
      </w:r>
      <w:r>
        <w:rPr>
          <w:spacing w:val="1"/>
        </w:rPr>
        <w:t>Л</w:t>
      </w:r>
      <w:r>
        <w:t>З</w:t>
      </w:r>
      <w:r>
        <w:rPr>
          <w:spacing w:val="-10"/>
        </w:rPr>
        <w:t xml:space="preserve"> </w:t>
      </w:r>
      <w:r>
        <w:t>–</w:t>
      </w:r>
      <w:r>
        <w:rPr>
          <w:spacing w:val="-9"/>
        </w:rPr>
        <w:t xml:space="preserve"> </w:t>
      </w:r>
      <w:r>
        <w:t>6</w:t>
      </w:r>
      <w:r>
        <w:rPr>
          <w:spacing w:val="-9"/>
        </w:rPr>
        <w:t xml:space="preserve"> </w:t>
      </w:r>
      <w:r>
        <w:rPr>
          <w:spacing w:val="-1"/>
        </w:rPr>
        <w:t>к</w:t>
      </w:r>
      <w:r>
        <w:t>В.</w:t>
      </w:r>
    </w:p>
    <w:p w:rsidR="000C344A" w:rsidRDefault="000C344A" w:rsidP="000C344A">
      <w:pPr>
        <w:pStyle w:val="a6"/>
        <w:kinsoku w:val="0"/>
        <w:overflowPunct w:val="0"/>
        <w:spacing w:line="288" w:lineRule="auto"/>
        <w:ind w:left="101" w:right="106" w:firstLine="709"/>
        <w:jc w:val="both"/>
      </w:pPr>
      <w:r>
        <w:rPr>
          <w:spacing w:val="-1"/>
        </w:rPr>
        <w:t>Настоящ</w:t>
      </w:r>
      <w:r>
        <w:rPr>
          <w:spacing w:val="1"/>
        </w:rPr>
        <w:t>и</w:t>
      </w:r>
      <w:r>
        <w:t>м</w:t>
      </w:r>
      <w:r>
        <w:rPr>
          <w:spacing w:val="14"/>
        </w:rPr>
        <w:t xml:space="preserve"> </w:t>
      </w:r>
      <w:r>
        <w:t>проектом</w:t>
      </w:r>
      <w:r>
        <w:rPr>
          <w:spacing w:val="14"/>
        </w:rPr>
        <w:t xml:space="preserve"> </w:t>
      </w:r>
      <w:r>
        <w:t>планировки</w:t>
      </w:r>
      <w:r>
        <w:rPr>
          <w:spacing w:val="14"/>
        </w:rPr>
        <w:t xml:space="preserve"> </w:t>
      </w:r>
      <w:r>
        <w:t>и</w:t>
      </w:r>
      <w:r>
        <w:rPr>
          <w:spacing w:val="14"/>
        </w:rPr>
        <w:t xml:space="preserve"> </w:t>
      </w:r>
      <w:r>
        <w:t>межевания</w:t>
      </w:r>
      <w:r>
        <w:rPr>
          <w:spacing w:val="14"/>
        </w:rPr>
        <w:t xml:space="preserve"> </w:t>
      </w:r>
      <w:r>
        <w:t>территории</w:t>
      </w:r>
      <w:r>
        <w:rPr>
          <w:w w:val="99"/>
        </w:rPr>
        <w:t xml:space="preserve"> </w:t>
      </w:r>
      <w:r>
        <w:t>предусматриваются</w:t>
      </w:r>
      <w:r>
        <w:rPr>
          <w:spacing w:val="69"/>
        </w:rPr>
        <w:t xml:space="preserve"> </w:t>
      </w:r>
      <w:r>
        <w:t>действия</w:t>
      </w:r>
      <w:r>
        <w:rPr>
          <w:spacing w:val="68"/>
        </w:rPr>
        <w:t xml:space="preserve"> </w:t>
      </w:r>
      <w:r>
        <w:t>по подготовке земельных участков</w:t>
      </w:r>
      <w:r>
        <w:rPr>
          <w:spacing w:val="1"/>
        </w:rPr>
        <w:t xml:space="preserve"> </w:t>
      </w:r>
      <w:r>
        <w:t>с</w:t>
      </w:r>
      <w:r>
        <w:rPr>
          <w:spacing w:val="69"/>
        </w:rPr>
        <w:t xml:space="preserve"> </w:t>
      </w:r>
      <w:r>
        <w:t>целью</w:t>
      </w:r>
      <w:r>
        <w:rPr>
          <w:w w:val="99"/>
        </w:rPr>
        <w:t xml:space="preserve"> </w:t>
      </w:r>
      <w:r>
        <w:t>определения</w:t>
      </w:r>
      <w:r>
        <w:rPr>
          <w:spacing w:val="47"/>
        </w:rPr>
        <w:t xml:space="preserve"> </w:t>
      </w:r>
      <w:r>
        <w:t>их</w:t>
      </w:r>
      <w:r>
        <w:rPr>
          <w:spacing w:val="47"/>
        </w:rPr>
        <w:t xml:space="preserve"> </w:t>
      </w:r>
      <w:r>
        <w:t>границ</w:t>
      </w:r>
      <w:r>
        <w:rPr>
          <w:spacing w:val="47"/>
        </w:rPr>
        <w:t xml:space="preserve"> </w:t>
      </w:r>
      <w:r>
        <w:t>в</w:t>
      </w:r>
      <w:r>
        <w:rPr>
          <w:spacing w:val="47"/>
        </w:rPr>
        <w:t xml:space="preserve"> </w:t>
      </w:r>
      <w:r>
        <w:t>соответствии</w:t>
      </w:r>
      <w:r>
        <w:rPr>
          <w:spacing w:val="47"/>
        </w:rPr>
        <w:t xml:space="preserve"> </w:t>
      </w:r>
      <w:r>
        <w:t>с</w:t>
      </w:r>
      <w:r>
        <w:rPr>
          <w:spacing w:val="46"/>
        </w:rPr>
        <w:t xml:space="preserve"> </w:t>
      </w:r>
      <w:r>
        <w:t>территориальным</w:t>
      </w:r>
      <w:r>
        <w:rPr>
          <w:spacing w:val="46"/>
        </w:rPr>
        <w:t xml:space="preserve"> </w:t>
      </w:r>
      <w:r>
        <w:t>планированием</w:t>
      </w:r>
      <w:r>
        <w:rPr>
          <w:w w:val="99"/>
        </w:rPr>
        <w:t xml:space="preserve"> </w:t>
      </w:r>
      <w:r>
        <w:t>муниципального</w:t>
      </w:r>
      <w:r>
        <w:rPr>
          <w:spacing w:val="-21"/>
        </w:rPr>
        <w:t xml:space="preserve"> </w:t>
      </w:r>
      <w:r>
        <w:t>образования</w:t>
      </w:r>
      <w:r>
        <w:rPr>
          <w:spacing w:val="-21"/>
        </w:rPr>
        <w:t xml:space="preserve"> </w:t>
      </w:r>
      <w:r>
        <w:t>Нефтею</w:t>
      </w:r>
      <w:r>
        <w:rPr>
          <w:spacing w:val="1"/>
        </w:rPr>
        <w:t>г</w:t>
      </w:r>
      <w:r>
        <w:rPr>
          <w:spacing w:val="-1"/>
        </w:rPr>
        <w:t>а</w:t>
      </w:r>
      <w:r>
        <w:t>нский</w:t>
      </w:r>
      <w:r>
        <w:rPr>
          <w:spacing w:val="-20"/>
        </w:rPr>
        <w:t xml:space="preserve"> </w:t>
      </w:r>
      <w:r>
        <w:rPr>
          <w:spacing w:val="1"/>
        </w:rPr>
        <w:t>ра</w:t>
      </w:r>
      <w:r>
        <w:t>йон.</w:t>
      </w:r>
    </w:p>
    <w:p w:rsidR="000C344A" w:rsidRDefault="000C344A" w:rsidP="000C344A">
      <w:pPr>
        <w:pStyle w:val="a6"/>
        <w:kinsoku w:val="0"/>
        <w:overflowPunct w:val="0"/>
        <w:spacing w:line="288" w:lineRule="auto"/>
        <w:ind w:left="101" w:right="105" w:firstLine="709"/>
        <w:jc w:val="both"/>
      </w:pPr>
      <w:r>
        <w:rPr>
          <w:spacing w:val="-1"/>
        </w:rPr>
        <w:t>Проек</w:t>
      </w:r>
      <w:r>
        <w:t>т</w:t>
      </w:r>
      <w:r>
        <w:rPr>
          <w:spacing w:val="50"/>
        </w:rPr>
        <w:t xml:space="preserve"> </w:t>
      </w:r>
      <w:r>
        <w:t>планировки</w:t>
      </w:r>
      <w:r>
        <w:rPr>
          <w:spacing w:val="50"/>
        </w:rPr>
        <w:t xml:space="preserve"> </w:t>
      </w:r>
      <w:r>
        <w:t>территории</w:t>
      </w:r>
      <w:r>
        <w:rPr>
          <w:spacing w:val="51"/>
        </w:rPr>
        <w:t xml:space="preserve"> </w:t>
      </w:r>
      <w:r>
        <w:t>и</w:t>
      </w:r>
      <w:r>
        <w:rPr>
          <w:spacing w:val="51"/>
        </w:rPr>
        <w:t xml:space="preserve"> </w:t>
      </w:r>
      <w:r>
        <w:rPr>
          <w:spacing w:val="-1"/>
        </w:rPr>
        <w:t>проек</w:t>
      </w:r>
      <w:r>
        <w:t>т</w:t>
      </w:r>
      <w:r>
        <w:rPr>
          <w:spacing w:val="51"/>
        </w:rPr>
        <w:t xml:space="preserve"> </w:t>
      </w:r>
      <w:r>
        <w:t>межевания</w:t>
      </w:r>
      <w:r>
        <w:rPr>
          <w:spacing w:val="50"/>
        </w:rPr>
        <w:t xml:space="preserve"> </w:t>
      </w:r>
      <w:r>
        <w:t>территории</w:t>
      </w:r>
      <w:r>
        <w:rPr>
          <w:spacing w:val="50"/>
        </w:rPr>
        <w:t xml:space="preserve"> </w:t>
      </w:r>
      <w:r>
        <w:t>под</w:t>
      </w:r>
      <w:r>
        <w:rPr>
          <w:w w:val="99"/>
        </w:rPr>
        <w:t xml:space="preserve"> </w:t>
      </w:r>
      <w:r>
        <w:t>линейный</w:t>
      </w:r>
      <w:r>
        <w:rPr>
          <w:spacing w:val="24"/>
        </w:rPr>
        <w:t xml:space="preserve"> </w:t>
      </w:r>
      <w:r>
        <w:rPr>
          <w:spacing w:val="-1"/>
        </w:rPr>
        <w:t>объек</w:t>
      </w:r>
      <w:r>
        <w:t>т</w:t>
      </w:r>
      <w:r>
        <w:rPr>
          <w:spacing w:val="26"/>
        </w:rPr>
        <w:t xml:space="preserve"> </w:t>
      </w:r>
      <w:r>
        <w:t>для</w:t>
      </w:r>
      <w:r>
        <w:rPr>
          <w:spacing w:val="24"/>
        </w:rPr>
        <w:t xml:space="preserve"> </w:t>
      </w:r>
      <w:r>
        <w:t>п</w:t>
      </w:r>
      <w:r>
        <w:rPr>
          <w:spacing w:val="1"/>
        </w:rPr>
        <w:t>о</w:t>
      </w:r>
      <w:r>
        <w:t>дключения</w:t>
      </w:r>
      <w:r>
        <w:rPr>
          <w:spacing w:val="23"/>
        </w:rPr>
        <w:t xml:space="preserve"> </w:t>
      </w:r>
      <w:r>
        <w:t>объекта</w:t>
      </w:r>
      <w:r>
        <w:rPr>
          <w:spacing w:val="24"/>
        </w:rPr>
        <w:t xml:space="preserve"> </w:t>
      </w:r>
      <w:r>
        <w:t>регионального</w:t>
      </w:r>
      <w:r>
        <w:rPr>
          <w:spacing w:val="27"/>
        </w:rPr>
        <w:t xml:space="preserve"> </w:t>
      </w:r>
      <w:r>
        <w:rPr>
          <w:spacing w:val="-1"/>
        </w:rPr>
        <w:t>значен</w:t>
      </w:r>
      <w:r>
        <w:rPr>
          <w:spacing w:val="1"/>
        </w:rPr>
        <w:t>и</w:t>
      </w:r>
      <w:r>
        <w:rPr>
          <w:spacing w:val="-1"/>
        </w:rPr>
        <w:t>я</w:t>
      </w:r>
      <w:r>
        <w:t>,</w:t>
      </w:r>
      <w:r>
        <w:rPr>
          <w:w w:val="99"/>
        </w:rPr>
        <w:t xml:space="preserve"> </w:t>
      </w:r>
      <w:r>
        <w:t>выполнена</w:t>
      </w:r>
      <w:r>
        <w:rPr>
          <w:spacing w:val="41"/>
        </w:rPr>
        <w:t xml:space="preserve"> </w:t>
      </w:r>
      <w:r>
        <w:t>на</w:t>
      </w:r>
      <w:r>
        <w:rPr>
          <w:spacing w:val="40"/>
        </w:rPr>
        <w:t xml:space="preserve"> </w:t>
      </w:r>
      <w:r>
        <w:t>топографической</w:t>
      </w:r>
      <w:r>
        <w:rPr>
          <w:spacing w:val="41"/>
        </w:rPr>
        <w:t xml:space="preserve"> </w:t>
      </w:r>
      <w:r>
        <w:t>основе</w:t>
      </w:r>
      <w:r>
        <w:rPr>
          <w:spacing w:val="42"/>
        </w:rPr>
        <w:t xml:space="preserve"> </w:t>
      </w:r>
      <w:r>
        <w:t>от</w:t>
      </w:r>
      <w:r>
        <w:rPr>
          <w:spacing w:val="41"/>
        </w:rPr>
        <w:t xml:space="preserve"> </w:t>
      </w:r>
      <w:r>
        <w:t>12.2015</w:t>
      </w:r>
      <w:r>
        <w:rPr>
          <w:spacing w:val="41"/>
        </w:rPr>
        <w:t xml:space="preserve"> </w:t>
      </w:r>
      <w:r>
        <w:t>–</w:t>
      </w:r>
      <w:r>
        <w:rPr>
          <w:spacing w:val="41"/>
        </w:rPr>
        <w:t xml:space="preserve"> </w:t>
      </w:r>
      <w:r>
        <w:t>01.2016</w:t>
      </w:r>
      <w:r>
        <w:rPr>
          <w:spacing w:val="40"/>
        </w:rPr>
        <w:t xml:space="preserve"> </w:t>
      </w:r>
      <w:r>
        <w:t>год</w:t>
      </w:r>
      <w:r>
        <w:rPr>
          <w:spacing w:val="-2"/>
        </w:rPr>
        <w:t>а</w:t>
      </w:r>
      <w:r>
        <w:t>,</w:t>
      </w:r>
      <w:r>
        <w:rPr>
          <w:w w:val="99"/>
        </w:rPr>
        <w:t xml:space="preserve"> </w:t>
      </w:r>
      <w:r>
        <w:t>подготовленной</w:t>
      </w:r>
      <w:r>
        <w:rPr>
          <w:spacing w:val="-23"/>
        </w:rPr>
        <w:t xml:space="preserve"> </w:t>
      </w:r>
      <w:r>
        <w:t>проектно-изыскательской</w:t>
      </w:r>
      <w:r>
        <w:rPr>
          <w:spacing w:val="-23"/>
        </w:rPr>
        <w:t xml:space="preserve"> </w:t>
      </w:r>
      <w:r>
        <w:t>орган</w:t>
      </w:r>
      <w:r>
        <w:rPr>
          <w:spacing w:val="-1"/>
        </w:rPr>
        <w:t>из</w:t>
      </w:r>
      <w:r>
        <w:t>ацией</w:t>
      </w:r>
      <w:r>
        <w:rPr>
          <w:spacing w:val="-21"/>
        </w:rPr>
        <w:t xml:space="preserve"> </w:t>
      </w:r>
      <w:r>
        <w:t>ООО</w:t>
      </w:r>
      <w:r>
        <w:rPr>
          <w:spacing w:val="-23"/>
        </w:rPr>
        <w:t xml:space="preserve"> </w:t>
      </w:r>
      <w:r>
        <w:rPr>
          <w:spacing w:val="1"/>
        </w:rPr>
        <w:t>«</w:t>
      </w:r>
      <w:r>
        <w:rPr>
          <w:spacing w:val="-1"/>
        </w:rPr>
        <w:t>Се</w:t>
      </w:r>
      <w:r>
        <w:rPr>
          <w:spacing w:val="1"/>
        </w:rPr>
        <w:t>в</w:t>
      </w:r>
      <w:r>
        <w:rPr>
          <w:spacing w:val="-1"/>
        </w:rPr>
        <w:t>ерЭС</w:t>
      </w:r>
      <w:r>
        <w:t>П».</w:t>
      </w:r>
    </w:p>
    <w:p w:rsidR="000C344A" w:rsidRDefault="000C344A" w:rsidP="000C344A">
      <w:pPr>
        <w:kinsoku w:val="0"/>
        <w:overflowPunct w:val="0"/>
        <w:spacing w:before="2" w:line="190" w:lineRule="exact"/>
        <w:rPr>
          <w:sz w:val="19"/>
          <w:szCs w:val="19"/>
        </w:rPr>
      </w:pPr>
    </w:p>
    <w:p w:rsidR="000C344A" w:rsidRDefault="000C344A" w:rsidP="000C344A">
      <w:pPr>
        <w:kinsoku w:val="0"/>
        <w:overflowPunct w:val="0"/>
        <w:spacing w:line="200" w:lineRule="exact"/>
        <w:rPr>
          <w:sz w:val="20"/>
          <w:szCs w:val="20"/>
        </w:rPr>
      </w:pPr>
    </w:p>
    <w:p w:rsidR="000C344A" w:rsidRDefault="000C344A" w:rsidP="000C344A">
      <w:pPr>
        <w:pStyle w:val="91"/>
        <w:numPr>
          <w:ilvl w:val="0"/>
          <w:numId w:val="45"/>
        </w:numPr>
        <w:tabs>
          <w:tab w:val="left" w:pos="1469"/>
        </w:tabs>
        <w:kinsoku w:val="0"/>
        <w:overflowPunct w:val="0"/>
        <w:spacing w:line="288" w:lineRule="auto"/>
        <w:ind w:left="4003" w:right="768" w:hanging="3243"/>
        <w:outlineLvl w:val="9"/>
        <w:rPr>
          <w:b w:val="0"/>
          <w:bCs w:val="0"/>
        </w:rPr>
      </w:pPr>
      <w:r>
        <w:t>Краткая</w:t>
      </w:r>
      <w:r>
        <w:rPr>
          <w:spacing w:val="-14"/>
        </w:rPr>
        <w:t xml:space="preserve"> </w:t>
      </w:r>
      <w:r>
        <w:t>характеристика</w:t>
      </w:r>
      <w:r>
        <w:rPr>
          <w:spacing w:val="-12"/>
        </w:rPr>
        <w:t xml:space="preserve"> </w:t>
      </w:r>
      <w:r>
        <w:t>территории</w:t>
      </w:r>
      <w:r>
        <w:rPr>
          <w:spacing w:val="-15"/>
        </w:rPr>
        <w:t xml:space="preserve"> </w:t>
      </w:r>
      <w:r>
        <w:t>в</w:t>
      </w:r>
      <w:r>
        <w:rPr>
          <w:spacing w:val="-14"/>
        </w:rPr>
        <w:t xml:space="preserve"> </w:t>
      </w:r>
      <w:r>
        <w:t>границах</w:t>
      </w:r>
      <w:r>
        <w:rPr>
          <w:spacing w:val="-14"/>
        </w:rPr>
        <w:t xml:space="preserve"> </w:t>
      </w:r>
      <w:r>
        <w:t>проекта</w:t>
      </w:r>
      <w:r>
        <w:rPr>
          <w:w w:val="99"/>
        </w:rPr>
        <w:t xml:space="preserve"> </w:t>
      </w:r>
      <w:r>
        <w:t>планировки</w:t>
      </w:r>
    </w:p>
    <w:p w:rsidR="000C344A" w:rsidRDefault="000C344A" w:rsidP="000C344A">
      <w:pPr>
        <w:kinsoku w:val="0"/>
        <w:overflowPunct w:val="0"/>
        <w:spacing w:before="4" w:line="180" w:lineRule="exact"/>
        <w:rPr>
          <w:sz w:val="18"/>
          <w:szCs w:val="18"/>
        </w:rPr>
      </w:pPr>
    </w:p>
    <w:p w:rsidR="000C344A" w:rsidRDefault="000C344A" w:rsidP="000C344A">
      <w:pPr>
        <w:kinsoku w:val="0"/>
        <w:overflowPunct w:val="0"/>
        <w:spacing w:line="200" w:lineRule="exact"/>
        <w:rPr>
          <w:sz w:val="20"/>
          <w:szCs w:val="20"/>
        </w:rPr>
      </w:pPr>
    </w:p>
    <w:p w:rsidR="000C344A" w:rsidRDefault="000C344A" w:rsidP="000C344A">
      <w:pPr>
        <w:pStyle w:val="a6"/>
        <w:kinsoku w:val="0"/>
        <w:overflowPunct w:val="0"/>
        <w:spacing w:before="0" w:line="288" w:lineRule="auto"/>
        <w:ind w:left="101" w:right="104" w:firstLine="709"/>
        <w:jc w:val="both"/>
      </w:pPr>
      <w:r>
        <w:t>Строительство</w:t>
      </w:r>
      <w:r>
        <w:rPr>
          <w:spacing w:val="2"/>
        </w:rPr>
        <w:t xml:space="preserve"> </w:t>
      </w:r>
      <w:r>
        <w:t>дв</w:t>
      </w:r>
      <w:r>
        <w:rPr>
          <w:spacing w:val="1"/>
        </w:rPr>
        <w:t>у</w:t>
      </w:r>
      <w:r>
        <w:t>хцепной</w:t>
      </w:r>
      <w:r>
        <w:rPr>
          <w:spacing w:val="1"/>
        </w:rPr>
        <w:t xml:space="preserve"> </w:t>
      </w:r>
      <w:r>
        <w:rPr>
          <w:spacing w:val="-1"/>
        </w:rPr>
        <w:t>ВЛ</w:t>
      </w:r>
      <w:r>
        <w:t>З</w:t>
      </w:r>
      <w:r>
        <w:rPr>
          <w:spacing w:val="1"/>
        </w:rPr>
        <w:t xml:space="preserve"> </w:t>
      </w:r>
      <w:r>
        <w:t>6</w:t>
      </w:r>
      <w:r>
        <w:rPr>
          <w:spacing w:val="2"/>
        </w:rPr>
        <w:t xml:space="preserve"> </w:t>
      </w:r>
      <w:r>
        <w:t>кВ</w:t>
      </w:r>
      <w:r>
        <w:rPr>
          <w:spacing w:val="2"/>
        </w:rPr>
        <w:t xml:space="preserve"> </w:t>
      </w:r>
      <w:r>
        <w:t>планируется</w:t>
      </w:r>
      <w:r>
        <w:rPr>
          <w:spacing w:val="2"/>
        </w:rPr>
        <w:t xml:space="preserve"> </w:t>
      </w:r>
      <w:r>
        <w:t>осуществить</w:t>
      </w:r>
      <w:r>
        <w:rPr>
          <w:spacing w:val="1"/>
        </w:rPr>
        <w:t xml:space="preserve"> </w:t>
      </w:r>
      <w:r>
        <w:t>в</w:t>
      </w:r>
      <w:r>
        <w:rPr>
          <w:spacing w:val="2"/>
        </w:rPr>
        <w:t xml:space="preserve"> </w:t>
      </w:r>
      <w:r>
        <w:rPr>
          <w:spacing w:val="1"/>
        </w:rPr>
        <w:t>ц</w:t>
      </w:r>
      <w:r>
        <w:rPr>
          <w:spacing w:val="-1"/>
        </w:rPr>
        <w:t>еля</w:t>
      </w:r>
      <w:r>
        <w:t>х</w:t>
      </w:r>
      <w:r>
        <w:rPr>
          <w:w w:val="99"/>
        </w:rPr>
        <w:t xml:space="preserve"> </w:t>
      </w:r>
      <w:r>
        <w:t>электроснабжения</w:t>
      </w:r>
      <w:r>
        <w:rPr>
          <w:spacing w:val="7"/>
        </w:rPr>
        <w:t xml:space="preserve"> </w:t>
      </w:r>
      <w:r>
        <w:t>«</w:t>
      </w:r>
      <w:r>
        <w:rPr>
          <w:spacing w:val="-1"/>
        </w:rPr>
        <w:t>Ком</w:t>
      </w:r>
      <w:r>
        <w:rPr>
          <w:spacing w:val="1"/>
        </w:rPr>
        <w:t>п</w:t>
      </w:r>
      <w:r>
        <w:rPr>
          <w:spacing w:val="-1"/>
        </w:rPr>
        <w:t>ле</w:t>
      </w:r>
      <w:r>
        <w:t>к</w:t>
      </w:r>
      <w:r>
        <w:rPr>
          <w:spacing w:val="-1"/>
        </w:rPr>
        <w:t>сны</w:t>
      </w:r>
      <w:r>
        <w:t>й</w:t>
      </w:r>
      <w:r>
        <w:rPr>
          <w:spacing w:val="7"/>
        </w:rPr>
        <w:t xml:space="preserve"> </w:t>
      </w:r>
      <w:r>
        <w:t>межм</w:t>
      </w:r>
      <w:r>
        <w:rPr>
          <w:spacing w:val="1"/>
        </w:rPr>
        <w:t>у</w:t>
      </w:r>
      <w:r>
        <w:t>ниципальный</w:t>
      </w:r>
      <w:r>
        <w:rPr>
          <w:spacing w:val="8"/>
        </w:rPr>
        <w:t xml:space="preserve"> </w:t>
      </w:r>
      <w:r>
        <w:t>полигон</w:t>
      </w:r>
      <w:r>
        <w:rPr>
          <w:spacing w:val="7"/>
        </w:rPr>
        <w:t xml:space="preserve"> </w:t>
      </w:r>
      <w:r>
        <w:t>для</w:t>
      </w:r>
      <w:r>
        <w:rPr>
          <w:w w:val="99"/>
        </w:rPr>
        <w:t xml:space="preserve"> </w:t>
      </w:r>
      <w:r>
        <w:t>захоронения</w:t>
      </w:r>
      <w:r>
        <w:rPr>
          <w:spacing w:val="42"/>
        </w:rPr>
        <w:t xml:space="preserve"> </w:t>
      </w:r>
      <w:r>
        <w:t>(утилизации)</w:t>
      </w:r>
      <w:r>
        <w:rPr>
          <w:spacing w:val="42"/>
        </w:rPr>
        <w:t xml:space="preserve"> </w:t>
      </w:r>
      <w:r>
        <w:t>бытовых</w:t>
      </w:r>
      <w:r>
        <w:rPr>
          <w:spacing w:val="43"/>
        </w:rPr>
        <w:t xml:space="preserve"> </w:t>
      </w:r>
      <w:r>
        <w:t>и</w:t>
      </w:r>
      <w:r>
        <w:rPr>
          <w:spacing w:val="41"/>
        </w:rPr>
        <w:t xml:space="preserve"> </w:t>
      </w:r>
      <w:r>
        <w:t>промышленных</w:t>
      </w:r>
      <w:r>
        <w:rPr>
          <w:spacing w:val="43"/>
        </w:rPr>
        <w:t xml:space="preserve"> </w:t>
      </w:r>
      <w:r>
        <w:t>отходов</w:t>
      </w:r>
      <w:r>
        <w:rPr>
          <w:spacing w:val="41"/>
        </w:rPr>
        <w:t xml:space="preserve"> </w:t>
      </w:r>
      <w:r>
        <w:t>для</w:t>
      </w:r>
      <w:r>
        <w:rPr>
          <w:spacing w:val="43"/>
        </w:rPr>
        <w:t xml:space="preserve"> </w:t>
      </w:r>
      <w:r>
        <w:t>городов</w:t>
      </w:r>
      <w:r>
        <w:rPr>
          <w:w w:val="99"/>
        </w:rPr>
        <w:t xml:space="preserve"> </w:t>
      </w:r>
      <w:r>
        <w:rPr>
          <w:spacing w:val="-1"/>
        </w:rPr>
        <w:t>Неф</w:t>
      </w:r>
      <w:r>
        <w:rPr>
          <w:spacing w:val="1"/>
        </w:rPr>
        <w:t>т</w:t>
      </w:r>
      <w:r>
        <w:rPr>
          <w:spacing w:val="-1"/>
        </w:rPr>
        <w:t>еюганс</w:t>
      </w:r>
      <w:r>
        <w:t>к</w:t>
      </w:r>
      <w:r>
        <w:rPr>
          <w:spacing w:val="-9"/>
        </w:rPr>
        <w:t xml:space="preserve"> </w:t>
      </w:r>
      <w:r>
        <w:t>и</w:t>
      </w:r>
      <w:r>
        <w:rPr>
          <w:spacing w:val="-8"/>
        </w:rPr>
        <w:t xml:space="preserve"> </w:t>
      </w:r>
      <w:r>
        <w:t>Пыт</w:t>
      </w:r>
      <w:r>
        <w:rPr>
          <w:spacing w:val="-1"/>
        </w:rPr>
        <w:t>ь</w:t>
      </w:r>
      <w:r>
        <w:t>-</w:t>
      </w:r>
      <w:r>
        <w:rPr>
          <w:spacing w:val="-1"/>
        </w:rPr>
        <w:t>Я</w:t>
      </w:r>
      <w:r>
        <w:t>х,</w:t>
      </w:r>
      <w:r>
        <w:rPr>
          <w:spacing w:val="-8"/>
        </w:rPr>
        <w:t xml:space="preserve"> </w:t>
      </w:r>
      <w:r>
        <w:t>поселений</w:t>
      </w:r>
      <w:r>
        <w:rPr>
          <w:spacing w:val="-8"/>
        </w:rPr>
        <w:t xml:space="preserve"> </w:t>
      </w:r>
      <w:r>
        <w:t>Нефтеюганского</w:t>
      </w:r>
      <w:r>
        <w:rPr>
          <w:spacing w:val="-8"/>
        </w:rPr>
        <w:t xml:space="preserve"> </w:t>
      </w:r>
      <w:r>
        <w:t>район</w:t>
      </w:r>
      <w:r>
        <w:rPr>
          <w:spacing w:val="-1"/>
        </w:rPr>
        <w:t>а</w:t>
      </w:r>
      <w:r>
        <w:t>»</w:t>
      </w:r>
      <w:r>
        <w:rPr>
          <w:spacing w:val="-7"/>
        </w:rPr>
        <w:t xml:space="preserve"> </w:t>
      </w:r>
      <w:r>
        <w:t>(региональный</w:t>
      </w:r>
      <w:r>
        <w:rPr>
          <w:w w:val="99"/>
        </w:rPr>
        <w:t xml:space="preserve"> </w:t>
      </w:r>
      <w:r>
        <w:rPr>
          <w:spacing w:val="-1"/>
        </w:rPr>
        <w:t>объек</w:t>
      </w:r>
      <w:r>
        <w:t>т).</w:t>
      </w:r>
    </w:p>
    <w:p w:rsidR="000C344A" w:rsidRDefault="000C344A" w:rsidP="000C344A">
      <w:pPr>
        <w:pStyle w:val="a6"/>
        <w:kinsoku w:val="0"/>
        <w:overflowPunct w:val="0"/>
        <w:spacing w:line="288" w:lineRule="auto"/>
        <w:ind w:left="101" w:right="106" w:firstLine="709"/>
        <w:jc w:val="both"/>
      </w:pPr>
      <w:r>
        <w:t>В</w:t>
      </w:r>
      <w:r>
        <w:rPr>
          <w:spacing w:val="56"/>
        </w:rPr>
        <w:t xml:space="preserve"> </w:t>
      </w:r>
      <w:r>
        <w:t>админ</w:t>
      </w:r>
      <w:r>
        <w:rPr>
          <w:spacing w:val="1"/>
        </w:rPr>
        <w:t>и</w:t>
      </w:r>
      <w:r>
        <w:t>стративном</w:t>
      </w:r>
      <w:r>
        <w:rPr>
          <w:spacing w:val="54"/>
        </w:rPr>
        <w:t xml:space="preserve"> </w:t>
      </w:r>
      <w:r>
        <w:t>отношении</w:t>
      </w:r>
      <w:r>
        <w:rPr>
          <w:spacing w:val="56"/>
        </w:rPr>
        <w:t xml:space="preserve"> </w:t>
      </w:r>
      <w:r>
        <w:t>район</w:t>
      </w:r>
      <w:r>
        <w:rPr>
          <w:spacing w:val="56"/>
        </w:rPr>
        <w:t xml:space="preserve"> </w:t>
      </w:r>
      <w:r>
        <w:t>производства</w:t>
      </w:r>
      <w:r>
        <w:rPr>
          <w:spacing w:val="55"/>
        </w:rPr>
        <w:t xml:space="preserve"> </w:t>
      </w:r>
      <w:r>
        <w:t>расположен</w:t>
      </w:r>
      <w:r>
        <w:rPr>
          <w:spacing w:val="58"/>
        </w:rPr>
        <w:t xml:space="preserve"> </w:t>
      </w:r>
      <w:r>
        <w:t>на</w:t>
      </w:r>
      <w:r>
        <w:rPr>
          <w:w w:val="99"/>
        </w:rPr>
        <w:t xml:space="preserve"> </w:t>
      </w:r>
      <w:r>
        <w:t>территории</w:t>
      </w:r>
      <w:r>
        <w:rPr>
          <w:spacing w:val="51"/>
        </w:rPr>
        <w:t xml:space="preserve"> </w:t>
      </w:r>
      <w:r>
        <w:rPr>
          <w:spacing w:val="-1"/>
        </w:rPr>
        <w:t>Тюменско</w:t>
      </w:r>
      <w:r>
        <w:t>й</w:t>
      </w:r>
      <w:r>
        <w:rPr>
          <w:spacing w:val="52"/>
        </w:rPr>
        <w:t xml:space="preserve"> </w:t>
      </w:r>
      <w:r>
        <w:t>области,</w:t>
      </w:r>
      <w:r>
        <w:rPr>
          <w:spacing w:val="51"/>
        </w:rPr>
        <w:t xml:space="preserve"> </w:t>
      </w:r>
      <w:r>
        <w:t>Ханты-Мансийского</w:t>
      </w:r>
      <w:r>
        <w:rPr>
          <w:spacing w:val="52"/>
        </w:rPr>
        <w:t xml:space="preserve"> </w:t>
      </w:r>
      <w:r>
        <w:t>автономного</w:t>
      </w:r>
      <w:r>
        <w:rPr>
          <w:spacing w:val="51"/>
        </w:rPr>
        <w:t xml:space="preserve"> </w:t>
      </w:r>
      <w:r>
        <w:t>округ</w:t>
      </w:r>
      <w:r>
        <w:rPr>
          <w:spacing w:val="-1"/>
        </w:rPr>
        <w:t>а</w:t>
      </w:r>
      <w:r>
        <w:t>-</w:t>
      </w:r>
      <w:r>
        <w:rPr>
          <w:w w:val="99"/>
        </w:rPr>
        <w:t xml:space="preserve"> </w:t>
      </w:r>
      <w:r>
        <w:t>Югр</w:t>
      </w:r>
      <w:r>
        <w:rPr>
          <w:spacing w:val="-1"/>
        </w:rPr>
        <w:t>а</w:t>
      </w:r>
      <w:r>
        <w:t>,</w:t>
      </w:r>
      <w:r>
        <w:rPr>
          <w:spacing w:val="-1"/>
        </w:rPr>
        <w:t xml:space="preserve"> </w:t>
      </w:r>
      <w:r>
        <w:t>Нефтеюганского</w:t>
      </w:r>
      <w:r>
        <w:rPr>
          <w:spacing w:val="-2"/>
        </w:rPr>
        <w:t xml:space="preserve"> </w:t>
      </w:r>
      <w:r>
        <w:t>район</w:t>
      </w:r>
      <w:r>
        <w:rPr>
          <w:spacing w:val="-1"/>
        </w:rPr>
        <w:t>а</w:t>
      </w:r>
      <w:r>
        <w:t>.</w:t>
      </w:r>
      <w:r>
        <w:rPr>
          <w:spacing w:val="-1"/>
        </w:rPr>
        <w:t xml:space="preserve"> </w:t>
      </w:r>
      <w:r>
        <w:t>Объект</w:t>
      </w:r>
      <w:r>
        <w:rPr>
          <w:spacing w:val="-2"/>
        </w:rPr>
        <w:t xml:space="preserve"> </w:t>
      </w:r>
      <w:r>
        <w:t>работ</w:t>
      </w:r>
      <w:r>
        <w:rPr>
          <w:spacing w:val="-2"/>
        </w:rPr>
        <w:t xml:space="preserve"> </w:t>
      </w:r>
      <w:r>
        <w:t>расположен в</w:t>
      </w:r>
      <w:r>
        <w:rPr>
          <w:spacing w:val="-2"/>
        </w:rPr>
        <w:t xml:space="preserve"> </w:t>
      </w:r>
      <w:r>
        <w:t>25</w:t>
      </w:r>
      <w:r>
        <w:rPr>
          <w:spacing w:val="-1"/>
        </w:rPr>
        <w:t xml:space="preserve"> </w:t>
      </w:r>
      <w:r>
        <w:t>км</w:t>
      </w:r>
      <w:r>
        <w:rPr>
          <w:spacing w:val="-1"/>
        </w:rPr>
        <w:t xml:space="preserve"> </w:t>
      </w:r>
      <w:r>
        <w:t>к</w:t>
      </w:r>
      <w:r>
        <w:rPr>
          <w:spacing w:val="-1"/>
        </w:rPr>
        <w:t xml:space="preserve"> </w:t>
      </w:r>
      <w:r>
        <w:t>северу</w:t>
      </w:r>
      <w:r>
        <w:rPr>
          <w:spacing w:val="-2"/>
        </w:rPr>
        <w:t xml:space="preserve"> </w:t>
      </w:r>
      <w:r>
        <w:rPr>
          <w:spacing w:val="-1"/>
        </w:rPr>
        <w:t>от</w:t>
      </w:r>
      <w:r>
        <w:rPr>
          <w:spacing w:val="-1"/>
          <w:w w:val="99"/>
        </w:rPr>
        <w:t xml:space="preserve"> </w:t>
      </w:r>
      <w:r>
        <w:t>г.</w:t>
      </w:r>
      <w:r>
        <w:rPr>
          <w:spacing w:val="-6"/>
        </w:rPr>
        <w:t xml:space="preserve"> </w:t>
      </w:r>
      <w:r>
        <w:t>Пыт</w:t>
      </w:r>
      <w:r>
        <w:rPr>
          <w:spacing w:val="-1"/>
        </w:rPr>
        <w:t>ь</w:t>
      </w:r>
      <w:r>
        <w:t>-Ях</w:t>
      </w:r>
      <w:r>
        <w:rPr>
          <w:spacing w:val="-5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t>в</w:t>
      </w:r>
      <w:r>
        <w:rPr>
          <w:spacing w:val="-6"/>
        </w:rPr>
        <w:t xml:space="preserve"> </w:t>
      </w:r>
      <w:r>
        <w:t>18</w:t>
      </w:r>
      <w:r>
        <w:rPr>
          <w:spacing w:val="-5"/>
        </w:rPr>
        <w:t xml:space="preserve"> </w:t>
      </w:r>
      <w:r>
        <w:t>км</w:t>
      </w:r>
      <w:r>
        <w:rPr>
          <w:spacing w:val="-7"/>
        </w:rPr>
        <w:t xml:space="preserve"> </w:t>
      </w:r>
      <w:r>
        <w:t>к</w:t>
      </w:r>
      <w:r>
        <w:rPr>
          <w:spacing w:val="-4"/>
        </w:rPr>
        <w:t xml:space="preserve"> </w:t>
      </w:r>
      <w:r>
        <w:t>югу</w:t>
      </w:r>
      <w:r>
        <w:rPr>
          <w:spacing w:val="-5"/>
        </w:rPr>
        <w:t xml:space="preserve"> </w:t>
      </w:r>
      <w:r>
        <w:t>от</w:t>
      </w:r>
      <w:r>
        <w:rPr>
          <w:spacing w:val="-6"/>
        </w:rPr>
        <w:t xml:space="preserve"> </w:t>
      </w:r>
      <w:r>
        <w:t>г.</w:t>
      </w:r>
      <w:r>
        <w:rPr>
          <w:spacing w:val="-6"/>
        </w:rPr>
        <w:t xml:space="preserve"> </w:t>
      </w:r>
      <w:r>
        <w:t>Нефтеюганск.</w:t>
      </w:r>
    </w:p>
    <w:p w:rsidR="000C344A" w:rsidRDefault="000C344A" w:rsidP="000C344A">
      <w:pPr>
        <w:pStyle w:val="a6"/>
        <w:kinsoku w:val="0"/>
        <w:overflowPunct w:val="0"/>
        <w:spacing w:line="288" w:lineRule="auto"/>
        <w:ind w:left="101" w:right="106" w:firstLine="709"/>
        <w:jc w:val="both"/>
      </w:pPr>
      <w:r>
        <w:t>Начальной</w:t>
      </w:r>
      <w:r>
        <w:rPr>
          <w:spacing w:val="30"/>
        </w:rPr>
        <w:t xml:space="preserve"> </w:t>
      </w:r>
      <w:r>
        <w:t>точкой</w:t>
      </w:r>
      <w:r>
        <w:rPr>
          <w:spacing w:val="30"/>
        </w:rPr>
        <w:t xml:space="preserve"> </w:t>
      </w:r>
      <w:r>
        <w:t>проектируемой</w:t>
      </w:r>
      <w:r>
        <w:rPr>
          <w:spacing w:val="30"/>
        </w:rPr>
        <w:t xml:space="preserve"> </w:t>
      </w:r>
      <w:r>
        <w:t>двухцепной</w:t>
      </w:r>
      <w:r>
        <w:rPr>
          <w:spacing w:val="30"/>
        </w:rPr>
        <w:t xml:space="preserve"> </w:t>
      </w:r>
      <w:r>
        <w:rPr>
          <w:spacing w:val="-1"/>
        </w:rPr>
        <w:t>ВЛ</w:t>
      </w:r>
      <w:r>
        <w:t>З</w:t>
      </w:r>
      <w:r>
        <w:rPr>
          <w:spacing w:val="30"/>
        </w:rPr>
        <w:t xml:space="preserve"> </w:t>
      </w:r>
      <w:r>
        <w:t>6</w:t>
      </w:r>
      <w:r>
        <w:rPr>
          <w:spacing w:val="-1"/>
        </w:rPr>
        <w:t>к</w:t>
      </w:r>
      <w:r>
        <w:t>В</w:t>
      </w:r>
      <w:r>
        <w:rPr>
          <w:spacing w:val="59"/>
        </w:rPr>
        <w:t xml:space="preserve"> </w:t>
      </w:r>
      <w:r>
        <w:t>явл</w:t>
      </w:r>
      <w:r>
        <w:rPr>
          <w:spacing w:val="1"/>
        </w:rPr>
        <w:t>я</w:t>
      </w:r>
      <w:r>
        <w:t>ется</w:t>
      </w:r>
      <w:r>
        <w:rPr>
          <w:w w:val="99"/>
        </w:rPr>
        <w:t xml:space="preserve"> </w:t>
      </w:r>
      <w:r>
        <w:t>концевая</w:t>
      </w:r>
      <w:r>
        <w:rPr>
          <w:spacing w:val="-10"/>
        </w:rPr>
        <w:t xml:space="preserve"> </w:t>
      </w:r>
      <w:r>
        <w:t>опора</w:t>
      </w:r>
      <w:r>
        <w:rPr>
          <w:spacing w:val="-10"/>
        </w:rPr>
        <w:t xml:space="preserve"> </w:t>
      </w:r>
      <w:r>
        <w:rPr>
          <w:spacing w:val="-1"/>
        </w:rPr>
        <w:t>№</w:t>
      </w:r>
      <w:r>
        <w:t>1</w:t>
      </w:r>
      <w:r>
        <w:rPr>
          <w:spacing w:val="-10"/>
        </w:rPr>
        <w:t xml:space="preserve"> </w:t>
      </w:r>
      <w:r>
        <w:t>типа</w:t>
      </w:r>
      <w:r>
        <w:rPr>
          <w:spacing w:val="-10"/>
        </w:rPr>
        <w:t xml:space="preserve"> </w:t>
      </w:r>
      <w:r>
        <w:rPr>
          <w:spacing w:val="-1"/>
        </w:rPr>
        <w:t>КД</w:t>
      </w:r>
      <w:r>
        <w:rPr>
          <w:spacing w:val="1"/>
        </w:rPr>
        <w:t>т</w:t>
      </w:r>
      <w:r>
        <w:t>Б10-1.</w:t>
      </w:r>
    </w:p>
    <w:p w:rsidR="000C344A" w:rsidRDefault="000C344A" w:rsidP="000C344A">
      <w:pPr>
        <w:pStyle w:val="a6"/>
        <w:kinsoku w:val="0"/>
        <w:overflowPunct w:val="0"/>
        <w:spacing w:line="288" w:lineRule="auto"/>
        <w:ind w:left="101" w:right="107" w:firstLine="709"/>
        <w:jc w:val="both"/>
      </w:pPr>
      <w:r>
        <w:t>Конечной</w:t>
      </w:r>
      <w:r>
        <w:rPr>
          <w:spacing w:val="7"/>
        </w:rPr>
        <w:t xml:space="preserve"> </w:t>
      </w:r>
      <w:r>
        <w:t>точкой</w:t>
      </w:r>
      <w:r>
        <w:rPr>
          <w:spacing w:val="8"/>
        </w:rPr>
        <w:t xml:space="preserve"> </w:t>
      </w:r>
      <w:r>
        <w:t>проектируемой</w:t>
      </w:r>
      <w:r>
        <w:rPr>
          <w:spacing w:val="7"/>
        </w:rPr>
        <w:t xml:space="preserve"> </w:t>
      </w:r>
      <w:r>
        <w:t>двухцеп</w:t>
      </w:r>
      <w:r>
        <w:rPr>
          <w:spacing w:val="-1"/>
        </w:rPr>
        <w:t>н</w:t>
      </w:r>
      <w:r>
        <w:t>ой</w:t>
      </w:r>
      <w:r>
        <w:rPr>
          <w:spacing w:val="8"/>
        </w:rPr>
        <w:t xml:space="preserve"> </w:t>
      </w:r>
      <w:r>
        <w:rPr>
          <w:spacing w:val="-1"/>
        </w:rPr>
        <w:t>ВЛ</w:t>
      </w:r>
      <w:r>
        <w:t>З</w:t>
      </w:r>
      <w:r>
        <w:rPr>
          <w:spacing w:val="7"/>
        </w:rPr>
        <w:t xml:space="preserve"> </w:t>
      </w:r>
      <w:r>
        <w:t>6</w:t>
      </w:r>
      <w:r>
        <w:rPr>
          <w:spacing w:val="-1"/>
        </w:rPr>
        <w:t>к</w:t>
      </w:r>
      <w:r>
        <w:t>В</w:t>
      </w:r>
      <w:r>
        <w:rPr>
          <w:spacing w:val="7"/>
        </w:rPr>
        <w:t xml:space="preserve"> </w:t>
      </w:r>
      <w:r>
        <w:t>являе</w:t>
      </w:r>
      <w:r>
        <w:rPr>
          <w:spacing w:val="2"/>
        </w:rPr>
        <w:t>т</w:t>
      </w:r>
      <w:r>
        <w:t>ся</w:t>
      </w:r>
      <w:r>
        <w:rPr>
          <w:w w:val="99"/>
        </w:rPr>
        <w:t xml:space="preserve"> </w:t>
      </w:r>
      <w:r>
        <w:t>анкерная</w:t>
      </w:r>
      <w:r>
        <w:rPr>
          <w:spacing w:val="-11"/>
        </w:rPr>
        <w:t xml:space="preserve"> </w:t>
      </w:r>
      <w:r>
        <w:t>опора</w:t>
      </w:r>
      <w:r>
        <w:rPr>
          <w:spacing w:val="-11"/>
        </w:rPr>
        <w:t xml:space="preserve"> </w:t>
      </w:r>
      <w:r>
        <w:rPr>
          <w:spacing w:val="-1"/>
        </w:rPr>
        <w:t>с</w:t>
      </w:r>
      <w:r>
        <w:t>о</w:t>
      </w:r>
      <w:r>
        <w:rPr>
          <w:spacing w:val="-9"/>
        </w:rPr>
        <w:t xml:space="preserve"> </w:t>
      </w:r>
      <w:r>
        <w:t>сменой</w:t>
      </w:r>
      <w:r>
        <w:rPr>
          <w:spacing w:val="-11"/>
        </w:rPr>
        <w:t xml:space="preserve"> </w:t>
      </w:r>
      <w:r>
        <w:t>проводов</w:t>
      </w:r>
      <w:r>
        <w:rPr>
          <w:spacing w:val="-10"/>
        </w:rPr>
        <w:t xml:space="preserve"> </w:t>
      </w:r>
      <w:r>
        <w:rPr>
          <w:spacing w:val="-1"/>
        </w:rPr>
        <w:t>№</w:t>
      </w:r>
      <w:r>
        <w:t>127</w:t>
      </w:r>
      <w:r>
        <w:rPr>
          <w:spacing w:val="-10"/>
        </w:rPr>
        <w:t xml:space="preserve"> </w:t>
      </w:r>
      <w:r>
        <w:t>типа</w:t>
      </w:r>
      <w:r>
        <w:rPr>
          <w:spacing w:val="-10"/>
        </w:rPr>
        <w:t xml:space="preserve"> </w:t>
      </w:r>
      <w:r>
        <w:rPr>
          <w:spacing w:val="-1"/>
        </w:rPr>
        <w:t>АСДт</w:t>
      </w:r>
      <w:r>
        <w:t>Б10-1.</w:t>
      </w:r>
    </w:p>
    <w:p w:rsidR="000C344A" w:rsidRDefault="000C344A" w:rsidP="000C344A">
      <w:pPr>
        <w:pStyle w:val="a6"/>
        <w:kinsoku w:val="0"/>
        <w:overflowPunct w:val="0"/>
        <w:ind w:left="810"/>
      </w:pPr>
      <w:r>
        <w:t>Общее</w:t>
      </w:r>
      <w:r>
        <w:rPr>
          <w:spacing w:val="-15"/>
        </w:rPr>
        <w:t xml:space="preserve"> </w:t>
      </w:r>
      <w:r>
        <w:t>направление</w:t>
      </w:r>
      <w:r>
        <w:rPr>
          <w:spacing w:val="-13"/>
        </w:rPr>
        <w:t xml:space="preserve"> </w:t>
      </w:r>
      <w:r>
        <w:t>трассы</w:t>
      </w:r>
      <w:r>
        <w:rPr>
          <w:spacing w:val="-11"/>
        </w:rPr>
        <w:t xml:space="preserve"> </w:t>
      </w:r>
      <w:r>
        <w:t>двухцеп</w:t>
      </w:r>
      <w:r>
        <w:rPr>
          <w:spacing w:val="-1"/>
        </w:rPr>
        <w:t>н</w:t>
      </w:r>
      <w:r>
        <w:t>ой</w:t>
      </w:r>
      <w:r>
        <w:rPr>
          <w:spacing w:val="-13"/>
        </w:rPr>
        <w:t xml:space="preserve"> </w:t>
      </w:r>
      <w:r>
        <w:rPr>
          <w:spacing w:val="-1"/>
        </w:rPr>
        <w:t>ВЛ</w:t>
      </w:r>
      <w:r>
        <w:t>З</w:t>
      </w:r>
      <w:r>
        <w:rPr>
          <w:spacing w:val="-12"/>
        </w:rPr>
        <w:t xml:space="preserve"> </w:t>
      </w:r>
      <w:r>
        <w:t>6кВ</w:t>
      </w:r>
      <w:r>
        <w:rPr>
          <w:spacing w:val="-13"/>
        </w:rPr>
        <w:t xml:space="preserve"> </w:t>
      </w:r>
      <w:r>
        <w:t>юго-восточно</w:t>
      </w:r>
      <w:r>
        <w:rPr>
          <w:spacing w:val="-1"/>
        </w:rPr>
        <w:t>е</w:t>
      </w:r>
      <w:r>
        <w:t>.</w:t>
      </w:r>
    </w:p>
    <w:p w:rsidR="000C344A" w:rsidRDefault="000C344A" w:rsidP="000C344A">
      <w:pPr>
        <w:pStyle w:val="a6"/>
        <w:kinsoku w:val="0"/>
        <w:overflowPunct w:val="0"/>
        <w:spacing w:before="64" w:line="288" w:lineRule="auto"/>
        <w:ind w:left="101" w:right="108" w:firstLine="709"/>
        <w:jc w:val="both"/>
      </w:pPr>
      <w:r>
        <w:t>В</w:t>
      </w:r>
      <w:r>
        <w:rPr>
          <w:spacing w:val="17"/>
        </w:rPr>
        <w:t xml:space="preserve"> </w:t>
      </w:r>
      <w:r>
        <w:t>физик</w:t>
      </w:r>
      <w:r>
        <w:rPr>
          <w:spacing w:val="2"/>
        </w:rPr>
        <w:t>о</w:t>
      </w:r>
      <w:r>
        <w:t>-географическом</w:t>
      </w:r>
      <w:r>
        <w:rPr>
          <w:spacing w:val="17"/>
        </w:rPr>
        <w:t xml:space="preserve"> </w:t>
      </w:r>
      <w:r>
        <w:rPr>
          <w:spacing w:val="1"/>
        </w:rPr>
        <w:t>о</w:t>
      </w:r>
      <w:r>
        <w:t>тношении</w:t>
      </w:r>
      <w:r>
        <w:rPr>
          <w:spacing w:val="19"/>
        </w:rPr>
        <w:t xml:space="preserve"> </w:t>
      </w:r>
      <w:r>
        <w:t>район</w:t>
      </w:r>
      <w:r>
        <w:rPr>
          <w:spacing w:val="18"/>
        </w:rPr>
        <w:t xml:space="preserve"> </w:t>
      </w:r>
      <w:r>
        <w:rPr>
          <w:spacing w:val="-1"/>
        </w:rPr>
        <w:t>изыскани</w:t>
      </w:r>
      <w:r>
        <w:t>й</w:t>
      </w:r>
      <w:r>
        <w:rPr>
          <w:spacing w:val="19"/>
        </w:rPr>
        <w:t xml:space="preserve"> </w:t>
      </w:r>
      <w:r>
        <w:t>в</w:t>
      </w:r>
      <w:r>
        <w:rPr>
          <w:spacing w:val="19"/>
        </w:rPr>
        <w:t xml:space="preserve"> </w:t>
      </w:r>
      <w:r>
        <w:rPr>
          <w:spacing w:val="-1"/>
        </w:rPr>
        <w:t>пределах</w:t>
      </w:r>
      <w:r>
        <w:rPr>
          <w:spacing w:val="-1"/>
          <w:w w:val="99"/>
        </w:rPr>
        <w:t xml:space="preserve"> </w:t>
      </w:r>
      <w:r>
        <w:t>Западно-Сибирской</w:t>
      </w:r>
      <w:r>
        <w:rPr>
          <w:spacing w:val="19"/>
        </w:rPr>
        <w:t xml:space="preserve"> </w:t>
      </w:r>
      <w:r>
        <w:t>равнины,</w:t>
      </w:r>
      <w:r>
        <w:rPr>
          <w:spacing w:val="19"/>
        </w:rPr>
        <w:t xml:space="preserve"> </w:t>
      </w:r>
      <w:r>
        <w:t>в</w:t>
      </w:r>
      <w:r>
        <w:rPr>
          <w:spacing w:val="19"/>
        </w:rPr>
        <w:t xml:space="preserve"> </w:t>
      </w:r>
      <w:r>
        <w:t>центральной</w:t>
      </w:r>
      <w:r>
        <w:rPr>
          <w:spacing w:val="20"/>
        </w:rPr>
        <w:t xml:space="preserve"> </w:t>
      </w:r>
      <w:r>
        <w:t>части</w:t>
      </w:r>
      <w:r>
        <w:rPr>
          <w:spacing w:val="20"/>
        </w:rPr>
        <w:t xml:space="preserve"> </w:t>
      </w:r>
      <w:r>
        <w:t>бассей</w:t>
      </w:r>
      <w:r>
        <w:rPr>
          <w:spacing w:val="1"/>
        </w:rPr>
        <w:t>н</w:t>
      </w:r>
      <w:r>
        <w:t>а</w:t>
      </w:r>
      <w:r>
        <w:rPr>
          <w:spacing w:val="19"/>
        </w:rPr>
        <w:t xml:space="preserve"> </w:t>
      </w:r>
      <w:r>
        <w:rPr>
          <w:spacing w:val="-1"/>
        </w:rPr>
        <w:t>рек</w:t>
      </w:r>
      <w:r>
        <w:t>и</w:t>
      </w:r>
      <w:r>
        <w:rPr>
          <w:spacing w:val="20"/>
        </w:rPr>
        <w:t xml:space="preserve"> </w:t>
      </w:r>
      <w:r>
        <w:t>Оби</w:t>
      </w:r>
      <w:r>
        <w:rPr>
          <w:spacing w:val="20"/>
        </w:rPr>
        <w:t xml:space="preserve"> </w:t>
      </w:r>
      <w:r>
        <w:t>-</w:t>
      </w:r>
      <w:r>
        <w:rPr>
          <w:w w:val="99"/>
        </w:rPr>
        <w:t xml:space="preserve"> </w:t>
      </w:r>
      <w:r>
        <w:t>крупнейшей</w:t>
      </w:r>
      <w:r>
        <w:rPr>
          <w:spacing w:val="-16"/>
        </w:rPr>
        <w:t xml:space="preserve"> </w:t>
      </w:r>
      <w:r>
        <w:rPr>
          <w:spacing w:val="-1"/>
        </w:rPr>
        <w:t>рек</w:t>
      </w:r>
      <w:r>
        <w:t>и</w:t>
      </w:r>
      <w:r>
        <w:rPr>
          <w:spacing w:val="-14"/>
        </w:rPr>
        <w:t xml:space="preserve"> </w:t>
      </w:r>
      <w:r>
        <w:t>Евразии.</w:t>
      </w:r>
    </w:p>
    <w:p w:rsidR="000C344A" w:rsidRDefault="000C344A" w:rsidP="000C344A">
      <w:pPr>
        <w:pStyle w:val="a6"/>
        <w:kinsoku w:val="0"/>
        <w:overflowPunct w:val="0"/>
        <w:spacing w:line="288" w:lineRule="auto"/>
        <w:ind w:left="101" w:right="105" w:firstLine="709"/>
        <w:jc w:val="both"/>
      </w:pPr>
      <w:r>
        <w:rPr>
          <w:spacing w:val="-1"/>
        </w:rPr>
        <w:t>Релье</w:t>
      </w:r>
      <w:r>
        <w:t>ф</w:t>
      </w:r>
      <w:r>
        <w:rPr>
          <w:spacing w:val="58"/>
        </w:rPr>
        <w:t xml:space="preserve"> </w:t>
      </w:r>
      <w:r>
        <w:t>района</w:t>
      </w:r>
      <w:r>
        <w:rPr>
          <w:spacing w:val="58"/>
        </w:rPr>
        <w:t xml:space="preserve"> </w:t>
      </w:r>
      <w:r>
        <w:t>слабопологоволн</w:t>
      </w:r>
      <w:r>
        <w:rPr>
          <w:spacing w:val="-1"/>
        </w:rPr>
        <w:t>и</w:t>
      </w:r>
      <w:r>
        <w:t>стый,</w:t>
      </w:r>
      <w:r>
        <w:rPr>
          <w:spacing w:val="59"/>
        </w:rPr>
        <w:t xml:space="preserve"> </w:t>
      </w:r>
      <w:r>
        <w:t>слаборасчлененны</w:t>
      </w:r>
      <w:r>
        <w:rPr>
          <w:spacing w:val="1"/>
        </w:rPr>
        <w:t>й</w:t>
      </w:r>
      <w:r>
        <w:t>,</w:t>
      </w:r>
      <w:r>
        <w:rPr>
          <w:spacing w:val="60"/>
        </w:rPr>
        <w:t xml:space="preserve"> </w:t>
      </w:r>
      <w:r>
        <w:rPr>
          <w:spacing w:val="-1"/>
        </w:rPr>
        <w:t>за</w:t>
      </w:r>
      <w:r>
        <w:rPr>
          <w:spacing w:val="-1"/>
          <w:w w:val="99"/>
        </w:rPr>
        <w:t xml:space="preserve"> </w:t>
      </w:r>
      <w:r>
        <w:t>исключением</w:t>
      </w:r>
      <w:r>
        <w:rPr>
          <w:spacing w:val="15"/>
        </w:rPr>
        <w:t xml:space="preserve"> </w:t>
      </w:r>
      <w:r>
        <w:t>приречных</w:t>
      </w:r>
      <w:r>
        <w:rPr>
          <w:spacing w:val="16"/>
        </w:rPr>
        <w:t xml:space="preserve"> </w:t>
      </w:r>
      <w:r>
        <w:t>поло</w:t>
      </w:r>
      <w:r>
        <w:rPr>
          <w:spacing w:val="-1"/>
        </w:rPr>
        <w:t>с</w:t>
      </w:r>
      <w:r>
        <w:t>.</w:t>
      </w:r>
      <w:r>
        <w:rPr>
          <w:spacing w:val="32"/>
        </w:rPr>
        <w:t xml:space="preserve"> </w:t>
      </w:r>
      <w:r>
        <w:t>Средние</w:t>
      </w:r>
      <w:r>
        <w:rPr>
          <w:spacing w:val="15"/>
        </w:rPr>
        <w:t xml:space="preserve"> </w:t>
      </w:r>
      <w:r>
        <w:t>абсолютные</w:t>
      </w:r>
      <w:r>
        <w:rPr>
          <w:spacing w:val="16"/>
        </w:rPr>
        <w:t xml:space="preserve"> </w:t>
      </w:r>
      <w:r>
        <w:rPr>
          <w:spacing w:val="-1"/>
        </w:rPr>
        <w:t>отметк</w:t>
      </w:r>
      <w:r>
        <w:t>и</w:t>
      </w:r>
      <w:r>
        <w:rPr>
          <w:spacing w:val="16"/>
        </w:rPr>
        <w:t xml:space="preserve"> </w:t>
      </w:r>
      <w:r>
        <w:t>поверхности</w:t>
      </w:r>
      <w:r>
        <w:rPr>
          <w:w w:val="99"/>
        </w:rPr>
        <w:t xml:space="preserve"> </w:t>
      </w:r>
      <w:r>
        <w:t>на</w:t>
      </w:r>
      <w:r>
        <w:rPr>
          <w:spacing w:val="-8"/>
        </w:rPr>
        <w:t xml:space="preserve"> </w:t>
      </w:r>
      <w:r>
        <w:t>данном</w:t>
      </w:r>
      <w:r>
        <w:rPr>
          <w:spacing w:val="-6"/>
        </w:rPr>
        <w:t xml:space="preserve"> </w:t>
      </w:r>
      <w:r>
        <w:rPr>
          <w:spacing w:val="-1"/>
        </w:rPr>
        <w:t>учас</w:t>
      </w:r>
      <w:r>
        <w:rPr>
          <w:spacing w:val="1"/>
        </w:rPr>
        <w:t>т</w:t>
      </w:r>
      <w:r>
        <w:rPr>
          <w:spacing w:val="-1"/>
        </w:rPr>
        <w:t>к</w:t>
      </w:r>
      <w:r>
        <w:t>е</w:t>
      </w:r>
      <w:r>
        <w:rPr>
          <w:spacing w:val="-6"/>
        </w:rPr>
        <w:t xml:space="preserve"> </w:t>
      </w:r>
      <w:r>
        <w:t>-</w:t>
      </w:r>
      <w:r>
        <w:rPr>
          <w:spacing w:val="-6"/>
        </w:rPr>
        <w:t xml:space="preserve"> </w:t>
      </w:r>
      <w:r>
        <w:t>26-45</w:t>
      </w:r>
      <w:r>
        <w:rPr>
          <w:spacing w:val="-6"/>
        </w:rPr>
        <w:t xml:space="preserve"> </w:t>
      </w:r>
      <w:r>
        <w:rPr>
          <w:spacing w:val="-1"/>
        </w:rPr>
        <w:t>м</w:t>
      </w:r>
      <w:r>
        <w:t>.</w:t>
      </w:r>
    </w:p>
    <w:p w:rsidR="000C344A" w:rsidRDefault="000C344A" w:rsidP="000C344A">
      <w:pPr>
        <w:pStyle w:val="a6"/>
        <w:kinsoku w:val="0"/>
        <w:overflowPunct w:val="0"/>
        <w:spacing w:line="288" w:lineRule="auto"/>
        <w:ind w:left="101" w:right="105" w:firstLine="709"/>
        <w:jc w:val="both"/>
        <w:sectPr w:rsidR="000C344A">
          <w:pgSz w:w="11905" w:h="16840"/>
          <w:pgMar w:top="980" w:right="740" w:bottom="280" w:left="1600" w:header="756" w:footer="0" w:gutter="0"/>
          <w:cols w:space="720"/>
          <w:noEndnote/>
        </w:sectPr>
      </w:pPr>
    </w:p>
    <w:p w:rsidR="000C344A" w:rsidRDefault="000C344A" w:rsidP="000C344A">
      <w:pPr>
        <w:kinsoku w:val="0"/>
        <w:overflowPunct w:val="0"/>
        <w:spacing w:before="5" w:line="200" w:lineRule="exact"/>
        <w:rPr>
          <w:sz w:val="20"/>
          <w:szCs w:val="20"/>
        </w:rPr>
      </w:pPr>
    </w:p>
    <w:p w:rsidR="000C344A" w:rsidRDefault="000C344A" w:rsidP="000C344A">
      <w:pPr>
        <w:pStyle w:val="a6"/>
        <w:kinsoku w:val="0"/>
        <w:overflowPunct w:val="0"/>
        <w:spacing w:before="63" w:line="288" w:lineRule="auto"/>
        <w:ind w:left="221" w:right="227" w:firstLine="709"/>
        <w:jc w:val="both"/>
      </w:pPr>
      <w:r>
        <w:t>В</w:t>
      </w:r>
      <w:r>
        <w:rPr>
          <w:spacing w:val="16"/>
        </w:rPr>
        <w:t xml:space="preserve"> </w:t>
      </w:r>
      <w:r>
        <w:t>геоморфологическом</w:t>
      </w:r>
      <w:r>
        <w:rPr>
          <w:spacing w:val="16"/>
        </w:rPr>
        <w:t xml:space="preserve"> </w:t>
      </w:r>
      <w:r>
        <w:t>отношении</w:t>
      </w:r>
      <w:r>
        <w:rPr>
          <w:spacing w:val="17"/>
        </w:rPr>
        <w:t xml:space="preserve"> </w:t>
      </w:r>
      <w:r>
        <w:t>территор</w:t>
      </w:r>
      <w:r>
        <w:rPr>
          <w:spacing w:val="-1"/>
        </w:rPr>
        <w:t>и</w:t>
      </w:r>
      <w:r>
        <w:t>я</w:t>
      </w:r>
      <w:r>
        <w:rPr>
          <w:spacing w:val="16"/>
        </w:rPr>
        <w:t xml:space="preserve"> </w:t>
      </w:r>
      <w:r>
        <w:t>работ</w:t>
      </w:r>
      <w:r>
        <w:rPr>
          <w:spacing w:val="17"/>
        </w:rPr>
        <w:t xml:space="preserve"> </w:t>
      </w:r>
      <w:r>
        <w:t>приурочена</w:t>
      </w:r>
      <w:r>
        <w:rPr>
          <w:spacing w:val="17"/>
        </w:rPr>
        <w:t xml:space="preserve"> </w:t>
      </w:r>
      <w:r>
        <w:t>к</w:t>
      </w:r>
      <w:r>
        <w:rPr>
          <w:w w:val="99"/>
        </w:rPr>
        <w:t xml:space="preserve"> </w:t>
      </w:r>
      <w:r>
        <w:t>поверхности</w:t>
      </w:r>
      <w:r>
        <w:rPr>
          <w:spacing w:val="20"/>
        </w:rPr>
        <w:t xml:space="preserve"> </w:t>
      </w:r>
      <w:r>
        <w:t>второй</w:t>
      </w:r>
      <w:r>
        <w:rPr>
          <w:spacing w:val="20"/>
        </w:rPr>
        <w:t xml:space="preserve"> </w:t>
      </w:r>
      <w:r>
        <w:t>надпойменной</w:t>
      </w:r>
      <w:r>
        <w:rPr>
          <w:spacing w:val="20"/>
        </w:rPr>
        <w:t xml:space="preserve"> </w:t>
      </w:r>
      <w:r>
        <w:rPr>
          <w:spacing w:val="-1"/>
        </w:rPr>
        <w:t>террас</w:t>
      </w:r>
      <w:r>
        <w:t>ы</w:t>
      </w:r>
      <w:r>
        <w:rPr>
          <w:spacing w:val="20"/>
        </w:rPr>
        <w:t xml:space="preserve"> </w:t>
      </w:r>
      <w:r>
        <w:t>р.</w:t>
      </w:r>
      <w:r>
        <w:rPr>
          <w:spacing w:val="19"/>
        </w:rPr>
        <w:t xml:space="preserve"> </w:t>
      </w:r>
      <w:r>
        <w:t>Оби.</w:t>
      </w:r>
      <w:r>
        <w:rPr>
          <w:spacing w:val="19"/>
        </w:rPr>
        <w:t xml:space="preserve"> </w:t>
      </w:r>
      <w:r>
        <w:t>Среднеобская</w:t>
      </w:r>
      <w:r>
        <w:rPr>
          <w:w w:val="99"/>
        </w:rPr>
        <w:t xml:space="preserve"> </w:t>
      </w:r>
      <w:r>
        <w:t>аллювиальная</w:t>
      </w:r>
      <w:r>
        <w:rPr>
          <w:spacing w:val="-28"/>
        </w:rPr>
        <w:t xml:space="preserve"> </w:t>
      </w:r>
      <w:r>
        <w:t>террасированная</w:t>
      </w:r>
      <w:r>
        <w:rPr>
          <w:spacing w:val="-27"/>
        </w:rPr>
        <w:t xml:space="preserve"> </w:t>
      </w:r>
      <w:r>
        <w:t>низменност</w:t>
      </w:r>
      <w:r>
        <w:rPr>
          <w:spacing w:val="-1"/>
        </w:rPr>
        <w:t>ь</w:t>
      </w:r>
      <w:r>
        <w:t>.</w:t>
      </w:r>
    </w:p>
    <w:p w:rsidR="000C344A" w:rsidRDefault="000C344A" w:rsidP="000C344A">
      <w:pPr>
        <w:pStyle w:val="a6"/>
        <w:kinsoku w:val="0"/>
        <w:overflowPunct w:val="0"/>
        <w:spacing w:line="288" w:lineRule="auto"/>
        <w:ind w:left="221" w:right="226" w:firstLine="709"/>
        <w:jc w:val="both"/>
      </w:pPr>
      <w:r>
        <w:rPr>
          <w:spacing w:val="-1"/>
        </w:rPr>
        <w:t>Кл</w:t>
      </w:r>
      <w:r>
        <w:rPr>
          <w:spacing w:val="1"/>
        </w:rPr>
        <w:t>и</w:t>
      </w:r>
      <w:r>
        <w:rPr>
          <w:spacing w:val="-1"/>
        </w:rPr>
        <w:t>ма</w:t>
      </w:r>
      <w:r>
        <w:t>т</w:t>
      </w:r>
      <w:r>
        <w:rPr>
          <w:spacing w:val="3"/>
        </w:rPr>
        <w:t xml:space="preserve"> </w:t>
      </w:r>
      <w:r>
        <w:rPr>
          <w:spacing w:val="1"/>
        </w:rPr>
        <w:t>р</w:t>
      </w:r>
      <w:r>
        <w:rPr>
          <w:spacing w:val="-1"/>
        </w:rPr>
        <w:t>а</w:t>
      </w:r>
      <w:r>
        <w:t>йона</w:t>
      </w:r>
      <w:r>
        <w:rPr>
          <w:spacing w:val="2"/>
        </w:rPr>
        <w:t xml:space="preserve"> </w:t>
      </w:r>
      <w:r>
        <w:t>к</w:t>
      </w:r>
      <w:r>
        <w:rPr>
          <w:spacing w:val="1"/>
        </w:rPr>
        <w:t>о</w:t>
      </w:r>
      <w:r>
        <w:t>нтинентальный,</w:t>
      </w:r>
      <w:r>
        <w:rPr>
          <w:spacing w:val="2"/>
        </w:rPr>
        <w:t xml:space="preserve"> </w:t>
      </w:r>
      <w:r>
        <w:t>характеризуется</w:t>
      </w:r>
      <w:r>
        <w:rPr>
          <w:spacing w:val="3"/>
        </w:rPr>
        <w:t xml:space="preserve"> </w:t>
      </w:r>
      <w:r>
        <w:t>суровой</w:t>
      </w:r>
      <w:r>
        <w:rPr>
          <w:spacing w:val="3"/>
        </w:rPr>
        <w:t xml:space="preserve"> </w:t>
      </w:r>
      <w:r>
        <w:t>зимой</w:t>
      </w:r>
      <w:r>
        <w:rPr>
          <w:spacing w:val="4"/>
        </w:rPr>
        <w:t xml:space="preserve"> </w:t>
      </w:r>
      <w:r>
        <w:t>и</w:t>
      </w:r>
      <w:r>
        <w:rPr>
          <w:w w:val="99"/>
        </w:rPr>
        <w:t xml:space="preserve"> </w:t>
      </w:r>
      <w:r>
        <w:t>коротким</w:t>
      </w:r>
      <w:r>
        <w:rPr>
          <w:spacing w:val="41"/>
        </w:rPr>
        <w:t xml:space="preserve"> </w:t>
      </w:r>
      <w:r>
        <w:t>прохладным</w:t>
      </w:r>
      <w:r>
        <w:rPr>
          <w:spacing w:val="42"/>
        </w:rPr>
        <w:t xml:space="preserve"> </w:t>
      </w:r>
      <w:r>
        <w:t>лето</w:t>
      </w:r>
      <w:r>
        <w:rPr>
          <w:spacing w:val="-1"/>
        </w:rPr>
        <w:t>м</w:t>
      </w:r>
      <w:r>
        <w:t>.</w:t>
      </w:r>
      <w:r>
        <w:rPr>
          <w:spacing w:val="42"/>
        </w:rPr>
        <w:t xml:space="preserve"> </w:t>
      </w:r>
      <w:r>
        <w:t>Переходные</w:t>
      </w:r>
      <w:r>
        <w:rPr>
          <w:spacing w:val="41"/>
        </w:rPr>
        <w:t xml:space="preserve"> </w:t>
      </w:r>
      <w:r>
        <w:rPr>
          <w:spacing w:val="-1"/>
        </w:rPr>
        <w:t>се</w:t>
      </w:r>
      <w:r>
        <w:rPr>
          <w:spacing w:val="1"/>
        </w:rPr>
        <w:t>з</w:t>
      </w:r>
      <w:r>
        <w:rPr>
          <w:spacing w:val="-1"/>
        </w:rPr>
        <w:t>он</w:t>
      </w:r>
      <w:r>
        <w:t>ы</w:t>
      </w:r>
      <w:r>
        <w:rPr>
          <w:spacing w:val="43"/>
        </w:rPr>
        <w:t xml:space="preserve"> </w:t>
      </w:r>
      <w:r>
        <w:t>–</w:t>
      </w:r>
      <w:r>
        <w:rPr>
          <w:spacing w:val="42"/>
        </w:rPr>
        <w:t xml:space="preserve"> </w:t>
      </w:r>
      <w:r>
        <w:rPr>
          <w:spacing w:val="-1"/>
        </w:rPr>
        <w:t>весн</w:t>
      </w:r>
      <w:r>
        <w:t>а</w:t>
      </w:r>
      <w:r>
        <w:rPr>
          <w:spacing w:val="42"/>
        </w:rPr>
        <w:t xml:space="preserve"> </w:t>
      </w:r>
      <w:r>
        <w:t>и</w:t>
      </w:r>
      <w:r>
        <w:rPr>
          <w:spacing w:val="42"/>
        </w:rPr>
        <w:t xml:space="preserve"> </w:t>
      </w:r>
      <w:r>
        <w:rPr>
          <w:spacing w:val="1"/>
        </w:rPr>
        <w:t>о</w:t>
      </w:r>
      <w:r>
        <w:rPr>
          <w:spacing w:val="-1"/>
        </w:rPr>
        <w:t>с</w:t>
      </w:r>
      <w:r>
        <w:rPr>
          <w:spacing w:val="1"/>
        </w:rPr>
        <w:t>е</w:t>
      </w:r>
      <w:r>
        <w:t>нь</w:t>
      </w:r>
      <w:r>
        <w:rPr>
          <w:spacing w:val="42"/>
        </w:rPr>
        <w:t xml:space="preserve"> </w:t>
      </w:r>
      <w:r>
        <w:t>–</w:t>
      </w:r>
      <w:r>
        <w:rPr>
          <w:spacing w:val="42"/>
        </w:rPr>
        <w:t xml:space="preserve"> </w:t>
      </w:r>
      <w:r>
        <w:rPr>
          <w:spacing w:val="-1"/>
        </w:rPr>
        <w:t>оче</w:t>
      </w:r>
      <w:r>
        <w:rPr>
          <w:spacing w:val="2"/>
        </w:rPr>
        <w:t>н</w:t>
      </w:r>
      <w:r>
        <w:t>ь</w:t>
      </w:r>
      <w:r>
        <w:rPr>
          <w:w w:val="99"/>
        </w:rPr>
        <w:t xml:space="preserve"> </w:t>
      </w:r>
      <w:r>
        <w:t>коротки</w:t>
      </w:r>
      <w:r>
        <w:rPr>
          <w:spacing w:val="-1"/>
        </w:rPr>
        <w:t>е</w:t>
      </w:r>
      <w:r>
        <w:t>,</w:t>
      </w:r>
      <w:r>
        <w:rPr>
          <w:spacing w:val="-13"/>
        </w:rPr>
        <w:t xml:space="preserve"> </w:t>
      </w:r>
      <w:r>
        <w:t>характеризуются</w:t>
      </w:r>
      <w:r>
        <w:rPr>
          <w:spacing w:val="-11"/>
        </w:rPr>
        <w:t xml:space="preserve"> </w:t>
      </w:r>
      <w:r>
        <w:t>частой</w:t>
      </w:r>
      <w:r>
        <w:rPr>
          <w:spacing w:val="-12"/>
        </w:rPr>
        <w:t xml:space="preserve"> </w:t>
      </w:r>
      <w:r>
        <w:t>и</w:t>
      </w:r>
      <w:r>
        <w:rPr>
          <w:spacing w:val="-12"/>
        </w:rPr>
        <w:t xml:space="preserve"> </w:t>
      </w:r>
      <w:r>
        <w:t>резкой</w:t>
      </w:r>
      <w:r>
        <w:rPr>
          <w:spacing w:val="-12"/>
        </w:rPr>
        <w:t xml:space="preserve"> </w:t>
      </w:r>
      <w:r>
        <w:t>сменой</w:t>
      </w:r>
      <w:r>
        <w:rPr>
          <w:spacing w:val="-12"/>
        </w:rPr>
        <w:t xml:space="preserve"> </w:t>
      </w:r>
      <w:r>
        <w:rPr>
          <w:spacing w:val="-1"/>
        </w:rPr>
        <w:t>погод</w:t>
      </w:r>
      <w:r>
        <w:rPr>
          <w:spacing w:val="1"/>
        </w:rPr>
        <w:t>ы</w:t>
      </w:r>
      <w:r>
        <w:t>.</w:t>
      </w:r>
    </w:p>
    <w:p w:rsidR="000C344A" w:rsidRDefault="000C344A" w:rsidP="000C344A">
      <w:pPr>
        <w:pStyle w:val="a6"/>
        <w:tabs>
          <w:tab w:val="left" w:pos="3028"/>
          <w:tab w:val="left" w:pos="4825"/>
          <w:tab w:val="left" w:pos="6064"/>
          <w:tab w:val="left" w:pos="7653"/>
          <w:tab w:val="left" w:pos="8751"/>
        </w:tabs>
        <w:kinsoku w:val="0"/>
        <w:overflowPunct w:val="0"/>
        <w:spacing w:before="0" w:line="324" w:lineRule="exact"/>
        <w:ind w:left="930"/>
      </w:pPr>
      <w:r>
        <w:t>Среднегодовая</w:t>
      </w:r>
      <w:r>
        <w:tab/>
        <w:t>температу</w:t>
      </w:r>
      <w:r>
        <w:rPr>
          <w:spacing w:val="1"/>
        </w:rPr>
        <w:t>р</w:t>
      </w:r>
      <w:r>
        <w:t>а</w:t>
      </w:r>
      <w:r>
        <w:tab/>
        <w:t>воздуха</w:t>
      </w:r>
      <w:r>
        <w:tab/>
      </w:r>
      <w:r>
        <w:rPr>
          <w:spacing w:val="-1"/>
        </w:rPr>
        <w:t>составляе</w:t>
      </w:r>
      <w:r>
        <w:t>т</w:t>
      </w:r>
      <w:r>
        <w:tab/>
        <w:t>-3,1</w:t>
      </w:r>
      <w:r>
        <w:rPr>
          <w:position w:val="13"/>
          <w:sz w:val="18"/>
          <w:szCs w:val="18"/>
        </w:rPr>
        <w:t>0</w:t>
      </w:r>
      <w:r>
        <w:rPr>
          <w:spacing w:val="-1"/>
        </w:rPr>
        <w:t>С</w:t>
      </w:r>
      <w:r>
        <w:t>.</w:t>
      </w:r>
      <w:r>
        <w:tab/>
        <w:t>Самый</w:t>
      </w:r>
    </w:p>
    <w:p w:rsidR="000C344A" w:rsidRDefault="000C344A" w:rsidP="000C344A">
      <w:pPr>
        <w:pStyle w:val="a6"/>
        <w:kinsoku w:val="0"/>
        <w:overflowPunct w:val="0"/>
        <w:spacing w:before="64" w:line="258" w:lineRule="auto"/>
        <w:ind w:left="221" w:right="226"/>
        <w:jc w:val="both"/>
      </w:pPr>
      <w:r>
        <w:t>холодный</w:t>
      </w:r>
      <w:r>
        <w:rPr>
          <w:spacing w:val="-6"/>
        </w:rPr>
        <w:t xml:space="preserve"> </w:t>
      </w:r>
      <w:r>
        <w:rPr>
          <w:spacing w:val="-1"/>
        </w:rPr>
        <w:t>меся</w:t>
      </w:r>
      <w:r>
        <w:t>ц</w:t>
      </w:r>
      <w:r>
        <w:rPr>
          <w:spacing w:val="-2"/>
        </w:rPr>
        <w:t xml:space="preserve"> </w:t>
      </w:r>
      <w:r>
        <w:t>–</w:t>
      </w:r>
      <w:r>
        <w:rPr>
          <w:spacing w:val="-3"/>
        </w:rPr>
        <w:t xml:space="preserve"> </w:t>
      </w:r>
      <w:r>
        <w:t>янв</w:t>
      </w:r>
      <w:r>
        <w:rPr>
          <w:spacing w:val="-1"/>
        </w:rPr>
        <w:t>а</w:t>
      </w:r>
      <w:r>
        <w:t>рь,</w:t>
      </w:r>
      <w:r>
        <w:rPr>
          <w:spacing w:val="-4"/>
        </w:rPr>
        <w:t xml:space="preserve"> </w:t>
      </w:r>
      <w:r>
        <w:rPr>
          <w:spacing w:val="-1"/>
        </w:rPr>
        <w:t>среднемес</w:t>
      </w:r>
      <w:r>
        <w:rPr>
          <w:spacing w:val="1"/>
        </w:rPr>
        <w:t>я</w:t>
      </w:r>
      <w:r>
        <w:t>чн</w:t>
      </w:r>
      <w:r>
        <w:rPr>
          <w:spacing w:val="-1"/>
        </w:rPr>
        <w:t>а</w:t>
      </w:r>
      <w:r>
        <w:t>я</w:t>
      </w:r>
      <w:r>
        <w:rPr>
          <w:spacing w:val="-3"/>
        </w:rPr>
        <w:t xml:space="preserve"> </w:t>
      </w:r>
      <w:r>
        <w:t>температура</w:t>
      </w:r>
      <w:r>
        <w:rPr>
          <w:spacing w:val="-5"/>
        </w:rPr>
        <w:t xml:space="preserve"> </w:t>
      </w:r>
      <w:r>
        <w:t>которого</w:t>
      </w:r>
      <w:r>
        <w:rPr>
          <w:spacing w:val="-3"/>
        </w:rPr>
        <w:t xml:space="preserve"> </w:t>
      </w:r>
      <w:r>
        <w:rPr>
          <w:spacing w:val="-1"/>
        </w:rPr>
        <w:t>соста</w:t>
      </w:r>
      <w:r>
        <w:rPr>
          <w:spacing w:val="1"/>
        </w:rPr>
        <w:t>в</w:t>
      </w:r>
      <w:r>
        <w:rPr>
          <w:spacing w:val="-1"/>
        </w:rPr>
        <w:t>л</w:t>
      </w:r>
      <w:r>
        <w:rPr>
          <w:spacing w:val="1"/>
        </w:rPr>
        <w:t>я</w:t>
      </w:r>
      <w:r>
        <w:rPr>
          <w:spacing w:val="-1"/>
        </w:rPr>
        <w:t>е</w:t>
      </w:r>
      <w:r>
        <w:t>т</w:t>
      </w:r>
      <w:r>
        <w:rPr>
          <w:spacing w:val="-4"/>
        </w:rPr>
        <w:t xml:space="preserve"> </w:t>
      </w:r>
      <w:r>
        <w:t>-</w:t>
      </w:r>
      <w:r>
        <w:rPr>
          <w:w w:val="99"/>
        </w:rPr>
        <w:t xml:space="preserve"> </w:t>
      </w:r>
      <w:r>
        <w:t>22</w:t>
      </w:r>
      <w:r>
        <w:rPr>
          <w:position w:val="13"/>
          <w:sz w:val="18"/>
          <w:szCs w:val="18"/>
        </w:rPr>
        <w:t>0</w:t>
      </w:r>
      <w:r>
        <w:rPr>
          <w:spacing w:val="-1"/>
        </w:rPr>
        <w:t>С</w:t>
      </w:r>
      <w:r>
        <w:t>.</w:t>
      </w:r>
      <w:r>
        <w:rPr>
          <w:spacing w:val="7"/>
        </w:rPr>
        <w:t xml:space="preserve"> </w:t>
      </w:r>
      <w:r>
        <w:rPr>
          <w:spacing w:val="-1"/>
        </w:rPr>
        <w:t>На</w:t>
      </w:r>
      <w:r>
        <w:rPr>
          <w:spacing w:val="1"/>
        </w:rPr>
        <w:t>и</w:t>
      </w:r>
      <w:r>
        <w:t>б</w:t>
      </w:r>
      <w:r>
        <w:rPr>
          <w:spacing w:val="-1"/>
        </w:rPr>
        <w:t>оле</w:t>
      </w:r>
      <w:r>
        <w:t>е</w:t>
      </w:r>
      <w:r>
        <w:rPr>
          <w:spacing w:val="8"/>
        </w:rPr>
        <w:t xml:space="preserve"> </w:t>
      </w:r>
      <w:r>
        <w:t>т</w:t>
      </w:r>
      <w:r>
        <w:rPr>
          <w:spacing w:val="-1"/>
        </w:rPr>
        <w:t>е</w:t>
      </w:r>
      <w:r>
        <w:t>п</w:t>
      </w:r>
      <w:r>
        <w:rPr>
          <w:spacing w:val="-1"/>
        </w:rPr>
        <w:t>л</w:t>
      </w:r>
      <w:r>
        <w:t>ый</w:t>
      </w:r>
      <w:r>
        <w:rPr>
          <w:spacing w:val="9"/>
        </w:rPr>
        <w:t xml:space="preserve"> </w:t>
      </w:r>
      <w:r>
        <w:rPr>
          <w:spacing w:val="-1"/>
        </w:rPr>
        <w:t>мес</w:t>
      </w:r>
      <w:r>
        <w:rPr>
          <w:spacing w:val="1"/>
        </w:rPr>
        <w:t>я</w:t>
      </w:r>
      <w:r>
        <w:t>ц</w:t>
      </w:r>
      <w:r>
        <w:rPr>
          <w:spacing w:val="8"/>
        </w:rPr>
        <w:t xml:space="preserve"> </w:t>
      </w:r>
      <w:r>
        <w:t>–</w:t>
      </w:r>
      <w:r>
        <w:rPr>
          <w:spacing w:val="9"/>
        </w:rPr>
        <w:t xml:space="preserve"> </w:t>
      </w:r>
      <w:r>
        <w:rPr>
          <w:spacing w:val="-1"/>
        </w:rPr>
        <w:t>июл</w:t>
      </w:r>
      <w:r>
        <w:t>ь,</w:t>
      </w:r>
      <w:r>
        <w:rPr>
          <w:spacing w:val="9"/>
        </w:rPr>
        <w:t xml:space="preserve"> </w:t>
      </w:r>
      <w:r>
        <w:rPr>
          <w:spacing w:val="-1"/>
        </w:rPr>
        <w:t>среднемесяч</w:t>
      </w:r>
      <w:r>
        <w:rPr>
          <w:spacing w:val="1"/>
        </w:rPr>
        <w:t>н</w:t>
      </w:r>
      <w:r>
        <w:rPr>
          <w:spacing w:val="-1"/>
        </w:rPr>
        <w:t>а</w:t>
      </w:r>
      <w:r>
        <w:t>я</w:t>
      </w:r>
      <w:r>
        <w:rPr>
          <w:spacing w:val="8"/>
        </w:rPr>
        <w:t xml:space="preserve"> </w:t>
      </w:r>
      <w:r>
        <w:rPr>
          <w:spacing w:val="1"/>
        </w:rPr>
        <w:t>т</w:t>
      </w:r>
      <w:r>
        <w:t>емперату</w:t>
      </w:r>
      <w:r>
        <w:rPr>
          <w:spacing w:val="1"/>
        </w:rPr>
        <w:t>р</w:t>
      </w:r>
      <w:r>
        <w:t>а</w:t>
      </w:r>
      <w:r>
        <w:rPr>
          <w:spacing w:val="6"/>
        </w:rPr>
        <w:t xml:space="preserve"> </w:t>
      </w:r>
      <w:r>
        <w:t>которого</w:t>
      </w:r>
      <w:r>
        <w:rPr>
          <w:w w:val="99"/>
        </w:rPr>
        <w:t xml:space="preserve"> </w:t>
      </w:r>
      <w:r>
        <w:rPr>
          <w:spacing w:val="-1"/>
        </w:rPr>
        <w:t>соста</w:t>
      </w:r>
      <w:r>
        <w:rPr>
          <w:spacing w:val="1"/>
        </w:rPr>
        <w:t>в</w:t>
      </w:r>
      <w:r>
        <w:rPr>
          <w:spacing w:val="-1"/>
        </w:rPr>
        <w:t>л</w:t>
      </w:r>
      <w:r>
        <w:rPr>
          <w:spacing w:val="1"/>
        </w:rPr>
        <w:t>я</w:t>
      </w:r>
      <w:r>
        <w:rPr>
          <w:spacing w:val="-1"/>
        </w:rPr>
        <w:t>е</w:t>
      </w:r>
      <w:r>
        <w:t>т</w:t>
      </w:r>
      <w:r>
        <w:rPr>
          <w:spacing w:val="48"/>
        </w:rPr>
        <w:t xml:space="preserve"> </w:t>
      </w:r>
      <w:r>
        <w:t>16,9</w:t>
      </w:r>
      <w:r>
        <w:rPr>
          <w:position w:val="13"/>
          <w:sz w:val="18"/>
          <w:szCs w:val="18"/>
        </w:rPr>
        <w:t>0</w:t>
      </w:r>
      <w:r>
        <w:rPr>
          <w:spacing w:val="-1"/>
        </w:rPr>
        <w:t>С</w:t>
      </w:r>
      <w:r>
        <w:t>.</w:t>
      </w:r>
      <w:r>
        <w:rPr>
          <w:spacing w:val="49"/>
        </w:rPr>
        <w:t xml:space="preserve"> </w:t>
      </w:r>
      <w:r>
        <w:rPr>
          <w:spacing w:val="-1"/>
        </w:rPr>
        <w:t>Числ</w:t>
      </w:r>
      <w:r>
        <w:t>о</w:t>
      </w:r>
      <w:r>
        <w:rPr>
          <w:spacing w:val="50"/>
        </w:rPr>
        <w:t xml:space="preserve"> </w:t>
      </w:r>
      <w:r>
        <w:t>дней</w:t>
      </w:r>
      <w:r>
        <w:rPr>
          <w:spacing w:val="49"/>
        </w:rPr>
        <w:t xml:space="preserve"> </w:t>
      </w:r>
      <w:r>
        <w:rPr>
          <w:spacing w:val="-1"/>
        </w:rPr>
        <w:t>с</w:t>
      </w:r>
      <w:r>
        <w:t>о</w:t>
      </w:r>
      <w:r>
        <w:rPr>
          <w:spacing w:val="49"/>
        </w:rPr>
        <w:t xml:space="preserve"> </w:t>
      </w:r>
      <w:r>
        <w:t>среднесуточной</w:t>
      </w:r>
      <w:r>
        <w:rPr>
          <w:spacing w:val="49"/>
        </w:rPr>
        <w:t xml:space="preserve"> </w:t>
      </w:r>
      <w:r>
        <w:t>температурой</w:t>
      </w:r>
      <w:r>
        <w:rPr>
          <w:spacing w:val="48"/>
        </w:rPr>
        <w:t xml:space="preserve"> </w:t>
      </w:r>
      <w:r>
        <w:rPr>
          <w:spacing w:val="-1"/>
        </w:rPr>
        <w:t>выш</w:t>
      </w:r>
      <w:r>
        <w:t>е</w:t>
      </w:r>
      <w:r>
        <w:rPr>
          <w:spacing w:val="49"/>
        </w:rPr>
        <w:t xml:space="preserve"> </w:t>
      </w:r>
      <w:r>
        <w:t>0</w:t>
      </w:r>
      <w:r>
        <w:rPr>
          <w:position w:val="13"/>
          <w:sz w:val="18"/>
          <w:szCs w:val="18"/>
        </w:rPr>
        <w:t>0</w:t>
      </w:r>
      <w:r>
        <w:t>С</w:t>
      </w:r>
      <w:r>
        <w:rPr>
          <w:w w:val="99"/>
        </w:rPr>
        <w:t xml:space="preserve"> </w:t>
      </w:r>
      <w:r>
        <w:t>равна</w:t>
      </w:r>
      <w:r>
        <w:rPr>
          <w:spacing w:val="10"/>
        </w:rPr>
        <w:t xml:space="preserve"> </w:t>
      </w:r>
      <w:r>
        <w:t>168.</w:t>
      </w:r>
      <w:r>
        <w:rPr>
          <w:spacing w:val="12"/>
        </w:rPr>
        <w:t xml:space="preserve"> </w:t>
      </w:r>
      <w:r>
        <w:t>Расчетная</w:t>
      </w:r>
      <w:r>
        <w:rPr>
          <w:spacing w:val="11"/>
        </w:rPr>
        <w:t xml:space="preserve"> </w:t>
      </w:r>
      <w:r>
        <w:t>температура</w:t>
      </w:r>
      <w:r>
        <w:rPr>
          <w:spacing w:val="11"/>
        </w:rPr>
        <w:t xml:space="preserve"> </w:t>
      </w:r>
      <w:r>
        <w:t>холодной</w:t>
      </w:r>
      <w:r>
        <w:rPr>
          <w:spacing w:val="11"/>
        </w:rPr>
        <w:t xml:space="preserve"> </w:t>
      </w:r>
      <w:r>
        <w:rPr>
          <w:spacing w:val="-1"/>
        </w:rPr>
        <w:t>пятидневк</w:t>
      </w:r>
      <w:r>
        <w:t>и</w:t>
      </w:r>
      <w:r>
        <w:rPr>
          <w:spacing w:val="12"/>
        </w:rPr>
        <w:t xml:space="preserve"> </w:t>
      </w:r>
      <w:r>
        <w:t>равна</w:t>
      </w:r>
      <w:r>
        <w:rPr>
          <w:spacing w:val="11"/>
        </w:rPr>
        <w:t xml:space="preserve"> </w:t>
      </w:r>
      <w:r>
        <w:t>-40</w:t>
      </w:r>
      <w:r>
        <w:rPr>
          <w:position w:val="13"/>
          <w:sz w:val="18"/>
          <w:szCs w:val="18"/>
        </w:rPr>
        <w:t>0</w:t>
      </w:r>
      <w:r>
        <w:rPr>
          <w:spacing w:val="-1"/>
        </w:rPr>
        <w:t>С</w:t>
      </w:r>
      <w:r>
        <w:t>,</w:t>
      </w:r>
      <w:r>
        <w:rPr>
          <w:spacing w:val="12"/>
        </w:rPr>
        <w:t xml:space="preserve"> </w:t>
      </w:r>
      <w:r>
        <w:rPr>
          <w:spacing w:val="-1"/>
        </w:rPr>
        <w:t>зимней</w:t>
      </w:r>
      <w:r>
        <w:rPr>
          <w:spacing w:val="-1"/>
          <w:w w:val="99"/>
        </w:rPr>
        <w:t xml:space="preserve"> </w:t>
      </w:r>
      <w:r>
        <w:t>вентиляционной</w:t>
      </w:r>
      <w:r>
        <w:rPr>
          <w:spacing w:val="24"/>
        </w:rPr>
        <w:t xml:space="preserve"> </w:t>
      </w:r>
      <w:r>
        <w:rPr>
          <w:spacing w:val="-1"/>
        </w:rPr>
        <w:t>-2</w:t>
      </w:r>
      <w:r>
        <w:t>8</w:t>
      </w:r>
      <w:r>
        <w:rPr>
          <w:position w:val="13"/>
          <w:sz w:val="18"/>
          <w:szCs w:val="18"/>
        </w:rPr>
        <w:t>0</w:t>
      </w:r>
      <w:r>
        <w:rPr>
          <w:spacing w:val="-1"/>
        </w:rPr>
        <w:t>С</w:t>
      </w:r>
      <w:r>
        <w:t>,</w:t>
      </w:r>
      <w:r>
        <w:rPr>
          <w:spacing w:val="24"/>
        </w:rPr>
        <w:t xml:space="preserve"> </w:t>
      </w:r>
      <w:r>
        <w:rPr>
          <w:spacing w:val="-1"/>
        </w:rPr>
        <w:t>сре</w:t>
      </w:r>
      <w:r>
        <w:rPr>
          <w:spacing w:val="1"/>
        </w:rPr>
        <w:t>д</w:t>
      </w:r>
      <w:r>
        <w:rPr>
          <w:spacing w:val="-1"/>
        </w:rPr>
        <w:t>ня</w:t>
      </w:r>
      <w:r>
        <w:t>я</w:t>
      </w:r>
      <w:r>
        <w:rPr>
          <w:spacing w:val="24"/>
        </w:rPr>
        <w:t xml:space="preserve"> </w:t>
      </w:r>
      <w:r>
        <w:t>температура</w:t>
      </w:r>
      <w:r>
        <w:rPr>
          <w:spacing w:val="24"/>
        </w:rPr>
        <w:t xml:space="preserve"> </w:t>
      </w:r>
      <w:r>
        <w:t>о</w:t>
      </w:r>
      <w:r>
        <w:rPr>
          <w:spacing w:val="-1"/>
        </w:rPr>
        <w:t>т</w:t>
      </w:r>
      <w:r>
        <w:t>опительного</w:t>
      </w:r>
      <w:r>
        <w:rPr>
          <w:spacing w:val="25"/>
        </w:rPr>
        <w:t xml:space="preserve"> </w:t>
      </w:r>
      <w:r>
        <w:rPr>
          <w:spacing w:val="-1"/>
        </w:rPr>
        <w:t>период</w:t>
      </w:r>
      <w:r>
        <w:t>а</w:t>
      </w:r>
      <w:r>
        <w:rPr>
          <w:spacing w:val="24"/>
        </w:rPr>
        <w:t xml:space="preserve"> </w:t>
      </w:r>
      <w:r>
        <w:t>равна</w:t>
      </w:r>
      <w:r>
        <w:rPr>
          <w:spacing w:val="26"/>
        </w:rPr>
        <w:t xml:space="preserve"> </w:t>
      </w:r>
      <w:r>
        <w:t>-</w:t>
      </w:r>
      <w:r>
        <w:rPr>
          <w:w w:val="99"/>
        </w:rPr>
        <w:t xml:space="preserve"> </w:t>
      </w:r>
      <w:r>
        <w:t>9,7</w:t>
      </w:r>
      <w:r>
        <w:rPr>
          <w:position w:val="13"/>
          <w:sz w:val="18"/>
          <w:szCs w:val="18"/>
        </w:rPr>
        <w:t>0</w:t>
      </w:r>
      <w:r>
        <w:rPr>
          <w:spacing w:val="-1"/>
        </w:rPr>
        <w:t>С</w:t>
      </w:r>
      <w:r>
        <w:t>,</w:t>
      </w:r>
      <w:r>
        <w:rPr>
          <w:spacing w:val="-10"/>
        </w:rPr>
        <w:t xml:space="preserve"> </w:t>
      </w:r>
      <w:r>
        <w:t>а</w:t>
      </w:r>
      <w:r>
        <w:rPr>
          <w:spacing w:val="-11"/>
        </w:rPr>
        <w:t xml:space="preserve"> </w:t>
      </w:r>
      <w:r>
        <w:rPr>
          <w:spacing w:val="-1"/>
        </w:rPr>
        <w:t>е</w:t>
      </w:r>
      <w:r>
        <w:rPr>
          <w:spacing w:val="1"/>
        </w:rPr>
        <w:t>г</w:t>
      </w:r>
      <w:r>
        <w:t>о</w:t>
      </w:r>
      <w:r>
        <w:rPr>
          <w:spacing w:val="-9"/>
        </w:rPr>
        <w:t xml:space="preserve"> </w:t>
      </w:r>
      <w:r>
        <w:t>продо</w:t>
      </w:r>
      <w:r>
        <w:rPr>
          <w:spacing w:val="-2"/>
        </w:rPr>
        <w:t>л</w:t>
      </w:r>
      <w:r>
        <w:t>жительность</w:t>
      </w:r>
      <w:r>
        <w:rPr>
          <w:spacing w:val="-10"/>
        </w:rPr>
        <w:t xml:space="preserve"> </w:t>
      </w:r>
      <w:r>
        <w:rPr>
          <w:spacing w:val="-1"/>
        </w:rPr>
        <w:t>сос</w:t>
      </w:r>
      <w:r>
        <w:rPr>
          <w:spacing w:val="1"/>
        </w:rPr>
        <w:t>т</w:t>
      </w:r>
      <w:r>
        <w:rPr>
          <w:spacing w:val="-1"/>
        </w:rPr>
        <w:t>а</w:t>
      </w:r>
      <w:r>
        <w:rPr>
          <w:spacing w:val="1"/>
        </w:rPr>
        <w:t>в</w:t>
      </w:r>
      <w:r>
        <w:rPr>
          <w:spacing w:val="-1"/>
        </w:rPr>
        <w:t>ляе</w:t>
      </w:r>
      <w:r>
        <w:t>т</w:t>
      </w:r>
      <w:r>
        <w:rPr>
          <w:spacing w:val="-9"/>
        </w:rPr>
        <w:t xml:space="preserve"> </w:t>
      </w:r>
      <w:r>
        <w:t>257</w:t>
      </w:r>
      <w:r>
        <w:rPr>
          <w:spacing w:val="-10"/>
        </w:rPr>
        <w:t xml:space="preserve"> </w:t>
      </w:r>
      <w:r>
        <w:rPr>
          <w:spacing w:val="-1"/>
        </w:rPr>
        <w:t>дне</w:t>
      </w:r>
      <w:r>
        <w:t>й.</w:t>
      </w:r>
    </w:p>
    <w:p w:rsidR="000C344A" w:rsidRDefault="000C344A" w:rsidP="000C344A">
      <w:pPr>
        <w:pStyle w:val="a6"/>
        <w:kinsoku w:val="0"/>
        <w:overflowPunct w:val="0"/>
        <w:spacing w:before="36" w:line="287" w:lineRule="auto"/>
        <w:ind w:left="221" w:right="226" w:firstLine="709"/>
        <w:jc w:val="both"/>
      </w:pPr>
      <w:r>
        <w:t>Рассматриваемый</w:t>
      </w:r>
      <w:r>
        <w:rPr>
          <w:spacing w:val="32"/>
        </w:rPr>
        <w:t xml:space="preserve"> </w:t>
      </w:r>
      <w:r>
        <w:t>район</w:t>
      </w:r>
      <w:r>
        <w:rPr>
          <w:spacing w:val="32"/>
        </w:rPr>
        <w:t xml:space="preserve"> </w:t>
      </w:r>
      <w:r>
        <w:rPr>
          <w:spacing w:val="-1"/>
        </w:rPr>
        <w:t>расположе</w:t>
      </w:r>
      <w:r>
        <w:t>н</w:t>
      </w:r>
      <w:r>
        <w:rPr>
          <w:spacing w:val="32"/>
        </w:rPr>
        <w:t xml:space="preserve"> </w:t>
      </w:r>
      <w:r>
        <w:t>в</w:t>
      </w:r>
      <w:r>
        <w:rPr>
          <w:spacing w:val="32"/>
        </w:rPr>
        <w:t xml:space="preserve"> </w:t>
      </w:r>
      <w:r>
        <w:t>зоне</w:t>
      </w:r>
      <w:r>
        <w:rPr>
          <w:spacing w:val="32"/>
        </w:rPr>
        <w:t xml:space="preserve"> </w:t>
      </w:r>
      <w:r>
        <w:t>избыточного</w:t>
      </w:r>
      <w:r>
        <w:rPr>
          <w:spacing w:val="33"/>
        </w:rPr>
        <w:t xml:space="preserve"> </w:t>
      </w:r>
      <w:r>
        <w:t>увлажнени</w:t>
      </w:r>
      <w:r>
        <w:rPr>
          <w:spacing w:val="-1"/>
        </w:rPr>
        <w:t>я</w:t>
      </w:r>
      <w:r>
        <w:t>.</w:t>
      </w:r>
      <w:r>
        <w:rPr>
          <w:w w:val="99"/>
        </w:rPr>
        <w:t xml:space="preserve"> </w:t>
      </w:r>
      <w:r>
        <w:t>Годовое</w:t>
      </w:r>
      <w:r>
        <w:rPr>
          <w:spacing w:val="50"/>
        </w:rPr>
        <w:t xml:space="preserve"> </w:t>
      </w:r>
      <w:r>
        <w:t>количест</w:t>
      </w:r>
      <w:r>
        <w:rPr>
          <w:spacing w:val="1"/>
        </w:rPr>
        <w:t>в</w:t>
      </w:r>
      <w:r>
        <w:t>о</w:t>
      </w:r>
      <w:r>
        <w:rPr>
          <w:spacing w:val="52"/>
        </w:rPr>
        <w:t xml:space="preserve"> </w:t>
      </w:r>
      <w:r>
        <w:t>осадков</w:t>
      </w:r>
      <w:r>
        <w:rPr>
          <w:spacing w:val="51"/>
        </w:rPr>
        <w:t xml:space="preserve"> </w:t>
      </w:r>
      <w:r>
        <w:rPr>
          <w:spacing w:val="-1"/>
        </w:rPr>
        <w:t>сос</w:t>
      </w:r>
      <w:r>
        <w:rPr>
          <w:spacing w:val="1"/>
        </w:rPr>
        <w:t>т</w:t>
      </w:r>
      <w:r>
        <w:rPr>
          <w:spacing w:val="-1"/>
        </w:rPr>
        <w:t>авл</w:t>
      </w:r>
      <w:r>
        <w:rPr>
          <w:spacing w:val="1"/>
        </w:rPr>
        <w:t>я</w:t>
      </w:r>
      <w:r>
        <w:rPr>
          <w:spacing w:val="-1"/>
        </w:rPr>
        <w:t>е</w:t>
      </w:r>
      <w:r>
        <w:t>т</w:t>
      </w:r>
      <w:r>
        <w:rPr>
          <w:spacing w:val="52"/>
        </w:rPr>
        <w:t xml:space="preserve"> </w:t>
      </w:r>
      <w:r>
        <w:t>в</w:t>
      </w:r>
      <w:r>
        <w:rPr>
          <w:spacing w:val="51"/>
        </w:rPr>
        <w:t xml:space="preserve"> </w:t>
      </w:r>
      <w:r>
        <w:rPr>
          <w:spacing w:val="-1"/>
        </w:rPr>
        <w:t>сре</w:t>
      </w:r>
      <w:r>
        <w:rPr>
          <w:spacing w:val="1"/>
        </w:rPr>
        <w:t>д</w:t>
      </w:r>
      <w:r>
        <w:rPr>
          <w:spacing w:val="-1"/>
        </w:rPr>
        <w:t>не</w:t>
      </w:r>
      <w:r>
        <w:t>м</w:t>
      </w:r>
      <w:r>
        <w:rPr>
          <w:spacing w:val="51"/>
        </w:rPr>
        <w:t xml:space="preserve"> </w:t>
      </w:r>
      <w:r>
        <w:t>676</w:t>
      </w:r>
      <w:r>
        <w:rPr>
          <w:spacing w:val="52"/>
        </w:rPr>
        <w:t xml:space="preserve"> </w:t>
      </w:r>
      <w:r>
        <w:rPr>
          <w:spacing w:val="-1"/>
        </w:rPr>
        <w:t>м</w:t>
      </w:r>
      <w:r>
        <w:t>м.</w:t>
      </w:r>
      <w:r>
        <w:rPr>
          <w:spacing w:val="50"/>
        </w:rPr>
        <w:t xml:space="preserve"> </w:t>
      </w:r>
      <w:r>
        <w:t>Большая</w:t>
      </w:r>
      <w:r>
        <w:rPr>
          <w:spacing w:val="51"/>
        </w:rPr>
        <w:t xml:space="preserve"> </w:t>
      </w:r>
      <w:r>
        <w:t>ч</w:t>
      </w:r>
      <w:r>
        <w:rPr>
          <w:spacing w:val="-1"/>
        </w:rPr>
        <w:t>ас</w:t>
      </w:r>
      <w:r>
        <w:rPr>
          <w:spacing w:val="1"/>
        </w:rPr>
        <w:t>т</w:t>
      </w:r>
      <w:r>
        <w:t>ь</w:t>
      </w:r>
      <w:r>
        <w:rPr>
          <w:w w:val="99"/>
        </w:rPr>
        <w:t xml:space="preserve"> </w:t>
      </w:r>
      <w:r>
        <w:t>осадков</w:t>
      </w:r>
      <w:r>
        <w:rPr>
          <w:spacing w:val="40"/>
        </w:rPr>
        <w:t xml:space="preserve"> </w:t>
      </w:r>
      <w:r>
        <w:t>(467</w:t>
      </w:r>
      <w:r>
        <w:rPr>
          <w:spacing w:val="42"/>
        </w:rPr>
        <w:t xml:space="preserve"> </w:t>
      </w:r>
      <w:r>
        <w:rPr>
          <w:spacing w:val="-1"/>
        </w:rPr>
        <w:t>мм</w:t>
      </w:r>
      <w:r>
        <w:t>)</w:t>
      </w:r>
      <w:r>
        <w:rPr>
          <w:spacing w:val="41"/>
        </w:rPr>
        <w:t xml:space="preserve"> </w:t>
      </w:r>
      <w:r>
        <w:t>выпадает</w:t>
      </w:r>
      <w:r>
        <w:rPr>
          <w:spacing w:val="41"/>
        </w:rPr>
        <w:t xml:space="preserve"> </w:t>
      </w:r>
      <w:r>
        <w:t>теплый</w:t>
      </w:r>
      <w:r>
        <w:rPr>
          <w:spacing w:val="41"/>
        </w:rPr>
        <w:t xml:space="preserve"> </w:t>
      </w:r>
      <w:r>
        <w:t>период</w:t>
      </w:r>
      <w:r>
        <w:rPr>
          <w:spacing w:val="40"/>
        </w:rPr>
        <w:t xml:space="preserve"> </w:t>
      </w:r>
      <w:r>
        <w:t>года</w:t>
      </w:r>
      <w:r>
        <w:rPr>
          <w:spacing w:val="39"/>
        </w:rPr>
        <w:t xml:space="preserve"> </w:t>
      </w:r>
      <w:r>
        <w:t>(</w:t>
      </w:r>
      <w:r>
        <w:rPr>
          <w:spacing w:val="-1"/>
        </w:rPr>
        <w:t>апрел</w:t>
      </w:r>
      <w:r>
        <w:t>ь</w:t>
      </w:r>
      <w:r>
        <w:rPr>
          <w:spacing w:val="41"/>
        </w:rPr>
        <w:t xml:space="preserve"> </w:t>
      </w:r>
      <w:r>
        <w:t>-</w:t>
      </w:r>
      <w:r>
        <w:rPr>
          <w:spacing w:val="41"/>
        </w:rPr>
        <w:t xml:space="preserve"> </w:t>
      </w:r>
      <w:r>
        <w:t>октябр</w:t>
      </w:r>
      <w:r>
        <w:rPr>
          <w:spacing w:val="-1"/>
        </w:rPr>
        <w:t>ь</w:t>
      </w:r>
      <w:r>
        <w:t>),</w:t>
      </w:r>
      <w:r>
        <w:rPr>
          <w:spacing w:val="41"/>
        </w:rPr>
        <w:t xml:space="preserve"> </w:t>
      </w:r>
      <w:r>
        <w:t>в</w:t>
      </w:r>
      <w:r>
        <w:rPr>
          <w:w w:val="99"/>
        </w:rPr>
        <w:t xml:space="preserve"> </w:t>
      </w:r>
      <w:r>
        <w:t>холодный</w:t>
      </w:r>
      <w:r>
        <w:rPr>
          <w:spacing w:val="63"/>
        </w:rPr>
        <w:t xml:space="preserve"> </w:t>
      </w:r>
      <w:r>
        <w:t>период</w:t>
      </w:r>
      <w:r>
        <w:rPr>
          <w:spacing w:val="64"/>
        </w:rPr>
        <w:t xml:space="preserve"> </w:t>
      </w:r>
      <w:r>
        <w:rPr>
          <w:spacing w:val="-1"/>
        </w:rPr>
        <w:t>выпадае</w:t>
      </w:r>
      <w:r>
        <w:t>т</w:t>
      </w:r>
      <w:r>
        <w:rPr>
          <w:spacing w:val="65"/>
        </w:rPr>
        <w:t xml:space="preserve"> </w:t>
      </w:r>
      <w:r>
        <w:rPr>
          <w:spacing w:val="-1"/>
        </w:rPr>
        <w:t>тольк</w:t>
      </w:r>
      <w:r>
        <w:t>о</w:t>
      </w:r>
      <w:r>
        <w:rPr>
          <w:spacing w:val="65"/>
        </w:rPr>
        <w:t xml:space="preserve"> </w:t>
      </w:r>
      <w:r>
        <w:t>209</w:t>
      </w:r>
      <w:r>
        <w:rPr>
          <w:spacing w:val="64"/>
        </w:rPr>
        <w:t xml:space="preserve"> </w:t>
      </w:r>
      <w:r>
        <w:rPr>
          <w:spacing w:val="-1"/>
        </w:rPr>
        <w:t>мм</w:t>
      </w:r>
      <w:r>
        <w:t>.</w:t>
      </w:r>
      <w:r>
        <w:rPr>
          <w:spacing w:val="64"/>
        </w:rPr>
        <w:t xml:space="preserve"> </w:t>
      </w:r>
      <w:r>
        <w:t>Устойчивый</w:t>
      </w:r>
      <w:r>
        <w:rPr>
          <w:spacing w:val="65"/>
        </w:rPr>
        <w:t xml:space="preserve"> </w:t>
      </w:r>
      <w:r>
        <w:t>снежный</w:t>
      </w:r>
      <w:r>
        <w:rPr>
          <w:spacing w:val="64"/>
        </w:rPr>
        <w:t xml:space="preserve"> </w:t>
      </w:r>
      <w:r>
        <w:rPr>
          <w:spacing w:val="-1"/>
        </w:rPr>
        <w:t>покров</w:t>
      </w:r>
      <w:r>
        <w:rPr>
          <w:spacing w:val="-1"/>
          <w:w w:val="99"/>
        </w:rPr>
        <w:t xml:space="preserve"> </w:t>
      </w:r>
      <w:r>
        <w:t>формируется</w:t>
      </w:r>
      <w:r>
        <w:rPr>
          <w:spacing w:val="62"/>
        </w:rPr>
        <w:t xml:space="preserve"> </w:t>
      </w:r>
      <w:r>
        <w:t>к</w:t>
      </w:r>
      <w:r>
        <w:rPr>
          <w:spacing w:val="61"/>
        </w:rPr>
        <w:t xml:space="preserve"> </w:t>
      </w:r>
      <w:r>
        <w:t>к</w:t>
      </w:r>
      <w:r>
        <w:rPr>
          <w:spacing w:val="1"/>
        </w:rPr>
        <w:t>о</w:t>
      </w:r>
      <w:r>
        <w:t>нцу</w:t>
      </w:r>
      <w:r>
        <w:rPr>
          <w:spacing w:val="63"/>
        </w:rPr>
        <w:t xml:space="preserve"> </w:t>
      </w:r>
      <w:r>
        <w:t>первой</w:t>
      </w:r>
      <w:r>
        <w:rPr>
          <w:spacing w:val="61"/>
        </w:rPr>
        <w:t xml:space="preserve"> </w:t>
      </w:r>
      <w:r>
        <w:t>декады</w:t>
      </w:r>
      <w:r>
        <w:rPr>
          <w:spacing w:val="60"/>
        </w:rPr>
        <w:t xml:space="preserve"> </w:t>
      </w:r>
      <w:r>
        <w:t>октябр</w:t>
      </w:r>
      <w:r>
        <w:rPr>
          <w:spacing w:val="-1"/>
        </w:rPr>
        <w:t>я</w:t>
      </w:r>
      <w:r>
        <w:t>.</w:t>
      </w:r>
      <w:r>
        <w:rPr>
          <w:spacing w:val="63"/>
        </w:rPr>
        <w:t xml:space="preserve"> </w:t>
      </w:r>
      <w:r>
        <w:t>Средняя</w:t>
      </w:r>
      <w:r>
        <w:rPr>
          <w:spacing w:val="61"/>
        </w:rPr>
        <w:t xml:space="preserve"> </w:t>
      </w:r>
      <w:r>
        <w:t>относительная</w:t>
      </w:r>
      <w:r>
        <w:rPr>
          <w:w w:val="99"/>
        </w:rPr>
        <w:t xml:space="preserve"> </w:t>
      </w:r>
      <w:r>
        <w:rPr>
          <w:spacing w:val="-1"/>
        </w:rPr>
        <w:t>влажнос</w:t>
      </w:r>
      <w:r>
        <w:rPr>
          <w:spacing w:val="1"/>
        </w:rPr>
        <w:t>т</w:t>
      </w:r>
      <w:r>
        <w:t>ь</w:t>
      </w:r>
      <w:r>
        <w:rPr>
          <w:spacing w:val="-8"/>
        </w:rPr>
        <w:t xml:space="preserve"> </w:t>
      </w:r>
      <w:r>
        <w:t>воздуха</w:t>
      </w:r>
      <w:r>
        <w:rPr>
          <w:spacing w:val="-8"/>
        </w:rPr>
        <w:t xml:space="preserve"> </w:t>
      </w:r>
      <w:r>
        <w:t>мен</w:t>
      </w:r>
      <w:r>
        <w:rPr>
          <w:spacing w:val="1"/>
        </w:rPr>
        <w:t>я</w:t>
      </w:r>
      <w:r>
        <w:t>ется</w:t>
      </w:r>
      <w:r>
        <w:rPr>
          <w:spacing w:val="-8"/>
        </w:rPr>
        <w:t xml:space="preserve"> </w:t>
      </w:r>
      <w:r>
        <w:t>от</w:t>
      </w:r>
      <w:r>
        <w:rPr>
          <w:spacing w:val="-7"/>
        </w:rPr>
        <w:t xml:space="preserve"> </w:t>
      </w:r>
      <w:r>
        <w:t>66%</w:t>
      </w:r>
      <w:r>
        <w:rPr>
          <w:spacing w:val="-7"/>
        </w:rPr>
        <w:t xml:space="preserve"> </w:t>
      </w:r>
      <w:r>
        <w:t>до</w:t>
      </w:r>
      <w:r>
        <w:rPr>
          <w:spacing w:val="-9"/>
        </w:rPr>
        <w:t xml:space="preserve"> </w:t>
      </w:r>
      <w:r>
        <w:t>82</w:t>
      </w:r>
      <w:r>
        <w:rPr>
          <w:spacing w:val="-8"/>
        </w:rPr>
        <w:t xml:space="preserve"> </w:t>
      </w:r>
      <w:r>
        <w:t>%.</w:t>
      </w:r>
    </w:p>
    <w:p w:rsidR="000C344A" w:rsidRDefault="000C344A" w:rsidP="000C344A">
      <w:pPr>
        <w:pStyle w:val="a6"/>
        <w:kinsoku w:val="0"/>
        <w:overflowPunct w:val="0"/>
        <w:spacing w:line="288" w:lineRule="auto"/>
        <w:ind w:left="221" w:right="225" w:firstLine="778"/>
        <w:jc w:val="both"/>
      </w:pPr>
      <w:r>
        <w:t>Интенсивное</w:t>
      </w:r>
      <w:r>
        <w:rPr>
          <w:spacing w:val="-5"/>
        </w:rPr>
        <w:t xml:space="preserve"> </w:t>
      </w:r>
      <w:r>
        <w:t>нарастание</w:t>
      </w:r>
      <w:r>
        <w:rPr>
          <w:spacing w:val="-4"/>
        </w:rPr>
        <w:t xml:space="preserve"> </w:t>
      </w:r>
      <w:r>
        <w:t>снежного</w:t>
      </w:r>
      <w:r>
        <w:rPr>
          <w:spacing w:val="-5"/>
        </w:rPr>
        <w:t xml:space="preserve"> </w:t>
      </w:r>
      <w:r>
        <w:t>покров</w:t>
      </w:r>
      <w:r>
        <w:rPr>
          <w:spacing w:val="-1"/>
        </w:rPr>
        <w:t>а</w:t>
      </w:r>
      <w:r>
        <w:t>,</w:t>
      </w:r>
      <w:r>
        <w:rPr>
          <w:spacing w:val="-4"/>
        </w:rPr>
        <w:t xml:space="preserve"> </w:t>
      </w:r>
      <w:r>
        <w:rPr>
          <w:spacing w:val="-1"/>
        </w:rPr>
        <w:t>ка</w:t>
      </w:r>
      <w:r>
        <w:t>к</w:t>
      </w:r>
      <w:r>
        <w:rPr>
          <w:spacing w:val="-4"/>
        </w:rPr>
        <w:t xml:space="preserve"> </w:t>
      </w:r>
      <w:r>
        <w:t>правило,</w:t>
      </w:r>
      <w:r>
        <w:rPr>
          <w:spacing w:val="-4"/>
        </w:rPr>
        <w:t xml:space="preserve"> </w:t>
      </w:r>
      <w:r>
        <w:t>происходит</w:t>
      </w:r>
      <w:r>
        <w:rPr>
          <w:spacing w:val="-4"/>
        </w:rPr>
        <w:t xml:space="preserve"> </w:t>
      </w:r>
      <w:r>
        <w:t>в</w:t>
      </w:r>
      <w:r>
        <w:rPr>
          <w:w w:val="99"/>
        </w:rPr>
        <w:t xml:space="preserve"> </w:t>
      </w:r>
      <w:r>
        <w:rPr>
          <w:spacing w:val="-1"/>
        </w:rPr>
        <w:t>начал</w:t>
      </w:r>
      <w:r>
        <w:t>е</w:t>
      </w:r>
      <w:r>
        <w:rPr>
          <w:spacing w:val="17"/>
        </w:rPr>
        <w:t xml:space="preserve"> </w:t>
      </w:r>
      <w:r>
        <w:t>зи</w:t>
      </w:r>
      <w:r>
        <w:rPr>
          <w:spacing w:val="-1"/>
        </w:rPr>
        <w:t>м</w:t>
      </w:r>
      <w:r>
        <w:t>ы</w:t>
      </w:r>
      <w:r>
        <w:rPr>
          <w:spacing w:val="19"/>
        </w:rPr>
        <w:t xml:space="preserve"> </w:t>
      </w:r>
      <w:r>
        <w:t>(октябрь</w:t>
      </w:r>
      <w:r>
        <w:rPr>
          <w:spacing w:val="17"/>
        </w:rPr>
        <w:t xml:space="preserve"> </w:t>
      </w:r>
      <w:r>
        <w:t>-</w:t>
      </w:r>
      <w:r>
        <w:rPr>
          <w:spacing w:val="19"/>
        </w:rPr>
        <w:t xml:space="preserve"> </w:t>
      </w:r>
      <w:r>
        <w:rPr>
          <w:spacing w:val="-1"/>
        </w:rPr>
        <w:t>н</w:t>
      </w:r>
      <w:r>
        <w:t>о</w:t>
      </w:r>
      <w:r>
        <w:rPr>
          <w:spacing w:val="-1"/>
        </w:rPr>
        <w:t>яб</w:t>
      </w:r>
      <w:r>
        <w:t>рь).</w:t>
      </w:r>
      <w:r>
        <w:rPr>
          <w:spacing w:val="19"/>
        </w:rPr>
        <w:t xml:space="preserve"> </w:t>
      </w:r>
      <w:r>
        <w:t>В</w:t>
      </w:r>
      <w:r>
        <w:rPr>
          <w:spacing w:val="17"/>
        </w:rPr>
        <w:t xml:space="preserve"> </w:t>
      </w:r>
      <w:r>
        <w:t>дальнейшем</w:t>
      </w:r>
      <w:r>
        <w:rPr>
          <w:spacing w:val="17"/>
        </w:rPr>
        <w:t xml:space="preserve"> </w:t>
      </w:r>
      <w:r>
        <w:t>темпы</w:t>
      </w:r>
      <w:r>
        <w:rPr>
          <w:spacing w:val="19"/>
        </w:rPr>
        <w:t xml:space="preserve"> </w:t>
      </w:r>
      <w:r>
        <w:t>снегонакопле</w:t>
      </w:r>
      <w:r>
        <w:rPr>
          <w:spacing w:val="1"/>
        </w:rPr>
        <w:t>н</w:t>
      </w:r>
      <w:r>
        <w:t>ия</w:t>
      </w:r>
      <w:r>
        <w:rPr>
          <w:w w:val="99"/>
        </w:rPr>
        <w:t xml:space="preserve"> </w:t>
      </w:r>
      <w:r>
        <w:t>уменьшаютс</w:t>
      </w:r>
      <w:r>
        <w:rPr>
          <w:spacing w:val="-1"/>
        </w:rPr>
        <w:t>я</w:t>
      </w:r>
      <w:r>
        <w:t>,</w:t>
      </w:r>
      <w:r>
        <w:rPr>
          <w:spacing w:val="-1"/>
        </w:rPr>
        <w:t xml:space="preserve"> </w:t>
      </w:r>
      <w:r>
        <w:t>а</w:t>
      </w:r>
      <w:r>
        <w:rPr>
          <w:spacing w:val="-2"/>
        </w:rPr>
        <w:t xml:space="preserve"> </w:t>
      </w:r>
      <w:r>
        <w:t>наибольшей</w:t>
      </w:r>
      <w:r>
        <w:rPr>
          <w:spacing w:val="1"/>
        </w:rPr>
        <w:t xml:space="preserve"> </w:t>
      </w:r>
      <w:r>
        <w:t>мощнос</w:t>
      </w:r>
      <w:r>
        <w:rPr>
          <w:spacing w:val="1"/>
        </w:rPr>
        <w:t>т</w:t>
      </w:r>
      <w:r>
        <w:t>и</w:t>
      </w:r>
      <w:r>
        <w:rPr>
          <w:spacing w:val="-1"/>
        </w:rPr>
        <w:t xml:space="preserve"> </w:t>
      </w:r>
      <w:r>
        <w:t>(в</w:t>
      </w:r>
      <w:r>
        <w:rPr>
          <w:spacing w:val="-1"/>
        </w:rPr>
        <w:t xml:space="preserve"> </w:t>
      </w:r>
      <w:r>
        <w:t>среднем</w:t>
      </w:r>
      <w:r>
        <w:rPr>
          <w:spacing w:val="-2"/>
        </w:rPr>
        <w:t xml:space="preserve"> </w:t>
      </w:r>
      <w:r>
        <w:t>44</w:t>
      </w:r>
      <w:r>
        <w:rPr>
          <w:spacing w:val="-1"/>
        </w:rPr>
        <w:t xml:space="preserve"> см</w:t>
      </w:r>
      <w:r>
        <w:t>)</w:t>
      </w:r>
      <w:r>
        <w:rPr>
          <w:spacing w:val="1"/>
        </w:rPr>
        <w:t xml:space="preserve"> </w:t>
      </w:r>
      <w:r>
        <w:t>снеговой</w:t>
      </w:r>
      <w:r>
        <w:rPr>
          <w:spacing w:val="-2"/>
        </w:rPr>
        <w:t xml:space="preserve"> </w:t>
      </w:r>
      <w:r>
        <w:t>покров</w:t>
      </w:r>
      <w:r>
        <w:rPr>
          <w:spacing w:val="-2"/>
        </w:rPr>
        <w:t xml:space="preserve"> </w:t>
      </w:r>
      <w:r>
        <w:t>на</w:t>
      </w:r>
      <w:r>
        <w:rPr>
          <w:w w:val="99"/>
        </w:rPr>
        <w:t xml:space="preserve"> </w:t>
      </w:r>
      <w:r>
        <w:t>открытой</w:t>
      </w:r>
      <w:r>
        <w:rPr>
          <w:spacing w:val="35"/>
        </w:rPr>
        <w:t xml:space="preserve"> </w:t>
      </w:r>
      <w:r>
        <w:rPr>
          <w:spacing w:val="-1"/>
        </w:rPr>
        <w:t>местнос</w:t>
      </w:r>
      <w:r>
        <w:rPr>
          <w:spacing w:val="1"/>
        </w:rPr>
        <w:t>т</w:t>
      </w:r>
      <w:r>
        <w:t>и</w:t>
      </w:r>
      <w:r>
        <w:rPr>
          <w:spacing w:val="38"/>
        </w:rPr>
        <w:t xml:space="preserve"> </w:t>
      </w:r>
      <w:r>
        <w:t>достигает</w:t>
      </w:r>
      <w:r>
        <w:rPr>
          <w:spacing w:val="37"/>
        </w:rPr>
        <w:t xml:space="preserve"> </w:t>
      </w:r>
      <w:r>
        <w:t>к</w:t>
      </w:r>
      <w:r>
        <w:rPr>
          <w:spacing w:val="37"/>
        </w:rPr>
        <w:t xml:space="preserve"> </w:t>
      </w:r>
      <w:r>
        <w:t>кон</w:t>
      </w:r>
      <w:r>
        <w:rPr>
          <w:spacing w:val="1"/>
        </w:rPr>
        <w:t>ц</w:t>
      </w:r>
      <w:r>
        <w:t>у</w:t>
      </w:r>
      <w:r>
        <w:rPr>
          <w:spacing w:val="36"/>
        </w:rPr>
        <w:t xml:space="preserve"> </w:t>
      </w:r>
      <w:r>
        <w:rPr>
          <w:spacing w:val="-1"/>
        </w:rPr>
        <w:t>зим</w:t>
      </w:r>
      <w:r>
        <w:t>ы</w:t>
      </w:r>
      <w:r>
        <w:rPr>
          <w:spacing w:val="38"/>
        </w:rPr>
        <w:t xml:space="preserve"> </w:t>
      </w:r>
      <w:r>
        <w:t>(мар</w:t>
      </w:r>
      <w:r>
        <w:rPr>
          <w:spacing w:val="-1"/>
        </w:rPr>
        <w:t>т</w:t>
      </w:r>
      <w:r>
        <w:t>).</w:t>
      </w:r>
      <w:r>
        <w:rPr>
          <w:spacing w:val="36"/>
        </w:rPr>
        <w:t xml:space="preserve"> </w:t>
      </w:r>
      <w:r>
        <w:rPr>
          <w:spacing w:val="-1"/>
        </w:rPr>
        <w:t>С</w:t>
      </w:r>
      <w:r>
        <w:rPr>
          <w:spacing w:val="1"/>
        </w:rPr>
        <w:t>о</w:t>
      </w:r>
      <w:r>
        <w:rPr>
          <w:spacing w:val="-1"/>
        </w:rPr>
        <w:t>храняетс</w:t>
      </w:r>
      <w:r>
        <w:t>я</w:t>
      </w:r>
      <w:r>
        <w:rPr>
          <w:spacing w:val="39"/>
        </w:rPr>
        <w:t xml:space="preserve"> </w:t>
      </w:r>
      <w:r>
        <w:t>снежный</w:t>
      </w:r>
      <w:r>
        <w:rPr>
          <w:w w:val="99"/>
        </w:rPr>
        <w:t xml:space="preserve"> </w:t>
      </w:r>
      <w:r>
        <w:t>покров</w:t>
      </w:r>
      <w:r>
        <w:rPr>
          <w:spacing w:val="-9"/>
        </w:rPr>
        <w:t xml:space="preserve"> </w:t>
      </w:r>
      <w:r>
        <w:t>в</w:t>
      </w:r>
      <w:r>
        <w:rPr>
          <w:spacing w:val="-8"/>
        </w:rPr>
        <w:t xml:space="preserve"> </w:t>
      </w:r>
      <w:r>
        <w:t>среднем</w:t>
      </w:r>
      <w:r>
        <w:rPr>
          <w:spacing w:val="-10"/>
        </w:rPr>
        <w:t xml:space="preserve"> </w:t>
      </w:r>
      <w:r>
        <w:t>201</w:t>
      </w:r>
      <w:r>
        <w:rPr>
          <w:spacing w:val="-6"/>
        </w:rPr>
        <w:t xml:space="preserve"> </w:t>
      </w:r>
      <w:r>
        <w:t>ден</w:t>
      </w:r>
      <w:r>
        <w:rPr>
          <w:spacing w:val="-1"/>
        </w:rPr>
        <w:t>ь</w:t>
      </w:r>
      <w:r>
        <w:t>.</w:t>
      </w:r>
    </w:p>
    <w:p w:rsidR="000C344A" w:rsidRDefault="000C344A" w:rsidP="000C344A">
      <w:pPr>
        <w:pStyle w:val="a6"/>
        <w:kinsoku w:val="0"/>
        <w:overflowPunct w:val="0"/>
        <w:spacing w:line="288" w:lineRule="auto"/>
        <w:ind w:left="221" w:right="224" w:firstLine="709"/>
        <w:jc w:val="both"/>
      </w:pPr>
      <w:r>
        <w:rPr>
          <w:spacing w:val="-1"/>
        </w:rPr>
        <w:t>Преобла</w:t>
      </w:r>
      <w:r>
        <w:rPr>
          <w:spacing w:val="1"/>
        </w:rPr>
        <w:t>д</w:t>
      </w:r>
      <w:r>
        <w:rPr>
          <w:spacing w:val="-1"/>
        </w:rPr>
        <w:t>а</w:t>
      </w:r>
      <w:r>
        <w:rPr>
          <w:spacing w:val="1"/>
        </w:rPr>
        <w:t>ю</w:t>
      </w:r>
      <w:r>
        <w:rPr>
          <w:spacing w:val="-1"/>
        </w:rPr>
        <w:t>щи</w:t>
      </w:r>
      <w:r>
        <w:t>м</w:t>
      </w:r>
      <w:r>
        <w:rPr>
          <w:spacing w:val="20"/>
        </w:rPr>
        <w:t xml:space="preserve"> </w:t>
      </w:r>
      <w:r>
        <w:t>н</w:t>
      </w:r>
      <w:r>
        <w:rPr>
          <w:spacing w:val="-1"/>
        </w:rPr>
        <w:t>а</w:t>
      </w:r>
      <w:r>
        <w:t>пр</w:t>
      </w:r>
      <w:r>
        <w:rPr>
          <w:spacing w:val="-1"/>
        </w:rPr>
        <w:t>ав</w:t>
      </w:r>
      <w:r>
        <w:t>л</w:t>
      </w:r>
      <w:r>
        <w:rPr>
          <w:spacing w:val="-1"/>
        </w:rPr>
        <w:t>е</w:t>
      </w:r>
      <w:r>
        <w:t>ни</w:t>
      </w:r>
      <w:r>
        <w:rPr>
          <w:spacing w:val="-1"/>
        </w:rPr>
        <w:t>е</w:t>
      </w:r>
      <w:r>
        <w:t>м</w:t>
      </w:r>
      <w:r>
        <w:rPr>
          <w:spacing w:val="19"/>
        </w:rPr>
        <w:t xml:space="preserve"> </w:t>
      </w:r>
      <w:r>
        <w:t>ветр</w:t>
      </w:r>
      <w:r>
        <w:rPr>
          <w:spacing w:val="1"/>
        </w:rPr>
        <w:t>о</w:t>
      </w:r>
      <w:r>
        <w:t>в</w:t>
      </w:r>
      <w:r>
        <w:rPr>
          <w:spacing w:val="20"/>
        </w:rPr>
        <w:t xml:space="preserve"> </w:t>
      </w:r>
      <w:r>
        <w:t>в</w:t>
      </w:r>
      <w:r>
        <w:rPr>
          <w:spacing w:val="20"/>
        </w:rPr>
        <w:t xml:space="preserve"> </w:t>
      </w:r>
      <w:r>
        <w:t>течении</w:t>
      </w:r>
      <w:r>
        <w:rPr>
          <w:spacing w:val="21"/>
        </w:rPr>
        <w:t xml:space="preserve"> </w:t>
      </w:r>
      <w:r>
        <w:t>года</w:t>
      </w:r>
      <w:r>
        <w:rPr>
          <w:spacing w:val="19"/>
        </w:rPr>
        <w:t xml:space="preserve"> </w:t>
      </w:r>
      <w:r>
        <w:rPr>
          <w:spacing w:val="-1"/>
        </w:rPr>
        <w:t>являю</w:t>
      </w:r>
      <w:r>
        <w:rPr>
          <w:spacing w:val="1"/>
        </w:rPr>
        <w:t>т</w:t>
      </w:r>
      <w:r>
        <w:rPr>
          <w:spacing w:val="-1"/>
        </w:rPr>
        <w:t>с</w:t>
      </w:r>
      <w:r>
        <w:t>я</w:t>
      </w:r>
      <w:r>
        <w:rPr>
          <w:spacing w:val="20"/>
        </w:rPr>
        <w:t xml:space="preserve"> </w:t>
      </w:r>
      <w:r>
        <w:t>в</w:t>
      </w:r>
      <w:r>
        <w:rPr>
          <w:spacing w:val="-1"/>
        </w:rPr>
        <w:t>е</w:t>
      </w:r>
      <w:r>
        <w:t>тры</w:t>
      </w:r>
      <w:r>
        <w:rPr>
          <w:w w:val="99"/>
        </w:rPr>
        <w:t xml:space="preserve"> </w:t>
      </w:r>
      <w:r>
        <w:t>южного</w:t>
      </w:r>
      <w:r>
        <w:rPr>
          <w:spacing w:val="67"/>
        </w:rPr>
        <w:t xml:space="preserve"> </w:t>
      </w:r>
      <w:r>
        <w:t>и</w:t>
      </w:r>
      <w:r>
        <w:rPr>
          <w:spacing w:val="69"/>
        </w:rPr>
        <w:t xml:space="preserve"> </w:t>
      </w:r>
      <w:r>
        <w:t>юго-западного</w:t>
      </w:r>
      <w:r>
        <w:rPr>
          <w:spacing w:val="67"/>
        </w:rPr>
        <w:t xml:space="preserve"> </w:t>
      </w:r>
      <w:r>
        <w:t>направлений,</w:t>
      </w:r>
      <w:r>
        <w:rPr>
          <w:spacing w:val="69"/>
        </w:rPr>
        <w:t xml:space="preserve"> </w:t>
      </w:r>
      <w:r>
        <w:t>а</w:t>
      </w:r>
      <w:r>
        <w:rPr>
          <w:spacing w:val="67"/>
        </w:rPr>
        <w:t xml:space="preserve"> </w:t>
      </w:r>
      <w:r>
        <w:t>в</w:t>
      </w:r>
      <w:r>
        <w:rPr>
          <w:spacing w:val="69"/>
        </w:rPr>
        <w:t xml:space="preserve"> </w:t>
      </w:r>
      <w:r>
        <w:t>летние</w:t>
      </w:r>
      <w:r>
        <w:rPr>
          <w:spacing w:val="68"/>
        </w:rPr>
        <w:t xml:space="preserve"> </w:t>
      </w:r>
      <w:r>
        <w:t>месяцы</w:t>
      </w:r>
      <w:r>
        <w:rPr>
          <w:spacing w:val="69"/>
        </w:rPr>
        <w:t xml:space="preserve"> </w:t>
      </w:r>
      <w:r>
        <w:t>–</w:t>
      </w:r>
      <w:r>
        <w:rPr>
          <w:spacing w:val="69"/>
        </w:rPr>
        <w:t xml:space="preserve"> </w:t>
      </w:r>
      <w:r>
        <w:t>се</w:t>
      </w:r>
      <w:r>
        <w:rPr>
          <w:spacing w:val="1"/>
        </w:rPr>
        <w:t>в</w:t>
      </w:r>
      <w:r>
        <w:t>ерного</w:t>
      </w:r>
      <w:r>
        <w:rPr>
          <w:spacing w:val="69"/>
        </w:rPr>
        <w:t xml:space="preserve"> </w:t>
      </w:r>
      <w:r>
        <w:t>и</w:t>
      </w:r>
      <w:r>
        <w:rPr>
          <w:w w:val="99"/>
        </w:rPr>
        <w:t xml:space="preserve"> </w:t>
      </w:r>
      <w:r>
        <w:rPr>
          <w:spacing w:val="-1"/>
        </w:rPr>
        <w:t>се</w:t>
      </w:r>
      <w:r>
        <w:rPr>
          <w:spacing w:val="1"/>
        </w:rPr>
        <w:t>в</w:t>
      </w:r>
      <w:r>
        <w:rPr>
          <w:spacing w:val="-1"/>
        </w:rPr>
        <w:t>ерн</w:t>
      </w:r>
      <w:r>
        <w:t>о-западного</w:t>
      </w:r>
      <w:r>
        <w:rPr>
          <w:spacing w:val="20"/>
        </w:rPr>
        <w:t xml:space="preserve"> </w:t>
      </w:r>
      <w:r>
        <w:t>направлений.</w:t>
      </w:r>
      <w:r>
        <w:rPr>
          <w:spacing w:val="21"/>
        </w:rPr>
        <w:t xml:space="preserve"> </w:t>
      </w:r>
      <w:r>
        <w:t>Средняя</w:t>
      </w:r>
      <w:r>
        <w:rPr>
          <w:spacing w:val="22"/>
        </w:rPr>
        <w:t xml:space="preserve"> </w:t>
      </w:r>
      <w:r>
        <w:t>годо</w:t>
      </w:r>
      <w:r>
        <w:rPr>
          <w:spacing w:val="-2"/>
        </w:rPr>
        <w:t>в</w:t>
      </w:r>
      <w:r>
        <w:rPr>
          <w:spacing w:val="-1"/>
        </w:rPr>
        <w:t>а</w:t>
      </w:r>
      <w:r>
        <w:t>я</w:t>
      </w:r>
      <w:r>
        <w:rPr>
          <w:spacing w:val="21"/>
        </w:rPr>
        <w:t xml:space="preserve"> </w:t>
      </w:r>
      <w:r>
        <w:t>скорость</w:t>
      </w:r>
      <w:r>
        <w:rPr>
          <w:spacing w:val="22"/>
        </w:rPr>
        <w:t xml:space="preserve"> </w:t>
      </w:r>
      <w:r>
        <w:t>ветра</w:t>
      </w:r>
      <w:r>
        <w:rPr>
          <w:spacing w:val="20"/>
        </w:rPr>
        <w:t xml:space="preserve"> </w:t>
      </w:r>
      <w:r>
        <w:t>составляет</w:t>
      </w:r>
      <w:r>
        <w:rPr>
          <w:w w:val="99"/>
        </w:rPr>
        <w:t xml:space="preserve"> </w:t>
      </w:r>
      <w:r>
        <w:t>4,9</w:t>
      </w:r>
      <w:r>
        <w:rPr>
          <w:spacing w:val="-2"/>
        </w:rPr>
        <w:t xml:space="preserve"> </w:t>
      </w:r>
      <w:r>
        <w:rPr>
          <w:spacing w:val="-1"/>
        </w:rPr>
        <w:t>м</w:t>
      </w:r>
      <w:r>
        <w:t>/</w:t>
      </w:r>
      <w:r>
        <w:rPr>
          <w:spacing w:val="-1"/>
        </w:rPr>
        <w:t>с</w:t>
      </w:r>
      <w:r>
        <w:t>.</w:t>
      </w:r>
      <w:r>
        <w:rPr>
          <w:spacing w:val="-1"/>
        </w:rPr>
        <w:t xml:space="preserve"> </w:t>
      </w:r>
      <w:r>
        <w:t>Наибольшую</w:t>
      </w:r>
      <w:r>
        <w:rPr>
          <w:spacing w:val="-2"/>
        </w:rPr>
        <w:t xml:space="preserve"> </w:t>
      </w:r>
      <w:r>
        <w:t>повторяемость</w:t>
      </w:r>
      <w:r>
        <w:rPr>
          <w:spacing w:val="-2"/>
        </w:rPr>
        <w:t xml:space="preserve"> </w:t>
      </w:r>
      <w:r>
        <w:rPr>
          <w:spacing w:val="1"/>
        </w:rPr>
        <w:t>и</w:t>
      </w:r>
      <w:r>
        <w:rPr>
          <w:spacing w:val="-1"/>
        </w:rPr>
        <w:t>м</w:t>
      </w:r>
      <w:r>
        <w:rPr>
          <w:spacing w:val="1"/>
        </w:rPr>
        <w:t>е</w:t>
      </w:r>
      <w:r>
        <w:rPr>
          <w:spacing w:val="-1"/>
        </w:rPr>
        <w:t>ю</w:t>
      </w:r>
      <w:r>
        <w:t>т</w:t>
      </w:r>
      <w:r>
        <w:rPr>
          <w:spacing w:val="-1"/>
        </w:rPr>
        <w:t xml:space="preserve"> вет</w:t>
      </w:r>
      <w:r>
        <w:rPr>
          <w:spacing w:val="1"/>
        </w:rPr>
        <w:t>р</w:t>
      </w:r>
      <w:r>
        <w:t>ы</w:t>
      </w:r>
      <w:r>
        <w:rPr>
          <w:spacing w:val="-1"/>
        </w:rPr>
        <w:t xml:space="preserve"> с</w:t>
      </w:r>
      <w:r>
        <w:t>о</w:t>
      </w:r>
      <w:r>
        <w:rPr>
          <w:spacing w:val="-1"/>
        </w:rPr>
        <w:t xml:space="preserve"> </w:t>
      </w:r>
      <w:r>
        <w:t>скоростью</w:t>
      </w:r>
      <w:r>
        <w:rPr>
          <w:spacing w:val="-1"/>
        </w:rPr>
        <w:t xml:space="preserve"> </w:t>
      </w:r>
      <w:r>
        <w:t>от</w:t>
      </w:r>
      <w:r>
        <w:rPr>
          <w:spacing w:val="-2"/>
        </w:rPr>
        <w:t xml:space="preserve"> </w:t>
      </w:r>
      <w:r>
        <w:t>4 до</w:t>
      </w:r>
      <w:r>
        <w:rPr>
          <w:spacing w:val="-2"/>
        </w:rPr>
        <w:t xml:space="preserve"> </w:t>
      </w:r>
      <w:r>
        <w:t>5</w:t>
      </w:r>
      <w:r>
        <w:rPr>
          <w:spacing w:val="-1"/>
        </w:rPr>
        <w:t xml:space="preserve"> м</w:t>
      </w:r>
      <w:r>
        <w:t>/</w:t>
      </w:r>
      <w:r>
        <w:rPr>
          <w:spacing w:val="-1"/>
        </w:rPr>
        <w:t>с</w:t>
      </w:r>
      <w:r>
        <w:t>.</w:t>
      </w:r>
      <w:r>
        <w:rPr>
          <w:w w:val="99"/>
        </w:rPr>
        <w:t xml:space="preserve"> </w:t>
      </w:r>
      <w:r>
        <w:t>Среднее</w:t>
      </w:r>
      <w:r>
        <w:rPr>
          <w:spacing w:val="-8"/>
        </w:rPr>
        <w:t xml:space="preserve"> </w:t>
      </w:r>
      <w:r>
        <w:t>чи</w:t>
      </w:r>
      <w:r>
        <w:rPr>
          <w:spacing w:val="-1"/>
        </w:rPr>
        <w:t>сл</w:t>
      </w:r>
      <w:r>
        <w:t>о</w:t>
      </w:r>
      <w:r>
        <w:rPr>
          <w:spacing w:val="-7"/>
        </w:rPr>
        <w:t xml:space="preserve"> </w:t>
      </w:r>
      <w:r>
        <w:rPr>
          <w:spacing w:val="-1"/>
        </w:rPr>
        <w:t>дне</w:t>
      </w:r>
      <w:r>
        <w:t>й</w:t>
      </w:r>
      <w:r>
        <w:rPr>
          <w:spacing w:val="-6"/>
        </w:rPr>
        <w:t xml:space="preserve"> </w:t>
      </w:r>
      <w:r>
        <w:t>в</w:t>
      </w:r>
      <w:r>
        <w:rPr>
          <w:spacing w:val="-7"/>
        </w:rPr>
        <w:t xml:space="preserve"> </w:t>
      </w:r>
      <w:r>
        <w:t>году</w:t>
      </w:r>
      <w:r>
        <w:rPr>
          <w:spacing w:val="-7"/>
        </w:rPr>
        <w:t xml:space="preserve"> </w:t>
      </w:r>
      <w:r>
        <w:t>с</w:t>
      </w:r>
      <w:r>
        <w:rPr>
          <w:spacing w:val="-7"/>
        </w:rPr>
        <w:t xml:space="preserve"> </w:t>
      </w:r>
      <w:r>
        <w:t>сильным</w:t>
      </w:r>
      <w:r>
        <w:rPr>
          <w:spacing w:val="-8"/>
        </w:rPr>
        <w:t xml:space="preserve"> </w:t>
      </w:r>
      <w:r>
        <w:t>ветром</w:t>
      </w:r>
      <w:r>
        <w:rPr>
          <w:spacing w:val="-9"/>
        </w:rPr>
        <w:t xml:space="preserve"> </w:t>
      </w:r>
      <w:r>
        <w:t>равно</w:t>
      </w:r>
      <w:r>
        <w:rPr>
          <w:spacing w:val="-6"/>
        </w:rPr>
        <w:t xml:space="preserve"> </w:t>
      </w:r>
      <w:r>
        <w:t>18.</w:t>
      </w:r>
    </w:p>
    <w:p w:rsidR="000C344A" w:rsidRDefault="000C344A" w:rsidP="000C344A">
      <w:pPr>
        <w:pStyle w:val="a6"/>
        <w:kinsoku w:val="0"/>
        <w:overflowPunct w:val="0"/>
        <w:ind w:left="930"/>
      </w:pPr>
      <w:r>
        <w:t>Основные</w:t>
      </w:r>
      <w:r>
        <w:rPr>
          <w:spacing w:val="-6"/>
        </w:rPr>
        <w:t xml:space="preserve"> </w:t>
      </w:r>
      <w:r>
        <w:rPr>
          <w:spacing w:val="-1"/>
        </w:rPr>
        <w:t>климати</w:t>
      </w:r>
      <w:r>
        <w:t>ч</w:t>
      </w:r>
      <w:r>
        <w:rPr>
          <w:spacing w:val="-1"/>
        </w:rPr>
        <w:t>еск</w:t>
      </w:r>
      <w:r>
        <w:rPr>
          <w:spacing w:val="1"/>
        </w:rPr>
        <w:t>и</w:t>
      </w:r>
      <w:r>
        <w:t>е</w:t>
      </w:r>
      <w:r>
        <w:rPr>
          <w:spacing w:val="-8"/>
        </w:rPr>
        <w:t xml:space="preserve"> </w:t>
      </w:r>
      <w:r>
        <w:t>ха</w:t>
      </w:r>
      <w:r>
        <w:rPr>
          <w:spacing w:val="1"/>
        </w:rPr>
        <w:t>р</w:t>
      </w:r>
      <w:r>
        <w:rPr>
          <w:spacing w:val="-1"/>
        </w:rPr>
        <w:t>а</w:t>
      </w:r>
      <w:r>
        <w:t>ктер</w:t>
      </w:r>
      <w:r>
        <w:rPr>
          <w:spacing w:val="1"/>
        </w:rPr>
        <w:t>и</w:t>
      </w:r>
      <w:r>
        <w:rPr>
          <w:spacing w:val="-1"/>
        </w:rPr>
        <w:t>с</w:t>
      </w:r>
      <w:r>
        <w:t>тики</w:t>
      </w:r>
      <w:r>
        <w:rPr>
          <w:spacing w:val="-5"/>
        </w:rPr>
        <w:t xml:space="preserve"> </w:t>
      </w:r>
      <w:r>
        <w:t>приведены</w:t>
      </w:r>
      <w:r>
        <w:rPr>
          <w:spacing w:val="-6"/>
        </w:rPr>
        <w:t xml:space="preserve"> </w:t>
      </w:r>
      <w:r>
        <w:t>в</w:t>
      </w:r>
      <w:r>
        <w:rPr>
          <w:spacing w:val="-6"/>
        </w:rPr>
        <w:t xml:space="preserve"> </w:t>
      </w:r>
      <w:r>
        <w:t>таблицах</w:t>
      </w:r>
      <w:r>
        <w:rPr>
          <w:spacing w:val="-6"/>
        </w:rPr>
        <w:t xml:space="preserve"> </w:t>
      </w:r>
      <w:r>
        <w:t>1.2.1</w:t>
      </w:r>
      <w:r>
        <w:rPr>
          <w:spacing w:val="-7"/>
        </w:rPr>
        <w:t xml:space="preserve"> </w:t>
      </w:r>
      <w:r>
        <w:t>–</w:t>
      </w:r>
    </w:p>
    <w:p w:rsidR="000C344A" w:rsidRDefault="000C344A" w:rsidP="000C344A">
      <w:pPr>
        <w:pStyle w:val="a6"/>
        <w:numPr>
          <w:ilvl w:val="2"/>
          <w:numId w:val="43"/>
        </w:numPr>
        <w:tabs>
          <w:tab w:val="left" w:pos="851"/>
        </w:tabs>
        <w:kinsoku w:val="0"/>
        <w:overflowPunct w:val="0"/>
        <w:spacing w:before="64"/>
        <w:ind w:left="851" w:right="7695"/>
        <w:jc w:val="both"/>
      </w:pPr>
      <w:r>
        <w:t>и</w:t>
      </w:r>
      <w:r>
        <w:rPr>
          <w:spacing w:val="-6"/>
        </w:rPr>
        <w:t xml:space="preserve"> </w:t>
      </w:r>
      <w:r>
        <w:t>на</w:t>
      </w:r>
      <w:r>
        <w:rPr>
          <w:spacing w:val="-6"/>
        </w:rPr>
        <w:t xml:space="preserve"> </w:t>
      </w:r>
      <w:r>
        <w:t>ри</w:t>
      </w:r>
      <w:r>
        <w:rPr>
          <w:spacing w:val="-1"/>
        </w:rPr>
        <w:t>с.1.</w:t>
      </w:r>
    </w:p>
    <w:p w:rsidR="000C344A" w:rsidRDefault="000C344A" w:rsidP="000C344A">
      <w:pPr>
        <w:pStyle w:val="a6"/>
        <w:numPr>
          <w:ilvl w:val="2"/>
          <w:numId w:val="43"/>
        </w:numPr>
        <w:tabs>
          <w:tab w:val="left" w:pos="851"/>
        </w:tabs>
        <w:kinsoku w:val="0"/>
        <w:overflowPunct w:val="0"/>
        <w:spacing w:before="64"/>
        <w:ind w:left="851" w:right="7695"/>
        <w:jc w:val="both"/>
        <w:sectPr w:rsidR="000C344A">
          <w:pgSz w:w="11905" w:h="16840"/>
          <w:pgMar w:top="980" w:right="620" w:bottom="280" w:left="1480" w:header="756" w:footer="0" w:gutter="0"/>
          <w:cols w:space="720" w:equalWidth="0">
            <w:col w:w="9805"/>
          </w:cols>
          <w:noEndnote/>
        </w:sectPr>
      </w:pPr>
    </w:p>
    <w:p w:rsidR="000C344A" w:rsidRDefault="000C344A" w:rsidP="000C344A">
      <w:pPr>
        <w:kinsoku w:val="0"/>
        <w:overflowPunct w:val="0"/>
        <w:spacing w:before="68"/>
        <w:ind w:left="2804"/>
        <w:rPr>
          <w:sz w:val="26"/>
          <w:szCs w:val="26"/>
        </w:rPr>
      </w:pPr>
      <w:r>
        <w:rPr>
          <w:b/>
          <w:bCs/>
          <w:spacing w:val="-1"/>
          <w:sz w:val="26"/>
          <w:szCs w:val="26"/>
        </w:rPr>
        <w:lastRenderedPageBreak/>
        <w:t>Среднемесячна</w:t>
      </w:r>
      <w:r>
        <w:rPr>
          <w:b/>
          <w:bCs/>
          <w:sz w:val="26"/>
          <w:szCs w:val="26"/>
        </w:rPr>
        <w:t>я</w:t>
      </w:r>
      <w:r>
        <w:rPr>
          <w:b/>
          <w:bCs/>
          <w:spacing w:val="-2"/>
          <w:sz w:val="26"/>
          <w:szCs w:val="26"/>
        </w:rPr>
        <w:t xml:space="preserve"> </w:t>
      </w:r>
      <w:r>
        <w:rPr>
          <w:b/>
          <w:bCs/>
          <w:sz w:val="26"/>
          <w:szCs w:val="26"/>
        </w:rPr>
        <w:t>темпе</w:t>
      </w:r>
      <w:r>
        <w:rPr>
          <w:b/>
          <w:bCs/>
          <w:spacing w:val="-1"/>
          <w:sz w:val="26"/>
          <w:szCs w:val="26"/>
        </w:rPr>
        <w:t>р</w:t>
      </w:r>
      <w:r>
        <w:rPr>
          <w:b/>
          <w:bCs/>
          <w:sz w:val="26"/>
          <w:szCs w:val="26"/>
        </w:rPr>
        <w:t>ату</w:t>
      </w:r>
      <w:r>
        <w:rPr>
          <w:b/>
          <w:bCs/>
          <w:spacing w:val="-1"/>
          <w:sz w:val="26"/>
          <w:szCs w:val="26"/>
        </w:rPr>
        <w:t>р</w:t>
      </w:r>
      <w:r>
        <w:rPr>
          <w:b/>
          <w:bCs/>
          <w:sz w:val="26"/>
          <w:szCs w:val="26"/>
        </w:rPr>
        <w:t xml:space="preserve">а </w:t>
      </w:r>
      <w:r>
        <w:rPr>
          <w:b/>
          <w:bCs/>
          <w:spacing w:val="-1"/>
          <w:sz w:val="26"/>
          <w:szCs w:val="26"/>
        </w:rPr>
        <w:t>воздух</w:t>
      </w:r>
      <w:r>
        <w:rPr>
          <w:b/>
          <w:bCs/>
          <w:sz w:val="26"/>
          <w:szCs w:val="26"/>
        </w:rPr>
        <w:t>а,</w:t>
      </w:r>
      <w:r>
        <w:rPr>
          <w:b/>
          <w:bCs/>
          <w:spacing w:val="-1"/>
          <w:sz w:val="26"/>
          <w:szCs w:val="26"/>
        </w:rPr>
        <w:t xml:space="preserve"> </w:t>
      </w:r>
      <w:r>
        <w:rPr>
          <w:b/>
          <w:bCs/>
          <w:sz w:val="26"/>
          <w:szCs w:val="26"/>
        </w:rPr>
        <w:t>°С</w:t>
      </w:r>
    </w:p>
    <w:p w:rsidR="000C344A" w:rsidRDefault="000C344A" w:rsidP="000C344A">
      <w:pPr>
        <w:kinsoku w:val="0"/>
        <w:overflowPunct w:val="0"/>
        <w:spacing w:before="5" w:line="160" w:lineRule="exact"/>
        <w:rPr>
          <w:sz w:val="16"/>
          <w:szCs w:val="16"/>
        </w:rPr>
      </w:pPr>
      <w:r>
        <w:br w:type="column"/>
      </w:r>
    </w:p>
    <w:p w:rsidR="000C344A" w:rsidRDefault="000C344A" w:rsidP="000C344A">
      <w:pPr>
        <w:kinsoku w:val="0"/>
        <w:overflowPunct w:val="0"/>
        <w:spacing w:line="200" w:lineRule="exact"/>
        <w:rPr>
          <w:sz w:val="20"/>
          <w:szCs w:val="20"/>
        </w:rPr>
      </w:pPr>
    </w:p>
    <w:p w:rsidR="000C344A" w:rsidRDefault="000C344A" w:rsidP="000C344A">
      <w:pPr>
        <w:kinsoku w:val="0"/>
        <w:overflowPunct w:val="0"/>
        <w:ind w:left="316"/>
        <w:rPr>
          <w:sz w:val="26"/>
          <w:szCs w:val="26"/>
        </w:rPr>
      </w:pPr>
      <w:r>
        <w:rPr>
          <w:spacing w:val="-1"/>
          <w:sz w:val="26"/>
          <w:szCs w:val="26"/>
        </w:rPr>
        <w:t>Таблиц</w:t>
      </w:r>
      <w:r>
        <w:rPr>
          <w:sz w:val="26"/>
          <w:szCs w:val="26"/>
        </w:rPr>
        <w:t>а</w:t>
      </w:r>
      <w:r>
        <w:rPr>
          <w:spacing w:val="-1"/>
          <w:sz w:val="26"/>
          <w:szCs w:val="26"/>
        </w:rPr>
        <w:t xml:space="preserve"> 1.2.1</w:t>
      </w:r>
    </w:p>
    <w:p w:rsidR="000C344A" w:rsidRDefault="000C344A" w:rsidP="000C344A">
      <w:pPr>
        <w:kinsoku w:val="0"/>
        <w:overflowPunct w:val="0"/>
        <w:ind w:left="316"/>
        <w:rPr>
          <w:sz w:val="26"/>
          <w:szCs w:val="26"/>
        </w:rPr>
        <w:sectPr w:rsidR="000C344A">
          <w:type w:val="continuous"/>
          <w:pgSz w:w="11905" w:h="16840"/>
          <w:pgMar w:top="1040" w:right="620" w:bottom="280" w:left="1480" w:header="720" w:footer="720" w:gutter="0"/>
          <w:cols w:num="2" w:space="720" w:equalWidth="0">
            <w:col w:w="7706" w:space="40"/>
            <w:col w:w="2059"/>
          </w:cols>
          <w:noEndnote/>
        </w:sectPr>
      </w:pPr>
    </w:p>
    <w:p w:rsidR="000C344A" w:rsidRDefault="000C344A" w:rsidP="000C344A">
      <w:pPr>
        <w:kinsoku w:val="0"/>
        <w:overflowPunct w:val="0"/>
        <w:spacing w:before="7" w:line="40" w:lineRule="exact"/>
        <w:rPr>
          <w:sz w:val="4"/>
          <w:szCs w:val="4"/>
        </w:rPr>
      </w:pPr>
    </w:p>
    <w:tbl>
      <w:tblPr>
        <w:tblW w:w="0" w:type="auto"/>
        <w:tblInd w:w="113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735"/>
        <w:gridCol w:w="737"/>
        <w:gridCol w:w="736"/>
        <w:gridCol w:w="735"/>
        <w:gridCol w:w="737"/>
        <w:gridCol w:w="736"/>
        <w:gridCol w:w="735"/>
        <w:gridCol w:w="737"/>
        <w:gridCol w:w="736"/>
        <w:gridCol w:w="735"/>
        <w:gridCol w:w="738"/>
        <w:gridCol w:w="737"/>
        <w:gridCol w:w="737"/>
      </w:tblGrid>
      <w:tr w:rsidR="000C344A" w:rsidTr="00243922">
        <w:trPr>
          <w:trHeight w:hRule="exact" w:val="500"/>
        </w:trPr>
        <w:tc>
          <w:tcPr>
            <w:tcW w:w="7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C344A" w:rsidRDefault="000C344A" w:rsidP="00243922">
            <w:pPr>
              <w:pStyle w:val="TableParagraph"/>
              <w:kinsoku w:val="0"/>
              <w:overflowPunct w:val="0"/>
              <w:spacing w:line="251" w:lineRule="exact"/>
              <w:jc w:val="center"/>
            </w:pPr>
            <w:r>
              <w:rPr>
                <w:b/>
                <w:bCs/>
                <w:sz w:val="22"/>
                <w:szCs w:val="22"/>
              </w:rPr>
              <w:t>I</w:t>
            </w:r>
          </w:p>
        </w:tc>
        <w:tc>
          <w:tcPr>
            <w:tcW w:w="7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C344A" w:rsidRDefault="000C344A" w:rsidP="00243922">
            <w:pPr>
              <w:pStyle w:val="TableParagraph"/>
              <w:kinsoku w:val="0"/>
              <w:overflowPunct w:val="0"/>
              <w:spacing w:line="251" w:lineRule="exact"/>
              <w:ind w:right="2"/>
              <w:jc w:val="center"/>
            </w:pPr>
            <w:r>
              <w:rPr>
                <w:b/>
                <w:bCs/>
                <w:spacing w:val="-1"/>
                <w:sz w:val="22"/>
                <w:szCs w:val="22"/>
              </w:rPr>
              <w:t>II</w:t>
            </w:r>
          </w:p>
        </w:tc>
        <w:tc>
          <w:tcPr>
            <w:tcW w:w="7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C344A" w:rsidRDefault="000C344A" w:rsidP="00243922">
            <w:pPr>
              <w:pStyle w:val="TableParagraph"/>
              <w:kinsoku w:val="0"/>
              <w:overflowPunct w:val="0"/>
              <w:spacing w:line="251" w:lineRule="exact"/>
              <w:ind w:left="231"/>
            </w:pPr>
            <w:r>
              <w:rPr>
                <w:b/>
                <w:bCs/>
                <w:spacing w:val="-1"/>
                <w:sz w:val="22"/>
                <w:szCs w:val="22"/>
              </w:rPr>
              <w:t>III</w:t>
            </w:r>
          </w:p>
        </w:tc>
        <w:tc>
          <w:tcPr>
            <w:tcW w:w="7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C344A" w:rsidRDefault="000C344A" w:rsidP="00243922">
            <w:pPr>
              <w:pStyle w:val="TableParagraph"/>
              <w:kinsoku w:val="0"/>
              <w:overflowPunct w:val="0"/>
              <w:spacing w:line="251" w:lineRule="exact"/>
              <w:ind w:left="237"/>
            </w:pPr>
            <w:r>
              <w:rPr>
                <w:b/>
                <w:bCs/>
                <w:spacing w:val="-1"/>
                <w:sz w:val="22"/>
                <w:szCs w:val="22"/>
              </w:rPr>
              <w:t>IV</w:t>
            </w:r>
          </w:p>
        </w:tc>
        <w:tc>
          <w:tcPr>
            <w:tcW w:w="7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C344A" w:rsidRDefault="000C344A" w:rsidP="00243922">
            <w:pPr>
              <w:pStyle w:val="TableParagraph"/>
              <w:kinsoku w:val="0"/>
              <w:overflowPunct w:val="0"/>
              <w:spacing w:line="251" w:lineRule="exact"/>
              <w:ind w:right="2"/>
              <w:jc w:val="center"/>
            </w:pPr>
            <w:r>
              <w:rPr>
                <w:b/>
                <w:bCs/>
                <w:sz w:val="22"/>
                <w:szCs w:val="22"/>
              </w:rPr>
              <w:t>V</w:t>
            </w:r>
          </w:p>
        </w:tc>
        <w:tc>
          <w:tcPr>
            <w:tcW w:w="7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C344A" w:rsidRDefault="000C344A" w:rsidP="00243922">
            <w:pPr>
              <w:pStyle w:val="TableParagraph"/>
              <w:kinsoku w:val="0"/>
              <w:overflowPunct w:val="0"/>
              <w:spacing w:line="251" w:lineRule="exact"/>
              <w:ind w:left="237"/>
            </w:pPr>
            <w:r>
              <w:rPr>
                <w:b/>
                <w:bCs/>
                <w:spacing w:val="-1"/>
                <w:sz w:val="22"/>
                <w:szCs w:val="22"/>
              </w:rPr>
              <w:t>VI</w:t>
            </w:r>
          </w:p>
        </w:tc>
        <w:tc>
          <w:tcPr>
            <w:tcW w:w="7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C344A" w:rsidRDefault="000C344A" w:rsidP="00243922">
            <w:pPr>
              <w:pStyle w:val="TableParagraph"/>
              <w:kinsoku w:val="0"/>
              <w:overflowPunct w:val="0"/>
              <w:spacing w:line="251" w:lineRule="exact"/>
              <w:ind w:left="195"/>
            </w:pPr>
            <w:r>
              <w:rPr>
                <w:b/>
                <w:bCs/>
                <w:spacing w:val="-1"/>
                <w:sz w:val="22"/>
                <w:szCs w:val="22"/>
              </w:rPr>
              <w:t>VII</w:t>
            </w:r>
          </w:p>
        </w:tc>
        <w:tc>
          <w:tcPr>
            <w:tcW w:w="7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C344A" w:rsidRDefault="000C344A" w:rsidP="00243922">
            <w:pPr>
              <w:pStyle w:val="TableParagraph"/>
              <w:kinsoku w:val="0"/>
              <w:overflowPunct w:val="0"/>
              <w:spacing w:line="251" w:lineRule="exact"/>
              <w:ind w:left="153"/>
            </w:pPr>
            <w:r>
              <w:rPr>
                <w:b/>
                <w:bCs/>
                <w:spacing w:val="-1"/>
                <w:sz w:val="22"/>
                <w:szCs w:val="22"/>
              </w:rPr>
              <w:t>VIII</w:t>
            </w:r>
          </w:p>
        </w:tc>
        <w:tc>
          <w:tcPr>
            <w:tcW w:w="7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C344A" w:rsidRDefault="000C344A" w:rsidP="00243922">
            <w:pPr>
              <w:pStyle w:val="TableParagraph"/>
              <w:kinsoku w:val="0"/>
              <w:overflowPunct w:val="0"/>
              <w:spacing w:line="251" w:lineRule="exact"/>
              <w:ind w:left="237"/>
            </w:pPr>
            <w:r>
              <w:rPr>
                <w:b/>
                <w:bCs/>
                <w:spacing w:val="-1"/>
                <w:sz w:val="22"/>
                <w:szCs w:val="22"/>
              </w:rPr>
              <w:t>IX</w:t>
            </w:r>
          </w:p>
        </w:tc>
        <w:tc>
          <w:tcPr>
            <w:tcW w:w="7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C344A" w:rsidRDefault="000C344A" w:rsidP="00243922">
            <w:pPr>
              <w:pStyle w:val="TableParagraph"/>
              <w:kinsoku w:val="0"/>
              <w:overflowPunct w:val="0"/>
              <w:spacing w:line="251" w:lineRule="exact"/>
              <w:ind w:right="2"/>
              <w:jc w:val="center"/>
            </w:pPr>
            <w:r>
              <w:rPr>
                <w:b/>
                <w:bCs/>
                <w:sz w:val="22"/>
                <w:szCs w:val="22"/>
              </w:rPr>
              <w:t>X</w:t>
            </w:r>
          </w:p>
        </w:tc>
        <w:tc>
          <w:tcPr>
            <w:tcW w:w="7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C344A" w:rsidRDefault="000C344A" w:rsidP="00243922">
            <w:pPr>
              <w:pStyle w:val="TableParagraph"/>
              <w:kinsoku w:val="0"/>
              <w:overflowPunct w:val="0"/>
              <w:spacing w:line="251" w:lineRule="exact"/>
              <w:ind w:left="239"/>
            </w:pPr>
            <w:r>
              <w:rPr>
                <w:b/>
                <w:bCs/>
                <w:sz w:val="22"/>
                <w:szCs w:val="22"/>
              </w:rPr>
              <w:t>XI</w:t>
            </w:r>
          </w:p>
        </w:tc>
        <w:tc>
          <w:tcPr>
            <w:tcW w:w="7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C344A" w:rsidRDefault="000C344A" w:rsidP="00243922">
            <w:pPr>
              <w:pStyle w:val="TableParagraph"/>
              <w:kinsoku w:val="0"/>
              <w:overflowPunct w:val="0"/>
              <w:spacing w:line="251" w:lineRule="exact"/>
              <w:ind w:left="194"/>
            </w:pPr>
            <w:r>
              <w:rPr>
                <w:b/>
                <w:bCs/>
                <w:sz w:val="22"/>
                <w:szCs w:val="22"/>
              </w:rPr>
              <w:t>X</w:t>
            </w:r>
            <w:r>
              <w:rPr>
                <w:b/>
                <w:bCs/>
                <w:spacing w:val="-1"/>
                <w:sz w:val="22"/>
                <w:szCs w:val="22"/>
              </w:rPr>
              <w:t>II</w:t>
            </w:r>
          </w:p>
        </w:tc>
        <w:tc>
          <w:tcPr>
            <w:tcW w:w="7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C344A" w:rsidRDefault="000C344A" w:rsidP="00243922">
            <w:pPr>
              <w:pStyle w:val="TableParagraph"/>
              <w:kinsoku w:val="0"/>
              <w:overflowPunct w:val="0"/>
              <w:spacing w:line="251" w:lineRule="exact"/>
              <w:ind w:left="200"/>
            </w:pPr>
            <w:r>
              <w:rPr>
                <w:b/>
                <w:bCs/>
                <w:sz w:val="22"/>
                <w:szCs w:val="22"/>
              </w:rPr>
              <w:t>год</w:t>
            </w:r>
          </w:p>
        </w:tc>
      </w:tr>
      <w:tr w:rsidR="000C344A" w:rsidTr="00243922">
        <w:trPr>
          <w:trHeight w:hRule="exact" w:val="502"/>
        </w:trPr>
        <w:tc>
          <w:tcPr>
            <w:tcW w:w="7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C344A" w:rsidRDefault="000C344A" w:rsidP="00243922">
            <w:pPr>
              <w:pStyle w:val="TableParagraph"/>
              <w:kinsoku w:val="0"/>
              <w:overflowPunct w:val="0"/>
              <w:spacing w:line="251" w:lineRule="exact"/>
              <w:ind w:left="157"/>
            </w:pPr>
            <w:r>
              <w:rPr>
                <w:sz w:val="22"/>
                <w:szCs w:val="22"/>
              </w:rPr>
              <w:t>-22,0</w:t>
            </w:r>
          </w:p>
        </w:tc>
        <w:tc>
          <w:tcPr>
            <w:tcW w:w="7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C344A" w:rsidRDefault="000C344A" w:rsidP="00243922">
            <w:pPr>
              <w:pStyle w:val="TableParagraph"/>
              <w:kinsoku w:val="0"/>
              <w:overflowPunct w:val="0"/>
              <w:spacing w:line="251" w:lineRule="exact"/>
              <w:ind w:left="157"/>
            </w:pPr>
            <w:r>
              <w:rPr>
                <w:sz w:val="22"/>
                <w:szCs w:val="22"/>
              </w:rPr>
              <w:t>-19,6</w:t>
            </w:r>
          </w:p>
        </w:tc>
        <w:tc>
          <w:tcPr>
            <w:tcW w:w="7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C344A" w:rsidRDefault="000C344A" w:rsidP="00243922">
            <w:pPr>
              <w:pStyle w:val="TableParagraph"/>
              <w:kinsoku w:val="0"/>
              <w:overflowPunct w:val="0"/>
              <w:spacing w:line="251" w:lineRule="exact"/>
              <w:ind w:left="156"/>
            </w:pPr>
            <w:r>
              <w:rPr>
                <w:sz w:val="22"/>
                <w:szCs w:val="22"/>
              </w:rPr>
              <w:t>-13,3</w:t>
            </w:r>
          </w:p>
        </w:tc>
        <w:tc>
          <w:tcPr>
            <w:tcW w:w="7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C344A" w:rsidRDefault="000C344A" w:rsidP="00243922">
            <w:pPr>
              <w:pStyle w:val="TableParagraph"/>
              <w:kinsoku w:val="0"/>
              <w:overflowPunct w:val="0"/>
              <w:spacing w:line="251" w:lineRule="exact"/>
              <w:ind w:left="211"/>
            </w:pPr>
            <w:r>
              <w:rPr>
                <w:sz w:val="22"/>
                <w:szCs w:val="22"/>
              </w:rPr>
              <w:t>-3,5</w:t>
            </w:r>
          </w:p>
        </w:tc>
        <w:tc>
          <w:tcPr>
            <w:tcW w:w="7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C344A" w:rsidRDefault="000C344A" w:rsidP="00243922">
            <w:pPr>
              <w:pStyle w:val="TableParagraph"/>
              <w:kinsoku w:val="0"/>
              <w:overflowPunct w:val="0"/>
              <w:spacing w:line="251" w:lineRule="exact"/>
              <w:ind w:left="248"/>
            </w:pPr>
            <w:r>
              <w:rPr>
                <w:sz w:val="22"/>
                <w:szCs w:val="22"/>
              </w:rPr>
              <w:t>4,1</w:t>
            </w:r>
          </w:p>
        </w:tc>
        <w:tc>
          <w:tcPr>
            <w:tcW w:w="7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C344A" w:rsidRDefault="000C344A" w:rsidP="00243922">
            <w:pPr>
              <w:pStyle w:val="TableParagraph"/>
              <w:kinsoku w:val="0"/>
              <w:overflowPunct w:val="0"/>
              <w:spacing w:line="251" w:lineRule="exact"/>
              <w:ind w:left="192"/>
            </w:pPr>
            <w:r>
              <w:rPr>
                <w:sz w:val="22"/>
                <w:szCs w:val="22"/>
              </w:rPr>
              <w:t>13,0</w:t>
            </w:r>
          </w:p>
        </w:tc>
        <w:tc>
          <w:tcPr>
            <w:tcW w:w="7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C344A" w:rsidRDefault="000C344A" w:rsidP="00243922">
            <w:pPr>
              <w:pStyle w:val="TableParagraph"/>
              <w:kinsoku w:val="0"/>
              <w:overflowPunct w:val="0"/>
              <w:spacing w:line="251" w:lineRule="exact"/>
              <w:ind w:left="192"/>
            </w:pPr>
            <w:r>
              <w:rPr>
                <w:sz w:val="22"/>
                <w:szCs w:val="22"/>
              </w:rPr>
              <w:t>16,9</w:t>
            </w:r>
          </w:p>
        </w:tc>
        <w:tc>
          <w:tcPr>
            <w:tcW w:w="7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C344A" w:rsidRDefault="000C344A" w:rsidP="00243922">
            <w:pPr>
              <w:pStyle w:val="TableParagraph"/>
              <w:kinsoku w:val="0"/>
              <w:overflowPunct w:val="0"/>
              <w:spacing w:line="251" w:lineRule="exact"/>
              <w:ind w:left="192"/>
            </w:pPr>
            <w:r>
              <w:rPr>
                <w:sz w:val="22"/>
                <w:szCs w:val="22"/>
              </w:rPr>
              <w:t>14,0</w:t>
            </w:r>
          </w:p>
        </w:tc>
        <w:tc>
          <w:tcPr>
            <w:tcW w:w="7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C344A" w:rsidRDefault="000C344A" w:rsidP="00243922">
            <w:pPr>
              <w:pStyle w:val="TableParagraph"/>
              <w:kinsoku w:val="0"/>
              <w:overflowPunct w:val="0"/>
              <w:spacing w:line="251" w:lineRule="exact"/>
              <w:ind w:left="246"/>
            </w:pPr>
            <w:r>
              <w:rPr>
                <w:sz w:val="22"/>
                <w:szCs w:val="22"/>
              </w:rPr>
              <w:t>7,8</w:t>
            </w:r>
          </w:p>
        </w:tc>
        <w:tc>
          <w:tcPr>
            <w:tcW w:w="7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C344A" w:rsidRDefault="000C344A" w:rsidP="00243922">
            <w:pPr>
              <w:pStyle w:val="TableParagraph"/>
              <w:kinsoku w:val="0"/>
              <w:overflowPunct w:val="0"/>
              <w:spacing w:line="251" w:lineRule="exact"/>
              <w:ind w:left="211"/>
            </w:pPr>
            <w:r>
              <w:rPr>
                <w:sz w:val="22"/>
                <w:szCs w:val="22"/>
              </w:rPr>
              <w:t>-1,4</w:t>
            </w:r>
          </w:p>
        </w:tc>
        <w:tc>
          <w:tcPr>
            <w:tcW w:w="7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C344A" w:rsidRDefault="000C344A" w:rsidP="00243922">
            <w:pPr>
              <w:pStyle w:val="TableParagraph"/>
              <w:kinsoku w:val="0"/>
              <w:overflowPunct w:val="0"/>
              <w:spacing w:line="251" w:lineRule="exact"/>
              <w:ind w:left="156"/>
            </w:pPr>
            <w:r>
              <w:rPr>
                <w:sz w:val="22"/>
                <w:szCs w:val="22"/>
              </w:rPr>
              <w:t>-13,2</w:t>
            </w:r>
          </w:p>
        </w:tc>
        <w:tc>
          <w:tcPr>
            <w:tcW w:w="7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C344A" w:rsidRDefault="000C344A" w:rsidP="00243922">
            <w:pPr>
              <w:pStyle w:val="TableParagraph"/>
              <w:kinsoku w:val="0"/>
              <w:overflowPunct w:val="0"/>
              <w:spacing w:line="251" w:lineRule="exact"/>
              <w:ind w:left="155"/>
            </w:pPr>
            <w:r>
              <w:rPr>
                <w:sz w:val="22"/>
                <w:szCs w:val="22"/>
              </w:rPr>
              <w:t>-20,3</w:t>
            </w:r>
          </w:p>
        </w:tc>
        <w:tc>
          <w:tcPr>
            <w:tcW w:w="7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C344A" w:rsidRDefault="000C344A" w:rsidP="00243922">
            <w:pPr>
              <w:pStyle w:val="TableParagraph"/>
              <w:kinsoku w:val="0"/>
              <w:overflowPunct w:val="0"/>
              <w:spacing w:line="251" w:lineRule="exact"/>
              <w:ind w:left="210"/>
            </w:pPr>
            <w:r>
              <w:rPr>
                <w:sz w:val="22"/>
                <w:szCs w:val="22"/>
              </w:rPr>
              <w:t>-3,1</w:t>
            </w:r>
          </w:p>
        </w:tc>
      </w:tr>
    </w:tbl>
    <w:p w:rsidR="000C344A" w:rsidRDefault="000C344A" w:rsidP="000C344A">
      <w:pPr>
        <w:kinsoku w:val="0"/>
        <w:overflowPunct w:val="0"/>
        <w:spacing w:before="1" w:line="220" w:lineRule="exact"/>
        <w:rPr>
          <w:sz w:val="22"/>
          <w:szCs w:val="22"/>
        </w:rPr>
      </w:pPr>
    </w:p>
    <w:p w:rsidR="000C344A" w:rsidRDefault="000C344A" w:rsidP="000C344A">
      <w:pPr>
        <w:pStyle w:val="a6"/>
        <w:kinsoku w:val="0"/>
        <w:overflowPunct w:val="0"/>
        <w:spacing w:before="63"/>
        <w:ind w:left="930"/>
      </w:pPr>
      <w:r>
        <w:t>Среднегодовая</w:t>
      </w:r>
      <w:r>
        <w:rPr>
          <w:spacing w:val="-17"/>
        </w:rPr>
        <w:t xml:space="preserve"> </w:t>
      </w:r>
      <w:r>
        <w:t>продолжительность</w:t>
      </w:r>
      <w:r>
        <w:rPr>
          <w:spacing w:val="-16"/>
        </w:rPr>
        <w:t xml:space="preserve"> </w:t>
      </w:r>
      <w:r>
        <w:t>гроз</w:t>
      </w:r>
      <w:r>
        <w:rPr>
          <w:spacing w:val="-16"/>
        </w:rPr>
        <w:t xml:space="preserve"> </w:t>
      </w:r>
      <w:r>
        <w:t>40-60</w:t>
      </w:r>
      <w:r>
        <w:rPr>
          <w:spacing w:val="-15"/>
        </w:rPr>
        <w:t xml:space="preserve"> </w:t>
      </w:r>
      <w:r>
        <w:rPr>
          <w:spacing w:val="-1"/>
        </w:rPr>
        <w:t>часо</w:t>
      </w:r>
      <w:r>
        <w:t>в.</w:t>
      </w:r>
    </w:p>
    <w:p w:rsidR="000C344A" w:rsidRDefault="000C344A" w:rsidP="000C344A">
      <w:pPr>
        <w:pStyle w:val="a6"/>
        <w:kinsoku w:val="0"/>
        <w:overflowPunct w:val="0"/>
        <w:spacing w:before="64"/>
        <w:ind w:left="930"/>
      </w:pPr>
      <w:r>
        <w:t>Сумма</w:t>
      </w:r>
      <w:r>
        <w:rPr>
          <w:spacing w:val="-9"/>
        </w:rPr>
        <w:t xml:space="preserve"> </w:t>
      </w:r>
      <w:r>
        <w:rPr>
          <w:spacing w:val="1"/>
        </w:rPr>
        <w:t>ос</w:t>
      </w:r>
      <w:r>
        <w:rPr>
          <w:spacing w:val="-1"/>
        </w:rPr>
        <w:t>а</w:t>
      </w:r>
      <w:r>
        <w:t>д</w:t>
      </w:r>
      <w:r>
        <w:rPr>
          <w:spacing w:val="-1"/>
        </w:rPr>
        <w:t>к</w:t>
      </w:r>
      <w:r>
        <w:t>ов</w:t>
      </w:r>
      <w:r>
        <w:rPr>
          <w:spacing w:val="-8"/>
        </w:rPr>
        <w:t xml:space="preserve"> </w:t>
      </w:r>
      <w:r>
        <w:rPr>
          <w:spacing w:val="1"/>
        </w:rPr>
        <w:t>з</w:t>
      </w:r>
      <w:r>
        <w:t>а</w:t>
      </w:r>
      <w:r>
        <w:rPr>
          <w:spacing w:val="-8"/>
        </w:rPr>
        <w:t xml:space="preserve"> </w:t>
      </w:r>
      <w:r>
        <w:t>апрель-октябрь</w:t>
      </w:r>
      <w:r>
        <w:rPr>
          <w:spacing w:val="-8"/>
        </w:rPr>
        <w:t xml:space="preserve"> </w:t>
      </w:r>
      <w:r>
        <w:t>–</w:t>
      </w:r>
      <w:r>
        <w:rPr>
          <w:spacing w:val="-6"/>
        </w:rPr>
        <w:t xml:space="preserve"> </w:t>
      </w:r>
      <w:r>
        <w:t>386</w:t>
      </w:r>
      <w:r>
        <w:rPr>
          <w:spacing w:val="-7"/>
        </w:rPr>
        <w:t xml:space="preserve"> </w:t>
      </w:r>
      <w:r>
        <w:rPr>
          <w:spacing w:val="-1"/>
        </w:rPr>
        <w:t>м</w:t>
      </w:r>
      <w:r>
        <w:t>м,</w:t>
      </w:r>
      <w:r>
        <w:rPr>
          <w:spacing w:val="-8"/>
        </w:rPr>
        <w:t xml:space="preserve"> </w:t>
      </w:r>
      <w:r>
        <w:rPr>
          <w:spacing w:val="1"/>
        </w:rPr>
        <w:t>з</w:t>
      </w:r>
      <w:r>
        <w:t>а</w:t>
      </w:r>
      <w:r>
        <w:rPr>
          <w:spacing w:val="-8"/>
        </w:rPr>
        <w:t xml:space="preserve"> </w:t>
      </w:r>
      <w:r>
        <w:t>но</w:t>
      </w:r>
      <w:r>
        <w:rPr>
          <w:spacing w:val="-1"/>
        </w:rPr>
        <w:t>я</w:t>
      </w:r>
      <w:r>
        <w:t>бр</w:t>
      </w:r>
      <w:r>
        <w:rPr>
          <w:spacing w:val="-1"/>
        </w:rPr>
        <w:t>ь</w:t>
      </w:r>
      <w:r>
        <w:t>-март</w:t>
      </w:r>
      <w:r>
        <w:rPr>
          <w:spacing w:val="-8"/>
        </w:rPr>
        <w:t xml:space="preserve"> </w:t>
      </w:r>
      <w:r>
        <w:t>–</w:t>
      </w:r>
      <w:r>
        <w:rPr>
          <w:spacing w:val="-7"/>
        </w:rPr>
        <w:t xml:space="preserve"> </w:t>
      </w:r>
      <w:r>
        <w:t>115</w:t>
      </w:r>
      <w:r>
        <w:rPr>
          <w:spacing w:val="-7"/>
        </w:rPr>
        <w:t xml:space="preserve"> </w:t>
      </w:r>
      <w:r>
        <w:rPr>
          <w:spacing w:val="-1"/>
        </w:rPr>
        <w:t>мм</w:t>
      </w:r>
      <w:r>
        <w:t>.</w:t>
      </w:r>
    </w:p>
    <w:p w:rsidR="000C344A" w:rsidRDefault="000C344A" w:rsidP="000C344A">
      <w:pPr>
        <w:pStyle w:val="a6"/>
        <w:kinsoku w:val="0"/>
        <w:overflowPunct w:val="0"/>
        <w:spacing w:before="64"/>
        <w:ind w:left="930"/>
        <w:sectPr w:rsidR="000C344A">
          <w:type w:val="continuous"/>
          <w:pgSz w:w="11905" w:h="16840"/>
          <w:pgMar w:top="1040" w:right="620" w:bottom="280" w:left="1480" w:header="720" w:footer="720" w:gutter="0"/>
          <w:cols w:space="720" w:equalWidth="0">
            <w:col w:w="9805"/>
          </w:cols>
          <w:noEndnote/>
        </w:sectPr>
      </w:pPr>
    </w:p>
    <w:p w:rsidR="000C344A" w:rsidRDefault="000C344A" w:rsidP="000C344A">
      <w:pPr>
        <w:kinsoku w:val="0"/>
        <w:overflowPunct w:val="0"/>
        <w:spacing w:before="6" w:line="200" w:lineRule="exact"/>
        <w:rPr>
          <w:sz w:val="20"/>
          <w:szCs w:val="20"/>
        </w:rPr>
      </w:pPr>
    </w:p>
    <w:p w:rsidR="000C344A" w:rsidRDefault="000C344A" w:rsidP="000C344A">
      <w:pPr>
        <w:kinsoku w:val="0"/>
        <w:overflowPunct w:val="0"/>
        <w:spacing w:before="6" w:line="200" w:lineRule="exact"/>
        <w:rPr>
          <w:sz w:val="20"/>
          <w:szCs w:val="20"/>
        </w:rPr>
        <w:sectPr w:rsidR="000C344A">
          <w:pgSz w:w="11905" w:h="16840"/>
          <w:pgMar w:top="980" w:right="620" w:bottom="280" w:left="1480" w:header="756" w:footer="0" w:gutter="0"/>
          <w:cols w:space="720"/>
          <w:noEndnote/>
        </w:sectPr>
      </w:pPr>
    </w:p>
    <w:p w:rsidR="000C344A" w:rsidRDefault="000C344A" w:rsidP="000C344A">
      <w:pPr>
        <w:kinsoku w:val="0"/>
        <w:overflowPunct w:val="0"/>
        <w:spacing w:before="67"/>
        <w:ind w:left="1899"/>
        <w:rPr>
          <w:sz w:val="26"/>
          <w:szCs w:val="26"/>
        </w:rPr>
      </w:pPr>
      <w:r>
        <w:rPr>
          <w:b/>
          <w:bCs/>
          <w:spacing w:val="-1"/>
          <w:sz w:val="26"/>
          <w:szCs w:val="26"/>
        </w:rPr>
        <w:lastRenderedPageBreak/>
        <w:t>Среднемесячно</w:t>
      </w:r>
      <w:r>
        <w:rPr>
          <w:b/>
          <w:bCs/>
          <w:sz w:val="26"/>
          <w:szCs w:val="26"/>
        </w:rPr>
        <w:t>е</w:t>
      </w:r>
      <w:r>
        <w:rPr>
          <w:b/>
          <w:bCs/>
          <w:spacing w:val="-2"/>
          <w:sz w:val="26"/>
          <w:szCs w:val="26"/>
        </w:rPr>
        <w:t xml:space="preserve"> </w:t>
      </w:r>
      <w:r>
        <w:rPr>
          <w:b/>
          <w:bCs/>
          <w:sz w:val="26"/>
          <w:szCs w:val="26"/>
        </w:rPr>
        <w:t>и</w:t>
      </w:r>
      <w:r>
        <w:rPr>
          <w:b/>
          <w:bCs/>
          <w:spacing w:val="-1"/>
          <w:sz w:val="26"/>
          <w:szCs w:val="26"/>
        </w:rPr>
        <w:t xml:space="preserve"> </w:t>
      </w:r>
      <w:r>
        <w:rPr>
          <w:b/>
          <w:bCs/>
          <w:sz w:val="26"/>
          <w:szCs w:val="26"/>
        </w:rPr>
        <w:t>годовое</w:t>
      </w:r>
      <w:r>
        <w:rPr>
          <w:b/>
          <w:bCs/>
          <w:spacing w:val="-1"/>
          <w:sz w:val="26"/>
          <w:szCs w:val="26"/>
        </w:rPr>
        <w:t xml:space="preserve"> количеств</w:t>
      </w:r>
      <w:r>
        <w:rPr>
          <w:b/>
          <w:bCs/>
          <w:sz w:val="26"/>
          <w:szCs w:val="26"/>
        </w:rPr>
        <w:t>о</w:t>
      </w:r>
      <w:r>
        <w:rPr>
          <w:b/>
          <w:bCs/>
          <w:spacing w:val="-1"/>
          <w:sz w:val="26"/>
          <w:szCs w:val="26"/>
        </w:rPr>
        <w:t xml:space="preserve"> </w:t>
      </w:r>
      <w:r>
        <w:rPr>
          <w:b/>
          <w:bCs/>
          <w:sz w:val="26"/>
          <w:szCs w:val="26"/>
        </w:rPr>
        <w:t>осадко</w:t>
      </w:r>
      <w:r>
        <w:rPr>
          <w:b/>
          <w:bCs/>
          <w:spacing w:val="-1"/>
          <w:sz w:val="26"/>
          <w:szCs w:val="26"/>
        </w:rPr>
        <w:t>в</w:t>
      </w:r>
      <w:r>
        <w:rPr>
          <w:b/>
          <w:bCs/>
          <w:sz w:val="26"/>
          <w:szCs w:val="26"/>
        </w:rPr>
        <w:t>,</w:t>
      </w:r>
      <w:r>
        <w:rPr>
          <w:b/>
          <w:bCs/>
          <w:spacing w:val="-2"/>
          <w:sz w:val="26"/>
          <w:szCs w:val="26"/>
        </w:rPr>
        <w:t xml:space="preserve"> </w:t>
      </w:r>
      <w:r>
        <w:rPr>
          <w:b/>
          <w:bCs/>
          <w:sz w:val="26"/>
          <w:szCs w:val="26"/>
        </w:rPr>
        <w:t>мм</w:t>
      </w:r>
    </w:p>
    <w:p w:rsidR="000C344A" w:rsidRDefault="000C344A" w:rsidP="000C344A">
      <w:pPr>
        <w:kinsoku w:val="0"/>
        <w:overflowPunct w:val="0"/>
        <w:spacing w:line="200" w:lineRule="exact"/>
        <w:rPr>
          <w:sz w:val="20"/>
          <w:szCs w:val="20"/>
        </w:rPr>
      </w:pPr>
      <w:r>
        <w:br w:type="column"/>
      </w:r>
    </w:p>
    <w:p w:rsidR="000C344A" w:rsidRDefault="000C344A" w:rsidP="000C344A">
      <w:pPr>
        <w:kinsoku w:val="0"/>
        <w:overflowPunct w:val="0"/>
        <w:spacing w:before="8" w:line="200" w:lineRule="exact"/>
        <w:rPr>
          <w:sz w:val="20"/>
          <w:szCs w:val="20"/>
        </w:rPr>
      </w:pPr>
    </w:p>
    <w:p w:rsidR="000C344A" w:rsidRDefault="000C344A" w:rsidP="000C344A">
      <w:pPr>
        <w:kinsoku w:val="0"/>
        <w:overflowPunct w:val="0"/>
        <w:ind w:left="120"/>
        <w:rPr>
          <w:sz w:val="26"/>
          <w:szCs w:val="26"/>
        </w:rPr>
      </w:pPr>
      <w:r>
        <w:rPr>
          <w:spacing w:val="-1"/>
          <w:sz w:val="26"/>
          <w:szCs w:val="26"/>
        </w:rPr>
        <w:t>Таблиц</w:t>
      </w:r>
      <w:r>
        <w:rPr>
          <w:sz w:val="26"/>
          <w:szCs w:val="26"/>
        </w:rPr>
        <w:t>а</w:t>
      </w:r>
      <w:r>
        <w:rPr>
          <w:spacing w:val="-1"/>
          <w:sz w:val="26"/>
          <w:szCs w:val="26"/>
        </w:rPr>
        <w:t xml:space="preserve"> 1.2.2</w:t>
      </w:r>
    </w:p>
    <w:p w:rsidR="000C344A" w:rsidRDefault="000C344A" w:rsidP="000C344A">
      <w:pPr>
        <w:kinsoku w:val="0"/>
        <w:overflowPunct w:val="0"/>
        <w:ind w:left="120"/>
        <w:rPr>
          <w:sz w:val="26"/>
          <w:szCs w:val="26"/>
        </w:rPr>
        <w:sectPr w:rsidR="000C344A">
          <w:type w:val="continuous"/>
          <w:pgSz w:w="11905" w:h="16840"/>
          <w:pgMar w:top="1040" w:right="620" w:bottom="280" w:left="1480" w:header="720" w:footer="720" w:gutter="0"/>
          <w:cols w:num="2" w:space="720" w:equalWidth="0">
            <w:col w:w="7902" w:space="40"/>
            <w:col w:w="1863"/>
          </w:cols>
          <w:noEndnote/>
        </w:sectPr>
      </w:pPr>
    </w:p>
    <w:p w:rsidR="000C344A" w:rsidRDefault="000C344A" w:rsidP="000C344A">
      <w:pPr>
        <w:kinsoku w:val="0"/>
        <w:overflowPunct w:val="0"/>
        <w:spacing w:before="7" w:line="40" w:lineRule="exact"/>
        <w:rPr>
          <w:sz w:val="4"/>
          <w:szCs w:val="4"/>
        </w:rPr>
      </w:pPr>
    </w:p>
    <w:tbl>
      <w:tblPr>
        <w:tblW w:w="0" w:type="auto"/>
        <w:tblInd w:w="157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465"/>
        <w:gridCol w:w="516"/>
        <w:gridCol w:w="528"/>
        <w:gridCol w:w="524"/>
        <w:gridCol w:w="516"/>
        <w:gridCol w:w="654"/>
        <w:gridCol w:w="680"/>
        <w:gridCol w:w="706"/>
        <w:gridCol w:w="524"/>
        <w:gridCol w:w="516"/>
        <w:gridCol w:w="654"/>
        <w:gridCol w:w="576"/>
        <w:gridCol w:w="810"/>
        <w:gridCol w:w="957"/>
        <w:gridCol w:w="858"/>
      </w:tblGrid>
      <w:tr w:rsidR="000C344A" w:rsidTr="00243922">
        <w:trPr>
          <w:trHeight w:hRule="exact" w:val="500"/>
        </w:trPr>
        <w:tc>
          <w:tcPr>
            <w:tcW w:w="4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C344A" w:rsidRDefault="000C344A" w:rsidP="00243922">
            <w:pPr>
              <w:pStyle w:val="TableParagraph"/>
              <w:kinsoku w:val="0"/>
              <w:overflowPunct w:val="0"/>
              <w:spacing w:line="251" w:lineRule="exact"/>
              <w:ind w:right="2"/>
              <w:jc w:val="center"/>
            </w:pPr>
            <w:r>
              <w:rPr>
                <w:b/>
                <w:bCs/>
                <w:sz w:val="22"/>
                <w:szCs w:val="22"/>
              </w:rPr>
              <w:t>I</w:t>
            </w:r>
          </w:p>
        </w:tc>
        <w:tc>
          <w:tcPr>
            <w:tcW w:w="5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C344A" w:rsidRDefault="000C344A" w:rsidP="00243922">
            <w:pPr>
              <w:pStyle w:val="TableParagraph"/>
              <w:kinsoku w:val="0"/>
              <w:overflowPunct w:val="0"/>
              <w:spacing w:line="251" w:lineRule="exact"/>
              <w:ind w:left="165"/>
            </w:pPr>
            <w:r>
              <w:rPr>
                <w:b/>
                <w:bCs/>
                <w:spacing w:val="-1"/>
                <w:sz w:val="22"/>
                <w:szCs w:val="22"/>
              </w:rPr>
              <w:t>II</w:t>
            </w:r>
          </w:p>
        </w:tc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C344A" w:rsidRDefault="000C344A" w:rsidP="00243922">
            <w:pPr>
              <w:pStyle w:val="TableParagraph"/>
              <w:kinsoku w:val="0"/>
              <w:overflowPunct w:val="0"/>
              <w:spacing w:line="251" w:lineRule="exact"/>
              <w:ind w:left="129"/>
            </w:pPr>
            <w:r>
              <w:rPr>
                <w:b/>
                <w:bCs/>
                <w:spacing w:val="-1"/>
                <w:sz w:val="22"/>
                <w:szCs w:val="22"/>
              </w:rPr>
              <w:t>III</w:t>
            </w:r>
          </w:p>
        </w:tc>
        <w:tc>
          <w:tcPr>
            <w:tcW w:w="5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C344A" w:rsidRDefault="000C344A" w:rsidP="00243922">
            <w:pPr>
              <w:pStyle w:val="TableParagraph"/>
              <w:kinsoku w:val="0"/>
              <w:overflowPunct w:val="0"/>
              <w:spacing w:line="251" w:lineRule="exact"/>
              <w:ind w:left="133"/>
            </w:pPr>
            <w:r>
              <w:rPr>
                <w:b/>
                <w:bCs/>
                <w:spacing w:val="-1"/>
                <w:sz w:val="22"/>
                <w:szCs w:val="22"/>
              </w:rPr>
              <w:t>IV</w:t>
            </w:r>
          </w:p>
        </w:tc>
        <w:tc>
          <w:tcPr>
            <w:tcW w:w="5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C344A" w:rsidRDefault="000C344A" w:rsidP="00243922">
            <w:pPr>
              <w:pStyle w:val="TableParagraph"/>
              <w:kinsoku w:val="0"/>
              <w:overflowPunct w:val="0"/>
              <w:spacing w:line="251" w:lineRule="exact"/>
              <w:ind w:right="2"/>
              <w:jc w:val="center"/>
            </w:pPr>
            <w:r>
              <w:rPr>
                <w:b/>
                <w:bCs/>
                <w:sz w:val="22"/>
                <w:szCs w:val="22"/>
              </w:rPr>
              <w:t>V</w:t>
            </w:r>
          </w:p>
        </w:tc>
        <w:tc>
          <w:tcPr>
            <w:tcW w:w="6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C344A" w:rsidRDefault="000C344A" w:rsidP="00243922">
            <w:pPr>
              <w:pStyle w:val="TableParagraph"/>
              <w:kinsoku w:val="0"/>
              <w:overflowPunct w:val="0"/>
              <w:spacing w:line="251" w:lineRule="exact"/>
              <w:ind w:left="196"/>
            </w:pPr>
            <w:r>
              <w:rPr>
                <w:b/>
                <w:bCs/>
                <w:spacing w:val="-1"/>
                <w:sz w:val="22"/>
                <w:szCs w:val="22"/>
              </w:rPr>
              <w:t>VI</w:t>
            </w: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C344A" w:rsidRDefault="000C344A" w:rsidP="00243922">
            <w:pPr>
              <w:pStyle w:val="TableParagraph"/>
              <w:kinsoku w:val="0"/>
              <w:overflowPunct w:val="0"/>
              <w:spacing w:line="251" w:lineRule="exact"/>
              <w:ind w:left="167"/>
            </w:pPr>
            <w:r>
              <w:rPr>
                <w:b/>
                <w:bCs/>
                <w:spacing w:val="-1"/>
                <w:sz w:val="22"/>
                <w:szCs w:val="22"/>
              </w:rPr>
              <w:t>VII</w:t>
            </w:r>
          </w:p>
        </w:tc>
        <w:tc>
          <w:tcPr>
            <w:tcW w:w="7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C344A" w:rsidRDefault="000C344A" w:rsidP="00243922">
            <w:pPr>
              <w:pStyle w:val="TableParagraph"/>
              <w:kinsoku w:val="0"/>
              <w:overflowPunct w:val="0"/>
              <w:spacing w:line="251" w:lineRule="exact"/>
              <w:ind w:left="137"/>
            </w:pPr>
            <w:r>
              <w:rPr>
                <w:b/>
                <w:bCs/>
                <w:spacing w:val="-1"/>
                <w:sz w:val="22"/>
                <w:szCs w:val="22"/>
              </w:rPr>
              <w:t>VIII</w:t>
            </w:r>
          </w:p>
        </w:tc>
        <w:tc>
          <w:tcPr>
            <w:tcW w:w="5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C344A" w:rsidRDefault="000C344A" w:rsidP="00243922">
            <w:pPr>
              <w:pStyle w:val="TableParagraph"/>
              <w:kinsoku w:val="0"/>
              <w:overflowPunct w:val="0"/>
              <w:spacing w:line="251" w:lineRule="exact"/>
              <w:ind w:left="131"/>
            </w:pPr>
            <w:r>
              <w:rPr>
                <w:b/>
                <w:bCs/>
                <w:spacing w:val="-1"/>
                <w:sz w:val="22"/>
                <w:szCs w:val="22"/>
              </w:rPr>
              <w:t>IX</w:t>
            </w:r>
          </w:p>
        </w:tc>
        <w:tc>
          <w:tcPr>
            <w:tcW w:w="5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C344A" w:rsidRDefault="000C344A" w:rsidP="00243922">
            <w:pPr>
              <w:pStyle w:val="TableParagraph"/>
              <w:kinsoku w:val="0"/>
              <w:overflowPunct w:val="0"/>
              <w:spacing w:line="251" w:lineRule="exact"/>
              <w:ind w:right="3"/>
              <w:jc w:val="center"/>
            </w:pPr>
            <w:r>
              <w:rPr>
                <w:b/>
                <w:bCs/>
                <w:sz w:val="22"/>
                <w:szCs w:val="22"/>
              </w:rPr>
              <w:t>X</w:t>
            </w:r>
          </w:p>
        </w:tc>
        <w:tc>
          <w:tcPr>
            <w:tcW w:w="6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C344A" w:rsidRDefault="000C344A" w:rsidP="00243922">
            <w:pPr>
              <w:pStyle w:val="TableParagraph"/>
              <w:kinsoku w:val="0"/>
              <w:overflowPunct w:val="0"/>
              <w:spacing w:line="251" w:lineRule="exact"/>
              <w:ind w:left="196"/>
            </w:pPr>
            <w:r>
              <w:rPr>
                <w:b/>
                <w:bCs/>
                <w:sz w:val="22"/>
                <w:szCs w:val="22"/>
              </w:rPr>
              <w:t>XI</w:t>
            </w:r>
          </w:p>
        </w:tc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C344A" w:rsidRDefault="000C344A" w:rsidP="00243922">
            <w:pPr>
              <w:pStyle w:val="TableParagraph"/>
              <w:kinsoku w:val="0"/>
              <w:overflowPunct w:val="0"/>
              <w:spacing w:line="251" w:lineRule="exact"/>
              <w:ind w:left="116"/>
            </w:pPr>
            <w:r>
              <w:rPr>
                <w:b/>
                <w:bCs/>
                <w:sz w:val="22"/>
                <w:szCs w:val="22"/>
              </w:rPr>
              <w:t>X</w:t>
            </w:r>
            <w:r>
              <w:rPr>
                <w:b/>
                <w:bCs/>
                <w:spacing w:val="-1"/>
                <w:sz w:val="22"/>
                <w:szCs w:val="22"/>
              </w:rPr>
              <w:t>II</w:t>
            </w:r>
          </w:p>
        </w:tc>
        <w:tc>
          <w:tcPr>
            <w:tcW w:w="8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C344A" w:rsidRDefault="000C344A" w:rsidP="00243922">
            <w:pPr>
              <w:pStyle w:val="TableParagraph"/>
              <w:kinsoku w:val="0"/>
              <w:overflowPunct w:val="0"/>
              <w:spacing w:line="251" w:lineRule="exact"/>
              <w:ind w:left="159"/>
            </w:pPr>
            <w:r>
              <w:rPr>
                <w:b/>
                <w:bCs/>
                <w:spacing w:val="-1"/>
                <w:sz w:val="22"/>
                <w:szCs w:val="22"/>
              </w:rPr>
              <w:t>IV-X</w:t>
            </w:r>
          </w:p>
        </w:tc>
        <w:tc>
          <w:tcPr>
            <w:tcW w:w="9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C344A" w:rsidRDefault="000C344A" w:rsidP="00243922">
            <w:pPr>
              <w:pStyle w:val="TableParagraph"/>
              <w:kinsoku w:val="0"/>
              <w:overflowPunct w:val="0"/>
              <w:spacing w:line="251" w:lineRule="exact"/>
              <w:ind w:left="182"/>
            </w:pPr>
            <w:r>
              <w:rPr>
                <w:b/>
                <w:bCs/>
                <w:sz w:val="22"/>
                <w:szCs w:val="22"/>
              </w:rPr>
              <w:t>X</w:t>
            </w:r>
            <w:r>
              <w:rPr>
                <w:b/>
                <w:bCs/>
                <w:spacing w:val="-1"/>
                <w:sz w:val="22"/>
                <w:szCs w:val="22"/>
              </w:rPr>
              <w:t>I-III</w:t>
            </w:r>
          </w:p>
        </w:tc>
        <w:tc>
          <w:tcPr>
            <w:tcW w:w="8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C344A" w:rsidRDefault="000C344A" w:rsidP="00243922">
            <w:pPr>
              <w:pStyle w:val="TableParagraph"/>
              <w:kinsoku w:val="0"/>
              <w:overflowPunct w:val="0"/>
              <w:spacing w:line="251" w:lineRule="exact"/>
              <w:ind w:left="261"/>
            </w:pPr>
            <w:r>
              <w:rPr>
                <w:b/>
                <w:bCs/>
                <w:sz w:val="22"/>
                <w:szCs w:val="22"/>
              </w:rPr>
              <w:t>год</w:t>
            </w:r>
          </w:p>
        </w:tc>
      </w:tr>
      <w:tr w:rsidR="000C344A" w:rsidTr="00243922">
        <w:trPr>
          <w:trHeight w:hRule="exact" w:val="502"/>
        </w:trPr>
        <w:tc>
          <w:tcPr>
            <w:tcW w:w="4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C344A" w:rsidRDefault="000C344A" w:rsidP="00243922">
            <w:pPr>
              <w:pStyle w:val="TableParagraph"/>
              <w:kinsoku w:val="0"/>
              <w:overflowPunct w:val="0"/>
              <w:spacing w:line="251" w:lineRule="exact"/>
              <w:ind w:left="115"/>
            </w:pPr>
            <w:r>
              <w:rPr>
                <w:sz w:val="22"/>
                <w:szCs w:val="22"/>
              </w:rPr>
              <w:t>22</w:t>
            </w:r>
          </w:p>
        </w:tc>
        <w:tc>
          <w:tcPr>
            <w:tcW w:w="5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C344A" w:rsidRDefault="000C344A" w:rsidP="00243922">
            <w:pPr>
              <w:pStyle w:val="TableParagraph"/>
              <w:kinsoku w:val="0"/>
              <w:overflowPunct w:val="0"/>
              <w:spacing w:line="251" w:lineRule="exact"/>
              <w:ind w:left="141"/>
            </w:pPr>
            <w:r>
              <w:rPr>
                <w:sz w:val="22"/>
                <w:szCs w:val="22"/>
              </w:rPr>
              <w:t>17</w:t>
            </w:r>
          </w:p>
        </w:tc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C344A" w:rsidRDefault="000C344A" w:rsidP="00243922">
            <w:pPr>
              <w:pStyle w:val="TableParagraph"/>
              <w:kinsoku w:val="0"/>
              <w:overflowPunct w:val="0"/>
              <w:spacing w:line="251" w:lineRule="exact"/>
              <w:ind w:left="147"/>
            </w:pPr>
            <w:r>
              <w:rPr>
                <w:sz w:val="22"/>
                <w:szCs w:val="22"/>
              </w:rPr>
              <w:t>21</w:t>
            </w:r>
          </w:p>
        </w:tc>
        <w:tc>
          <w:tcPr>
            <w:tcW w:w="5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C344A" w:rsidRDefault="000C344A" w:rsidP="00243922">
            <w:pPr>
              <w:pStyle w:val="TableParagraph"/>
              <w:kinsoku w:val="0"/>
              <w:overflowPunct w:val="0"/>
              <w:spacing w:line="251" w:lineRule="exact"/>
              <w:ind w:left="146"/>
            </w:pPr>
            <w:r>
              <w:rPr>
                <w:sz w:val="22"/>
                <w:szCs w:val="22"/>
              </w:rPr>
              <w:t>24</w:t>
            </w:r>
          </w:p>
        </w:tc>
        <w:tc>
          <w:tcPr>
            <w:tcW w:w="5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C344A" w:rsidRDefault="000C344A" w:rsidP="00243922">
            <w:pPr>
              <w:pStyle w:val="TableParagraph"/>
              <w:kinsoku w:val="0"/>
              <w:overflowPunct w:val="0"/>
              <w:spacing w:line="251" w:lineRule="exact"/>
              <w:ind w:left="140"/>
            </w:pPr>
            <w:r>
              <w:rPr>
                <w:sz w:val="22"/>
                <w:szCs w:val="22"/>
              </w:rPr>
              <w:t>47</w:t>
            </w:r>
          </w:p>
        </w:tc>
        <w:tc>
          <w:tcPr>
            <w:tcW w:w="6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C344A" w:rsidRDefault="000C344A" w:rsidP="00243922">
            <w:pPr>
              <w:pStyle w:val="TableParagraph"/>
              <w:kinsoku w:val="0"/>
              <w:overflowPunct w:val="0"/>
              <w:spacing w:line="251" w:lineRule="exact"/>
              <w:ind w:left="210"/>
            </w:pPr>
            <w:r>
              <w:rPr>
                <w:sz w:val="22"/>
                <w:szCs w:val="22"/>
              </w:rPr>
              <w:t>59</w:t>
            </w: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C344A" w:rsidRDefault="000C344A" w:rsidP="00243922">
            <w:pPr>
              <w:pStyle w:val="TableParagraph"/>
              <w:kinsoku w:val="0"/>
              <w:overflowPunct w:val="0"/>
              <w:spacing w:line="251" w:lineRule="exact"/>
              <w:ind w:right="1"/>
              <w:jc w:val="center"/>
            </w:pPr>
            <w:r>
              <w:rPr>
                <w:sz w:val="22"/>
                <w:szCs w:val="22"/>
              </w:rPr>
              <w:t>72</w:t>
            </w:r>
          </w:p>
        </w:tc>
        <w:tc>
          <w:tcPr>
            <w:tcW w:w="7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C344A" w:rsidRDefault="000C344A" w:rsidP="00243922">
            <w:pPr>
              <w:pStyle w:val="TableParagraph"/>
              <w:kinsoku w:val="0"/>
              <w:overflowPunct w:val="0"/>
              <w:spacing w:line="251" w:lineRule="exact"/>
              <w:ind w:right="2"/>
              <w:jc w:val="center"/>
            </w:pPr>
            <w:r>
              <w:rPr>
                <w:sz w:val="22"/>
                <w:szCs w:val="22"/>
              </w:rPr>
              <w:t>75</w:t>
            </w:r>
          </w:p>
        </w:tc>
        <w:tc>
          <w:tcPr>
            <w:tcW w:w="5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C344A" w:rsidRDefault="000C344A" w:rsidP="00243922">
            <w:pPr>
              <w:pStyle w:val="TableParagraph"/>
              <w:kinsoku w:val="0"/>
              <w:overflowPunct w:val="0"/>
              <w:spacing w:line="251" w:lineRule="exact"/>
              <w:ind w:left="145"/>
            </w:pPr>
            <w:r>
              <w:rPr>
                <w:sz w:val="22"/>
                <w:szCs w:val="22"/>
              </w:rPr>
              <w:t>59</w:t>
            </w:r>
          </w:p>
        </w:tc>
        <w:tc>
          <w:tcPr>
            <w:tcW w:w="5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C344A" w:rsidRDefault="000C344A" w:rsidP="00243922">
            <w:pPr>
              <w:pStyle w:val="TableParagraph"/>
              <w:kinsoku w:val="0"/>
              <w:overflowPunct w:val="0"/>
              <w:spacing w:line="251" w:lineRule="exact"/>
              <w:ind w:left="140"/>
            </w:pPr>
            <w:r>
              <w:rPr>
                <w:sz w:val="22"/>
                <w:szCs w:val="22"/>
              </w:rPr>
              <w:t>50</w:t>
            </w:r>
          </w:p>
        </w:tc>
        <w:tc>
          <w:tcPr>
            <w:tcW w:w="6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C344A" w:rsidRDefault="000C344A" w:rsidP="00243922">
            <w:pPr>
              <w:pStyle w:val="TableParagraph"/>
              <w:kinsoku w:val="0"/>
              <w:overflowPunct w:val="0"/>
              <w:spacing w:line="251" w:lineRule="exact"/>
              <w:ind w:left="210"/>
            </w:pPr>
            <w:r>
              <w:rPr>
                <w:sz w:val="22"/>
                <w:szCs w:val="22"/>
              </w:rPr>
              <w:t>35</w:t>
            </w:r>
          </w:p>
        </w:tc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C344A" w:rsidRDefault="000C344A" w:rsidP="00243922">
            <w:pPr>
              <w:pStyle w:val="TableParagraph"/>
              <w:kinsoku w:val="0"/>
              <w:overflowPunct w:val="0"/>
              <w:spacing w:line="251" w:lineRule="exact"/>
              <w:ind w:left="171"/>
            </w:pPr>
            <w:r>
              <w:rPr>
                <w:sz w:val="22"/>
                <w:szCs w:val="22"/>
              </w:rPr>
              <w:t>28</w:t>
            </w:r>
          </w:p>
        </w:tc>
        <w:tc>
          <w:tcPr>
            <w:tcW w:w="8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C344A" w:rsidRDefault="000C344A" w:rsidP="00243922">
            <w:pPr>
              <w:pStyle w:val="TableParagraph"/>
              <w:kinsoku w:val="0"/>
              <w:overflowPunct w:val="0"/>
              <w:spacing w:line="251" w:lineRule="exact"/>
              <w:ind w:left="233"/>
            </w:pPr>
            <w:r>
              <w:rPr>
                <w:sz w:val="22"/>
                <w:szCs w:val="22"/>
              </w:rPr>
              <w:t>123</w:t>
            </w:r>
          </w:p>
        </w:tc>
        <w:tc>
          <w:tcPr>
            <w:tcW w:w="9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C344A" w:rsidRDefault="000C344A" w:rsidP="00243922">
            <w:pPr>
              <w:pStyle w:val="TableParagraph"/>
              <w:kinsoku w:val="0"/>
              <w:overflowPunct w:val="0"/>
              <w:spacing w:line="251" w:lineRule="exact"/>
              <w:ind w:left="306"/>
            </w:pPr>
            <w:r>
              <w:rPr>
                <w:sz w:val="22"/>
                <w:szCs w:val="22"/>
              </w:rPr>
              <w:t>386</w:t>
            </w:r>
          </w:p>
        </w:tc>
        <w:tc>
          <w:tcPr>
            <w:tcW w:w="8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C344A" w:rsidRDefault="000C344A" w:rsidP="00243922">
            <w:pPr>
              <w:pStyle w:val="TableParagraph"/>
              <w:kinsoku w:val="0"/>
              <w:overflowPunct w:val="0"/>
              <w:spacing w:line="251" w:lineRule="exact"/>
              <w:ind w:left="258"/>
            </w:pPr>
            <w:r>
              <w:rPr>
                <w:sz w:val="22"/>
                <w:szCs w:val="22"/>
              </w:rPr>
              <w:t>509</w:t>
            </w:r>
          </w:p>
        </w:tc>
      </w:tr>
    </w:tbl>
    <w:p w:rsidR="000C344A" w:rsidRDefault="000C344A" w:rsidP="000C344A">
      <w:pPr>
        <w:sectPr w:rsidR="000C344A">
          <w:type w:val="continuous"/>
          <w:pgSz w:w="11905" w:h="16840"/>
          <w:pgMar w:top="1040" w:right="620" w:bottom="280" w:left="1480" w:header="720" w:footer="720" w:gutter="0"/>
          <w:cols w:space="720" w:equalWidth="0">
            <w:col w:w="9805"/>
          </w:cols>
          <w:noEndnote/>
        </w:sectPr>
      </w:pPr>
    </w:p>
    <w:p w:rsidR="000C344A" w:rsidRDefault="000C344A" w:rsidP="000C344A">
      <w:pPr>
        <w:kinsoku w:val="0"/>
        <w:overflowPunct w:val="0"/>
        <w:spacing w:line="298" w:lineRule="exact"/>
        <w:ind w:left="2098"/>
        <w:rPr>
          <w:sz w:val="26"/>
          <w:szCs w:val="26"/>
        </w:rPr>
      </w:pPr>
      <w:r>
        <w:rPr>
          <w:b/>
          <w:bCs/>
          <w:spacing w:val="-1"/>
          <w:sz w:val="26"/>
          <w:szCs w:val="26"/>
        </w:rPr>
        <w:lastRenderedPageBreak/>
        <w:t>Среднемесячна</w:t>
      </w:r>
      <w:r>
        <w:rPr>
          <w:b/>
          <w:bCs/>
          <w:sz w:val="26"/>
          <w:szCs w:val="26"/>
        </w:rPr>
        <w:t>я</w:t>
      </w:r>
      <w:r>
        <w:rPr>
          <w:b/>
          <w:bCs/>
          <w:spacing w:val="-2"/>
          <w:sz w:val="26"/>
          <w:szCs w:val="26"/>
        </w:rPr>
        <w:t xml:space="preserve"> </w:t>
      </w:r>
      <w:r>
        <w:rPr>
          <w:b/>
          <w:bCs/>
          <w:sz w:val="26"/>
          <w:szCs w:val="26"/>
        </w:rPr>
        <w:t>и</w:t>
      </w:r>
      <w:r>
        <w:rPr>
          <w:b/>
          <w:bCs/>
          <w:spacing w:val="-1"/>
          <w:sz w:val="26"/>
          <w:szCs w:val="26"/>
        </w:rPr>
        <w:t xml:space="preserve"> </w:t>
      </w:r>
      <w:r>
        <w:rPr>
          <w:b/>
          <w:bCs/>
          <w:sz w:val="26"/>
          <w:szCs w:val="26"/>
        </w:rPr>
        <w:t>годовая</w:t>
      </w:r>
      <w:r>
        <w:rPr>
          <w:b/>
          <w:bCs/>
          <w:spacing w:val="-1"/>
          <w:sz w:val="26"/>
          <w:szCs w:val="26"/>
        </w:rPr>
        <w:t xml:space="preserve"> с</w:t>
      </w:r>
      <w:r>
        <w:rPr>
          <w:b/>
          <w:bCs/>
          <w:spacing w:val="-2"/>
          <w:sz w:val="26"/>
          <w:szCs w:val="26"/>
        </w:rPr>
        <w:t>к</w:t>
      </w:r>
      <w:r>
        <w:rPr>
          <w:b/>
          <w:bCs/>
          <w:spacing w:val="-1"/>
          <w:sz w:val="26"/>
          <w:szCs w:val="26"/>
        </w:rPr>
        <w:t>орост</w:t>
      </w:r>
      <w:r>
        <w:rPr>
          <w:b/>
          <w:bCs/>
          <w:sz w:val="26"/>
          <w:szCs w:val="26"/>
        </w:rPr>
        <w:t xml:space="preserve">ь </w:t>
      </w:r>
      <w:r>
        <w:rPr>
          <w:b/>
          <w:bCs/>
          <w:spacing w:val="-1"/>
          <w:sz w:val="26"/>
          <w:szCs w:val="26"/>
        </w:rPr>
        <w:t>ветр</w:t>
      </w:r>
      <w:r>
        <w:rPr>
          <w:b/>
          <w:bCs/>
          <w:sz w:val="26"/>
          <w:szCs w:val="26"/>
        </w:rPr>
        <w:t xml:space="preserve">а </w:t>
      </w:r>
      <w:r>
        <w:rPr>
          <w:b/>
          <w:bCs/>
          <w:spacing w:val="-1"/>
          <w:sz w:val="26"/>
          <w:szCs w:val="26"/>
        </w:rPr>
        <w:t>(</w:t>
      </w:r>
      <w:r>
        <w:rPr>
          <w:b/>
          <w:bCs/>
          <w:sz w:val="26"/>
          <w:szCs w:val="26"/>
        </w:rPr>
        <w:t>м</w:t>
      </w:r>
      <w:r>
        <w:rPr>
          <w:b/>
          <w:bCs/>
          <w:spacing w:val="-1"/>
          <w:sz w:val="26"/>
          <w:szCs w:val="26"/>
        </w:rPr>
        <w:t>/с</w:t>
      </w:r>
      <w:r>
        <w:rPr>
          <w:b/>
          <w:bCs/>
          <w:sz w:val="26"/>
          <w:szCs w:val="26"/>
        </w:rPr>
        <w:t>)</w:t>
      </w:r>
    </w:p>
    <w:p w:rsidR="000C344A" w:rsidRDefault="000C344A" w:rsidP="000C344A">
      <w:pPr>
        <w:kinsoku w:val="0"/>
        <w:overflowPunct w:val="0"/>
        <w:spacing w:before="1" w:line="140" w:lineRule="exact"/>
        <w:rPr>
          <w:sz w:val="14"/>
          <w:szCs w:val="14"/>
        </w:rPr>
      </w:pPr>
      <w:r>
        <w:br w:type="column"/>
      </w:r>
    </w:p>
    <w:p w:rsidR="000C344A" w:rsidRDefault="000C344A" w:rsidP="000C344A">
      <w:pPr>
        <w:kinsoku w:val="0"/>
        <w:overflowPunct w:val="0"/>
        <w:spacing w:line="200" w:lineRule="exact"/>
        <w:rPr>
          <w:sz w:val="20"/>
          <w:szCs w:val="20"/>
        </w:rPr>
      </w:pPr>
    </w:p>
    <w:p w:rsidR="000C344A" w:rsidRDefault="000C344A" w:rsidP="000C344A">
      <w:pPr>
        <w:kinsoku w:val="0"/>
        <w:overflowPunct w:val="0"/>
        <w:ind w:left="322"/>
        <w:rPr>
          <w:sz w:val="26"/>
          <w:szCs w:val="26"/>
        </w:rPr>
      </w:pPr>
      <w:r>
        <w:rPr>
          <w:spacing w:val="-1"/>
          <w:sz w:val="26"/>
          <w:szCs w:val="26"/>
        </w:rPr>
        <w:t>Таблиц</w:t>
      </w:r>
      <w:r>
        <w:rPr>
          <w:sz w:val="26"/>
          <w:szCs w:val="26"/>
        </w:rPr>
        <w:t>а</w:t>
      </w:r>
      <w:r>
        <w:rPr>
          <w:spacing w:val="-1"/>
          <w:sz w:val="26"/>
          <w:szCs w:val="26"/>
        </w:rPr>
        <w:t xml:space="preserve"> 1.2.3</w:t>
      </w:r>
    </w:p>
    <w:p w:rsidR="000C344A" w:rsidRDefault="000C344A" w:rsidP="000C344A">
      <w:pPr>
        <w:kinsoku w:val="0"/>
        <w:overflowPunct w:val="0"/>
        <w:ind w:left="322"/>
        <w:rPr>
          <w:sz w:val="26"/>
          <w:szCs w:val="26"/>
        </w:rPr>
        <w:sectPr w:rsidR="000C344A">
          <w:type w:val="continuous"/>
          <w:pgSz w:w="11905" w:h="16840"/>
          <w:pgMar w:top="1040" w:right="620" w:bottom="280" w:left="1480" w:header="720" w:footer="720" w:gutter="0"/>
          <w:cols w:num="2" w:space="720" w:equalWidth="0">
            <w:col w:w="7701" w:space="40"/>
            <w:col w:w="2064"/>
          </w:cols>
          <w:noEndnote/>
        </w:sectPr>
      </w:pPr>
    </w:p>
    <w:p w:rsidR="000C344A" w:rsidRDefault="000C344A" w:rsidP="000C344A">
      <w:pPr>
        <w:kinsoku w:val="0"/>
        <w:overflowPunct w:val="0"/>
        <w:spacing w:before="6" w:line="40" w:lineRule="exact"/>
        <w:rPr>
          <w:sz w:val="4"/>
          <w:szCs w:val="4"/>
        </w:rPr>
      </w:pPr>
    </w:p>
    <w:tbl>
      <w:tblPr>
        <w:tblW w:w="0" w:type="auto"/>
        <w:tblInd w:w="113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733"/>
        <w:gridCol w:w="734"/>
        <w:gridCol w:w="734"/>
        <w:gridCol w:w="734"/>
        <w:gridCol w:w="734"/>
        <w:gridCol w:w="734"/>
        <w:gridCol w:w="739"/>
        <w:gridCol w:w="747"/>
        <w:gridCol w:w="734"/>
        <w:gridCol w:w="734"/>
        <w:gridCol w:w="734"/>
        <w:gridCol w:w="738"/>
        <w:gridCol w:w="743"/>
      </w:tblGrid>
      <w:tr w:rsidR="000C344A" w:rsidTr="00243922">
        <w:trPr>
          <w:trHeight w:hRule="exact" w:val="502"/>
        </w:trPr>
        <w:tc>
          <w:tcPr>
            <w:tcW w:w="7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C344A" w:rsidRDefault="000C344A" w:rsidP="00243922">
            <w:pPr>
              <w:pStyle w:val="TableParagraph"/>
              <w:kinsoku w:val="0"/>
              <w:overflowPunct w:val="0"/>
              <w:spacing w:line="252" w:lineRule="exact"/>
              <w:jc w:val="center"/>
            </w:pPr>
            <w:r>
              <w:rPr>
                <w:b/>
                <w:bCs/>
                <w:sz w:val="22"/>
                <w:szCs w:val="22"/>
              </w:rPr>
              <w:t>I</w:t>
            </w:r>
          </w:p>
        </w:tc>
        <w:tc>
          <w:tcPr>
            <w:tcW w:w="7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C344A" w:rsidRDefault="000C344A" w:rsidP="00243922">
            <w:pPr>
              <w:pStyle w:val="TableParagraph"/>
              <w:kinsoku w:val="0"/>
              <w:overflowPunct w:val="0"/>
              <w:spacing w:line="252" w:lineRule="exact"/>
              <w:ind w:right="4"/>
              <w:jc w:val="center"/>
            </w:pPr>
            <w:r>
              <w:rPr>
                <w:b/>
                <w:bCs/>
                <w:spacing w:val="-1"/>
                <w:sz w:val="22"/>
                <w:szCs w:val="22"/>
              </w:rPr>
              <w:t>II</w:t>
            </w:r>
          </w:p>
        </w:tc>
        <w:tc>
          <w:tcPr>
            <w:tcW w:w="7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C344A" w:rsidRDefault="000C344A" w:rsidP="00243922">
            <w:pPr>
              <w:pStyle w:val="TableParagraph"/>
              <w:kinsoku w:val="0"/>
              <w:overflowPunct w:val="0"/>
              <w:spacing w:line="252" w:lineRule="exact"/>
              <w:ind w:left="231"/>
            </w:pPr>
            <w:r>
              <w:rPr>
                <w:b/>
                <w:bCs/>
                <w:spacing w:val="-1"/>
                <w:sz w:val="22"/>
                <w:szCs w:val="22"/>
              </w:rPr>
              <w:t>III</w:t>
            </w:r>
          </w:p>
        </w:tc>
        <w:tc>
          <w:tcPr>
            <w:tcW w:w="7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C344A" w:rsidRDefault="000C344A" w:rsidP="00243922">
            <w:pPr>
              <w:pStyle w:val="TableParagraph"/>
              <w:kinsoku w:val="0"/>
              <w:overflowPunct w:val="0"/>
              <w:spacing w:line="252" w:lineRule="exact"/>
              <w:ind w:left="238"/>
            </w:pPr>
            <w:r>
              <w:rPr>
                <w:b/>
                <w:bCs/>
                <w:spacing w:val="-1"/>
                <w:sz w:val="22"/>
                <w:szCs w:val="22"/>
              </w:rPr>
              <w:t>IV</w:t>
            </w:r>
          </w:p>
        </w:tc>
        <w:tc>
          <w:tcPr>
            <w:tcW w:w="7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C344A" w:rsidRDefault="000C344A" w:rsidP="00243922">
            <w:pPr>
              <w:pStyle w:val="TableParagraph"/>
              <w:kinsoku w:val="0"/>
              <w:overflowPunct w:val="0"/>
              <w:spacing w:line="252" w:lineRule="exact"/>
              <w:ind w:right="2"/>
              <w:jc w:val="center"/>
            </w:pPr>
            <w:r>
              <w:rPr>
                <w:b/>
                <w:bCs/>
                <w:sz w:val="22"/>
                <w:szCs w:val="22"/>
              </w:rPr>
              <w:t>V</w:t>
            </w:r>
          </w:p>
        </w:tc>
        <w:tc>
          <w:tcPr>
            <w:tcW w:w="7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C344A" w:rsidRDefault="000C344A" w:rsidP="00243922">
            <w:pPr>
              <w:pStyle w:val="TableParagraph"/>
              <w:kinsoku w:val="0"/>
              <w:overflowPunct w:val="0"/>
              <w:spacing w:line="252" w:lineRule="exact"/>
              <w:ind w:left="237"/>
            </w:pPr>
            <w:r>
              <w:rPr>
                <w:b/>
                <w:bCs/>
                <w:spacing w:val="-1"/>
                <w:sz w:val="22"/>
                <w:szCs w:val="22"/>
              </w:rPr>
              <w:t>VI</w:t>
            </w:r>
          </w:p>
        </w:tc>
        <w:tc>
          <w:tcPr>
            <w:tcW w:w="7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C344A" w:rsidRDefault="000C344A" w:rsidP="00243922">
            <w:pPr>
              <w:pStyle w:val="TableParagraph"/>
              <w:kinsoku w:val="0"/>
              <w:overflowPunct w:val="0"/>
              <w:spacing w:line="252" w:lineRule="exact"/>
              <w:ind w:left="197"/>
            </w:pPr>
            <w:r>
              <w:rPr>
                <w:b/>
                <w:bCs/>
                <w:spacing w:val="-1"/>
                <w:sz w:val="22"/>
                <w:szCs w:val="22"/>
              </w:rPr>
              <w:t>VII</w:t>
            </w:r>
          </w:p>
        </w:tc>
        <w:tc>
          <w:tcPr>
            <w:tcW w:w="7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C344A" w:rsidRDefault="000C344A" w:rsidP="00243922">
            <w:pPr>
              <w:pStyle w:val="TableParagraph"/>
              <w:kinsoku w:val="0"/>
              <w:overflowPunct w:val="0"/>
              <w:spacing w:line="252" w:lineRule="exact"/>
              <w:ind w:left="158"/>
            </w:pPr>
            <w:r>
              <w:rPr>
                <w:b/>
                <w:bCs/>
                <w:spacing w:val="-1"/>
                <w:sz w:val="22"/>
                <w:szCs w:val="22"/>
              </w:rPr>
              <w:t>VIII</w:t>
            </w:r>
          </w:p>
        </w:tc>
        <w:tc>
          <w:tcPr>
            <w:tcW w:w="7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C344A" w:rsidRDefault="000C344A" w:rsidP="00243922">
            <w:pPr>
              <w:pStyle w:val="TableParagraph"/>
              <w:kinsoku w:val="0"/>
              <w:overflowPunct w:val="0"/>
              <w:spacing w:line="252" w:lineRule="exact"/>
              <w:ind w:left="237"/>
            </w:pPr>
            <w:r>
              <w:rPr>
                <w:b/>
                <w:bCs/>
                <w:spacing w:val="-1"/>
                <w:sz w:val="22"/>
                <w:szCs w:val="22"/>
              </w:rPr>
              <w:t>IX</w:t>
            </w:r>
          </w:p>
        </w:tc>
        <w:tc>
          <w:tcPr>
            <w:tcW w:w="7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C344A" w:rsidRDefault="000C344A" w:rsidP="00243922">
            <w:pPr>
              <w:pStyle w:val="TableParagraph"/>
              <w:kinsoku w:val="0"/>
              <w:overflowPunct w:val="0"/>
              <w:spacing w:line="252" w:lineRule="exact"/>
              <w:ind w:right="1"/>
              <w:jc w:val="center"/>
            </w:pPr>
            <w:r>
              <w:rPr>
                <w:b/>
                <w:bCs/>
                <w:sz w:val="22"/>
                <w:szCs w:val="22"/>
              </w:rPr>
              <w:t>X</w:t>
            </w:r>
          </w:p>
        </w:tc>
        <w:tc>
          <w:tcPr>
            <w:tcW w:w="7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C344A" w:rsidRDefault="000C344A" w:rsidP="00243922">
            <w:pPr>
              <w:pStyle w:val="TableParagraph"/>
              <w:kinsoku w:val="0"/>
              <w:overflowPunct w:val="0"/>
              <w:spacing w:line="252" w:lineRule="exact"/>
              <w:ind w:left="236"/>
            </w:pPr>
            <w:r>
              <w:rPr>
                <w:b/>
                <w:bCs/>
                <w:sz w:val="22"/>
                <w:szCs w:val="22"/>
              </w:rPr>
              <w:t>XI</w:t>
            </w:r>
          </w:p>
        </w:tc>
        <w:tc>
          <w:tcPr>
            <w:tcW w:w="7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C344A" w:rsidRDefault="000C344A" w:rsidP="00243922">
            <w:pPr>
              <w:pStyle w:val="TableParagraph"/>
              <w:kinsoku w:val="0"/>
              <w:overflowPunct w:val="0"/>
              <w:spacing w:line="252" w:lineRule="exact"/>
              <w:ind w:left="196"/>
            </w:pPr>
            <w:r>
              <w:rPr>
                <w:b/>
                <w:bCs/>
                <w:sz w:val="22"/>
                <w:szCs w:val="22"/>
              </w:rPr>
              <w:t>X</w:t>
            </w:r>
            <w:r>
              <w:rPr>
                <w:b/>
                <w:bCs/>
                <w:spacing w:val="-1"/>
                <w:sz w:val="22"/>
                <w:szCs w:val="22"/>
              </w:rPr>
              <w:t>II</w:t>
            </w:r>
          </w:p>
        </w:tc>
        <w:tc>
          <w:tcPr>
            <w:tcW w:w="7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C344A" w:rsidRDefault="000C344A" w:rsidP="00243922">
            <w:pPr>
              <w:pStyle w:val="TableParagraph"/>
              <w:kinsoku w:val="0"/>
              <w:overflowPunct w:val="0"/>
              <w:spacing w:line="252" w:lineRule="exact"/>
              <w:ind w:left="183"/>
            </w:pPr>
            <w:r>
              <w:rPr>
                <w:b/>
                <w:bCs/>
                <w:sz w:val="22"/>
                <w:szCs w:val="22"/>
              </w:rPr>
              <w:t>Год</w:t>
            </w:r>
          </w:p>
        </w:tc>
      </w:tr>
      <w:tr w:rsidR="000C344A" w:rsidTr="00243922">
        <w:trPr>
          <w:trHeight w:hRule="exact" w:val="500"/>
        </w:trPr>
        <w:tc>
          <w:tcPr>
            <w:tcW w:w="7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C344A" w:rsidRDefault="000C344A" w:rsidP="00243922">
            <w:pPr>
              <w:pStyle w:val="TableParagraph"/>
              <w:kinsoku w:val="0"/>
              <w:overflowPunct w:val="0"/>
              <w:spacing w:line="249" w:lineRule="exact"/>
              <w:ind w:left="223"/>
            </w:pPr>
            <w:r>
              <w:rPr>
                <w:sz w:val="22"/>
                <w:szCs w:val="22"/>
              </w:rPr>
              <w:t>4,9</w:t>
            </w:r>
          </w:p>
        </w:tc>
        <w:tc>
          <w:tcPr>
            <w:tcW w:w="7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C344A" w:rsidRDefault="000C344A" w:rsidP="00243922">
            <w:pPr>
              <w:pStyle w:val="TableParagraph"/>
              <w:kinsoku w:val="0"/>
              <w:overflowPunct w:val="0"/>
              <w:spacing w:line="249" w:lineRule="exact"/>
              <w:ind w:left="222"/>
            </w:pPr>
            <w:r>
              <w:rPr>
                <w:sz w:val="22"/>
                <w:szCs w:val="22"/>
              </w:rPr>
              <w:t>4,2</w:t>
            </w:r>
          </w:p>
        </w:tc>
        <w:tc>
          <w:tcPr>
            <w:tcW w:w="7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C344A" w:rsidRDefault="000C344A" w:rsidP="00243922">
            <w:pPr>
              <w:pStyle w:val="TableParagraph"/>
              <w:kinsoku w:val="0"/>
              <w:overflowPunct w:val="0"/>
              <w:spacing w:line="249" w:lineRule="exact"/>
              <w:ind w:left="222"/>
            </w:pPr>
            <w:r>
              <w:rPr>
                <w:sz w:val="22"/>
                <w:szCs w:val="22"/>
              </w:rPr>
              <w:t>4,8</w:t>
            </w:r>
          </w:p>
        </w:tc>
        <w:tc>
          <w:tcPr>
            <w:tcW w:w="7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C344A" w:rsidRDefault="000C344A" w:rsidP="00243922">
            <w:pPr>
              <w:pStyle w:val="TableParagraph"/>
              <w:kinsoku w:val="0"/>
              <w:overflowPunct w:val="0"/>
              <w:spacing w:line="249" w:lineRule="exact"/>
              <w:ind w:left="223"/>
            </w:pPr>
            <w:r>
              <w:rPr>
                <w:sz w:val="22"/>
                <w:szCs w:val="22"/>
              </w:rPr>
              <w:t>4,8</w:t>
            </w:r>
          </w:p>
        </w:tc>
        <w:tc>
          <w:tcPr>
            <w:tcW w:w="7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C344A" w:rsidRDefault="000C344A" w:rsidP="00243922">
            <w:pPr>
              <w:pStyle w:val="TableParagraph"/>
              <w:kinsoku w:val="0"/>
              <w:overflowPunct w:val="0"/>
              <w:spacing w:line="249" w:lineRule="exact"/>
              <w:ind w:left="222"/>
            </w:pPr>
            <w:r>
              <w:rPr>
                <w:sz w:val="22"/>
                <w:szCs w:val="22"/>
              </w:rPr>
              <w:t>5,5</w:t>
            </w:r>
          </w:p>
        </w:tc>
        <w:tc>
          <w:tcPr>
            <w:tcW w:w="7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C344A" w:rsidRDefault="000C344A" w:rsidP="00243922">
            <w:pPr>
              <w:pStyle w:val="TableParagraph"/>
              <w:kinsoku w:val="0"/>
              <w:overflowPunct w:val="0"/>
              <w:spacing w:line="249" w:lineRule="exact"/>
              <w:ind w:left="222"/>
            </w:pPr>
            <w:r>
              <w:rPr>
                <w:sz w:val="22"/>
                <w:szCs w:val="22"/>
              </w:rPr>
              <w:t>5,3</w:t>
            </w:r>
          </w:p>
        </w:tc>
        <w:tc>
          <w:tcPr>
            <w:tcW w:w="7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C344A" w:rsidRDefault="000C344A" w:rsidP="00243922">
            <w:pPr>
              <w:pStyle w:val="TableParagraph"/>
              <w:kinsoku w:val="0"/>
              <w:overflowPunct w:val="0"/>
              <w:spacing w:line="249" w:lineRule="exact"/>
              <w:ind w:left="225"/>
            </w:pPr>
            <w:r>
              <w:rPr>
                <w:sz w:val="22"/>
                <w:szCs w:val="22"/>
              </w:rPr>
              <w:t>4,5</w:t>
            </w:r>
          </w:p>
        </w:tc>
        <w:tc>
          <w:tcPr>
            <w:tcW w:w="7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C344A" w:rsidRDefault="000C344A" w:rsidP="00243922">
            <w:pPr>
              <w:pStyle w:val="TableParagraph"/>
              <w:kinsoku w:val="0"/>
              <w:overflowPunct w:val="0"/>
              <w:spacing w:line="249" w:lineRule="exact"/>
              <w:ind w:left="229"/>
            </w:pPr>
            <w:r>
              <w:rPr>
                <w:sz w:val="22"/>
                <w:szCs w:val="22"/>
              </w:rPr>
              <w:t>4,2</w:t>
            </w:r>
          </w:p>
        </w:tc>
        <w:tc>
          <w:tcPr>
            <w:tcW w:w="7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C344A" w:rsidRDefault="000C344A" w:rsidP="00243922">
            <w:pPr>
              <w:pStyle w:val="TableParagraph"/>
              <w:kinsoku w:val="0"/>
              <w:overflowPunct w:val="0"/>
              <w:spacing w:line="249" w:lineRule="exact"/>
              <w:ind w:left="222"/>
            </w:pPr>
            <w:r>
              <w:rPr>
                <w:sz w:val="22"/>
                <w:szCs w:val="22"/>
              </w:rPr>
              <w:t>4,9</w:t>
            </w:r>
          </w:p>
        </w:tc>
        <w:tc>
          <w:tcPr>
            <w:tcW w:w="7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C344A" w:rsidRDefault="000C344A" w:rsidP="00243922">
            <w:pPr>
              <w:pStyle w:val="TableParagraph"/>
              <w:kinsoku w:val="0"/>
              <w:overflowPunct w:val="0"/>
              <w:spacing w:line="249" w:lineRule="exact"/>
              <w:ind w:left="223"/>
            </w:pPr>
            <w:r>
              <w:rPr>
                <w:sz w:val="22"/>
                <w:szCs w:val="22"/>
              </w:rPr>
              <w:t>5,9</w:t>
            </w:r>
          </w:p>
        </w:tc>
        <w:tc>
          <w:tcPr>
            <w:tcW w:w="7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C344A" w:rsidRDefault="000C344A" w:rsidP="00243922">
            <w:pPr>
              <w:pStyle w:val="TableParagraph"/>
              <w:kinsoku w:val="0"/>
              <w:overflowPunct w:val="0"/>
              <w:spacing w:line="249" w:lineRule="exact"/>
              <w:ind w:left="222"/>
            </w:pPr>
            <w:r>
              <w:rPr>
                <w:sz w:val="22"/>
                <w:szCs w:val="22"/>
              </w:rPr>
              <w:t>5,1</w:t>
            </w:r>
          </w:p>
        </w:tc>
        <w:tc>
          <w:tcPr>
            <w:tcW w:w="7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C344A" w:rsidRDefault="000C344A" w:rsidP="00243922">
            <w:pPr>
              <w:pStyle w:val="TableParagraph"/>
              <w:kinsoku w:val="0"/>
              <w:overflowPunct w:val="0"/>
              <w:spacing w:line="249" w:lineRule="exact"/>
              <w:ind w:left="224"/>
            </w:pPr>
            <w:r>
              <w:rPr>
                <w:sz w:val="22"/>
                <w:szCs w:val="22"/>
              </w:rPr>
              <w:t>4,7</w:t>
            </w:r>
          </w:p>
        </w:tc>
        <w:tc>
          <w:tcPr>
            <w:tcW w:w="7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C344A" w:rsidRDefault="000C344A" w:rsidP="00243922">
            <w:pPr>
              <w:pStyle w:val="TableParagraph"/>
              <w:kinsoku w:val="0"/>
              <w:overflowPunct w:val="0"/>
              <w:spacing w:line="249" w:lineRule="exact"/>
              <w:ind w:left="227"/>
            </w:pPr>
            <w:r>
              <w:rPr>
                <w:sz w:val="22"/>
                <w:szCs w:val="22"/>
              </w:rPr>
              <w:t>4,9</w:t>
            </w:r>
          </w:p>
        </w:tc>
      </w:tr>
    </w:tbl>
    <w:p w:rsidR="000C344A" w:rsidRDefault="000C344A" w:rsidP="000C344A">
      <w:pPr>
        <w:kinsoku w:val="0"/>
        <w:overflowPunct w:val="0"/>
        <w:spacing w:before="9" w:line="280" w:lineRule="exact"/>
        <w:rPr>
          <w:sz w:val="28"/>
          <w:szCs w:val="28"/>
        </w:rPr>
      </w:pPr>
    </w:p>
    <w:p w:rsidR="000C344A" w:rsidRDefault="000C344A" w:rsidP="000C344A">
      <w:pPr>
        <w:kinsoku w:val="0"/>
        <w:overflowPunct w:val="0"/>
        <w:spacing w:before="55"/>
        <w:ind w:right="1348"/>
        <w:jc w:val="center"/>
        <w:rPr>
          <w:rFonts w:ascii="Calibri" w:hAnsi="Calibri" w:cs="Calibri"/>
          <w:sz w:val="22"/>
          <w:szCs w:val="22"/>
        </w:rPr>
      </w:pPr>
      <w:r>
        <w:rPr>
          <w:rFonts w:ascii="Calibri" w:hAnsi="Calibri" w:cs="Calibri"/>
          <w:sz w:val="22"/>
          <w:szCs w:val="22"/>
        </w:rPr>
        <w:t>С</w:t>
      </w:r>
    </w:p>
    <w:p w:rsidR="000C344A" w:rsidRDefault="00FE2F79" w:rsidP="000C344A">
      <w:pPr>
        <w:kinsoku w:val="0"/>
        <w:overflowPunct w:val="0"/>
        <w:spacing w:before="18"/>
        <w:ind w:left="3835" w:right="5706"/>
        <w:jc w:val="center"/>
        <w:rPr>
          <w:rFonts w:ascii="Calibri" w:hAnsi="Calibri" w:cs="Calibri"/>
          <w:sz w:val="22"/>
          <w:szCs w:val="22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64384" behindDoc="1" locked="0" layoutInCell="0" allowOverlap="1">
                <wp:simplePos x="0" y="0"/>
                <wp:positionH relativeFrom="page">
                  <wp:posOffset>2225675</wp:posOffset>
                </wp:positionH>
                <wp:positionV relativeFrom="paragraph">
                  <wp:posOffset>96520</wp:posOffset>
                </wp:positionV>
                <wp:extent cx="2820670" cy="2822575"/>
                <wp:effectExtent l="6350" t="10795" r="11430" b="5080"/>
                <wp:wrapNone/>
                <wp:docPr id="76" name="Group 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820670" cy="2822575"/>
                          <a:chOff x="3505" y="152"/>
                          <a:chExt cx="4442" cy="4445"/>
                        </a:xfrm>
                      </wpg:grpSpPr>
                      <wps:wsp>
                        <wps:cNvPr id="77" name="Freeform 45"/>
                        <wps:cNvSpPr>
                          <a:spLocks/>
                        </wps:cNvSpPr>
                        <wps:spPr bwMode="auto">
                          <a:xfrm>
                            <a:off x="5725" y="153"/>
                            <a:ext cx="20" cy="4443"/>
                          </a:xfrm>
                          <a:custGeom>
                            <a:avLst/>
                            <a:gdLst>
                              <a:gd name="T0" fmla="*/ 0 w 20"/>
                              <a:gd name="T1" fmla="*/ 0 h 4443"/>
                              <a:gd name="T2" fmla="*/ 0 w 20"/>
                              <a:gd name="T3" fmla="*/ 4443 h 444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0" h="4443">
                                <a:moveTo>
                                  <a:pt x="0" y="0"/>
                                </a:moveTo>
                                <a:lnTo>
                                  <a:pt x="0" y="4443"/>
                                </a:lnTo>
                              </a:path>
                            </a:pathLst>
                          </a:custGeom>
                          <a:noFill/>
                          <a:ln w="761">
                            <a:solidFill>
                              <a:srgbClr val="80808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8" name="Freeform 46"/>
                        <wps:cNvSpPr>
                          <a:spLocks/>
                        </wps:cNvSpPr>
                        <wps:spPr bwMode="auto">
                          <a:xfrm>
                            <a:off x="5679" y="1938"/>
                            <a:ext cx="90" cy="20"/>
                          </a:xfrm>
                          <a:custGeom>
                            <a:avLst/>
                            <a:gdLst>
                              <a:gd name="T0" fmla="*/ 0 w 90"/>
                              <a:gd name="T1" fmla="*/ 0 h 20"/>
                              <a:gd name="T2" fmla="*/ 90 w 90"/>
                              <a:gd name="T3" fmla="*/ 1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0" h="20">
                                <a:moveTo>
                                  <a:pt x="0" y="0"/>
                                </a:moveTo>
                                <a:lnTo>
                                  <a:pt x="90" y="1"/>
                                </a:lnTo>
                              </a:path>
                            </a:pathLst>
                          </a:custGeom>
                          <a:noFill/>
                          <a:ln w="762">
                            <a:solidFill>
                              <a:srgbClr val="80808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9" name="Freeform 47"/>
                        <wps:cNvSpPr>
                          <a:spLocks/>
                        </wps:cNvSpPr>
                        <wps:spPr bwMode="auto">
                          <a:xfrm>
                            <a:off x="5679" y="1938"/>
                            <a:ext cx="90" cy="20"/>
                          </a:xfrm>
                          <a:custGeom>
                            <a:avLst/>
                            <a:gdLst>
                              <a:gd name="T0" fmla="*/ 90 w 90"/>
                              <a:gd name="T1" fmla="*/ 0 h 20"/>
                              <a:gd name="T2" fmla="*/ 0 w 90"/>
                              <a:gd name="T3" fmla="*/ 1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0" h="20">
                                <a:moveTo>
                                  <a:pt x="90" y="0"/>
                                </a:moveTo>
                                <a:lnTo>
                                  <a:pt x="0" y="1"/>
                                </a:lnTo>
                              </a:path>
                            </a:pathLst>
                          </a:custGeom>
                          <a:noFill/>
                          <a:ln w="762">
                            <a:solidFill>
                              <a:srgbClr val="80808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0" name="Freeform 48"/>
                        <wps:cNvSpPr>
                          <a:spLocks/>
                        </wps:cNvSpPr>
                        <wps:spPr bwMode="auto">
                          <a:xfrm>
                            <a:off x="5679" y="1488"/>
                            <a:ext cx="90" cy="20"/>
                          </a:xfrm>
                          <a:custGeom>
                            <a:avLst/>
                            <a:gdLst>
                              <a:gd name="T0" fmla="*/ 0 w 90"/>
                              <a:gd name="T1" fmla="*/ 0 h 20"/>
                              <a:gd name="T2" fmla="*/ 90 w 90"/>
                              <a:gd name="T3" fmla="*/ 1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0" h="20">
                                <a:moveTo>
                                  <a:pt x="0" y="0"/>
                                </a:moveTo>
                                <a:lnTo>
                                  <a:pt x="90" y="1"/>
                                </a:lnTo>
                              </a:path>
                            </a:pathLst>
                          </a:custGeom>
                          <a:noFill/>
                          <a:ln w="762">
                            <a:solidFill>
                              <a:srgbClr val="80808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1" name="Freeform 49"/>
                        <wps:cNvSpPr>
                          <a:spLocks/>
                        </wps:cNvSpPr>
                        <wps:spPr bwMode="auto">
                          <a:xfrm>
                            <a:off x="5679" y="1488"/>
                            <a:ext cx="90" cy="20"/>
                          </a:xfrm>
                          <a:custGeom>
                            <a:avLst/>
                            <a:gdLst>
                              <a:gd name="T0" fmla="*/ 90 w 90"/>
                              <a:gd name="T1" fmla="*/ 0 h 20"/>
                              <a:gd name="T2" fmla="*/ 0 w 90"/>
                              <a:gd name="T3" fmla="*/ 1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0" h="20">
                                <a:moveTo>
                                  <a:pt x="90" y="0"/>
                                </a:moveTo>
                                <a:lnTo>
                                  <a:pt x="0" y="1"/>
                                </a:lnTo>
                              </a:path>
                            </a:pathLst>
                          </a:custGeom>
                          <a:noFill/>
                          <a:ln w="762">
                            <a:solidFill>
                              <a:srgbClr val="80808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2" name="Freeform 50"/>
                        <wps:cNvSpPr>
                          <a:spLocks/>
                        </wps:cNvSpPr>
                        <wps:spPr bwMode="auto">
                          <a:xfrm>
                            <a:off x="5679" y="1053"/>
                            <a:ext cx="90" cy="20"/>
                          </a:xfrm>
                          <a:custGeom>
                            <a:avLst/>
                            <a:gdLst>
                              <a:gd name="T0" fmla="*/ 0 w 90"/>
                              <a:gd name="T1" fmla="*/ 0 h 20"/>
                              <a:gd name="T2" fmla="*/ 90 w 90"/>
                              <a:gd name="T3" fmla="*/ 1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0" h="20">
                                <a:moveTo>
                                  <a:pt x="0" y="0"/>
                                </a:moveTo>
                                <a:lnTo>
                                  <a:pt x="90" y="1"/>
                                </a:lnTo>
                              </a:path>
                            </a:pathLst>
                          </a:custGeom>
                          <a:noFill/>
                          <a:ln w="762">
                            <a:solidFill>
                              <a:srgbClr val="80808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3" name="Freeform 51"/>
                        <wps:cNvSpPr>
                          <a:spLocks/>
                        </wps:cNvSpPr>
                        <wps:spPr bwMode="auto">
                          <a:xfrm>
                            <a:off x="5679" y="1053"/>
                            <a:ext cx="90" cy="20"/>
                          </a:xfrm>
                          <a:custGeom>
                            <a:avLst/>
                            <a:gdLst>
                              <a:gd name="T0" fmla="*/ 90 w 90"/>
                              <a:gd name="T1" fmla="*/ 0 h 20"/>
                              <a:gd name="T2" fmla="*/ 0 w 90"/>
                              <a:gd name="T3" fmla="*/ 1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0" h="20">
                                <a:moveTo>
                                  <a:pt x="90" y="0"/>
                                </a:moveTo>
                                <a:lnTo>
                                  <a:pt x="0" y="1"/>
                                </a:lnTo>
                              </a:path>
                            </a:pathLst>
                          </a:custGeom>
                          <a:noFill/>
                          <a:ln w="762">
                            <a:solidFill>
                              <a:srgbClr val="80808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4" name="Freeform 52"/>
                        <wps:cNvSpPr>
                          <a:spLocks/>
                        </wps:cNvSpPr>
                        <wps:spPr bwMode="auto">
                          <a:xfrm>
                            <a:off x="5679" y="603"/>
                            <a:ext cx="90" cy="20"/>
                          </a:xfrm>
                          <a:custGeom>
                            <a:avLst/>
                            <a:gdLst>
                              <a:gd name="T0" fmla="*/ 0 w 90"/>
                              <a:gd name="T1" fmla="*/ 0 h 20"/>
                              <a:gd name="T2" fmla="*/ 90 w 90"/>
                              <a:gd name="T3" fmla="*/ 1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0" h="20">
                                <a:moveTo>
                                  <a:pt x="0" y="0"/>
                                </a:moveTo>
                                <a:lnTo>
                                  <a:pt x="90" y="1"/>
                                </a:lnTo>
                              </a:path>
                            </a:pathLst>
                          </a:custGeom>
                          <a:noFill/>
                          <a:ln w="762">
                            <a:solidFill>
                              <a:srgbClr val="80808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5" name="Freeform 53"/>
                        <wps:cNvSpPr>
                          <a:spLocks/>
                        </wps:cNvSpPr>
                        <wps:spPr bwMode="auto">
                          <a:xfrm>
                            <a:off x="5679" y="603"/>
                            <a:ext cx="90" cy="20"/>
                          </a:xfrm>
                          <a:custGeom>
                            <a:avLst/>
                            <a:gdLst>
                              <a:gd name="T0" fmla="*/ 90 w 90"/>
                              <a:gd name="T1" fmla="*/ 0 h 20"/>
                              <a:gd name="T2" fmla="*/ 0 w 90"/>
                              <a:gd name="T3" fmla="*/ 1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0" h="20">
                                <a:moveTo>
                                  <a:pt x="90" y="0"/>
                                </a:moveTo>
                                <a:lnTo>
                                  <a:pt x="0" y="1"/>
                                </a:lnTo>
                              </a:path>
                            </a:pathLst>
                          </a:custGeom>
                          <a:noFill/>
                          <a:ln w="762">
                            <a:solidFill>
                              <a:srgbClr val="80808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6" name="Freeform 54"/>
                        <wps:cNvSpPr>
                          <a:spLocks/>
                        </wps:cNvSpPr>
                        <wps:spPr bwMode="auto">
                          <a:xfrm>
                            <a:off x="5679" y="153"/>
                            <a:ext cx="90" cy="20"/>
                          </a:xfrm>
                          <a:custGeom>
                            <a:avLst/>
                            <a:gdLst>
                              <a:gd name="T0" fmla="*/ 0 w 90"/>
                              <a:gd name="T1" fmla="*/ 0 h 20"/>
                              <a:gd name="T2" fmla="*/ 90 w 90"/>
                              <a:gd name="T3" fmla="*/ 1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0" h="20">
                                <a:moveTo>
                                  <a:pt x="0" y="0"/>
                                </a:moveTo>
                                <a:lnTo>
                                  <a:pt x="90" y="1"/>
                                </a:lnTo>
                              </a:path>
                            </a:pathLst>
                          </a:custGeom>
                          <a:noFill/>
                          <a:ln w="762">
                            <a:solidFill>
                              <a:srgbClr val="80808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7" name="Freeform 55"/>
                        <wps:cNvSpPr>
                          <a:spLocks/>
                        </wps:cNvSpPr>
                        <wps:spPr bwMode="auto">
                          <a:xfrm>
                            <a:off x="5679" y="153"/>
                            <a:ext cx="90" cy="20"/>
                          </a:xfrm>
                          <a:custGeom>
                            <a:avLst/>
                            <a:gdLst>
                              <a:gd name="T0" fmla="*/ 90 w 90"/>
                              <a:gd name="T1" fmla="*/ 0 h 20"/>
                              <a:gd name="T2" fmla="*/ 0 w 90"/>
                              <a:gd name="T3" fmla="*/ 1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0" h="20">
                                <a:moveTo>
                                  <a:pt x="90" y="0"/>
                                </a:moveTo>
                                <a:lnTo>
                                  <a:pt x="0" y="1"/>
                                </a:lnTo>
                              </a:path>
                            </a:pathLst>
                          </a:custGeom>
                          <a:noFill/>
                          <a:ln w="762">
                            <a:solidFill>
                              <a:srgbClr val="80808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8" name="Freeform 56"/>
                        <wps:cNvSpPr>
                          <a:spLocks/>
                        </wps:cNvSpPr>
                        <wps:spPr bwMode="auto">
                          <a:xfrm>
                            <a:off x="5725" y="798"/>
                            <a:ext cx="1574" cy="1577"/>
                          </a:xfrm>
                          <a:custGeom>
                            <a:avLst/>
                            <a:gdLst>
                              <a:gd name="T0" fmla="*/ 0 w 1574"/>
                              <a:gd name="T1" fmla="*/ 1576 h 1577"/>
                              <a:gd name="T2" fmla="*/ 1574 w 1574"/>
                              <a:gd name="T3" fmla="*/ 0 h 157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574" h="1577">
                                <a:moveTo>
                                  <a:pt x="0" y="1576"/>
                                </a:moveTo>
                                <a:lnTo>
                                  <a:pt x="1574" y="0"/>
                                </a:lnTo>
                              </a:path>
                            </a:pathLst>
                          </a:custGeom>
                          <a:noFill/>
                          <a:ln w="762">
                            <a:solidFill>
                              <a:srgbClr val="80808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9" name="Freeform 57"/>
                        <wps:cNvSpPr>
                          <a:spLocks/>
                        </wps:cNvSpPr>
                        <wps:spPr bwMode="auto">
                          <a:xfrm>
                            <a:off x="6009" y="2028"/>
                            <a:ext cx="60" cy="60"/>
                          </a:xfrm>
                          <a:custGeom>
                            <a:avLst/>
                            <a:gdLst>
                              <a:gd name="T0" fmla="*/ 0 w 60"/>
                              <a:gd name="T1" fmla="*/ 0 h 60"/>
                              <a:gd name="T2" fmla="*/ 60 w 60"/>
                              <a:gd name="T3" fmla="*/ 60 h 60"/>
                              <a:gd name="T4" fmla="*/ 0 w 60"/>
                              <a:gd name="T5" fmla="*/ 0 h 6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</a:cxnLst>
                            <a:rect l="0" t="0" r="r" b="b"/>
                            <a:pathLst>
                              <a:path w="60" h="60">
                                <a:moveTo>
                                  <a:pt x="0" y="0"/>
                                </a:moveTo>
                                <a:lnTo>
                                  <a:pt x="60" y="6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">
                            <a:solidFill>
                              <a:srgbClr val="80808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0" name="Freeform 58"/>
                        <wps:cNvSpPr>
                          <a:spLocks/>
                        </wps:cNvSpPr>
                        <wps:spPr bwMode="auto">
                          <a:xfrm>
                            <a:off x="6325" y="1714"/>
                            <a:ext cx="60" cy="60"/>
                          </a:xfrm>
                          <a:custGeom>
                            <a:avLst/>
                            <a:gdLst>
                              <a:gd name="T0" fmla="*/ 0 w 60"/>
                              <a:gd name="T1" fmla="*/ 0 h 60"/>
                              <a:gd name="T2" fmla="*/ 60 w 60"/>
                              <a:gd name="T3" fmla="*/ 60 h 60"/>
                              <a:gd name="T4" fmla="*/ 0 w 60"/>
                              <a:gd name="T5" fmla="*/ 0 h 6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</a:cxnLst>
                            <a:rect l="0" t="0" r="r" b="b"/>
                            <a:pathLst>
                              <a:path w="60" h="60">
                                <a:moveTo>
                                  <a:pt x="0" y="0"/>
                                </a:moveTo>
                                <a:lnTo>
                                  <a:pt x="60" y="6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">
                            <a:solidFill>
                              <a:srgbClr val="80808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1" name="Freeform 59"/>
                        <wps:cNvSpPr>
                          <a:spLocks/>
                        </wps:cNvSpPr>
                        <wps:spPr bwMode="auto">
                          <a:xfrm>
                            <a:off x="6625" y="1414"/>
                            <a:ext cx="60" cy="60"/>
                          </a:xfrm>
                          <a:custGeom>
                            <a:avLst/>
                            <a:gdLst>
                              <a:gd name="T0" fmla="*/ 0 w 60"/>
                              <a:gd name="T1" fmla="*/ 0 h 60"/>
                              <a:gd name="T2" fmla="*/ 60 w 60"/>
                              <a:gd name="T3" fmla="*/ 60 h 60"/>
                              <a:gd name="T4" fmla="*/ 0 w 60"/>
                              <a:gd name="T5" fmla="*/ 0 h 6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</a:cxnLst>
                            <a:rect l="0" t="0" r="r" b="b"/>
                            <a:pathLst>
                              <a:path w="60" h="60">
                                <a:moveTo>
                                  <a:pt x="0" y="0"/>
                                </a:moveTo>
                                <a:lnTo>
                                  <a:pt x="60" y="6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">
                            <a:solidFill>
                              <a:srgbClr val="80808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2" name="Freeform 60"/>
                        <wps:cNvSpPr>
                          <a:spLocks/>
                        </wps:cNvSpPr>
                        <wps:spPr bwMode="auto">
                          <a:xfrm>
                            <a:off x="6955" y="1084"/>
                            <a:ext cx="60" cy="60"/>
                          </a:xfrm>
                          <a:custGeom>
                            <a:avLst/>
                            <a:gdLst>
                              <a:gd name="T0" fmla="*/ 0 w 60"/>
                              <a:gd name="T1" fmla="*/ 0 h 60"/>
                              <a:gd name="T2" fmla="*/ 60 w 60"/>
                              <a:gd name="T3" fmla="*/ 60 h 60"/>
                              <a:gd name="T4" fmla="*/ 0 w 60"/>
                              <a:gd name="T5" fmla="*/ 0 h 6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</a:cxnLst>
                            <a:rect l="0" t="0" r="r" b="b"/>
                            <a:pathLst>
                              <a:path w="60" h="60">
                                <a:moveTo>
                                  <a:pt x="0" y="0"/>
                                </a:moveTo>
                                <a:lnTo>
                                  <a:pt x="60" y="6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">
                            <a:solidFill>
                              <a:srgbClr val="80808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3" name="Freeform 61"/>
                        <wps:cNvSpPr>
                          <a:spLocks/>
                        </wps:cNvSpPr>
                        <wps:spPr bwMode="auto">
                          <a:xfrm>
                            <a:off x="7269" y="768"/>
                            <a:ext cx="60" cy="60"/>
                          </a:xfrm>
                          <a:custGeom>
                            <a:avLst/>
                            <a:gdLst>
                              <a:gd name="T0" fmla="*/ 0 w 60"/>
                              <a:gd name="T1" fmla="*/ 0 h 60"/>
                              <a:gd name="T2" fmla="*/ 60 w 60"/>
                              <a:gd name="T3" fmla="*/ 60 h 60"/>
                              <a:gd name="T4" fmla="*/ 0 w 60"/>
                              <a:gd name="T5" fmla="*/ 0 h 6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</a:cxnLst>
                            <a:rect l="0" t="0" r="r" b="b"/>
                            <a:pathLst>
                              <a:path w="60" h="60">
                                <a:moveTo>
                                  <a:pt x="0" y="0"/>
                                </a:moveTo>
                                <a:lnTo>
                                  <a:pt x="60" y="6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">
                            <a:solidFill>
                              <a:srgbClr val="80808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4" name="Freeform 62"/>
                        <wps:cNvSpPr>
                          <a:spLocks/>
                        </wps:cNvSpPr>
                        <wps:spPr bwMode="auto">
                          <a:xfrm>
                            <a:off x="3506" y="2376"/>
                            <a:ext cx="4439" cy="20"/>
                          </a:xfrm>
                          <a:custGeom>
                            <a:avLst/>
                            <a:gdLst>
                              <a:gd name="T0" fmla="*/ 0 w 4439"/>
                              <a:gd name="T1" fmla="*/ 0 h 20"/>
                              <a:gd name="T2" fmla="*/ 4438 w 4439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439" h="20">
                                <a:moveTo>
                                  <a:pt x="0" y="0"/>
                                </a:moveTo>
                                <a:lnTo>
                                  <a:pt x="4438" y="0"/>
                                </a:lnTo>
                              </a:path>
                            </a:pathLst>
                          </a:custGeom>
                          <a:noFill/>
                          <a:ln w="761">
                            <a:solidFill>
                              <a:srgbClr val="80808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5" name="Freeform 63"/>
                        <wps:cNvSpPr>
                          <a:spLocks/>
                        </wps:cNvSpPr>
                        <wps:spPr bwMode="auto">
                          <a:xfrm>
                            <a:off x="6159" y="2329"/>
                            <a:ext cx="20" cy="90"/>
                          </a:xfrm>
                          <a:custGeom>
                            <a:avLst/>
                            <a:gdLst>
                              <a:gd name="T0" fmla="*/ 0 w 20"/>
                              <a:gd name="T1" fmla="*/ 0 h 90"/>
                              <a:gd name="T2" fmla="*/ 1 w 20"/>
                              <a:gd name="T3" fmla="*/ 90 h 9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0" h="90">
                                <a:moveTo>
                                  <a:pt x="0" y="0"/>
                                </a:moveTo>
                                <a:lnTo>
                                  <a:pt x="1" y="90"/>
                                </a:lnTo>
                              </a:path>
                            </a:pathLst>
                          </a:custGeom>
                          <a:noFill/>
                          <a:ln w="762">
                            <a:solidFill>
                              <a:srgbClr val="80808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6" name="Freeform 64"/>
                        <wps:cNvSpPr>
                          <a:spLocks/>
                        </wps:cNvSpPr>
                        <wps:spPr bwMode="auto">
                          <a:xfrm>
                            <a:off x="6159" y="2329"/>
                            <a:ext cx="20" cy="90"/>
                          </a:xfrm>
                          <a:custGeom>
                            <a:avLst/>
                            <a:gdLst>
                              <a:gd name="T0" fmla="*/ 0 w 20"/>
                              <a:gd name="T1" fmla="*/ 90 h 90"/>
                              <a:gd name="T2" fmla="*/ 1 w 20"/>
                              <a:gd name="T3" fmla="*/ 0 h 9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0" h="90">
                                <a:moveTo>
                                  <a:pt x="0" y="90"/>
                                </a:moveTo>
                                <a:lnTo>
                                  <a:pt x="1" y="0"/>
                                </a:lnTo>
                              </a:path>
                            </a:pathLst>
                          </a:custGeom>
                          <a:noFill/>
                          <a:ln w="762">
                            <a:solidFill>
                              <a:srgbClr val="80808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7" name="Freeform 65"/>
                        <wps:cNvSpPr>
                          <a:spLocks/>
                        </wps:cNvSpPr>
                        <wps:spPr bwMode="auto">
                          <a:xfrm>
                            <a:off x="6609" y="2329"/>
                            <a:ext cx="20" cy="90"/>
                          </a:xfrm>
                          <a:custGeom>
                            <a:avLst/>
                            <a:gdLst>
                              <a:gd name="T0" fmla="*/ 0 w 20"/>
                              <a:gd name="T1" fmla="*/ 0 h 90"/>
                              <a:gd name="T2" fmla="*/ 1 w 20"/>
                              <a:gd name="T3" fmla="*/ 90 h 9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0" h="90">
                                <a:moveTo>
                                  <a:pt x="0" y="0"/>
                                </a:moveTo>
                                <a:lnTo>
                                  <a:pt x="1" y="90"/>
                                </a:lnTo>
                              </a:path>
                            </a:pathLst>
                          </a:custGeom>
                          <a:noFill/>
                          <a:ln w="762">
                            <a:solidFill>
                              <a:srgbClr val="80808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8" name="Freeform 66"/>
                        <wps:cNvSpPr>
                          <a:spLocks/>
                        </wps:cNvSpPr>
                        <wps:spPr bwMode="auto">
                          <a:xfrm>
                            <a:off x="6609" y="2329"/>
                            <a:ext cx="20" cy="90"/>
                          </a:xfrm>
                          <a:custGeom>
                            <a:avLst/>
                            <a:gdLst>
                              <a:gd name="T0" fmla="*/ 0 w 20"/>
                              <a:gd name="T1" fmla="*/ 90 h 90"/>
                              <a:gd name="T2" fmla="*/ 1 w 20"/>
                              <a:gd name="T3" fmla="*/ 0 h 9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0" h="90">
                                <a:moveTo>
                                  <a:pt x="0" y="90"/>
                                </a:moveTo>
                                <a:lnTo>
                                  <a:pt x="1" y="0"/>
                                </a:lnTo>
                              </a:path>
                            </a:pathLst>
                          </a:custGeom>
                          <a:noFill/>
                          <a:ln w="762">
                            <a:solidFill>
                              <a:srgbClr val="80808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9" name="Freeform 67"/>
                        <wps:cNvSpPr>
                          <a:spLocks/>
                        </wps:cNvSpPr>
                        <wps:spPr bwMode="auto">
                          <a:xfrm>
                            <a:off x="7045" y="2329"/>
                            <a:ext cx="20" cy="90"/>
                          </a:xfrm>
                          <a:custGeom>
                            <a:avLst/>
                            <a:gdLst>
                              <a:gd name="T0" fmla="*/ 0 w 20"/>
                              <a:gd name="T1" fmla="*/ 0 h 90"/>
                              <a:gd name="T2" fmla="*/ 1 w 20"/>
                              <a:gd name="T3" fmla="*/ 90 h 9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0" h="90">
                                <a:moveTo>
                                  <a:pt x="0" y="0"/>
                                </a:moveTo>
                                <a:lnTo>
                                  <a:pt x="1" y="90"/>
                                </a:lnTo>
                              </a:path>
                            </a:pathLst>
                          </a:custGeom>
                          <a:noFill/>
                          <a:ln w="762">
                            <a:solidFill>
                              <a:srgbClr val="80808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0" name="Freeform 68"/>
                        <wps:cNvSpPr>
                          <a:spLocks/>
                        </wps:cNvSpPr>
                        <wps:spPr bwMode="auto">
                          <a:xfrm>
                            <a:off x="7045" y="2329"/>
                            <a:ext cx="20" cy="90"/>
                          </a:xfrm>
                          <a:custGeom>
                            <a:avLst/>
                            <a:gdLst>
                              <a:gd name="T0" fmla="*/ 0 w 20"/>
                              <a:gd name="T1" fmla="*/ 90 h 90"/>
                              <a:gd name="T2" fmla="*/ 1 w 20"/>
                              <a:gd name="T3" fmla="*/ 0 h 9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0" h="90">
                                <a:moveTo>
                                  <a:pt x="0" y="90"/>
                                </a:moveTo>
                                <a:lnTo>
                                  <a:pt x="1" y="0"/>
                                </a:lnTo>
                              </a:path>
                            </a:pathLst>
                          </a:custGeom>
                          <a:noFill/>
                          <a:ln w="762">
                            <a:solidFill>
                              <a:srgbClr val="80808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1" name="Freeform 69"/>
                        <wps:cNvSpPr>
                          <a:spLocks/>
                        </wps:cNvSpPr>
                        <wps:spPr bwMode="auto">
                          <a:xfrm>
                            <a:off x="7495" y="2329"/>
                            <a:ext cx="20" cy="90"/>
                          </a:xfrm>
                          <a:custGeom>
                            <a:avLst/>
                            <a:gdLst>
                              <a:gd name="T0" fmla="*/ 0 w 20"/>
                              <a:gd name="T1" fmla="*/ 0 h 90"/>
                              <a:gd name="T2" fmla="*/ 1 w 20"/>
                              <a:gd name="T3" fmla="*/ 90 h 9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0" h="90">
                                <a:moveTo>
                                  <a:pt x="0" y="0"/>
                                </a:moveTo>
                                <a:lnTo>
                                  <a:pt x="1" y="90"/>
                                </a:lnTo>
                              </a:path>
                            </a:pathLst>
                          </a:custGeom>
                          <a:noFill/>
                          <a:ln w="762">
                            <a:solidFill>
                              <a:srgbClr val="80808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2" name="Freeform 70"/>
                        <wps:cNvSpPr>
                          <a:spLocks/>
                        </wps:cNvSpPr>
                        <wps:spPr bwMode="auto">
                          <a:xfrm>
                            <a:off x="7495" y="2329"/>
                            <a:ext cx="20" cy="90"/>
                          </a:xfrm>
                          <a:custGeom>
                            <a:avLst/>
                            <a:gdLst>
                              <a:gd name="T0" fmla="*/ 0 w 20"/>
                              <a:gd name="T1" fmla="*/ 90 h 90"/>
                              <a:gd name="T2" fmla="*/ 1 w 20"/>
                              <a:gd name="T3" fmla="*/ 0 h 9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0" h="90">
                                <a:moveTo>
                                  <a:pt x="0" y="90"/>
                                </a:moveTo>
                                <a:lnTo>
                                  <a:pt x="1" y="0"/>
                                </a:lnTo>
                              </a:path>
                            </a:pathLst>
                          </a:custGeom>
                          <a:noFill/>
                          <a:ln w="762">
                            <a:solidFill>
                              <a:srgbClr val="80808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3" name="Freeform 71"/>
                        <wps:cNvSpPr>
                          <a:spLocks/>
                        </wps:cNvSpPr>
                        <wps:spPr bwMode="auto">
                          <a:xfrm>
                            <a:off x="7945" y="2329"/>
                            <a:ext cx="20" cy="90"/>
                          </a:xfrm>
                          <a:custGeom>
                            <a:avLst/>
                            <a:gdLst>
                              <a:gd name="T0" fmla="*/ 0 w 20"/>
                              <a:gd name="T1" fmla="*/ 0 h 90"/>
                              <a:gd name="T2" fmla="*/ 1 w 20"/>
                              <a:gd name="T3" fmla="*/ 90 h 9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0" h="90">
                                <a:moveTo>
                                  <a:pt x="0" y="0"/>
                                </a:moveTo>
                                <a:lnTo>
                                  <a:pt x="1" y="90"/>
                                </a:lnTo>
                              </a:path>
                            </a:pathLst>
                          </a:custGeom>
                          <a:noFill/>
                          <a:ln w="762">
                            <a:solidFill>
                              <a:srgbClr val="80808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4" name="Freeform 72"/>
                        <wps:cNvSpPr>
                          <a:spLocks/>
                        </wps:cNvSpPr>
                        <wps:spPr bwMode="auto">
                          <a:xfrm>
                            <a:off x="7945" y="2329"/>
                            <a:ext cx="20" cy="90"/>
                          </a:xfrm>
                          <a:custGeom>
                            <a:avLst/>
                            <a:gdLst>
                              <a:gd name="T0" fmla="*/ 0 w 20"/>
                              <a:gd name="T1" fmla="*/ 90 h 90"/>
                              <a:gd name="T2" fmla="*/ 1 w 20"/>
                              <a:gd name="T3" fmla="*/ 0 h 9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0" h="90">
                                <a:moveTo>
                                  <a:pt x="0" y="90"/>
                                </a:moveTo>
                                <a:lnTo>
                                  <a:pt x="1" y="0"/>
                                </a:lnTo>
                              </a:path>
                            </a:pathLst>
                          </a:custGeom>
                          <a:noFill/>
                          <a:ln w="762">
                            <a:solidFill>
                              <a:srgbClr val="80808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5" name="Freeform 73"/>
                        <wps:cNvSpPr>
                          <a:spLocks/>
                        </wps:cNvSpPr>
                        <wps:spPr bwMode="auto">
                          <a:xfrm>
                            <a:off x="5725" y="2375"/>
                            <a:ext cx="1574" cy="1576"/>
                          </a:xfrm>
                          <a:custGeom>
                            <a:avLst/>
                            <a:gdLst>
                              <a:gd name="T0" fmla="*/ 0 w 1574"/>
                              <a:gd name="T1" fmla="*/ 0 h 1576"/>
                              <a:gd name="T2" fmla="*/ 1574 w 1574"/>
                              <a:gd name="T3" fmla="*/ 1575 h 157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574" h="1576">
                                <a:moveTo>
                                  <a:pt x="0" y="0"/>
                                </a:moveTo>
                                <a:lnTo>
                                  <a:pt x="1574" y="1575"/>
                                </a:lnTo>
                              </a:path>
                            </a:pathLst>
                          </a:custGeom>
                          <a:noFill/>
                          <a:ln w="762">
                            <a:solidFill>
                              <a:srgbClr val="80808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6" name="Freeform 74"/>
                        <wps:cNvSpPr>
                          <a:spLocks/>
                        </wps:cNvSpPr>
                        <wps:spPr bwMode="auto">
                          <a:xfrm>
                            <a:off x="6009" y="2659"/>
                            <a:ext cx="60" cy="60"/>
                          </a:xfrm>
                          <a:custGeom>
                            <a:avLst/>
                            <a:gdLst>
                              <a:gd name="T0" fmla="*/ 60 w 60"/>
                              <a:gd name="T1" fmla="*/ 0 h 60"/>
                              <a:gd name="T2" fmla="*/ 0 w 60"/>
                              <a:gd name="T3" fmla="*/ 60 h 60"/>
                              <a:gd name="T4" fmla="*/ 60 w 60"/>
                              <a:gd name="T5" fmla="*/ 0 h 6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</a:cxnLst>
                            <a:rect l="0" t="0" r="r" b="b"/>
                            <a:pathLst>
                              <a:path w="60" h="60">
                                <a:moveTo>
                                  <a:pt x="60" y="0"/>
                                </a:moveTo>
                                <a:lnTo>
                                  <a:pt x="0" y="60"/>
                                </a:lnTo>
                                <a:lnTo>
                                  <a:pt x="60" y="0"/>
                                </a:lnTo>
                              </a:path>
                            </a:pathLst>
                          </a:custGeom>
                          <a:noFill/>
                          <a:ln w="762">
                            <a:solidFill>
                              <a:srgbClr val="80808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7" name="Freeform 75"/>
                        <wps:cNvSpPr>
                          <a:spLocks/>
                        </wps:cNvSpPr>
                        <wps:spPr bwMode="auto">
                          <a:xfrm>
                            <a:off x="6325" y="2975"/>
                            <a:ext cx="60" cy="60"/>
                          </a:xfrm>
                          <a:custGeom>
                            <a:avLst/>
                            <a:gdLst>
                              <a:gd name="T0" fmla="*/ 60 w 60"/>
                              <a:gd name="T1" fmla="*/ 0 h 60"/>
                              <a:gd name="T2" fmla="*/ 0 w 60"/>
                              <a:gd name="T3" fmla="*/ 60 h 60"/>
                              <a:gd name="T4" fmla="*/ 60 w 60"/>
                              <a:gd name="T5" fmla="*/ 0 h 6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</a:cxnLst>
                            <a:rect l="0" t="0" r="r" b="b"/>
                            <a:pathLst>
                              <a:path w="60" h="60">
                                <a:moveTo>
                                  <a:pt x="60" y="0"/>
                                </a:moveTo>
                                <a:lnTo>
                                  <a:pt x="0" y="60"/>
                                </a:lnTo>
                                <a:lnTo>
                                  <a:pt x="60" y="0"/>
                                </a:lnTo>
                              </a:path>
                            </a:pathLst>
                          </a:custGeom>
                          <a:noFill/>
                          <a:ln w="762">
                            <a:solidFill>
                              <a:srgbClr val="80808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8" name="Freeform 76"/>
                        <wps:cNvSpPr>
                          <a:spLocks/>
                        </wps:cNvSpPr>
                        <wps:spPr bwMode="auto">
                          <a:xfrm>
                            <a:off x="6625" y="3275"/>
                            <a:ext cx="60" cy="60"/>
                          </a:xfrm>
                          <a:custGeom>
                            <a:avLst/>
                            <a:gdLst>
                              <a:gd name="T0" fmla="*/ 60 w 60"/>
                              <a:gd name="T1" fmla="*/ 0 h 60"/>
                              <a:gd name="T2" fmla="*/ 0 w 60"/>
                              <a:gd name="T3" fmla="*/ 60 h 60"/>
                              <a:gd name="T4" fmla="*/ 60 w 60"/>
                              <a:gd name="T5" fmla="*/ 0 h 6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</a:cxnLst>
                            <a:rect l="0" t="0" r="r" b="b"/>
                            <a:pathLst>
                              <a:path w="60" h="60">
                                <a:moveTo>
                                  <a:pt x="60" y="0"/>
                                </a:moveTo>
                                <a:lnTo>
                                  <a:pt x="0" y="60"/>
                                </a:lnTo>
                                <a:lnTo>
                                  <a:pt x="60" y="0"/>
                                </a:lnTo>
                              </a:path>
                            </a:pathLst>
                          </a:custGeom>
                          <a:noFill/>
                          <a:ln w="762">
                            <a:solidFill>
                              <a:srgbClr val="80808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9" name="Freeform 77"/>
                        <wps:cNvSpPr>
                          <a:spLocks/>
                        </wps:cNvSpPr>
                        <wps:spPr bwMode="auto">
                          <a:xfrm>
                            <a:off x="6955" y="3606"/>
                            <a:ext cx="60" cy="60"/>
                          </a:xfrm>
                          <a:custGeom>
                            <a:avLst/>
                            <a:gdLst>
                              <a:gd name="T0" fmla="*/ 60 w 60"/>
                              <a:gd name="T1" fmla="*/ 0 h 60"/>
                              <a:gd name="T2" fmla="*/ 0 w 60"/>
                              <a:gd name="T3" fmla="*/ 60 h 60"/>
                              <a:gd name="T4" fmla="*/ 60 w 60"/>
                              <a:gd name="T5" fmla="*/ 0 h 6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</a:cxnLst>
                            <a:rect l="0" t="0" r="r" b="b"/>
                            <a:pathLst>
                              <a:path w="60" h="60">
                                <a:moveTo>
                                  <a:pt x="60" y="0"/>
                                </a:moveTo>
                                <a:lnTo>
                                  <a:pt x="0" y="60"/>
                                </a:lnTo>
                                <a:lnTo>
                                  <a:pt x="60" y="0"/>
                                </a:lnTo>
                              </a:path>
                            </a:pathLst>
                          </a:custGeom>
                          <a:noFill/>
                          <a:ln w="762">
                            <a:solidFill>
                              <a:srgbClr val="80808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0" name="Freeform 78"/>
                        <wps:cNvSpPr>
                          <a:spLocks/>
                        </wps:cNvSpPr>
                        <wps:spPr bwMode="auto">
                          <a:xfrm>
                            <a:off x="7269" y="3921"/>
                            <a:ext cx="60" cy="60"/>
                          </a:xfrm>
                          <a:custGeom>
                            <a:avLst/>
                            <a:gdLst>
                              <a:gd name="T0" fmla="*/ 60 w 60"/>
                              <a:gd name="T1" fmla="*/ 0 h 60"/>
                              <a:gd name="T2" fmla="*/ 0 w 60"/>
                              <a:gd name="T3" fmla="*/ 60 h 60"/>
                              <a:gd name="T4" fmla="*/ 60 w 60"/>
                              <a:gd name="T5" fmla="*/ 0 h 6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</a:cxnLst>
                            <a:rect l="0" t="0" r="r" b="b"/>
                            <a:pathLst>
                              <a:path w="60" h="60">
                                <a:moveTo>
                                  <a:pt x="60" y="0"/>
                                </a:moveTo>
                                <a:lnTo>
                                  <a:pt x="0" y="60"/>
                                </a:lnTo>
                                <a:lnTo>
                                  <a:pt x="60" y="0"/>
                                </a:lnTo>
                              </a:path>
                            </a:pathLst>
                          </a:custGeom>
                          <a:noFill/>
                          <a:ln w="762">
                            <a:solidFill>
                              <a:srgbClr val="80808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1" name="Freeform 79"/>
                        <wps:cNvSpPr>
                          <a:spLocks/>
                        </wps:cNvSpPr>
                        <wps:spPr bwMode="auto">
                          <a:xfrm>
                            <a:off x="5679" y="2809"/>
                            <a:ext cx="90" cy="20"/>
                          </a:xfrm>
                          <a:custGeom>
                            <a:avLst/>
                            <a:gdLst>
                              <a:gd name="T0" fmla="*/ 90 w 90"/>
                              <a:gd name="T1" fmla="*/ 0 h 20"/>
                              <a:gd name="T2" fmla="*/ 0 w 90"/>
                              <a:gd name="T3" fmla="*/ 1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0" h="20">
                                <a:moveTo>
                                  <a:pt x="90" y="0"/>
                                </a:moveTo>
                                <a:lnTo>
                                  <a:pt x="0" y="1"/>
                                </a:lnTo>
                              </a:path>
                            </a:pathLst>
                          </a:custGeom>
                          <a:noFill/>
                          <a:ln w="762">
                            <a:solidFill>
                              <a:srgbClr val="80808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2" name="Freeform 80"/>
                        <wps:cNvSpPr>
                          <a:spLocks/>
                        </wps:cNvSpPr>
                        <wps:spPr bwMode="auto">
                          <a:xfrm>
                            <a:off x="5679" y="2809"/>
                            <a:ext cx="90" cy="20"/>
                          </a:xfrm>
                          <a:custGeom>
                            <a:avLst/>
                            <a:gdLst>
                              <a:gd name="T0" fmla="*/ 0 w 90"/>
                              <a:gd name="T1" fmla="*/ 0 h 20"/>
                              <a:gd name="T2" fmla="*/ 90 w 90"/>
                              <a:gd name="T3" fmla="*/ 1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0" h="20">
                                <a:moveTo>
                                  <a:pt x="0" y="0"/>
                                </a:moveTo>
                                <a:lnTo>
                                  <a:pt x="90" y="1"/>
                                </a:lnTo>
                              </a:path>
                            </a:pathLst>
                          </a:custGeom>
                          <a:noFill/>
                          <a:ln w="762">
                            <a:solidFill>
                              <a:srgbClr val="80808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3" name="Freeform 81"/>
                        <wps:cNvSpPr>
                          <a:spLocks/>
                        </wps:cNvSpPr>
                        <wps:spPr bwMode="auto">
                          <a:xfrm>
                            <a:off x="5679" y="3259"/>
                            <a:ext cx="90" cy="20"/>
                          </a:xfrm>
                          <a:custGeom>
                            <a:avLst/>
                            <a:gdLst>
                              <a:gd name="T0" fmla="*/ 90 w 90"/>
                              <a:gd name="T1" fmla="*/ 0 h 20"/>
                              <a:gd name="T2" fmla="*/ 0 w 90"/>
                              <a:gd name="T3" fmla="*/ 1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0" h="20">
                                <a:moveTo>
                                  <a:pt x="90" y="0"/>
                                </a:moveTo>
                                <a:lnTo>
                                  <a:pt x="0" y="1"/>
                                </a:lnTo>
                              </a:path>
                            </a:pathLst>
                          </a:custGeom>
                          <a:noFill/>
                          <a:ln w="762">
                            <a:solidFill>
                              <a:srgbClr val="80808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4" name="Freeform 82"/>
                        <wps:cNvSpPr>
                          <a:spLocks/>
                        </wps:cNvSpPr>
                        <wps:spPr bwMode="auto">
                          <a:xfrm>
                            <a:off x="5679" y="3259"/>
                            <a:ext cx="90" cy="20"/>
                          </a:xfrm>
                          <a:custGeom>
                            <a:avLst/>
                            <a:gdLst>
                              <a:gd name="T0" fmla="*/ 0 w 90"/>
                              <a:gd name="T1" fmla="*/ 0 h 20"/>
                              <a:gd name="T2" fmla="*/ 90 w 90"/>
                              <a:gd name="T3" fmla="*/ 1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90" h="20">
                                <a:moveTo>
                                  <a:pt x="0" y="0"/>
                                </a:moveTo>
                                <a:lnTo>
                                  <a:pt x="90" y="1"/>
                                </a:lnTo>
                              </a:path>
                            </a:pathLst>
                          </a:custGeom>
                          <a:noFill/>
                          <a:ln w="762">
                            <a:solidFill>
                              <a:srgbClr val="80808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5" name="Freeform 83"/>
                        <wps:cNvSpPr>
                          <a:spLocks/>
                        </wps:cNvSpPr>
                        <wps:spPr bwMode="auto">
                          <a:xfrm>
                            <a:off x="5679" y="3696"/>
                            <a:ext cx="90" cy="20"/>
                          </a:xfrm>
                          <a:custGeom>
                            <a:avLst/>
                            <a:gdLst>
                              <a:gd name="T0" fmla="*/ 90 w 90"/>
                              <a:gd name="T1" fmla="*/ 0 h 20"/>
                              <a:gd name="T2" fmla="*/ 0 w 90"/>
                              <a:gd name="T3" fmla="*/ 0 h 20"/>
                              <a:gd name="T4" fmla="*/ 90 w 90"/>
                              <a:gd name="T5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</a:cxnLst>
                            <a:rect l="0" t="0" r="r" b="b"/>
                            <a:pathLst>
                              <a:path w="90" h="20">
                                <a:moveTo>
                                  <a:pt x="90" y="0"/>
                                </a:moveTo>
                                <a:lnTo>
                                  <a:pt x="0" y="0"/>
                                </a:lnTo>
                                <a:lnTo>
                                  <a:pt x="90" y="0"/>
                                </a:lnTo>
                              </a:path>
                            </a:pathLst>
                          </a:custGeom>
                          <a:noFill/>
                          <a:ln w="762">
                            <a:solidFill>
                              <a:srgbClr val="80808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6" name="Freeform 84"/>
                        <wps:cNvSpPr>
                          <a:spLocks/>
                        </wps:cNvSpPr>
                        <wps:spPr bwMode="auto">
                          <a:xfrm>
                            <a:off x="5679" y="4146"/>
                            <a:ext cx="90" cy="20"/>
                          </a:xfrm>
                          <a:custGeom>
                            <a:avLst/>
                            <a:gdLst>
                              <a:gd name="T0" fmla="*/ 90 w 90"/>
                              <a:gd name="T1" fmla="*/ 0 h 20"/>
                              <a:gd name="T2" fmla="*/ 0 w 90"/>
                              <a:gd name="T3" fmla="*/ 0 h 20"/>
                              <a:gd name="T4" fmla="*/ 90 w 90"/>
                              <a:gd name="T5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</a:cxnLst>
                            <a:rect l="0" t="0" r="r" b="b"/>
                            <a:pathLst>
                              <a:path w="90" h="20">
                                <a:moveTo>
                                  <a:pt x="90" y="0"/>
                                </a:moveTo>
                                <a:lnTo>
                                  <a:pt x="0" y="0"/>
                                </a:lnTo>
                                <a:lnTo>
                                  <a:pt x="90" y="0"/>
                                </a:lnTo>
                              </a:path>
                            </a:pathLst>
                          </a:custGeom>
                          <a:noFill/>
                          <a:ln w="762">
                            <a:solidFill>
                              <a:srgbClr val="80808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7" name="Freeform 85"/>
                        <wps:cNvSpPr>
                          <a:spLocks/>
                        </wps:cNvSpPr>
                        <wps:spPr bwMode="auto">
                          <a:xfrm>
                            <a:off x="5679" y="4596"/>
                            <a:ext cx="90" cy="20"/>
                          </a:xfrm>
                          <a:custGeom>
                            <a:avLst/>
                            <a:gdLst>
                              <a:gd name="T0" fmla="*/ 90 w 90"/>
                              <a:gd name="T1" fmla="*/ 0 h 20"/>
                              <a:gd name="T2" fmla="*/ 0 w 90"/>
                              <a:gd name="T3" fmla="*/ 0 h 20"/>
                              <a:gd name="T4" fmla="*/ 90 w 90"/>
                              <a:gd name="T5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</a:cxnLst>
                            <a:rect l="0" t="0" r="r" b="b"/>
                            <a:pathLst>
                              <a:path w="90" h="20">
                                <a:moveTo>
                                  <a:pt x="90" y="0"/>
                                </a:moveTo>
                                <a:lnTo>
                                  <a:pt x="0" y="0"/>
                                </a:lnTo>
                                <a:lnTo>
                                  <a:pt x="90" y="0"/>
                                </a:lnTo>
                              </a:path>
                            </a:pathLst>
                          </a:custGeom>
                          <a:noFill/>
                          <a:ln w="762">
                            <a:solidFill>
                              <a:srgbClr val="80808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8" name="Freeform 86"/>
                        <wps:cNvSpPr>
                          <a:spLocks/>
                        </wps:cNvSpPr>
                        <wps:spPr bwMode="auto">
                          <a:xfrm>
                            <a:off x="4149" y="2375"/>
                            <a:ext cx="1576" cy="1576"/>
                          </a:xfrm>
                          <a:custGeom>
                            <a:avLst/>
                            <a:gdLst>
                              <a:gd name="T0" fmla="*/ 1575 w 1576"/>
                              <a:gd name="T1" fmla="*/ 0 h 1576"/>
                              <a:gd name="T2" fmla="*/ 0 w 1576"/>
                              <a:gd name="T3" fmla="*/ 1575 h 157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576" h="1576">
                                <a:moveTo>
                                  <a:pt x="1575" y="0"/>
                                </a:moveTo>
                                <a:lnTo>
                                  <a:pt x="0" y="1575"/>
                                </a:lnTo>
                              </a:path>
                            </a:pathLst>
                          </a:custGeom>
                          <a:noFill/>
                          <a:ln w="762">
                            <a:solidFill>
                              <a:srgbClr val="80808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9" name="Freeform 87"/>
                        <wps:cNvSpPr>
                          <a:spLocks/>
                        </wps:cNvSpPr>
                        <wps:spPr bwMode="auto">
                          <a:xfrm>
                            <a:off x="5379" y="2659"/>
                            <a:ext cx="60" cy="60"/>
                          </a:xfrm>
                          <a:custGeom>
                            <a:avLst/>
                            <a:gdLst>
                              <a:gd name="T0" fmla="*/ 60 w 60"/>
                              <a:gd name="T1" fmla="*/ 60 h 60"/>
                              <a:gd name="T2" fmla="*/ 0 w 60"/>
                              <a:gd name="T3" fmla="*/ 0 h 60"/>
                              <a:gd name="T4" fmla="*/ 60 w 60"/>
                              <a:gd name="T5" fmla="*/ 60 h 6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</a:cxnLst>
                            <a:rect l="0" t="0" r="r" b="b"/>
                            <a:pathLst>
                              <a:path w="60" h="60">
                                <a:moveTo>
                                  <a:pt x="60" y="60"/>
                                </a:moveTo>
                                <a:lnTo>
                                  <a:pt x="0" y="0"/>
                                </a:lnTo>
                                <a:lnTo>
                                  <a:pt x="60" y="60"/>
                                </a:lnTo>
                              </a:path>
                            </a:pathLst>
                          </a:custGeom>
                          <a:noFill/>
                          <a:ln w="762">
                            <a:solidFill>
                              <a:srgbClr val="80808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0" name="Freeform 88"/>
                        <wps:cNvSpPr>
                          <a:spLocks/>
                        </wps:cNvSpPr>
                        <wps:spPr bwMode="auto">
                          <a:xfrm>
                            <a:off x="5065" y="2975"/>
                            <a:ext cx="60" cy="60"/>
                          </a:xfrm>
                          <a:custGeom>
                            <a:avLst/>
                            <a:gdLst>
                              <a:gd name="T0" fmla="*/ 60 w 60"/>
                              <a:gd name="T1" fmla="*/ 60 h 60"/>
                              <a:gd name="T2" fmla="*/ 0 w 60"/>
                              <a:gd name="T3" fmla="*/ 0 h 60"/>
                              <a:gd name="T4" fmla="*/ 60 w 60"/>
                              <a:gd name="T5" fmla="*/ 60 h 6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</a:cxnLst>
                            <a:rect l="0" t="0" r="r" b="b"/>
                            <a:pathLst>
                              <a:path w="60" h="60">
                                <a:moveTo>
                                  <a:pt x="60" y="60"/>
                                </a:moveTo>
                                <a:lnTo>
                                  <a:pt x="0" y="0"/>
                                </a:lnTo>
                                <a:lnTo>
                                  <a:pt x="60" y="60"/>
                                </a:lnTo>
                              </a:path>
                            </a:pathLst>
                          </a:custGeom>
                          <a:noFill/>
                          <a:ln w="762">
                            <a:solidFill>
                              <a:srgbClr val="80808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1" name="Freeform 89"/>
                        <wps:cNvSpPr>
                          <a:spLocks/>
                        </wps:cNvSpPr>
                        <wps:spPr bwMode="auto">
                          <a:xfrm>
                            <a:off x="4765" y="3275"/>
                            <a:ext cx="60" cy="60"/>
                          </a:xfrm>
                          <a:custGeom>
                            <a:avLst/>
                            <a:gdLst>
                              <a:gd name="T0" fmla="*/ 60 w 60"/>
                              <a:gd name="T1" fmla="*/ 60 h 60"/>
                              <a:gd name="T2" fmla="*/ 0 w 60"/>
                              <a:gd name="T3" fmla="*/ 0 h 60"/>
                              <a:gd name="T4" fmla="*/ 60 w 60"/>
                              <a:gd name="T5" fmla="*/ 60 h 6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</a:cxnLst>
                            <a:rect l="0" t="0" r="r" b="b"/>
                            <a:pathLst>
                              <a:path w="60" h="60">
                                <a:moveTo>
                                  <a:pt x="60" y="60"/>
                                </a:moveTo>
                                <a:lnTo>
                                  <a:pt x="0" y="0"/>
                                </a:lnTo>
                                <a:lnTo>
                                  <a:pt x="60" y="60"/>
                                </a:lnTo>
                              </a:path>
                            </a:pathLst>
                          </a:custGeom>
                          <a:noFill/>
                          <a:ln w="762">
                            <a:solidFill>
                              <a:srgbClr val="80808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2" name="Freeform 90"/>
                        <wps:cNvSpPr>
                          <a:spLocks/>
                        </wps:cNvSpPr>
                        <wps:spPr bwMode="auto">
                          <a:xfrm>
                            <a:off x="4435" y="3606"/>
                            <a:ext cx="60" cy="60"/>
                          </a:xfrm>
                          <a:custGeom>
                            <a:avLst/>
                            <a:gdLst>
                              <a:gd name="T0" fmla="*/ 60 w 60"/>
                              <a:gd name="T1" fmla="*/ 60 h 60"/>
                              <a:gd name="T2" fmla="*/ 0 w 60"/>
                              <a:gd name="T3" fmla="*/ 0 h 60"/>
                              <a:gd name="T4" fmla="*/ 60 w 60"/>
                              <a:gd name="T5" fmla="*/ 60 h 6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</a:cxnLst>
                            <a:rect l="0" t="0" r="r" b="b"/>
                            <a:pathLst>
                              <a:path w="60" h="60">
                                <a:moveTo>
                                  <a:pt x="60" y="60"/>
                                </a:moveTo>
                                <a:lnTo>
                                  <a:pt x="0" y="0"/>
                                </a:lnTo>
                                <a:lnTo>
                                  <a:pt x="60" y="60"/>
                                </a:lnTo>
                              </a:path>
                            </a:pathLst>
                          </a:custGeom>
                          <a:noFill/>
                          <a:ln w="762">
                            <a:solidFill>
                              <a:srgbClr val="80808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3" name="Freeform 91"/>
                        <wps:cNvSpPr>
                          <a:spLocks/>
                        </wps:cNvSpPr>
                        <wps:spPr bwMode="auto">
                          <a:xfrm>
                            <a:off x="4119" y="3921"/>
                            <a:ext cx="60" cy="60"/>
                          </a:xfrm>
                          <a:custGeom>
                            <a:avLst/>
                            <a:gdLst>
                              <a:gd name="T0" fmla="*/ 60 w 60"/>
                              <a:gd name="T1" fmla="*/ 60 h 60"/>
                              <a:gd name="T2" fmla="*/ 0 w 60"/>
                              <a:gd name="T3" fmla="*/ 0 h 60"/>
                              <a:gd name="T4" fmla="*/ 60 w 60"/>
                              <a:gd name="T5" fmla="*/ 60 h 6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</a:cxnLst>
                            <a:rect l="0" t="0" r="r" b="b"/>
                            <a:pathLst>
                              <a:path w="60" h="60">
                                <a:moveTo>
                                  <a:pt x="60" y="60"/>
                                </a:moveTo>
                                <a:lnTo>
                                  <a:pt x="0" y="0"/>
                                </a:lnTo>
                                <a:lnTo>
                                  <a:pt x="60" y="60"/>
                                </a:lnTo>
                              </a:path>
                            </a:pathLst>
                          </a:custGeom>
                          <a:noFill/>
                          <a:ln w="762">
                            <a:solidFill>
                              <a:srgbClr val="80808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4" name="Freeform 92"/>
                        <wps:cNvSpPr>
                          <a:spLocks/>
                        </wps:cNvSpPr>
                        <wps:spPr bwMode="auto">
                          <a:xfrm>
                            <a:off x="5289" y="2329"/>
                            <a:ext cx="20" cy="90"/>
                          </a:xfrm>
                          <a:custGeom>
                            <a:avLst/>
                            <a:gdLst>
                              <a:gd name="T0" fmla="*/ 0 w 20"/>
                              <a:gd name="T1" fmla="*/ 90 h 90"/>
                              <a:gd name="T2" fmla="*/ 1 w 20"/>
                              <a:gd name="T3" fmla="*/ 0 h 9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0" h="90">
                                <a:moveTo>
                                  <a:pt x="0" y="90"/>
                                </a:moveTo>
                                <a:lnTo>
                                  <a:pt x="1" y="0"/>
                                </a:lnTo>
                              </a:path>
                            </a:pathLst>
                          </a:custGeom>
                          <a:noFill/>
                          <a:ln w="762">
                            <a:solidFill>
                              <a:srgbClr val="80808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5" name="Freeform 93"/>
                        <wps:cNvSpPr>
                          <a:spLocks/>
                        </wps:cNvSpPr>
                        <wps:spPr bwMode="auto">
                          <a:xfrm>
                            <a:off x="5289" y="2329"/>
                            <a:ext cx="20" cy="90"/>
                          </a:xfrm>
                          <a:custGeom>
                            <a:avLst/>
                            <a:gdLst>
                              <a:gd name="T0" fmla="*/ 0 w 20"/>
                              <a:gd name="T1" fmla="*/ 0 h 90"/>
                              <a:gd name="T2" fmla="*/ 1 w 20"/>
                              <a:gd name="T3" fmla="*/ 90 h 9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0" h="90">
                                <a:moveTo>
                                  <a:pt x="0" y="0"/>
                                </a:moveTo>
                                <a:lnTo>
                                  <a:pt x="1" y="90"/>
                                </a:lnTo>
                              </a:path>
                            </a:pathLst>
                          </a:custGeom>
                          <a:noFill/>
                          <a:ln w="762">
                            <a:solidFill>
                              <a:srgbClr val="80808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6" name="Freeform 94"/>
                        <wps:cNvSpPr>
                          <a:spLocks/>
                        </wps:cNvSpPr>
                        <wps:spPr bwMode="auto">
                          <a:xfrm>
                            <a:off x="4839" y="2329"/>
                            <a:ext cx="20" cy="90"/>
                          </a:xfrm>
                          <a:custGeom>
                            <a:avLst/>
                            <a:gdLst>
                              <a:gd name="T0" fmla="*/ 0 w 20"/>
                              <a:gd name="T1" fmla="*/ 90 h 90"/>
                              <a:gd name="T2" fmla="*/ 1 w 20"/>
                              <a:gd name="T3" fmla="*/ 0 h 9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0" h="90">
                                <a:moveTo>
                                  <a:pt x="0" y="90"/>
                                </a:moveTo>
                                <a:lnTo>
                                  <a:pt x="1" y="0"/>
                                </a:lnTo>
                              </a:path>
                            </a:pathLst>
                          </a:custGeom>
                          <a:noFill/>
                          <a:ln w="762">
                            <a:solidFill>
                              <a:srgbClr val="80808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7" name="Freeform 95"/>
                        <wps:cNvSpPr>
                          <a:spLocks/>
                        </wps:cNvSpPr>
                        <wps:spPr bwMode="auto">
                          <a:xfrm>
                            <a:off x="4839" y="2329"/>
                            <a:ext cx="20" cy="90"/>
                          </a:xfrm>
                          <a:custGeom>
                            <a:avLst/>
                            <a:gdLst>
                              <a:gd name="T0" fmla="*/ 0 w 20"/>
                              <a:gd name="T1" fmla="*/ 0 h 90"/>
                              <a:gd name="T2" fmla="*/ 1 w 20"/>
                              <a:gd name="T3" fmla="*/ 90 h 9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0" h="90">
                                <a:moveTo>
                                  <a:pt x="0" y="0"/>
                                </a:moveTo>
                                <a:lnTo>
                                  <a:pt x="1" y="90"/>
                                </a:lnTo>
                              </a:path>
                            </a:pathLst>
                          </a:custGeom>
                          <a:noFill/>
                          <a:ln w="762">
                            <a:solidFill>
                              <a:srgbClr val="80808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8" name="Freeform 96"/>
                        <wps:cNvSpPr>
                          <a:spLocks/>
                        </wps:cNvSpPr>
                        <wps:spPr bwMode="auto">
                          <a:xfrm>
                            <a:off x="4405" y="2329"/>
                            <a:ext cx="20" cy="90"/>
                          </a:xfrm>
                          <a:custGeom>
                            <a:avLst/>
                            <a:gdLst>
                              <a:gd name="T0" fmla="*/ 0 w 20"/>
                              <a:gd name="T1" fmla="*/ 90 h 90"/>
                              <a:gd name="T2" fmla="*/ 1 w 20"/>
                              <a:gd name="T3" fmla="*/ 0 h 9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0" h="90">
                                <a:moveTo>
                                  <a:pt x="0" y="90"/>
                                </a:moveTo>
                                <a:lnTo>
                                  <a:pt x="1" y="0"/>
                                </a:lnTo>
                              </a:path>
                            </a:pathLst>
                          </a:custGeom>
                          <a:noFill/>
                          <a:ln w="762">
                            <a:solidFill>
                              <a:srgbClr val="80808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9" name="Freeform 97"/>
                        <wps:cNvSpPr>
                          <a:spLocks/>
                        </wps:cNvSpPr>
                        <wps:spPr bwMode="auto">
                          <a:xfrm>
                            <a:off x="4405" y="2329"/>
                            <a:ext cx="20" cy="90"/>
                          </a:xfrm>
                          <a:custGeom>
                            <a:avLst/>
                            <a:gdLst>
                              <a:gd name="T0" fmla="*/ 0 w 20"/>
                              <a:gd name="T1" fmla="*/ 0 h 90"/>
                              <a:gd name="T2" fmla="*/ 1 w 20"/>
                              <a:gd name="T3" fmla="*/ 90 h 9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0" h="90">
                                <a:moveTo>
                                  <a:pt x="0" y="0"/>
                                </a:moveTo>
                                <a:lnTo>
                                  <a:pt x="1" y="90"/>
                                </a:lnTo>
                              </a:path>
                            </a:pathLst>
                          </a:custGeom>
                          <a:noFill/>
                          <a:ln w="762">
                            <a:solidFill>
                              <a:srgbClr val="80808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0" name="Freeform 98"/>
                        <wps:cNvSpPr>
                          <a:spLocks/>
                        </wps:cNvSpPr>
                        <wps:spPr bwMode="auto">
                          <a:xfrm>
                            <a:off x="3955" y="2329"/>
                            <a:ext cx="20" cy="90"/>
                          </a:xfrm>
                          <a:custGeom>
                            <a:avLst/>
                            <a:gdLst>
                              <a:gd name="T0" fmla="*/ 0 w 20"/>
                              <a:gd name="T1" fmla="*/ 90 h 90"/>
                              <a:gd name="T2" fmla="*/ 1 w 20"/>
                              <a:gd name="T3" fmla="*/ 0 h 9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0" h="90">
                                <a:moveTo>
                                  <a:pt x="0" y="90"/>
                                </a:moveTo>
                                <a:lnTo>
                                  <a:pt x="1" y="0"/>
                                </a:lnTo>
                              </a:path>
                            </a:pathLst>
                          </a:custGeom>
                          <a:noFill/>
                          <a:ln w="762">
                            <a:solidFill>
                              <a:srgbClr val="80808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1" name="Freeform 99"/>
                        <wps:cNvSpPr>
                          <a:spLocks/>
                        </wps:cNvSpPr>
                        <wps:spPr bwMode="auto">
                          <a:xfrm>
                            <a:off x="3955" y="2329"/>
                            <a:ext cx="20" cy="90"/>
                          </a:xfrm>
                          <a:custGeom>
                            <a:avLst/>
                            <a:gdLst>
                              <a:gd name="T0" fmla="*/ 0 w 20"/>
                              <a:gd name="T1" fmla="*/ 0 h 90"/>
                              <a:gd name="T2" fmla="*/ 1 w 20"/>
                              <a:gd name="T3" fmla="*/ 90 h 9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0" h="90">
                                <a:moveTo>
                                  <a:pt x="0" y="0"/>
                                </a:moveTo>
                                <a:lnTo>
                                  <a:pt x="1" y="90"/>
                                </a:lnTo>
                              </a:path>
                            </a:pathLst>
                          </a:custGeom>
                          <a:noFill/>
                          <a:ln w="762">
                            <a:solidFill>
                              <a:srgbClr val="80808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2" name="Freeform 100"/>
                        <wps:cNvSpPr>
                          <a:spLocks/>
                        </wps:cNvSpPr>
                        <wps:spPr bwMode="auto">
                          <a:xfrm>
                            <a:off x="3506" y="2329"/>
                            <a:ext cx="20" cy="90"/>
                          </a:xfrm>
                          <a:custGeom>
                            <a:avLst/>
                            <a:gdLst>
                              <a:gd name="T0" fmla="*/ 0 w 20"/>
                              <a:gd name="T1" fmla="*/ 90 h 90"/>
                              <a:gd name="T2" fmla="*/ 0 w 20"/>
                              <a:gd name="T3" fmla="*/ 0 h 90"/>
                              <a:gd name="T4" fmla="*/ 0 w 20"/>
                              <a:gd name="T5" fmla="*/ 90 h 9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</a:cxnLst>
                            <a:rect l="0" t="0" r="r" b="b"/>
                            <a:pathLst>
                              <a:path w="20" h="90">
                                <a:moveTo>
                                  <a:pt x="0" y="90"/>
                                </a:moveTo>
                                <a:lnTo>
                                  <a:pt x="0" y="0"/>
                                </a:lnTo>
                                <a:lnTo>
                                  <a:pt x="0" y="90"/>
                                </a:lnTo>
                              </a:path>
                            </a:pathLst>
                          </a:custGeom>
                          <a:noFill/>
                          <a:ln w="762">
                            <a:solidFill>
                              <a:srgbClr val="80808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3" name="Freeform 101"/>
                        <wps:cNvSpPr>
                          <a:spLocks/>
                        </wps:cNvSpPr>
                        <wps:spPr bwMode="auto">
                          <a:xfrm>
                            <a:off x="4149" y="798"/>
                            <a:ext cx="1576" cy="1577"/>
                          </a:xfrm>
                          <a:custGeom>
                            <a:avLst/>
                            <a:gdLst>
                              <a:gd name="T0" fmla="*/ 1575 w 1576"/>
                              <a:gd name="T1" fmla="*/ 1576 h 1577"/>
                              <a:gd name="T2" fmla="*/ 0 w 1576"/>
                              <a:gd name="T3" fmla="*/ 0 h 157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576" h="1577">
                                <a:moveTo>
                                  <a:pt x="1575" y="157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">
                            <a:solidFill>
                              <a:srgbClr val="80808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4" name="Freeform 102"/>
                        <wps:cNvSpPr>
                          <a:spLocks/>
                        </wps:cNvSpPr>
                        <wps:spPr bwMode="auto">
                          <a:xfrm>
                            <a:off x="5379" y="2028"/>
                            <a:ext cx="60" cy="60"/>
                          </a:xfrm>
                          <a:custGeom>
                            <a:avLst/>
                            <a:gdLst>
                              <a:gd name="T0" fmla="*/ 0 w 60"/>
                              <a:gd name="T1" fmla="*/ 60 h 60"/>
                              <a:gd name="T2" fmla="*/ 60 w 60"/>
                              <a:gd name="T3" fmla="*/ 0 h 60"/>
                              <a:gd name="T4" fmla="*/ 0 w 60"/>
                              <a:gd name="T5" fmla="*/ 60 h 6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</a:cxnLst>
                            <a:rect l="0" t="0" r="r" b="b"/>
                            <a:pathLst>
                              <a:path w="60" h="60">
                                <a:moveTo>
                                  <a:pt x="0" y="60"/>
                                </a:moveTo>
                                <a:lnTo>
                                  <a:pt x="60" y="0"/>
                                </a:lnTo>
                                <a:lnTo>
                                  <a:pt x="0" y="60"/>
                                </a:lnTo>
                              </a:path>
                            </a:pathLst>
                          </a:custGeom>
                          <a:noFill/>
                          <a:ln w="762">
                            <a:solidFill>
                              <a:srgbClr val="80808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5" name="Freeform 103"/>
                        <wps:cNvSpPr>
                          <a:spLocks/>
                        </wps:cNvSpPr>
                        <wps:spPr bwMode="auto">
                          <a:xfrm>
                            <a:off x="5065" y="1714"/>
                            <a:ext cx="60" cy="60"/>
                          </a:xfrm>
                          <a:custGeom>
                            <a:avLst/>
                            <a:gdLst>
                              <a:gd name="T0" fmla="*/ 0 w 60"/>
                              <a:gd name="T1" fmla="*/ 60 h 60"/>
                              <a:gd name="T2" fmla="*/ 60 w 60"/>
                              <a:gd name="T3" fmla="*/ 0 h 60"/>
                              <a:gd name="T4" fmla="*/ 0 w 60"/>
                              <a:gd name="T5" fmla="*/ 60 h 6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</a:cxnLst>
                            <a:rect l="0" t="0" r="r" b="b"/>
                            <a:pathLst>
                              <a:path w="60" h="60">
                                <a:moveTo>
                                  <a:pt x="0" y="60"/>
                                </a:moveTo>
                                <a:lnTo>
                                  <a:pt x="60" y="0"/>
                                </a:lnTo>
                                <a:lnTo>
                                  <a:pt x="0" y="60"/>
                                </a:lnTo>
                              </a:path>
                            </a:pathLst>
                          </a:custGeom>
                          <a:noFill/>
                          <a:ln w="762">
                            <a:solidFill>
                              <a:srgbClr val="80808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6" name="Freeform 104"/>
                        <wps:cNvSpPr>
                          <a:spLocks/>
                        </wps:cNvSpPr>
                        <wps:spPr bwMode="auto">
                          <a:xfrm>
                            <a:off x="4765" y="1414"/>
                            <a:ext cx="60" cy="60"/>
                          </a:xfrm>
                          <a:custGeom>
                            <a:avLst/>
                            <a:gdLst>
                              <a:gd name="T0" fmla="*/ 0 w 60"/>
                              <a:gd name="T1" fmla="*/ 60 h 60"/>
                              <a:gd name="T2" fmla="*/ 60 w 60"/>
                              <a:gd name="T3" fmla="*/ 0 h 60"/>
                              <a:gd name="T4" fmla="*/ 0 w 60"/>
                              <a:gd name="T5" fmla="*/ 60 h 6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</a:cxnLst>
                            <a:rect l="0" t="0" r="r" b="b"/>
                            <a:pathLst>
                              <a:path w="60" h="60">
                                <a:moveTo>
                                  <a:pt x="0" y="60"/>
                                </a:moveTo>
                                <a:lnTo>
                                  <a:pt x="60" y="0"/>
                                </a:lnTo>
                                <a:lnTo>
                                  <a:pt x="0" y="60"/>
                                </a:lnTo>
                              </a:path>
                            </a:pathLst>
                          </a:custGeom>
                          <a:noFill/>
                          <a:ln w="762">
                            <a:solidFill>
                              <a:srgbClr val="80808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7" name="Freeform 105"/>
                        <wps:cNvSpPr>
                          <a:spLocks/>
                        </wps:cNvSpPr>
                        <wps:spPr bwMode="auto">
                          <a:xfrm>
                            <a:off x="4435" y="1084"/>
                            <a:ext cx="60" cy="60"/>
                          </a:xfrm>
                          <a:custGeom>
                            <a:avLst/>
                            <a:gdLst>
                              <a:gd name="T0" fmla="*/ 0 w 60"/>
                              <a:gd name="T1" fmla="*/ 60 h 60"/>
                              <a:gd name="T2" fmla="*/ 60 w 60"/>
                              <a:gd name="T3" fmla="*/ 0 h 60"/>
                              <a:gd name="T4" fmla="*/ 0 w 60"/>
                              <a:gd name="T5" fmla="*/ 60 h 6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</a:cxnLst>
                            <a:rect l="0" t="0" r="r" b="b"/>
                            <a:pathLst>
                              <a:path w="60" h="60">
                                <a:moveTo>
                                  <a:pt x="0" y="60"/>
                                </a:moveTo>
                                <a:lnTo>
                                  <a:pt x="60" y="0"/>
                                </a:lnTo>
                                <a:lnTo>
                                  <a:pt x="0" y="60"/>
                                </a:lnTo>
                              </a:path>
                            </a:pathLst>
                          </a:custGeom>
                          <a:noFill/>
                          <a:ln w="762">
                            <a:solidFill>
                              <a:srgbClr val="80808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8" name="Freeform 106"/>
                        <wps:cNvSpPr>
                          <a:spLocks/>
                        </wps:cNvSpPr>
                        <wps:spPr bwMode="auto">
                          <a:xfrm>
                            <a:off x="4119" y="768"/>
                            <a:ext cx="60" cy="60"/>
                          </a:xfrm>
                          <a:custGeom>
                            <a:avLst/>
                            <a:gdLst>
                              <a:gd name="T0" fmla="*/ 0 w 60"/>
                              <a:gd name="T1" fmla="*/ 60 h 60"/>
                              <a:gd name="T2" fmla="*/ 60 w 60"/>
                              <a:gd name="T3" fmla="*/ 0 h 60"/>
                              <a:gd name="T4" fmla="*/ 0 w 60"/>
                              <a:gd name="T5" fmla="*/ 60 h 6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</a:cxnLst>
                            <a:rect l="0" t="0" r="r" b="b"/>
                            <a:pathLst>
                              <a:path w="60" h="60">
                                <a:moveTo>
                                  <a:pt x="0" y="60"/>
                                </a:moveTo>
                                <a:lnTo>
                                  <a:pt x="60" y="0"/>
                                </a:lnTo>
                                <a:lnTo>
                                  <a:pt x="0" y="60"/>
                                </a:lnTo>
                              </a:path>
                            </a:pathLst>
                          </a:custGeom>
                          <a:noFill/>
                          <a:ln w="762">
                            <a:solidFill>
                              <a:srgbClr val="80808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9" name="Freeform 107"/>
                        <wps:cNvSpPr>
                          <a:spLocks/>
                        </wps:cNvSpPr>
                        <wps:spPr bwMode="auto">
                          <a:xfrm>
                            <a:off x="5725" y="1939"/>
                            <a:ext cx="434" cy="149"/>
                          </a:xfrm>
                          <a:custGeom>
                            <a:avLst/>
                            <a:gdLst>
                              <a:gd name="T0" fmla="*/ 0 w 434"/>
                              <a:gd name="T1" fmla="*/ 148 h 149"/>
                              <a:gd name="T2" fmla="*/ 434 w 434"/>
                              <a:gd name="T3" fmla="*/ 0 h 14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34" h="149">
                                <a:moveTo>
                                  <a:pt x="0" y="148"/>
                                </a:moveTo>
                                <a:lnTo>
                                  <a:pt x="434" y="0"/>
                                </a:lnTo>
                              </a:path>
                            </a:pathLst>
                          </a:custGeom>
                          <a:noFill/>
                          <a:ln w="762">
                            <a:solidFill>
                              <a:srgbClr val="0000FF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0" name="Freeform 108"/>
                        <wps:cNvSpPr>
                          <a:spLocks/>
                        </wps:cNvSpPr>
                        <wps:spPr bwMode="auto">
                          <a:xfrm>
                            <a:off x="6159" y="1938"/>
                            <a:ext cx="725" cy="1067"/>
                          </a:xfrm>
                          <a:custGeom>
                            <a:avLst/>
                            <a:gdLst>
                              <a:gd name="T0" fmla="*/ 0 w 725"/>
                              <a:gd name="T1" fmla="*/ 0 h 1067"/>
                              <a:gd name="T2" fmla="*/ 724 w 725"/>
                              <a:gd name="T3" fmla="*/ 436 h 1067"/>
                              <a:gd name="T4" fmla="*/ 196 w 725"/>
                              <a:gd name="T5" fmla="*/ 1066 h 106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</a:cxnLst>
                            <a:rect l="0" t="0" r="r" b="b"/>
                            <a:pathLst>
                              <a:path w="725" h="1067">
                                <a:moveTo>
                                  <a:pt x="0" y="0"/>
                                </a:moveTo>
                                <a:lnTo>
                                  <a:pt x="724" y="436"/>
                                </a:lnTo>
                                <a:lnTo>
                                  <a:pt x="196" y="1066"/>
                                </a:lnTo>
                              </a:path>
                            </a:pathLst>
                          </a:custGeom>
                          <a:noFill/>
                          <a:ln w="762">
                            <a:solidFill>
                              <a:srgbClr val="0000FF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1" name="Freeform 109"/>
                        <wps:cNvSpPr>
                          <a:spLocks/>
                        </wps:cNvSpPr>
                        <wps:spPr bwMode="auto">
                          <a:xfrm>
                            <a:off x="5726" y="3005"/>
                            <a:ext cx="629" cy="560"/>
                          </a:xfrm>
                          <a:custGeom>
                            <a:avLst/>
                            <a:gdLst>
                              <a:gd name="T0" fmla="*/ 628 w 629"/>
                              <a:gd name="T1" fmla="*/ 0 h 560"/>
                              <a:gd name="T2" fmla="*/ 0 w 629"/>
                              <a:gd name="T3" fmla="*/ 560 h 56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629" h="560">
                                <a:moveTo>
                                  <a:pt x="628" y="0"/>
                                </a:moveTo>
                                <a:lnTo>
                                  <a:pt x="0" y="560"/>
                                </a:lnTo>
                              </a:path>
                            </a:pathLst>
                          </a:custGeom>
                          <a:noFill/>
                          <a:ln w="762">
                            <a:solidFill>
                              <a:srgbClr val="0000FF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2" name="Freeform 110"/>
                        <wps:cNvSpPr>
                          <a:spLocks/>
                        </wps:cNvSpPr>
                        <wps:spPr bwMode="auto">
                          <a:xfrm>
                            <a:off x="3824" y="2375"/>
                            <a:ext cx="1901" cy="1636"/>
                          </a:xfrm>
                          <a:custGeom>
                            <a:avLst/>
                            <a:gdLst>
                              <a:gd name="T0" fmla="*/ 1900 w 1901"/>
                              <a:gd name="T1" fmla="*/ 1190 h 1636"/>
                              <a:gd name="T2" fmla="*/ 258 w 1901"/>
                              <a:gd name="T3" fmla="*/ 1635 h 1636"/>
                              <a:gd name="T4" fmla="*/ 0 w 1901"/>
                              <a:gd name="T5" fmla="*/ 0 h 163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</a:cxnLst>
                            <a:rect l="0" t="0" r="r" b="b"/>
                            <a:pathLst>
                              <a:path w="1901" h="1636">
                                <a:moveTo>
                                  <a:pt x="1900" y="1190"/>
                                </a:moveTo>
                                <a:lnTo>
                                  <a:pt x="258" y="1635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762">
                            <a:solidFill>
                              <a:srgbClr val="0000FF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3" name="Freeform 111"/>
                        <wps:cNvSpPr>
                          <a:spLocks/>
                        </wps:cNvSpPr>
                        <wps:spPr bwMode="auto">
                          <a:xfrm>
                            <a:off x="3824" y="1995"/>
                            <a:ext cx="1901" cy="381"/>
                          </a:xfrm>
                          <a:custGeom>
                            <a:avLst/>
                            <a:gdLst>
                              <a:gd name="T0" fmla="*/ 0 w 1901"/>
                              <a:gd name="T1" fmla="*/ 381 h 381"/>
                              <a:gd name="T2" fmla="*/ 1510 w 1901"/>
                              <a:gd name="T3" fmla="*/ 0 h 381"/>
                              <a:gd name="T4" fmla="*/ 1900 w 1901"/>
                              <a:gd name="T5" fmla="*/ 93 h 38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</a:cxnLst>
                            <a:rect l="0" t="0" r="r" b="b"/>
                            <a:pathLst>
                              <a:path w="1901" h="381">
                                <a:moveTo>
                                  <a:pt x="0" y="381"/>
                                </a:moveTo>
                                <a:lnTo>
                                  <a:pt x="1510" y="0"/>
                                </a:lnTo>
                                <a:lnTo>
                                  <a:pt x="1900" y="93"/>
                                </a:lnTo>
                              </a:path>
                            </a:pathLst>
                          </a:custGeom>
                          <a:noFill/>
                          <a:ln w="762">
                            <a:solidFill>
                              <a:srgbClr val="0000FF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4" name="Freeform 112"/>
                        <wps:cNvSpPr>
                          <a:spLocks/>
                        </wps:cNvSpPr>
                        <wps:spPr bwMode="auto">
                          <a:xfrm>
                            <a:off x="4546" y="468"/>
                            <a:ext cx="2499" cy="2537"/>
                          </a:xfrm>
                          <a:custGeom>
                            <a:avLst/>
                            <a:gdLst>
                              <a:gd name="T0" fmla="*/ 1178 w 2499"/>
                              <a:gd name="T1" fmla="*/ 0 h 2537"/>
                              <a:gd name="T2" fmla="*/ 1981 w 2499"/>
                              <a:gd name="T3" fmla="*/ 1095 h 2537"/>
                              <a:gd name="T4" fmla="*/ 2498 w 2499"/>
                              <a:gd name="T5" fmla="*/ 1906 h 2537"/>
                              <a:gd name="T6" fmla="*/ 1688 w 2499"/>
                              <a:gd name="T7" fmla="*/ 2416 h 2537"/>
                              <a:gd name="T8" fmla="*/ 1178 w 2499"/>
                              <a:gd name="T9" fmla="*/ 2506 h 2537"/>
                              <a:gd name="T10" fmla="*/ 548 w 2499"/>
                              <a:gd name="T11" fmla="*/ 2536 h 2537"/>
                              <a:gd name="T12" fmla="*/ 0 w 2499"/>
                              <a:gd name="T13" fmla="*/ 1906 h 2537"/>
                              <a:gd name="T14" fmla="*/ 426 w 2499"/>
                              <a:gd name="T15" fmla="*/ 1161 h 2537"/>
                              <a:gd name="T16" fmla="*/ 1178 w 2499"/>
                              <a:gd name="T17" fmla="*/ 0 h 253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2499" h="2537">
                                <a:moveTo>
                                  <a:pt x="1178" y="0"/>
                                </a:moveTo>
                                <a:lnTo>
                                  <a:pt x="1981" y="1095"/>
                                </a:lnTo>
                                <a:lnTo>
                                  <a:pt x="2498" y="1906"/>
                                </a:lnTo>
                                <a:lnTo>
                                  <a:pt x="1688" y="2416"/>
                                </a:lnTo>
                                <a:lnTo>
                                  <a:pt x="1178" y="2506"/>
                                </a:lnTo>
                                <a:lnTo>
                                  <a:pt x="548" y="2536"/>
                                </a:lnTo>
                                <a:lnTo>
                                  <a:pt x="0" y="1906"/>
                                </a:lnTo>
                                <a:lnTo>
                                  <a:pt x="426" y="1161"/>
                                </a:lnTo>
                                <a:lnTo>
                                  <a:pt x="1178" y="0"/>
                                </a:lnTo>
                              </a:path>
                            </a:pathLst>
                          </a:custGeom>
                          <a:noFill/>
                          <a:ln w="762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5" name="Freeform 113"/>
                        <wps:cNvSpPr>
                          <a:spLocks/>
                        </wps:cNvSpPr>
                        <wps:spPr bwMode="auto">
                          <a:xfrm>
                            <a:off x="5725" y="1414"/>
                            <a:ext cx="1033" cy="1845"/>
                          </a:xfrm>
                          <a:custGeom>
                            <a:avLst/>
                            <a:gdLst>
                              <a:gd name="T0" fmla="*/ 0 w 1033"/>
                              <a:gd name="T1" fmla="*/ 0 h 1845"/>
                              <a:gd name="T2" fmla="*/ 540 w 1033"/>
                              <a:gd name="T3" fmla="*/ 428 h 1845"/>
                              <a:gd name="T4" fmla="*/ 1033 w 1033"/>
                              <a:gd name="T5" fmla="*/ 961 h 1845"/>
                              <a:gd name="T6" fmla="*/ 584 w 1033"/>
                              <a:gd name="T7" fmla="*/ 1545 h 1845"/>
                              <a:gd name="T8" fmla="*/ 0 w 1033"/>
                              <a:gd name="T9" fmla="*/ 1845 h 1845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1033" h="1845">
                                <a:moveTo>
                                  <a:pt x="0" y="0"/>
                                </a:moveTo>
                                <a:lnTo>
                                  <a:pt x="540" y="428"/>
                                </a:lnTo>
                                <a:lnTo>
                                  <a:pt x="1033" y="961"/>
                                </a:lnTo>
                                <a:lnTo>
                                  <a:pt x="584" y="1545"/>
                                </a:lnTo>
                                <a:lnTo>
                                  <a:pt x="0" y="1845"/>
                                </a:lnTo>
                              </a:path>
                            </a:pathLst>
                          </a:custGeom>
                          <a:noFill/>
                          <a:ln w="762">
                            <a:solidFill>
                              <a:srgbClr val="339966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6" name="Freeform 114"/>
                        <wps:cNvSpPr>
                          <a:spLocks/>
                        </wps:cNvSpPr>
                        <wps:spPr bwMode="auto">
                          <a:xfrm>
                            <a:off x="3880" y="1414"/>
                            <a:ext cx="1845" cy="2127"/>
                          </a:xfrm>
                          <a:custGeom>
                            <a:avLst/>
                            <a:gdLst>
                              <a:gd name="T0" fmla="*/ 1844 w 1845"/>
                              <a:gd name="T1" fmla="*/ 1846 h 2127"/>
                              <a:gd name="T2" fmla="*/ 666 w 1845"/>
                              <a:gd name="T3" fmla="*/ 2127 h 2127"/>
                              <a:gd name="T4" fmla="*/ 0 w 1845"/>
                              <a:gd name="T5" fmla="*/ 961 h 2127"/>
                              <a:gd name="T6" fmla="*/ 1148 w 1845"/>
                              <a:gd name="T7" fmla="*/ 265 h 2127"/>
                              <a:gd name="T8" fmla="*/ 1844 w 1845"/>
                              <a:gd name="T9" fmla="*/ 0 h 212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1845" h="2127">
                                <a:moveTo>
                                  <a:pt x="1844" y="1846"/>
                                </a:moveTo>
                                <a:lnTo>
                                  <a:pt x="666" y="2127"/>
                                </a:lnTo>
                                <a:lnTo>
                                  <a:pt x="0" y="961"/>
                                </a:lnTo>
                                <a:lnTo>
                                  <a:pt x="1148" y="265"/>
                                </a:lnTo>
                                <a:lnTo>
                                  <a:pt x="1844" y="0"/>
                                </a:lnTo>
                              </a:path>
                            </a:pathLst>
                          </a:custGeom>
                          <a:noFill/>
                          <a:ln w="762">
                            <a:solidFill>
                              <a:srgbClr val="339966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7" name="Freeform 115"/>
                        <wps:cNvSpPr>
                          <a:spLocks/>
                        </wps:cNvSpPr>
                        <wps:spPr bwMode="auto">
                          <a:xfrm>
                            <a:off x="5679" y="2029"/>
                            <a:ext cx="90" cy="90"/>
                          </a:xfrm>
                          <a:custGeom>
                            <a:avLst/>
                            <a:gdLst>
                              <a:gd name="T0" fmla="*/ 45 w 90"/>
                              <a:gd name="T1" fmla="*/ 0 h 90"/>
                              <a:gd name="T2" fmla="*/ 0 w 90"/>
                              <a:gd name="T3" fmla="*/ 45 h 90"/>
                              <a:gd name="T4" fmla="*/ 45 w 90"/>
                              <a:gd name="T5" fmla="*/ 90 h 90"/>
                              <a:gd name="T6" fmla="*/ 89 w 90"/>
                              <a:gd name="T7" fmla="*/ 45 h 90"/>
                              <a:gd name="T8" fmla="*/ 45 w 90"/>
                              <a:gd name="T9" fmla="*/ 0 h 9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90" h="90">
                                <a:moveTo>
                                  <a:pt x="45" y="0"/>
                                </a:moveTo>
                                <a:lnTo>
                                  <a:pt x="0" y="45"/>
                                </a:lnTo>
                                <a:lnTo>
                                  <a:pt x="45" y="90"/>
                                </a:lnTo>
                                <a:lnTo>
                                  <a:pt x="89" y="45"/>
                                </a:lnTo>
                                <a:lnTo>
                                  <a:pt x="4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8" name="Freeform 116"/>
                        <wps:cNvSpPr>
                          <a:spLocks/>
                        </wps:cNvSpPr>
                        <wps:spPr bwMode="auto">
                          <a:xfrm>
                            <a:off x="5679" y="2029"/>
                            <a:ext cx="90" cy="90"/>
                          </a:xfrm>
                          <a:custGeom>
                            <a:avLst/>
                            <a:gdLst>
                              <a:gd name="T0" fmla="*/ 45 w 90"/>
                              <a:gd name="T1" fmla="*/ 0 h 90"/>
                              <a:gd name="T2" fmla="*/ 89 w 90"/>
                              <a:gd name="T3" fmla="*/ 45 h 90"/>
                              <a:gd name="T4" fmla="*/ 45 w 90"/>
                              <a:gd name="T5" fmla="*/ 90 h 90"/>
                              <a:gd name="T6" fmla="*/ 0 w 90"/>
                              <a:gd name="T7" fmla="*/ 45 h 90"/>
                              <a:gd name="T8" fmla="*/ 45 w 90"/>
                              <a:gd name="T9" fmla="*/ 0 h 9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90" h="90">
                                <a:moveTo>
                                  <a:pt x="45" y="0"/>
                                </a:moveTo>
                                <a:lnTo>
                                  <a:pt x="89" y="45"/>
                                </a:lnTo>
                                <a:lnTo>
                                  <a:pt x="45" y="90"/>
                                </a:lnTo>
                                <a:lnTo>
                                  <a:pt x="0" y="45"/>
                                </a:lnTo>
                                <a:lnTo>
                                  <a:pt x="45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762">
                            <a:solidFill>
                              <a:srgbClr val="0000FF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9" name="Freeform 117"/>
                        <wps:cNvSpPr>
                          <a:spLocks/>
                        </wps:cNvSpPr>
                        <wps:spPr bwMode="auto">
                          <a:xfrm>
                            <a:off x="6104" y="1905"/>
                            <a:ext cx="90" cy="90"/>
                          </a:xfrm>
                          <a:custGeom>
                            <a:avLst/>
                            <a:gdLst>
                              <a:gd name="T0" fmla="*/ 44 w 90"/>
                              <a:gd name="T1" fmla="*/ 0 h 90"/>
                              <a:gd name="T2" fmla="*/ 0 w 90"/>
                              <a:gd name="T3" fmla="*/ 45 h 90"/>
                              <a:gd name="T4" fmla="*/ 44 w 90"/>
                              <a:gd name="T5" fmla="*/ 90 h 90"/>
                              <a:gd name="T6" fmla="*/ 90 w 90"/>
                              <a:gd name="T7" fmla="*/ 45 h 90"/>
                              <a:gd name="T8" fmla="*/ 44 w 90"/>
                              <a:gd name="T9" fmla="*/ 0 h 9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90" h="90">
                                <a:moveTo>
                                  <a:pt x="44" y="0"/>
                                </a:moveTo>
                                <a:lnTo>
                                  <a:pt x="0" y="45"/>
                                </a:lnTo>
                                <a:lnTo>
                                  <a:pt x="44" y="90"/>
                                </a:lnTo>
                                <a:lnTo>
                                  <a:pt x="90" y="45"/>
                                </a:lnTo>
                                <a:lnTo>
                                  <a:pt x="4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50" name="Freeform 118"/>
                        <wps:cNvSpPr>
                          <a:spLocks/>
                        </wps:cNvSpPr>
                        <wps:spPr bwMode="auto">
                          <a:xfrm>
                            <a:off x="6104" y="1905"/>
                            <a:ext cx="90" cy="90"/>
                          </a:xfrm>
                          <a:custGeom>
                            <a:avLst/>
                            <a:gdLst>
                              <a:gd name="T0" fmla="*/ 44 w 90"/>
                              <a:gd name="T1" fmla="*/ 0 h 90"/>
                              <a:gd name="T2" fmla="*/ 90 w 90"/>
                              <a:gd name="T3" fmla="*/ 45 h 90"/>
                              <a:gd name="T4" fmla="*/ 44 w 90"/>
                              <a:gd name="T5" fmla="*/ 90 h 90"/>
                              <a:gd name="T6" fmla="*/ 0 w 90"/>
                              <a:gd name="T7" fmla="*/ 45 h 90"/>
                              <a:gd name="T8" fmla="*/ 44 w 90"/>
                              <a:gd name="T9" fmla="*/ 0 h 9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90" h="90">
                                <a:moveTo>
                                  <a:pt x="44" y="0"/>
                                </a:moveTo>
                                <a:lnTo>
                                  <a:pt x="90" y="45"/>
                                </a:lnTo>
                                <a:lnTo>
                                  <a:pt x="44" y="90"/>
                                </a:lnTo>
                                <a:lnTo>
                                  <a:pt x="0" y="45"/>
                                </a:lnTo>
                                <a:lnTo>
                                  <a:pt x="44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762">
                            <a:solidFill>
                              <a:srgbClr val="0000FF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51" name="Freeform 119"/>
                        <wps:cNvSpPr>
                          <a:spLocks/>
                        </wps:cNvSpPr>
                        <wps:spPr bwMode="auto">
                          <a:xfrm>
                            <a:off x="6823" y="2329"/>
                            <a:ext cx="90" cy="90"/>
                          </a:xfrm>
                          <a:custGeom>
                            <a:avLst/>
                            <a:gdLst>
                              <a:gd name="T0" fmla="*/ 44 w 90"/>
                              <a:gd name="T1" fmla="*/ 0 h 90"/>
                              <a:gd name="T2" fmla="*/ 0 w 90"/>
                              <a:gd name="T3" fmla="*/ 45 h 90"/>
                              <a:gd name="T4" fmla="*/ 44 w 90"/>
                              <a:gd name="T5" fmla="*/ 90 h 90"/>
                              <a:gd name="T6" fmla="*/ 90 w 90"/>
                              <a:gd name="T7" fmla="*/ 45 h 90"/>
                              <a:gd name="T8" fmla="*/ 44 w 90"/>
                              <a:gd name="T9" fmla="*/ 0 h 9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90" h="90">
                                <a:moveTo>
                                  <a:pt x="44" y="0"/>
                                </a:moveTo>
                                <a:lnTo>
                                  <a:pt x="0" y="45"/>
                                </a:lnTo>
                                <a:lnTo>
                                  <a:pt x="44" y="90"/>
                                </a:lnTo>
                                <a:lnTo>
                                  <a:pt x="90" y="45"/>
                                </a:lnTo>
                                <a:lnTo>
                                  <a:pt x="4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52" name="Freeform 120"/>
                        <wps:cNvSpPr>
                          <a:spLocks/>
                        </wps:cNvSpPr>
                        <wps:spPr bwMode="auto">
                          <a:xfrm>
                            <a:off x="6823" y="2329"/>
                            <a:ext cx="90" cy="90"/>
                          </a:xfrm>
                          <a:custGeom>
                            <a:avLst/>
                            <a:gdLst>
                              <a:gd name="T0" fmla="*/ 44 w 90"/>
                              <a:gd name="T1" fmla="*/ 0 h 90"/>
                              <a:gd name="T2" fmla="*/ 90 w 90"/>
                              <a:gd name="T3" fmla="*/ 45 h 90"/>
                              <a:gd name="T4" fmla="*/ 44 w 90"/>
                              <a:gd name="T5" fmla="*/ 90 h 90"/>
                              <a:gd name="T6" fmla="*/ 0 w 90"/>
                              <a:gd name="T7" fmla="*/ 45 h 90"/>
                              <a:gd name="T8" fmla="*/ 44 w 90"/>
                              <a:gd name="T9" fmla="*/ 0 h 9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90" h="90">
                                <a:moveTo>
                                  <a:pt x="44" y="0"/>
                                </a:moveTo>
                                <a:lnTo>
                                  <a:pt x="90" y="45"/>
                                </a:lnTo>
                                <a:lnTo>
                                  <a:pt x="44" y="90"/>
                                </a:lnTo>
                                <a:lnTo>
                                  <a:pt x="0" y="45"/>
                                </a:lnTo>
                                <a:lnTo>
                                  <a:pt x="44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762">
                            <a:solidFill>
                              <a:srgbClr val="0000FF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53" name="Freeform 121"/>
                        <wps:cNvSpPr>
                          <a:spLocks/>
                        </wps:cNvSpPr>
                        <wps:spPr bwMode="auto">
                          <a:xfrm>
                            <a:off x="6309" y="2959"/>
                            <a:ext cx="90" cy="90"/>
                          </a:xfrm>
                          <a:custGeom>
                            <a:avLst/>
                            <a:gdLst>
                              <a:gd name="T0" fmla="*/ 45 w 90"/>
                              <a:gd name="T1" fmla="*/ 0 h 90"/>
                              <a:gd name="T2" fmla="*/ 0 w 90"/>
                              <a:gd name="T3" fmla="*/ 45 h 90"/>
                              <a:gd name="T4" fmla="*/ 45 w 90"/>
                              <a:gd name="T5" fmla="*/ 90 h 90"/>
                              <a:gd name="T6" fmla="*/ 89 w 90"/>
                              <a:gd name="T7" fmla="*/ 45 h 90"/>
                              <a:gd name="T8" fmla="*/ 45 w 90"/>
                              <a:gd name="T9" fmla="*/ 0 h 9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90" h="90">
                                <a:moveTo>
                                  <a:pt x="45" y="0"/>
                                </a:moveTo>
                                <a:lnTo>
                                  <a:pt x="0" y="45"/>
                                </a:lnTo>
                                <a:lnTo>
                                  <a:pt x="45" y="90"/>
                                </a:lnTo>
                                <a:lnTo>
                                  <a:pt x="89" y="45"/>
                                </a:lnTo>
                                <a:lnTo>
                                  <a:pt x="4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54" name="Freeform 122"/>
                        <wps:cNvSpPr>
                          <a:spLocks/>
                        </wps:cNvSpPr>
                        <wps:spPr bwMode="auto">
                          <a:xfrm>
                            <a:off x="6309" y="2959"/>
                            <a:ext cx="90" cy="90"/>
                          </a:xfrm>
                          <a:custGeom>
                            <a:avLst/>
                            <a:gdLst>
                              <a:gd name="T0" fmla="*/ 45 w 90"/>
                              <a:gd name="T1" fmla="*/ 0 h 90"/>
                              <a:gd name="T2" fmla="*/ 89 w 90"/>
                              <a:gd name="T3" fmla="*/ 45 h 90"/>
                              <a:gd name="T4" fmla="*/ 45 w 90"/>
                              <a:gd name="T5" fmla="*/ 90 h 90"/>
                              <a:gd name="T6" fmla="*/ 0 w 90"/>
                              <a:gd name="T7" fmla="*/ 45 h 90"/>
                              <a:gd name="T8" fmla="*/ 45 w 90"/>
                              <a:gd name="T9" fmla="*/ 0 h 9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90" h="90">
                                <a:moveTo>
                                  <a:pt x="45" y="0"/>
                                </a:moveTo>
                                <a:lnTo>
                                  <a:pt x="89" y="45"/>
                                </a:lnTo>
                                <a:lnTo>
                                  <a:pt x="45" y="90"/>
                                </a:lnTo>
                                <a:lnTo>
                                  <a:pt x="0" y="45"/>
                                </a:lnTo>
                                <a:lnTo>
                                  <a:pt x="45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762">
                            <a:solidFill>
                              <a:srgbClr val="0000FF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55" name="Freeform 123"/>
                        <wps:cNvSpPr>
                          <a:spLocks/>
                        </wps:cNvSpPr>
                        <wps:spPr bwMode="auto">
                          <a:xfrm>
                            <a:off x="5679" y="3516"/>
                            <a:ext cx="90" cy="90"/>
                          </a:xfrm>
                          <a:custGeom>
                            <a:avLst/>
                            <a:gdLst>
                              <a:gd name="T0" fmla="*/ 45 w 90"/>
                              <a:gd name="T1" fmla="*/ 0 h 90"/>
                              <a:gd name="T2" fmla="*/ 0 w 90"/>
                              <a:gd name="T3" fmla="*/ 44 h 90"/>
                              <a:gd name="T4" fmla="*/ 45 w 90"/>
                              <a:gd name="T5" fmla="*/ 90 h 90"/>
                              <a:gd name="T6" fmla="*/ 89 w 90"/>
                              <a:gd name="T7" fmla="*/ 44 h 90"/>
                              <a:gd name="T8" fmla="*/ 45 w 90"/>
                              <a:gd name="T9" fmla="*/ 0 h 9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90" h="90">
                                <a:moveTo>
                                  <a:pt x="45" y="0"/>
                                </a:moveTo>
                                <a:lnTo>
                                  <a:pt x="0" y="44"/>
                                </a:lnTo>
                                <a:lnTo>
                                  <a:pt x="45" y="90"/>
                                </a:lnTo>
                                <a:lnTo>
                                  <a:pt x="89" y="44"/>
                                </a:lnTo>
                                <a:lnTo>
                                  <a:pt x="4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56" name="Freeform 124"/>
                        <wps:cNvSpPr>
                          <a:spLocks/>
                        </wps:cNvSpPr>
                        <wps:spPr bwMode="auto">
                          <a:xfrm>
                            <a:off x="5679" y="3516"/>
                            <a:ext cx="90" cy="90"/>
                          </a:xfrm>
                          <a:custGeom>
                            <a:avLst/>
                            <a:gdLst>
                              <a:gd name="T0" fmla="*/ 45 w 90"/>
                              <a:gd name="T1" fmla="*/ 0 h 90"/>
                              <a:gd name="T2" fmla="*/ 89 w 90"/>
                              <a:gd name="T3" fmla="*/ 44 h 90"/>
                              <a:gd name="T4" fmla="*/ 45 w 90"/>
                              <a:gd name="T5" fmla="*/ 90 h 90"/>
                              <a:gd name="T6" fmla="*/ 0 w 90"/>
                              <a:gd name="T7" fmla="*/ 44 h 90"/>
                              <a:gd name="T8" fmla="*/ 45 w 90"/>
                              <a:gd name="T9" fmla="*/ 0 h 9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90" h="90">
                                <a:moveTo>
                                  <a:pt x="45" y="0"/>
                                </a:moveTo>
                                <a:lnTo>
                                  <a:pt x="89" y="44"/>
                                </a:lnTo>
                                <a:lnTo>
                                  <a:pt x="45" y="90"/>
                                </a:lnTo>
                                <a:lnTo>
                                  <a:pt x="0" y="44"/>
                                </a:lnTo>
                                <a:lnTo>
                                  <a:pt x="45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762">
                            <a:solidFill>
                              <a:srgbClr val="0000FF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57" name="Freeform 125"/>
                        <wps:cNvSpPr>
                          <a:spLocks/>
                        </wps:cNvSpPr>
                        <wps:spPr bwMode="auto">
                          <a:xfrm>
                            <a:off x="4029" y="3951"/>
                            <a:ext cx="90" cy="90"/>
                          </a:xfrm>
                          <a:custGeom>
                            <a:avLst/>
                            <a:gdLst>
                              <a:gd name="T0" fmla="*/ 45 w 90"/>
                              <a:gd name="T1" fmla="*/ 0 h 90"/>
                              <a:gd name="T2" fmla="*/ 0 w 90"/>
                              <a:gd name="T3" fmla="*/ 45 h 90"/>
                              <a:gd name="T4" fmla="*/ 45 w 90"/>
                              <a:gd name="T5" fmla="*/ 90 h 90"/>
                              <a:gd name="T6" fmla="*/ 90 w 90"/>
                              <a:gd name="T7" fmla="*/ 45 h 90"/>
                              <a:gd name="T8" fmla="*/ 45 w 90"/>
                              <a:gd name="T9" fmla="*/ 0 h 9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90" h="90">
                                <a:moveTo>
                                  <a:pt x="45" y="0"/>
                                </a:moveTo>
                                <a:lnTo>
                                  <a:pt x="0" y="45"/>
                                </a:lnTo>
                                <a:lnTo>
                                  <a:pt x="45" y="90"/>
                                </a:lnTo>
                                <a:lnTo>
                                  <a:pt x="90" y="45"/>
                                </a:lnTo>
                                <a:lnTo>
                                  <a:pt x="4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58" name="Freeform 126"/>
                        <wps:cNvSpPr>
                          <a:spLocks/>
                        </wps:cNvSpPr>
                        <wps:spPr bwMode="auto">
                          <a:xfrm>
                            <a:off x="4029" y="3951"/>
                            <a:ext cx="90" cy="90"/>
                          </a:xfrm>
                          <a:custGeom>
                            <a:avLst/>
                            <a:gdLst>
                              <a:gd name="T0" fmla="*/ 45 w 90"/>
                              <a:gd name="T1" fmla="*/ 0 h 90"/>
                              <a:gd name="T2" fmla="*/ 90 w 90"/>
                              <a:gd name="T3" fmla="*/ 45 h 90"/>
                              <a:gd name="T4" fmla="*/ 45 w 90"/>
                              <a:gd name="T5" fmla="*/ 90 h 90"/>
                              <a:gd name="T6" fmla="*/ 0 w 90"/>
                              <a:gd name="T7" fmla="*/ 45 h 90"/>
                              <a:gd name="T8" fmla="*/ 45 w 90"/>
                              <a:gd name="T9" fmla="*/ 0 h 9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90" h="90">
                                <a:moveTo>
                                  <a:pt x="45" y="0"/>
                                </a:moveTo>
                                <a:lnTo>
                                  <a:pt x="90" y="45"/>
                                </a:lnTo>
                                <a:lnTo>
                                  <a:pt x="45" y="90"/>
                                </a:lnTo>
                                <a:lnTo>
                                  <a:pt x="0" y="45"/>
                                </a:lnTo>
                                <a:lnTo>
                                  <a:pt x="45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762">
                            <a:solidFill>
                              <a:srgbClr val="0000FF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59" name="Freeform 127"/>
                        <wps:cNvSpPr>
                          <a:spLocks/>
                        </wps:cNvSpPr>
                        <wps:spPr bwMode="auto">
                          <a:xfrm>
                            <a:off x="3790" y="2345"/>
                            <a:ext cx="90" cy="90"/>
                          </a:xfrm>
                          <a:custGeom>
                            <a:avLst/>
                            <a:gdLst>
                              <a:gd name="T0" fmla="*/ 45 w 90"/>
                              <a:gd name="T1" fmla="*/ 0 h 90"/>
                              <a:gd name="T2" fmla="*/ 0 w 90"/>
                              <a:gd name="T3" fmla="*/ 44 h 90"/>
                              <a:gd name="T4" fmla="*/ 45 w 90"/>
                              <a:gd name="T5" fmla="*/ 90 h 90"/>
                              <a:gd name="T6" fmla="*/ 90 w 90"/>
                              <a:gd name="T7" fmla="*/ 44 h 90"/>
                              <a:gd name="T8" fmla="*/ 45 w 90"/>
                              <a:gd name="T9" fmla="*/ 0 h 9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90" h="90">
                                <a:moveTo>
                                  <a:pt x="45" y="0"/>
                                </a:moveTo>
                                <a:lnTo>
                                  <a:pt x="0" y="44"/>
                                </a:lnTo>
                                <a:lnTo>
                                  <a:pt x="45" y="90"/>
                                </a:lnTo>
                                <a:lnTo>
                                  <a:pt x="90" y="44"/>
                                </a:lnTo>
                                <a:lnTo>
                                  <a:pt x="4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0" name="Freeform 128"/>
                        <wps:cNvSpPr>
                          <a:spLocks/>
                        </wps:cNvSpPr>
                        <wps:spPr bwMode="auto">
                          <a:xfrm>
                            <a:off x="3790" y="2345"/>
                            <a:ext cx="90" cy="90"/>
                          </a:xfrm>
                          <a:custGeom>
                            <a:avLst/>
                            <a:gdLst>
                              <a:gd name="T0" fmla="*/ 45 w 90"/>
                              <a:gd name="T1" fmla="*/ 0 h 90"/>
                              <a:gd name="T2" fmla="*/ 90 w 90"/>
                              <a:gd name="T3" fmla="*/ 44 h 90"/>
                              <a:gd name="T4" fmla="*/ 45 w 90"/>
                              <a:gd name="T5" fmla="*/ 90 h 90"/>
                              <a:gd name="T6" fmla="*/ 0 w 90"/>
                              <a:gd name="T7" fmla="*/ 44 h 90"/>
                              <a:gd name="T8" fmla="*/ 45 w 90"/>
                              <a:gd name="T9" fmla="*/ 0 h 9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90" h="90">
                                <a:moveTo>
                                  <a:pt x="45" y="0"/>
                                </a:moveTo>
                                <a:lnTo>
                                  <a:pt x="90" y="44"/>
                                </a:lnTo>
                                <a:lnTo>
                                  <a:pt x="45" y="90"/>
                                </a:lnTo>
                                <a:lnTo>
                                  <a:pt x="0" y="44"/>
                                </a:lnTo>
                                <a:lnTo>
                                  <a:pt x="45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762">
                            <a:solidFill>
                              <a:srgbClr val="0000FF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1" name="Freeform 129"/>
                        <wps:cNvSpPr>
                          <a:spLocks/>
                        </wps:cNvSpPr>
                        <wps:spPr bwMode="auto">
                          <a:xfrm>
                            <a:off x="5290" y="1939"/>
                            <a:ext cx="90" cy="90"/>
                          </a:xfrm>
                          <a:custGeom>
                            <a:avLst/>
                            <a:gdLst>
                              <a:gd name="T0" fmla="*/ 45 w 90"/>
                              <a:gd name="T1" fmla="*/ 0 h 90"/>
                              <a:gd name="T2" fmla="*/ 0 w 90"/>
                              <a:gd name="T3" fmla="*/ 45 h 90"/>
                              <a:gd name="T4" fmla="*/ 45 w 90"/>
                              <a:gd name="T5" fmla="*/ 90 h 90"/>
                              <a:gd name="T6" fmla="*/ 89 w 90"/>
                              <a:gd name="T7" fmla="*/ 45 h 90"/>
                              <a:gd name="T8" fmla="*/ 45 w 90"/>
                              <a:gd name="T9" fmla="*/ 0 h 9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90" h="90">
                                <a:moveTo>
                                  <a:pt x="45" y="0"/>
                                </a:moveTo>
                                <a:lnTo>
                                  <a:pt x="0" y="45"/>
                                </a:lnTo>
                                <a:lnTo>
                                  <a:pt x="45" y="90"/>
                                </a:lnTo>
                                <a:lnTo>
                                  <a:pt x="89" y="45"/>
                                </a:lnTo>
                                <a:lnTo>
                                  <a:pt x="4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2" name="Freeform 130"/>
                        <wps:cNvSpPr>
                          <a:spLocks/>
                        </wps:cNvSpPr>
                        <wps:spPr bwMode="auto">
                          <a:xfrm>
                            <a:off x="5290" y="1939"/>
                            <a:ext cx="90" cy="90"/>
                          </a:xfrm>
                          <a:custGeom>
                            <a:avLst/>
                            <a:gdLst>
                              <a:gd name="T0" fmla="*/ 45 w 90"/>
                              <a:gd name="T1" fmla="*/ 0 h 90"/>
                              <a:gd name="T2" fmla="*/ 89 w 90"/>
                              <a:gd name="T3" fmla="*/ 45 h 90"/>
                              <a:gd name="T4" fmla="*/ 45 w 90"/>
                              <a:gd name="T5" fmla="*/ 90 h 90"/>
                              <a:gd name="T6" fmla="*/ 0 w 90"/>
                              <a:gd name="T7" fmla="*/ 45 h 90"/>
                              <a:gd name="T8" fmla="*/ 45 w 90"/>
                              <a:gd name="T9" fmla="*/ 0 h 9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90" h="90">
                                <a:moveTo>
                                  <a:pt x="45" y="0"/>
                                </a:moveTo>
                                <a:lnTo>
                                  <a:pt x="89" y="45"/>
                                </a:lnTo>
                                <a:lnTo>
                                  <a:pt x="45" y="90"/>
                                </a:lnTo>
                                <a:lnTo>
                                  <a:pt x="0" y="45"/>
                                </a:lnTo>
                                <a:lnTo>
                                  <a:pt x="45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762">
                            <a:solidFill>
                              <a:srgbClr val="0000FF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3" name="Freeform 131"/>
                        <wps:cNvSpPr>
                          <a:spLocks/>
                        </wps:cNvSpPr>
                        <wps:spPr bwMode="auto">
                          <a:xfrm>
                            <a:off x="5695" y="468"/>
                            <a:ext cx="44" cy="45"/>
                          </a:xfrm>
                          <a:custGeom>
                            <a:avLst/>
                            <a:gdLst>
                              <a:gd name="T0" fmla="*/ 0 w 44"/>
                              <a:gd name="T1" fmla="*/ 22 h 45"/>
                              <a:gd name="T2" fmla="*/ 44 w 44"/>
                              <a:gd name="T3" fmla="*/ 22 h 45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4" h="45">
                                <a:moveTo>
                                  <a:pt x="0" y="22"/>
                                </a:moveTo>
                                <a:lnTo>
                                  <a:pt x="44" y="22"/>
                                </a:lnTo>
                              </a:path>
                            </a:pathLst>
                          </a:custGeom>
                          <a:noFill/>
                          <a:ln w="29464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4" name="Rectangle 132"/>
                        <wps:cNvSpPr>
                          <a:spLocks/>
                        </wps:cNvSpPr>
                        <wps:spPr bwMode="auto">
                          <a:xfrm>
                            <a:off x="5694" y="467"/>
                            <a:ext cx="45" cy="45"/>
                          </a:xfrm>
                          <a:prstGeom prst="rect">
                            <a:avLst/>
                          </a:prstGeom>
                          <a:noFill/>
                          <a:ln w="762">
                            <a:solidFill>
                              <a:srgbClr val="FF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5" name="Freeform 133"/>
                        <wps:cNvSpPr>
                          <a:spLocks/>
                        </wps:cNvSpPr>
                        <wps:spPr bwMode="auto">
                          <a:xfrm>
                            <a:off x="6501" y="1542"/>
                            <a:ext cx="46" cy="45"/>
                          </a:xfrm>
                          <a:custGeom>
                            <a:avLst/>
                            <a:gdLst>
                              <a:gd name="T0" fmla="*/ 0 w 46"/>
                              <a:gd name="T1" fmla="*/ 22 h 45"/>
                              <a:gd name="T2" fmla="*/ 45 w 46"/>
                              <a:gd name="T3" fmla="*/ 22 h 45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6" h="45">
                                <a:moveTo>
                                  <a:pt x="0" y="22"/>
                                </a:moveTo>
                                <a:lnTo>
                                  <a:pt x="45" y="22"/>
                                </a:lnTo>
                              </a:path>
                            </a:pathLst>
                          </a:custGeom>
                          <a:noFill/>
                          <a:ln w="29464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6" name="Rectangle 134"/>
                        <wps:cNvSpPr>
                          <a:spLocks/>
                        </wps:cNvSpPr>
                        <wps:spPr bwMode="auto">
                          <a:xfrm>
                            <a:off x="6501" y="1541"/>
                            <a:ext cx="44" cy="45"/>
                          </a:xfrm>
                          <a:prstGeom prst="rect">
                            <a:avLst/>
                          </a:prstGeom>
                          <a:noFill/>
                          <a:ln w="762">
                            <a:solidFill>
                              <a:srgbClr val="FF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7" name="Freeform 135"/>
                        <wps:cNvSpPr>
                          <a:spLocks/>
                        </wps:cNvSpPr>
                        <wps:spPr bwMode="auto">
                          <a:xfrm>
                            <a:off x="7015" y="2345"/>
                            <a:ext cx="44" cy="44"/>
                          </a:xfrm>
                          <a:custGeom>
                            <a:avLst/>
                            <a:gdLst>
                              <a:gd name="T0" fmla="*/ 0 w 44"/>
                              <a:gd name="T1" fmla="*/ 22 h 44"/>
                              <a:gd name="T2" fmla="*/ 44 w 44"/>
                              <a:gd name="T3" fmla="*/ 22 h 44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4" h="44">
                                <a:moveTo>
                                  <a:pt x="0" y="22"/>
                                </a:moveTo>
                                <a:lnTo>
                                  <a:pt x="44" y="22"/>
                                </a:lnTo>
                              </a:path>
                            </a:pathLst>
                          </a:custGeom>
                          <a:noFill/>
                          <a:ln w="29464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8" name="Rectangle 136"/>
                        <wps:cNvSpPr>
                          <a:spLocks/>
                        </wps:cNvSpPr>
                        <wps:spPr bwMode="auto">
                          <a:xfrm>
                            <a:off x="7013" y="2344"/>
                            <a:ext cx="45" cy="45"/>
                          </a:xfrm>
                          <a:prstGeom prst="rect">
                            <a:avLst/>
                          </a:prstGeom>
                          <a:noFill/>
                          <a:ln w="762">
                            <a:solidFill>
                              <a:srgbClr val="FF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9" name="Freeform 137"/>
                        <wps:cNvSpPr>
                          <a:spLocks/>
                        </wps:cNvSpPr>
                        <wps:spPr bwMode="auto">
                          <a:xfrm>
                            <a:off x="6219" y="2859"/>
                            <a:ext cx="46" cy="45"/>
                          </a:xfrm>
                          <a:custGeom>
                            <a:avLst/>
                            <a:gdLst>
                              <a:gd name="T0" fmla="*/ 0 w 46"/>
                              <a:gd name="T1" fmla="*/ 22 h 45"/>
                              <a:gd name="T2" fmla="*/ 45 w 46"/>
                              <a:gd name="T3" fmla="*/ 22 h 45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6" h="45">
                                <a:moveTo>
                                  <a:pt x="0" y="22"/>
                                </a:moveTo>
                                <a:lnTo>
                                  <a:pt x="45" y="22"/>
                                </a:lnTo>
                              </a:path>
                            </a:pathLst>
                          </a:custGeom>
                          <a:noFill/>
                          <a:ln w="30225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0" name="Rectangle 138"/>
                        <wps:cNvSpPr>
                          <a:spLocks/>
                        </wps:cNvSpPr>
                        <wps:spPr bwMode="auto">
                          <a:xfrm>
                            <a:off x="6219" y="2859"/>
                            <a:ext cx="44" cy="44"/>
                          </a:xfrm>
                          <a:prstGeom prst="rect">
                            <a:avLst/>
                          </a:prstGeom>
                          <a:noFill/>
                          <a:ln w="762">
                            <a:solidFill>
                              <a:srgbClr val="FF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1" name="Freeform 139"/>
                        <wps:cNvSpPr>
                          <a:spLocks/>
                        </wps:cNvSpPr>
                        <wps:spPr bwMode="auto">
                          <a:xfrm>
                            <a:off x="5695" y="2959"/>
                            <a:ext cx="44" cy="46"/>
                          </a:xfrm>
                          <a:custGeom>
                            <a:avLst/>
                            <a:gdLst>
                              <a:gd name="T0" fmla="*/ 0 w 44"/>
                              <a:gd name="T1" fmla="*/ 22 h 46"/>
                              <a:gd name="T2" fmla="*/ 44 w 44"/>
                              <a:gd name="T3" fmla="*/ 22 h 4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4" h="46">
                                <a:moveTo>
                                  <a:pt x="0" y="22"/>
                                </a:moveTo>
                                <a:lnTo>
                                  <a:pt x="44" y="22"/>
                                </a:lnTo>
                              </a:path>
                            </a:pathLst>
                          </a:custGeom>
                          <a:noFill/>
                          <a:ln w="30225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2" name="Rectangle 140"/>
                        <wps:cNvSpPr>
                          <a:spLocks/>
                        </wps:cNvSpPr>
                        <wps:spPr bwMode="auto">
                          <a:xfrm>
                            <a:off x="5694" y="2959"/>
                            <a:ext cx="45" cy="44"/>
                          </a:xfrm>
                          <a:prstGeom prst="rect">
                            <a:avLst/>
                          </a:prstGeom>
                          <a:noFill/>
                          <a:ln w="762">
                            <a:solidFill>
                              <a:srgbClr val="FF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3" name="Freeform 141"/>
                        <wps:cNvSpPr>
                          <a:spLocks/>
                        </wps:cNvSpPr>
                        <wps:spPr bwMode="auto">
                          <a:xfrm>
                            <a:off x="5065" y="2975"/>
                            <a:ext cx="44" cy="44"/>
                          </a:xfrm>
                          <a:custGeom>
                            <a:avLst/>
                            <a:gdLst>
                              <a:gd name="T0" fmla="*/ 0 w 44"/>
                              <a:gd name="T1" fmla="*/ 22 h 44"/>
                              <a:gd name="T2" fmla="*/ 44 w 44"/>
                              <a:gd name="T3" fmla="*/ 22 h 44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4" h="44">
                                <a:moveTo>
                                  <a:pt x="0" y="22"/>
                                </a:moveTo>
                                <a:lnTo>
                                  <a:pt x="44" y="22"/>
                                </a:lnTo>
                              </a:path>
                            </a:pathLst>
                          </a:custGeom>
                          <a:noFill/>
                          <a:ln w="29464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4" name="Rectangle 142"/>
                        <wps:cNvSpPr>
                          <a:spLocks/>
                        </wps:cNvSpPr>
                        <wps:spPr bwMode="auto">
                          <a:xfrm>
                            <a:off x="5064" y="2974"/>
                            <a:ext cx="45" cy="45"/>
                          </a:xfrm>
                          <a:prstGeom prst="rect">
                            <a:avLst/>
                          </a:prstGeom>
                          <a:noFill/>
                          <a:ln w="761">
                            <a:solidFill>
                              <a:srgbClr val="FF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5" name="Freeform 143"/>
                        <wps:cNvSpPr>
                          <a:spLocks/>
                        </wps:cNvSpPr>
                        <wps:spPr bwMode="auto">
                          <a:xfrm>
                            <a:off x="4524" y="2345"/>
                            <a:ext cx="45" cy="44"/>
                          </a:xfrm>
                          <a:custGeom>
                            <a:avLst/>
                            <a:gdLst>
                              <a:gd name="T0" fmla="*/ 0 w 45"/>
                              <a:gd name="T1" fmla="*/ 22 h 44"/>
                              <a:gd name="T2" fmla="*/ 45 w 45"/>
                              <a:gd name="T3" fmla="*/ 22 h 44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5" h="44">
                                <a:moveTo>
                                  <a:pt x="0" y="22"/>
                                </a:moveTo>
                                <a:lnTo>
                                  <a:pt x="45" y="22"/>
                                </a:lnTo>
                              </a:path>
                            </a:pathLst>
                          </a:custGeom>
                          <a:noFill/>
                          <a:ln w="29464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6" name="Rectangle 144"/>
                        <wps:cNvSpPr>
                          <a:spLocks/>
                        </wps:cNvSpPr>
                        <wps:spPr bwMode="auto">
                          <a:xfrm>
                            <a:off x="4524" y="2344"/>
                            <a:ext cx="44" cy="45"/>
                          </a:xfrm>
                          <a:prstGeom prst="rect">
                            <a:avLst/>
                          </a:prstGeom>
                          <a:noFill/>
                          <a:ln w="762">
                            <a:solidFill>
                              <a:srgbClr val="FF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7" name="Freeform 145"/>
                        <wps:cNvSpPr>
                          <a:spLocks/>
                        </wps:cNvSpPr>
                        <wps:spPr bwMode="auto">
                          <a:xfrm>
                            <a:off x="4953" y="1609"/>
                            <a:ext cx="46" cy="45"/>
                          </a:xfrm>
                          <a:custGeom>
                            <a:avLst/>
                            <a:gdLst>
                              <a:gd name="T0" fmla="*/ 0 w 46"/>
                              <a:gd name="T1" fmla="*/ 22 h 45"/>
                              <a:gd name="T2" fmla="*/ 45 w 46"/>
                              <a:gd name="T3" fmla="*/ 22 h 45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6" h="45">
                                <a:moveTo>
                                  <a:pt x="0" y="22"/>
                                </a:moveTo>
                                <a:lnTo>
                                  <a:pt x="45" y="22"/>
                                </a:lnTo>
                              </a:path>
                            </a:pathLst>
                          </a:custGeom>
                          <a:noFill/>
                          <a:ln w="29464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8" name="Rectangle 146"/>
                        <wps:cNvSpPr>
                          <a:spLocks/>
                        </wps:cNvSpPr>
                        <wps:spPr bwMode="auto">
                          <a:xfrm>
                            <a:off x="4953" y="1608"/>
                            <a:ext cx="44" cy="45"/>
                          </a:xfrm>
                          <a:prstGeom prst="rect">
                            <a:avLst/>
                          </a:prstGeom>
                          <a:noFill/>
                          <a:ln w="762">
                            <a:solidFill>
                              <a:srgbClr val="FF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9" name="Freeform 147"/>
                        <wps:cNvSpPr>
                          <a:spLocks/>
                        </wps:cNvSpPr>
                        <wps:spPr bwMode="auto">
                          <a:xfrm>
                            <a:off x="5695" y="1398"/>
                            <a:ext cx="44" cy="46"/>
                          </a:xfrm>
                          <a:custGeom>
                            <a:avLst/>
                            <a:gdLst>
                              <a:gd name="T0" fmla="*/ 34 w 44"/>
                              <a:gd name="T1" fmla="*/ 0 h 46"/>
                              <a:gd name="T2" fmla="*/ 9 w 44"/>
                              <a:gd name="T3" fmla="*/ 0 h 46"/>
                              <a:gd name="T4" fmla="*/ 0 w 44"/>
                              <a:gd name="T5" fmla="*/ 10 h 46"/>
                              <a:gd name="T6" fmla="*/ 0 w 44"/>
                              <a:gd name="T7" fmla="*/ 36 h 46"/>
                              <a:gd name="T8" fmla="*/ 9 w 44"/>
                              <a:gd name="T9" fmla="*/ 45 h 46"/>
                              <a:gd name="T10" fmla="*/ 34 w 44"/>
                              <a:gd name="T11" fmla="*/ 45 h 46"/>
                              <a:gd name="T12" fmla="*/ 44 w 44"/>
                              <a:gd name="T13" fmla="*/ 36 h 46"/>
                              <a:gd name="T14" fmla="*/ 44 w 44"/>
                              <a:gd name="T15" fmla="*/ 10 h 46"/>
                              <a:gd name="T16" fmla="*/ 34 w 44"/>
                              <a:gd name="T17" fmla="*/ 0 h 4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44" h="46">
                                <a:moveTo>
                                  <a:pt x="34" y="0"/>
                                </a:moveTo>
                                <a:lnTo>
                                  <a:pt x="9" y="0"/>
                                </a:lnTo>
                                <a:lnTo>
                                  <a:pt x="0" y="10"/>
                                </a:lnTo>
                                <a:lnTo>
                                  <a:pt x="0" y="36"/>
                                </a:lnTo>
                                <a:lnTo>
                                  <a:pt x="9" y="45"/>
                                </a:lnTo>
                                <a:lnTo>
                                  <a:pt x="34" y="45"/>
                                </a:lnTo>
                                <a:lnTo>
                                  <a:pt x="44" y="36"/>
                                </a:lnTo>
                                <a:lnTo>
                                  <a:pt x="44" y="10"/>
                                </a:lnTo>
                                <a:lnTo>
                                  <a:pt x="3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339966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0" name="Freeform 148"/>
                        <wps:cNvSpPr>
                          <a:spLocks/>
                        </wps:cNvSpPr>
                        <wps:spPr bwMode="auto">
                          <a:xfrm>
                            <a:off x="5695" y="1398"/>
                            <a:ext cx="44" cy="46"/>
                          </a:xfrm>
                          <a:custGeom>
                            <a:avLst/>
                            <a:gdLst>
                              <a:gd name="T0" fmla="*/ 22 w 44"/>
                              <a:gd name="T1" fmla="*/ 0 h 46"/>
                              <a:gd name="T2" fmla="*/ 9 w 44"/>
                              <a:gd name="T3" fmla="*/ 0 h 46"/>
                              <a:gd name="T4" fmla="*/ 0 w 44"/>
                              <a:gd name="T5" fmla="*/ 10 h 46"/>
                              <a:gd name="T6" fmla="*/ 0 w 44"/>
                              <a:gd name="T7" fmla="*/ 22 h 46"/>
                              <a:gd name="T8" fmla="*/ 0 w 44"/>
                              <a:gd name="T9" fmla="*/ 36 h 46"/>
                              <a:gd name="T10" fmla="*/ 9 w 44"/>
                              <a:gd name="T11" fmla="*/ 45 h 46"/>
                              <a:gd name="T12" fmla="*/ 22 w 44"/>
                              <a:gd name="T13" fmla="*/ 45 h 46"/>
                              <a:gd name="T14" fmla="*/ 34 w 44"/>
                              <a:gd name="T15" fmla="*/ 45 h 46"/>
                              <a:gd name="T16" fmla="*/ 44 w 44"/>
                              <a:gd name="T17" fmla="*/ 36 h 46"/>
                              <a:gd name="T18" fmla="*/ 44 w 44"/>
                              <a:gd name="T19" fmla="*/ 22 h 46"/>
                              <a:gd name="T20" fmla="*/ 44 w 44"/>
                              <a:gd name="T21" fmla="*/ 10 h 46"/>
                              <a:gd name="T22" fmla="*/ 34 w 44"/>
                              <a:gd name="T23" fmla="*/ 0 h 46"/>
                              <a:gd name="T24" fmla="*/ 22 w 44"/>
                              <a:gd name="T25" fmla="*/ 0 h 4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</a:cxnLst>
                            <a:rect l="0" t="0" r="r" b="b"/>
                            <a:pathLst>
                              <a:path w="44" h="46">
                                <a:moveTo>
                                  <a:pt x="22" y="0"/>
                                </a:moveTo>
                                <a:lnTo>
                                  <a:pt x="9" y="0"/>
                                </a:lnTo>
                                <a:lnTo>
                                  <a:pt x="0" y="10"/>
                                </a:lnTo>
                                <a:lnTo>
                                  <a:pt x="0" y="22"/>
                                </a:lnTo>
                                <a:lnTo>
                                  <a:pt x="0" y="36"/>
                                </a:lnTo>
                                <a:lnTo>
                                  <a:pt x="9" y="45"/>
                                </a:lnTo>
                                <a:lnTo>
                                  <a:pt x="22" y="45"/>
                                </a:lnTo>
                                <a:lnTo>
                                  <a:pt x="34" y="45"/>
                                </a:lnTo>
                                <a:lnTo>
                                  <a:pt x="44" y="36"/>
                                </a:lnTo>
                                <a:lnTo>
                                  <a:pt x="44" y="22"/>
                                </a:lnTo>
                                <a:lnTo>
                                  <a:pt x="44" y="10"/>
                                </a:lnTo>
                                <a:lnTo>
                                  <a:pt x="34" y="0"/>
                                </a:lnTo>
                                <a:lnTo>
                                  <a:pt x="22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761">
                            <a:solidFill>
                              <a:srgbClr val="339966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1" name="Freeform 149"/>
                        <wps:cNvSpPr>
                          <a:spLocks/>
                        </wps:cNvSpPr>
                        <wps:spPr bwMode="auto">
                          <a:xfrm>
                            <a:off x="6235" y="1804"/>
                            <a:ext cx="44" cy="44"/>
                          </a:xfrm>
                          <a:custGeom>
                            <a:avLst/>
                            <a:gdLst>
                              <a:gd name="T0" fmla="*/ 34 w 44"/>
                              <a:gd name="T1" fmla="*/ 0 h 44"/>
                              <a:gd name="T2" fmla="*/ 9 w 44"/>
                              <a:gd name="T3" fmla="*/ 0 h 44"/>
                              <a:gd name="T4" fmla="*/ 0 w 44"/>
                              <a:gd name="T5" fmla="*/ 9 h 44"/>
                              <a:gd name="T6" fmla="*/ 0 w 44"/>
                              <a:gd name="T7" fmla="*/ 34 h 44"/>
                              <a:gd name="T8" fmla="*/ 9 w 44"/>
                              <a:gd name="T9" fmla="*/ 44 h 44"/>
                              <a:gd name="T10" fmla="*/ 34 w 44"/>
                              <a:gd name="T11" fmla="*/ 44 h 44"/>
                              <a:gd name="T12" fmla="*/ 44 w 44"/>
                              <a:gd name="T13" fmla="*/ 34 h 44"/>
                              <a:gd name="T14" fmla="*/ 44 w 44"/>
                              <a:gd name="T15" fmla="*/ 9 h 44"/>
                              <a:gd name="T16" fmla="*/ 34 w 44"/>
                              <a:gd name="T17" fmla="*/ 0 h 44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44" h="44">
                                <a:moveTo>
                                  <a:pt x="34" y="0"/>
                                </a:moveTo>
                                <a:lnTo>
                                  <a:pt x="9" y="0"/>
                                </a:lnTo>
                                <a:lnTo>
                                  <a:pt x="0" y="9"/>
                                </a:lnTo>
                                <a:lnTo>
                                  <a:pt x="0" y="34"/>
                                </a:lnTo>
                                <a:lnTo>
                                  <a:pt x="9" y="44"/>
                                </a:lnTo>
                                <a:lnTo>
                                  <a:pt x="34" y="44"/>
                                </a:lnTo>
                                <a:lnTo>
                                  <a:pt x="44" y="34"/>
                                </a:lnTo>
                                <a:lnTo>
                                  <a:pt x="44" y="9"/>
                                </a:lnTo>
                                <a:lnTo>
                                  <a:pt x="3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339966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2" name="Freeform 150"/>
                        <wps:cNvSpPr>
                          <a:spLocks/>
                        </wps:cNvSpPr>
                        <wps:spPr bwMode="auto">
                          <a:xfrm>
                            <a:off x="6235" y="1804"/>
                            <a:ext cx="44" cy="44"/>
                          </a:xfrm>
                          <a:custGeom>
                            <a:avLst/>
                            <a:gdLst>
                              <a:gd name="T0" fmla="*/ 22 w 44"/>
                              <a:gd name="T1" fmla="*/ 0 h 44"/>
                              <a:gd name="T2" fmla="*/ 9 w 44"/>
                              <a:gd name="T3" fmla="*/ 0 h 44"/>
                              <a:gd name="T4" fmla="*/ 0 w 44"/>
                              <a:gd name="T5" fmla="*/ 9 h 44"/>
                              <a:gd name="T6" fmla="*/ 0 w 44"/>
                              <a:gd name="T7" fmla="*/ 22 h 44"/>
                              <a:gd name="T8" fmla="*/ 0 w 44"/>
                              <a:gd name="T9" fmla="*/ 34 h 44"/>
                              <a:gd name="T10" fmla="*/ 9 w 44"/>
                              <a:gd name="T11" fmla="*/ 44 h 44"/>
                              <a:gd name="T12" fmla="*/ 22 w 44"/>
                              <a:gd name="T13" fmla="*/ 44 h 44"/>
                              <a:gd name="T14" fmla="*/ 34 w 44"/>
                              <a:gd name="T15" fmla="*/ 44 h 44"/>
                              <a:gd name="T16" fmla="*/ 44 w 44"/>
                              <a:gd name="T17" fmla="*/ 34 h 44"/>
                              <a:gd name="T18" fmla="*/ 44 w 44"/>
                              <a:gd name="T19" fmla="*/ 22 h 44"/>
                              <a:gd name="T20" fmla="*/ 44 w 44"/>
                              <a:gd name="T21" fmla="*/ 9 h 44"/>
                              <a:gd name="T22" fmla="*/ 34 w 44"/>
                              <a:gd name="T23" fmla="*/ 0 h 44"/>
                              <a:gd name="T24" fmla="*/ 22 w 44"/>
                              <a:gd name="T25" fmla="*/ 0 h 44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</a:cxnLst>
                            <a:rect l="0" t="0" r="r" b="b"/>
                            <a:pathLst>
                              <a:path w="44" h="44">
                                <a:moveTo>
                                  <a:pt x="22" y="0"/>
                                </a:moveTo>
                                <a:lnTo>
                                  <a:pt x="9" y="0"/>
                                </a:lnTo>
                                <a:lnTo>
                                  <a:pt x="0" y="9"/>
                                </a:lnTo>
                                <a:lnTo>
                                  <a:pt x="0" y="22"/>
                                </a:lnTo>
                                <a:lnTo>
                                  <a:pt x="0" y="34"/>
                                </a:lnTo>
                                <a:lnTo>
                                  <a:pt x="9" y="44"/>
                                </a:lnTo>
                                <a:lnTo>
                                  <a:pt x="22" y="44"/>
                                </a:lnTo>
                                <a:lnTo>
                                  <a:pt x="34" y="44"/>
                                </a:lnTo>
                                <a:lnTo>
                                  <a:pt x="44" y="34"/>
                                </a:lnTo>
                                <a:lnTo>
                                  <a:pt x="44" y="22"/>
                                </a:lnTo>
                                <a:lnTo>
                                  <a:pt x="44" y="9"/>
                                </a:lnTo>
                                <a:lnTo>
                                  <a:pt x="34" y="0"/>
                                </a:lnTo>
                                <a:lnTo>
                                  <a:pt x="22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762">
                            <a:solidFill>
                              <a:srgbClr val="339966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3" name="Freeform 151"/>
                        <wps:cNvSpPr>
                          <a:spLocks/>
                        </wps:cNvSpPr>
                        <wps:spPr bwMode="auto">
                          <a:xfrm>
                            <a:off x="6735" y="2345"/>
                            <a:ext cx="46" cy="44"/>
                          </a:xfrm>
                          <a:custGeom>
                            <a:avLst/>
                            <a:gdLst>
                              <a:gd name="T0" fmla="*/ 34 w 46"/>
                              <a:gd name="T1" fmla="*/ 0 h 44"/>
                              <a:gd name="T2" fmla="*/ 10 w 46"/>
                              <a:gd name="T3" fmla="*/ 0 h 44"/>
                              <a:gd name="T4" fmla="*/ 0 w 46"/>
                              <a:gd name="T5" fmla="*/ 9 h 44"/>
                              <a:gd name="T6" fmla="*/ 0 w 46"/>
                              <a:gd name="T7" fmla="*/ 34 h 44"/>
                              <a:gd name="T8" fmla="*/ 10 w 46"/>
                              <a:gd name="T9" fmla="*/ 44 h 44"/>
                              <a:gd name="T10" fmla="*/ 34 w 46"/>
                              <a:gd name="T11" fmla="*/ 44 h 44"/>
                              <a:gd name="T12" fmla="*/ 45 w 46"/>
                              <a:gd name="T13" fmla="*/ 34 h 44"/>
                              <a:gd name="T14" fmla="*/ 45 w 46"/>
                              <a:gd name="T15" fmla="*/ 9 h 44"/>
                              <a:gd name="T16" fmla="*/ 34 w 46"/>
                              <a:gd name="T17" fmla="*/ 0 h 44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46" h="44">
                                <a:moveTo>
                                  <a:pt x="34" y="0"/>
                                </a:moveTo>
                                <a:lnTo>
                                  <a:pt x="10" y="0"/>
                                </a:lnTo>
                                <a:lnTo>
                                  <a:pt x="0" y="9"/>
                                </a:lnTo>
                                <a:lnTo>
                                  <a:pt x="0" y="34"/>
                                </a:lnTo>
                                <a:lnTo>
                                  <a:pt x="10" y="44"/>
                                </a:lnTo>
                                <a:lnTo>
                                  <a:pt x="34" y="44"/>
                                </a:lnTo>
                                <a:lnTo>
                                  <a:pt x="45" y="34"/>
                                </a:lnTo>
                                <a:lnTo>
                                  <a:pt x="45" y="9"/>
                                </a:lnTo>
                                <a:lnTo>
                                  <a:pt x="3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339966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4" name="Freeform 152"/>
                        <wps:cNvSpPr>
                          <a:spLocks/>
                        </wps:cNvSpPr>
                        <wps:spPr bwMode="auto">
                          <a:xfrm>
                            <a:off x="6735" y="2345"/>
                            <a:ext cx="46" cy="44"/>
                          </a:xfrm>
                          <a:custGeom>
                            <a:avLst/>
                            <a:gdLst>
                              <a:gd name="T0" fmla="*/ 22 w 46"/>
                              <a:gd name="T1" fmla="*/ 0 h 44"/>
                              <a:gd name="T2" fmla="*/ 10 w 46"/>
                              <a:gd name="T3" fmla="*/ 0 h 44"/>
                              <a:gd name="T4" fmla="*/ 0 w 46"/>
                              <a:gd name="T5" fmla="*/ 9 h 44"/>
                              <a:gd name="T6" fmla="*/ 0 w 46"/>
                              <a:gd name="T7" fmla="*/ 22 h 44"/>
                              <a:gd name="T8" fmla="*/ 0 w 46"/>
                              <a:gd name="T9" fmla="*/ 34 h 44"/>
                              <a:gd name="T10" fmla="*/ 10 w 46"/>
                              <a:gd name="T11" fmla="*/ 44 h 44"/>
                              <a:gd name="T12" fmla="*/ 22 w 46"/>
                              <a:gd name="T13" fmla="*/ 44 h 44"/>
                              <a:gd name="T14" fmla="*/ 34 w 46"/>
                              <a:gd name="T15" fmla="*/ 44 h 44"/>
                              <a:gd name="T16" fmla="*/ 45 w 46"/>
                              <a:gd name="T17" fmla="*/ 34 h 44"/>
                              <a:gd name="T18" fmla="*/ 45 w 46"/>
                              <a:gd name="T19" fmla="*/ 22 h 44"/>
                              <a:gd name="T20" fmla="*/ 45 w 46"/>
                              <a:gd name="T21" fmla="*/ 9 h 44"/>
                              <a:gd name="T22" fmla="*/ 34 w 46"/>
                              <a:gd name="T23" fmla="*/ 0 h 44"/>
                              <a:gd name="T24" fmla="*/ 22 w 46"/>
                              <a:gd name="T25" fmla="*/ 0 h 44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</a:cxnLst>
                            <a:rect l="0" t="0" r="r" b="b"/>
                            <a:pathLst>
                              <a:path w="46" h="44">
                                <a:moveTo>
                                  <a:pt x="22" y="0"/>
                                </a:moveTo>
                                <a:lnTo>
                                  <a:pt x="10" y="0"/>
                                </a:lnTo>
                                <a:lnTo>
                                  <a:pt x="0" y="9"/>
                                </a:lnTo>
                                <a:lnTo>
                                  <a:pt x="0" y="22"/>
                                </a:lnTo>
                                <a:lnTo>
                                  <a:pt x="0" y="34"/>
                                </a:lnTo>
                                <a:lnTo>
                                  <a:pt x="10" y="44"/>
                                </a:lnTo>
                                <a:lnTo>
                                  <a:pt x="22" y="44"/>
                                </a:lnTo>
                                <a:lnTo>
                                  <a:pt x="34" y="44"/>
                                </a:lnTo>
                                <a:lnTo>
                                  <a:pt x="45" y="34"/>
                                </a:lnTo>
                                <a:lnTo>
                                  <a:pt x="45" y="22"/>
                                </a:lnTo>
                                <a:lnTo>
                                  <a:pt x="45" y="9"/>
                                </a:lnTo>
                                <a:lnTo>
                                  <a:pt x="34" y="0"/>
                                </a:lnTo>
                                <a:lnTo>
                                  <a:pt x="22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761">
                            <a:solidFill>
                              <a:srgbClr val="339966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5" name="Freeform 153"/>
                        <wps:cNvSpPr>
                          <a:spLocks/>
                        </wps:cNvSpPr>
                        <wps:spPr bwMode="auto">
                          <a:xfrm>
                            <a:off x="6279" y="2929"/>
                            <a:ext cx="46" cy="46"/>
                          </a:xfrm>
                          <a:custGeom>
                            <a:avLst/>
                            <a:gdLst>
                              <a:gd name="T0" fmla="*/ 34 w 46"/>
                              <a:gd name="T1" fmla="*/ 0 h 46"/>
                              <a:gd name="T2" fmla="*/ 10 w 46"/>
                              <a:gd name="T3" fmla="*/ 0 h 46"/>
                              <a:gd name="T4" fmla="*/ 0 w 46"/>
                              <a:gd name="T5" fmla="*/ 10 h 46"/>
                              <a:gd name="T6" fmla="*/ 0 w 46"/>
                              <a:gd name="T7" fmla="*/ 34 h 46"/>
                              <a:gd name="T8" fmla="*/ 10 w 46"/>
                              <a:gd name="T9" fmla="*/ 45 h 46"/>
                              <a:gd name="T10" fmla="*/ 34 w 46"/>
                              <a:gd name="T11" fmla="*/ 45 h 46"/>
                              <a:gd name="T12" fmla="*/ 45 w 46"/>
                              <a:gd name="T13" fmla="*/ 34 h 46"/>
                              <a:gd name="T14" fmla="*/ 45 w 46"/>
                              <a:gd name="T15" fmla="*/ 10 h 46"/>
                              <a:gd name="T16" fmla="*/ 34 w 46"/>
                              <a:gd name="T17" fmla="*/ 0 h 4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46" h="46">
                                <a:moveTo>
                                  <a:pt x="34" y="0"/>
                                </a:moveTo>
                                <a:lnTo>
                                  <a:pt x="10" y="0"/>
                                </a:lnTo>
                                <a:lnTo>
                                  <a:pt x="0" y="10"/>
                                </a:lnTo>
                                <a:lnTo>
                                  <a:pt x="0" y="34"/>
                                </a:lnTo>
                                <a:lnTo>
                                  <a:pt x="10" y="45"/>
                                </a:lnTo>
                                <a:lnTo>
                                  <a:pt x="34" y="45"/>
                                </a:lnTo>
                                <a:lnTo>
                                  <a:pt x="45" y="34"/>
                                </a:lnTo>
                                <a:lnTo>
                                  <a:pt x="45" y="10"/>
                                </a:lnTo>
                                <a:lnTo>
                                  <a:pt x="3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339966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6" name="Freeform 154"/>
                        <wps:cNvSpPr>
                          <a:spLocks/>
                        </wps:cNvSpPr>
                        <wps:spPr bwMode="auto">
                          <a:xfrm>
                            <a:off x="6279" y="2929"/>
                            <a:ext cx="46" cy="46"/>
                          </a:xfrm>
                          <a:custGeom>
                            <a:avLst/>
                            <a:gdLst>
                              <a:gd name="T0" fmla="*/ 22 w 46"/>
                              <a:gd name="T1" fmla="*/ 0 h 46"/>
                              <a:gd name="T2" fmla="*/ 10 w 46"/>
                              <a:gd name="T3" fmla="*/ 0 h 46"/>
                              <a:gd name="T4" fmla="*/ 0 w 46"/>
                              <a:gd name="T5" fmla="*/ 10 h 46"/>
                              <a:gd name="T6" fmla="*/ 0 w 46"/>
                              <a:gd name="T7" fmla="*/ 22 h 46"/>
                              <a:gd name="T8" fmla="*/ 0 w 46"/>
                              <a:gd name="T9" fmla="*/ 34 h 46"/>
                              <a:gd name="T10" fmla="*/ 10 w 46"/>
                              <a:gd name="T11" fmla="*/ 45 h 46"/>
                              <a:gd name="T12" fmla="*/ 22 w 46"/>
                              <a:gd name="T13" fmla="*/ 45 h 46"/>
                              <a:gd name="T14" fmla="*/ 34 w 46"/>
                              <a:gd name="T15" fmla="*/ 45 h 46"/>
                              <a:gd name="T16" fmla="*/ 45 w 46"/>
                              <a:gd name="T17" fmla="*/ 34 h 46"/>
                              <a:gd name="T18" fmla="*/ 45 w 46"/>
                              <a:gd name="T19" fmla="*/ 22 h 46"/>
                              <a:gd name="T20" fmla="*/ 45 w 46"/>
                              <a:gd name="T21" fmla="*/ 10 h 46"/>
                              <a:gd name="T22" fmla="*/ 34 w 46"/>
                              <a:gd name="T23" fmla="*/ 0 h 46"/>
                              <a:gd name="T24" fmla="*/ 22 w 46"/>
                              <a:gd name="T25" fmla="*/ 0 h 4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</a:cxnLst>
                            <a:rect l="0" t="0" r="r" b="b"/>
                            <a:pathLst>
                              <a:path w="46" h="46">
                                <a:moveTo>
                                  <a:pt x="22" y="0"/>
                                </a:moveTo>
                                <a:lnTo>
                                  <a:pt x="10" y="0"/>
                                </a:lnTo>
                                <a:lnTo>
                                  <a:pt x="0" y="10"/>
                                </a:lnTo>
                                <a:lnTo>
                                  <a:pt x="0" y="22"/>
                                </a:lnTo>
                                <a:lnTo>
                                  <a:pt x="0" y="34"/>
                                </a:lnTo>
                                <a:lnTo>
                                  <a:pt x="10" y="45"/>
                                </a:lnTo>
                                <a:lnTo>
                                  <a:pt x="22" y="45"/>
                                </a:lnTo>
                                <a:lnTo>
                                  <a:pt x="34" y="45"/>
                                </a:lnTo>
                                <a:lnTo>
                                  <a:pt x="45" y="34"/>
                                </a:lnTo>
                                <a:lnTo>
                                  <a:pt x="45" y="22"/>
                                </a:lnTo>
                                <a:lnTo>
                                  <a:pt x="45" y="10"/>
                                </a:lnTo>
                                <a:lnTo>
                                  <a:pt x="34" y="0"/>
                                </a:lnTo>
                                <a:lnTo>
                                  <a:pt x="22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762">
                            <a:solidFill>
                              <a:srgbClr val="339966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7" name="Freeform 155"/>
                        <wps:cNvSpPr>
                          <a:spLocks/>
                        </wps:cNvSpPr>
                        <wps:spPr bwMode="auto">
                          <a:xfrm>
                            <a:off x="5695" y="3245"/>
                            <a:ext cx="44" cy="44"/>
                          </a:xfrm>
                          <a:custGeom>
                            <a:avLst/>
                            <a:gdLst>
                              <a:gd name="T0" fmla="*/ 34 w 44"/>
                              <a:gd name="T1" fmla="*/ 0 h 44"/>
                              <a:gd name="T2" fmla="*/ 9 w 44"/>
                              <a:gd name="T3" fmla="*/ 0 h 44"/>
                              <a:gd name="T4" fmla="*/ 0 w 44"/>
                              <a:gd name="T5" fmla="*/ 9 h 44"/>
                              <a:gd name="T6" fmla="*/ 0 w 44"/>
                              <a:gd name="T7" fmla="*/ 34 h 44"/>
                              <a:gd name="T8" fmla="*/ 9 w 44"/>
                              <a:gd name="T9" fmla="*/ 44 h 44"/>
                              <a:gd name="T10" fmla="*/ 34 w 44"/>
                              <a:gd name="T11" fmla="*/ 44 h 44"/>
                              <a:gd name="T12" fmla="*/ 44 w 44"/>
                              <a:gd name="T13" fmla="*/ 34 h 44"/>
                              <a:gd name="T14" fmla="*/ 44 w 44"/>
                              <a:gd name="T15" fmla="*/ 9 h 44"/>
                              <a:gd name="T16" fmla="*/ 34 w 44"/>
                              <a:gd name="T17" fmla="*/ 0 h 44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44" h="44">
                                <a:moveTo>
                                  <a:pt x="34" y="0"/>
                                </a:moveTo>
                                <a:lnTo>
                                  <a:pt x="9" y="0"/>
                                </a:lnTo>
                                <a:lnTo>
                                  <a:pt x="0" y="9"/>
                                </a:lnTo>
                                <a:lnTo>
                                  <a:pt x="0" y="34"/>
                                </a:lnTo>
                                <a:lnTo>
                                  <a:pt x="9" y="44"/>
                                </a:lnTo>
                                <a:lnTo>
                                  <a:pt x="34" y="44"/>
                                </a:lnTo>
                                <a:lnTo>
                                  <a:pt x="44" y="34"/>
                                </a:lnTo>
                                <a:lnTo>
                                  <a:pt x="44" y="9"/>
                                </a:lnTo>
                                <a:lnTo>
                                  <a:pt x="3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339966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8" name="Freeform 156"/>
                        <wps:cNvSpPr>
                          <a:spLocks/>
                        </wps:cNvSpPr>
                        <wps:spPr bwMode="auto">
                          <a:xfrm>
                            <a:off x="5695" y="3245"/>
                            <a:ext cx="44" cy="44"/>
                          </a:xfrm>
                          <a:custGeom>
                            <a:avLst/>
                            <a:gdLst>
                              <a:gd name="T0" fmla="*/ 22 w 44"/>
                              <a:gd name="T1" fmla="*/ 0 h 44"/>
                              <a:gd name="T2" fmla="*/ 9 w 44"/>
                              <a:gd name="T3" fmla="*/ 0 h 44"/>
                              <a:gd name="T4" fmla="*/ 0 w 44"/>
                              <a:gd name="T5" fmla="*/ 9 h 44"/>
                              <a:gd name="T6" fmla="*/ 0 w 44"/>
                              <a:gd name="T7" fmla="*/ 22 h 44"/>
                              <a:gd name="T8" fmla="*/ 0 w 44"/>
                              <a:gd name="T9" fmla="*/ 34 h 44"/>
                              <a:gd name="T10" fmla="*/ 9 w 44"/>
                              <a:gd name="T11" fmla="*/ 44 h 44"/>
                              <a:gd name="T12" fmla="*/ 22 w 44"/>
                              <a:gd name="T13" fmla="*/ 44 h 44"/>
                              <a:gd name="T14" fmla="*/ 34 w 44"/>
                              <a:gd name="T15" fmla="*/ 44 h 44"/>
                              <a:gd name="T16" fmla="*/ 44 w 44"/>
                              <a:gd name="T17" fmla="*/ 34 h 44"/>
                              <a:gd name="T18" fmla="*/ 44 w 44"/>
                              <a:gd name="T19" fmla="*/ 22 h 44"/>
                              <a:gd name="T20" fmla="*/ 44 w 44"/>
                              <a:gd name="T21" fmla="*/ 9 h 44"/>
                              <a:gd name="T22" fmla="*/ 34 w 44"/>
                              <a:gd name="T23" fmla="*/ 0 h 44"/>
                              <a:gd name="T24" fmla="*/ 22 w 44"/>
                              <a:gd name="T25" fmla="*/ 0 h 44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</a:cxnLst>
                            <a:rect l="0" t="0" r="r" b="b"/>
                            <a:pathLst>
                              <a:path w="44" h="44">
                                <a:moveTo>
                                  <a:pt x="22" y="0"/>
                                </a:moveTo>
                                <a:lnTo>
                                  <a:pt x="9" y="0"/>
                                </a:lnTo>
                                <a:lnTo>
                                  <a:pt x="0" y="9"/>
                                </a:lnTo>
                                <a:lnTo>
                                  <a:pt x="0" y="22"/>
                                </a:lnTo>
                                <a:lnTo>
                                  <a:pt x="0" y="34"/>
                                </a:lnTo>
                                <a:lnTo>
                                  <a:pt x="9" y="44"/>
                                </a:lnTo>
                                <a:lnTo>
                                  <a:pt x="22" y="44"/>
                                </a:lnTo>
                                <a:lnTo>
                                  <a:pt x="34" y="44"/>
                                </a:lnTo>
                                <a:lnTo>
                                  <a:pt x="44" y="34"/>
                                </a:lnTo>
                                <a:lnTo>
                                  <a:pt x="44" y="22"/>
                                </a:lnTo>
                                <a:lnTo>
                                  <a:pt x="44" y="9"/>
                                </a:lnTo>
                                <a:lnTo>
                                  <a:pt x="34" y="0"/>
                                </a:lnTo>
                                <a:lnTo>
                                  <a:pt x="22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762">
                            <a:solidFill>
                              <a:srgbClr val="339966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9" name="Freeform 157"/>
                        <wps:cNvSpPr>
                          <a:spLocks/>
                        </wps:cNvSpPr>
                        <wps:spPr bwMode="auto">
                          <a:xfrm>
                            <a:off x="4524" y="3516"/>
                            <a:ext cx="44" cy="45"/>
                          </a:xfrm>
                          <a:custGeom>
                            <a:avLst/>
                            <a:gdLst>
                              <a:gd name="T0" fmla="*/ 34 w 44"/>
                              <a:gd name="T1" fmla="*/ 0 h 45"/>
                              <a:gd name="T2" fmla="*/ 9 w 44"/>
                              <a:gd name="T3" fmla="*/ 0 h 45"/>
                              <a:gd name="T4" fmla="*/ 0 w 44"/>
                              <a:gd name="T5" fmla="*/ 9 h 45"/>
                              <a:gd name="T6" fmla="*/ 0 w 44"/>
                              <a:gd name="T7" fmla="*/ 34 h 45"/>
                              <a:gd name="T8" fmla="*/ 9 w 44"/>
                              <a:gd name="T9" fmla="*/ 44 h 45"/>
                              <a:gd name="T10" fmla="*/ 34 w 44"/>
                              <a:gd name="T11" fmla="*/ 44 h 45"/>
                              <a:gd name="T12" fmla="*/ 44 w 44"/>
                              <a:gd name="T13" fmla="*/ 34 h 45"/>
                              <a:gd name="T14" fmla="*/ 44 w 44"/>
                              <a:gd name="T15" fmla="*/ 9 h 45"/>
                              <a:gd name="T16" fmla="*/ 34 w 44"/>
                              <a:gd name="T17" fmla="*/ 0 h 45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44" h="45">
                                <a:moveTo>
                                  <a:pt x="34" y="0"/>
                                </a:moveTo>
                                <a:lnTo>
                                  <a:pt x="9" y="0"/>
                                </a:lnTo>
                                <a:lnTo>
                                  <a:pt x="0" y="9"/>
                                </a:lnTo>
                                <a:lnTo>
                                  <a:pt x="0" y="34"/>
                                </a:lnTo>
                                <a:lnTo>
                                  <a:pt x="9" y="44"/>
                                </a:lnTo>
                                <a:lnTo>
                                  <a:pt x="34" y="44"/>
                                </a:lnTo>
                                <a:lnTo>
                                  <a:pt x="44" y="34"/>
                                </a:lnTo>
                                <a:lnTo>
                                  <a:pt x="44" y="9"/>
                                </a:lnTo>
                                <a:lnTo>
                                  <a:pt x="3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339966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0" name="Freeform 158"/>
                        <wps:cNvSpPr>
                          <a:spLocks/>
                        </wps:cNvSpPr>
                        <wps:spPr bwMode="auto">
                          <a:xfrm>
                            <a:off x="4524" y="3516"/>
                            <a:ext cx="44" cy="45"/>
                          </a:xfrm>
                          <a:custGeom>
                            <a:avLst/>
                            <a:gdLst>
                              <a:gd name="T0" fmla="*/ 22 w 44"/>
                              <a:gd name="T1" fmla="*/ 0 h 45"/>
                              <a:gd name="T2" fmla="*/ 9 w 44"/>
                              <a:gd name="T3" fmla="*/ 0 h 45"/>
                              <a:gd name="T4" fmla="*/ 0 w 44"/>
                              <a:gd name="T5" fmla="*/ 9 h 45"/>
                              <a:gd name="T6" fmla="*/ 0 w 44"/>
                              <a:gd name="T7" fmla="*/ 21 h 45"/>
                              <a:gd name="T8" fmla="*/ 0 w 44"/>
                              <a:gd name="T9" fmla="*/ 34 h 45"/>
                              <a:gd name="T10" fmla="*/ 9 w 44"/>
                              <a:gd name="T11" fmla="*/ 44 h 45"/>
                              <a:gd name="T12" fmla="*/ 22 w 44"/>
                              <a:gd name="T13" fmla="*/ 44 h 45"/>
                              <a:gd name="T14" fmla="*/ 34 w 44"/>
                              <a:gd name="T15" fmla="*/ 44 h 45"/>
                              <a:gd name="T16" fmla="*/ 44 w 44"/>
                              <a:gd name="T17" fmla="*/ 34 h 45"/>
                              <a:gd name="T18" fmla="*/ 44 w 44"/>
                              <a:gd name="T19" fmla="*/ 21 h 45"/>
                              <a:gd name="T20" fmla="*/ 44 w 44"/>
                              <a:gd name="T21" fmla="*/ 9 h 45"/>
                              <a:gd name="T22" fmla="*/ 34 w 44"/>
                              <a:gd name="T23" fmla="*/ 0 h 45"/>
                              <a:gd name="T24" fmla="*/ 22 w 44"/>
                              <a:gd name="T25" fmla="*/ 0 h 45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</a:cxnLst>
                            <a:rect l="0" t="0" r="r" b="b"/>
                            <a:pathLst>
                              <a:path w="44" h="45">
                                <a:moveTo>
                                  <a:pt x="22" y="0"/>
                                </a:moveTo>
                                <a:lnTo>
                                  <a:pt x="9" y="0"/>
                                </a:lnTo>
                                <a:lnTo>
                                  <a:pt x="0" y="9"/>
                                </a:lnTo>
                                <a:lnTo>
                                  <a:pt x="0" y="21"/>
                                </a:lnTo>
                                <a:lnTo>
                                  <a:pt x="0" y="34"/>
                                </a:lnTo>
                                <a:lnTo>
                                  <a:pt x="9" y="44"/>
                                </a:lnTo>
                                <a:lnTo>
                                  <a:pt x="22" y="44"/>
                                </a:lnTo>
                                <a:lnTo>
                                  <a:pt x="34" y="44"/>
                                </a:lnTo>
                                <a:lnTo>
                                  <a:pt x="44" y="34"/>
                                </a:lnTo>
                                <a:lnTo>
                                  <a:pt x="44" y="21"/>
                                </a:lnTo>
                                <a:lnTo>
                                  <a:pt x="44" y="9"/>
                                </a:lnTo>
                                <a:lnTo>
                                  <a:pt x="34" y="0"/>
                                </a:lnTo>
                                <a:lnTo>
                                  <a:pt x="22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762">
                            <a:solidFill>
                              <a:srgbClr val="339966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1" name="Freeform 159"/>
                        <wps:cNvSpPr>
                          <a:spLocks/>
                        </wps:cNvSpPr>
                        <wps:spPr bwMode="auto">
                          <a:xfrm>
                            <a:off x="3859" y="2345"/>
                            <a:ext cx="44" cy="44"/>
                          </a:xfrm>
                          <a:custGeom>
                            <a:avLst/>
                            <a:gdLst>
                              <a:gd name="T0" fmla="*/ 34 w 44"/>
                              <a:gd name="T1" fmla="*/ 0 h 44"/>
                              <a:gd name="T2" fmla="*/ 9 w 44"/>
                              <a:gd name="T3" fmla="*/ 0 h 44"/>
                              <a:gd name="T4" fmla="*/ 0 w 44"/>
                              <a:gd name="T5" fmla="*/ 9 h 44"/>
                              <a:gd name="T6" fmla="*/ 0 w 44"/>
                              <a:gd name="T7" fmla="*/ 34 h 44"/>
                              <a:gd name="T8" fmla="*/ 9 w 44"/>
                              <a:gd name="T9" fmla="*/ 44 h 44"/>
                              <a:gd name="T10" fmla="*/ 34 w 44"/>
                              <a:gd name="T11" fmla="*/ 44 h 44"/>
                              <a:gd name="T12" fmla="*/ 44 w 44"/>
                              <a:gd name="T13" fmla="*/ 34 h 44"/>
                              <a:gd name="T14" fmla="*/ 44 w 44"/>
                              <a:gd name="T15" fmla="*/ 9 h 44"/>
                              <a:gd name="T16" fmla="*/ 34 w 44"/>
                              <a:gd name="T17" fmla="*/ 0 h 44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44" h="44">
                                <a:moveTo>
                                  <a:pt x="34" y="0"/>
                                </a:moveTo>
                                <a:lnTo>
                                  <a:pt x="9" y="0"/>
                                </a:lnTo>
                                <a:lnTo>
                                  <a:pt x="0" y="9"/>
                                </a:lnTo>
                                <a:lnTo>
                                  <a:pt x="0" y="34"/>
                                </a:lnTo>
                                <a:lnTo>
                                  <a:pt x="9" y="44"/>
                                </a:lnTo>
                                <a:lnTo>
                                  <a:pt x="34" y="44"/>
                                </a:lnTo>
                                <a:lnTo>
                                  <a:pt x="44" y="34"/>
                                </a:lnTo>
                                <a:lnTo>
                                  <a:pt x="44" y="9"/>
                                </a:lnTo>
                                <a:lnTo>
                                  <a:pt x="3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339966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2" name="Freeform 160"/>
                        <wps:cNvSpPr>
                          <a:spLocks/>
                        </wps:cNvSpPr>
                        <wps:spPr bwMode="auto">
                          <a:xfrm>
                            <a:off x="3859" y="2345"/>
                            <a:ext cx="44" cy="44"/>
                          </a:xfrm>
                          <a:custGeom>
                            <a:avLst/>
                            <a:gdLst>
                              <a:gd name="T0" fmla="*/ 22 w 44"/>
                              <a:gd name="T1" fmla="*/ 0 h 44"/>
                              <a:gd name="T2" fmla="*/ 9 w 44"/>
                              <a:gd name="T3" fmla="*/ 0 h 44"/>
                              <a:gd name="T4" fmla="*/ 0 w 44"/>
                              <a:gd name="T5" fmla="*/ 9 h 44"/>
                              <a:gd name="T6" fmla="*/ 0 w 44"/>
                              <a:gd name="T7" fmla="*/ 22 h 44"/>
                              <a:gd name="T8" fmla="*/ 0 w 44"/>
                              <a:gd name="T9" fmla="*/ 34 h 44"/>
                              <a:gd name="T10" fmla="*/ 9 w 44"/>
                              <a:gd name="T11" fmla="*/ 44 h 44"/>
                              <a:gd name="T12" fmla="*/ 22 w 44"/>
                              <a:gd name="T13" fmla="*/ 44 h 44"/>
                              <a:gd name="T14" fmla="*/ 34 w 44"/>
                              <a:gd name="T15" fmla="*/ 44 h 44"/>
                              <a:gd name="T16" fmla="*/ 44 w 44"/>
                              <a:gd name="T17" fmla="*/ 34 h 44"/>
                              <a:gd name="T18" fmla="*/ 44 w 44"/>
                              <a:gd name="T19" fmla="*/ 22 h 44"/>
                              <a:gd name="T20" fmla="*/ 44 w 44"/>
                              <a:gd name="T21" fmla="*/ 9 h 44"/>
                              <a:gd name="T22" fmla="*/ 34 w 44"/>
                              <a:gd name="T23" fmla="*/ 0 h 44"/>
                              <a:gd name="T24" fmla="*/ 22 w 44"/>
                              <a:gd name="T25" fmla="*/ 0 h 44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</a:cxnLst>
                            <a:rect l="0" t="0" r="r" b="b"/>
                            <a:pathLst>
                              <a:path w="44" h="44">
                                <a:moveTo>
                                  <a:pt x="22" y="0"/>
                                </a:moveTo>
                                <a:lnTo>
                                  <a:pt x="9" y="0"/>
                                </a:lnTo>
                                <a:lnTo>
                                  <a:pt x="0" y="9"/>
                                </a:lnTo>
                                <a:lnTo>
                                  <a:pt x="0" y="22"/>
                                </a:lnTo>
                                <a:lnTo>
                                  <a:pt x="0" y="34"/>
                                </a:lnTo>
                                <a:lnTo>
                                  <a:pt x="9" y="44"/>
                                </a:lnTo>
                                <a:lnTo>
                                  <a:pt x="22" y="44"/>
                                </a:lnTo>
                                <a:lnTo>
                                  <a:pt x="34" y="44"/>
                                </a:lnTo>
                                <a:lnTo>
                                  <a:pt x="44" y="34"/>
                                </a:lnTo>
                                <a:lnTo>
                                  <a:pt x="44" y="22"/>
                                </a:lnTo>
                                <a:lnTo>
                                  <a:pt x="44" y="9"/>
                                </a:lnTo>
                                <a:lnTo>
                                  <a:pt x="34" y="0"/>
                                </a:lnTo>
                                <a:lnTo>
                                  <a:pt x="22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762">
                            <a:solidFill>
                              <a:srgbClr val="339966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3" name="Freeform 161"/>
                        <wps:cNvSpPr>
                          <a:spLocks/>
                        </wps:cNvSpPr>
                        <wps:spPr bwMode="auto">
                          <a:xfrm>
                            <a:off x="4999" y="1668"/>
                            <a:ext cx="44" cy="46"/>
                          </a:xfrm>
                          <a:custGeom>
                            <a:avLst/>
                            <a:gdLst>
                              <a:gd name="T0" fmla="*/ 34 w 44"/>
                              <a:gd name="T1" fmla="*/ 0 h 46"/>
                              <a:gd name="T2" fmla="*/ 9 w 44"/>
                              <a:gd name="T3" fmla="*/ 0 h 46"/>
                              <a:gd name="T4" fmla="*/ 0 w 44"/>
                              <a:gd name="T5" fmla="*/ 10 h 46"/>
                              <a:gd name="T6" fmla="*/ 0 w 44"/>
                              <a:gd name="T7" fmla="*/ 36 h 46"/>
                              <a:gd name="T8" fmla="*/ 9 w 44"/>
                              <a:gd name="T9" fmla="*/ 45 h 46"/>
                              <a:gd name="T10" fmla="*/ 34 w 44"/>
                              <a:gd name="T11" fmla="*/ 45 h 46"/>
                              <a:gd name="T12" fmla="*/ 44 w 44"/>
                              <a:gd name="T13" fmla="*/ 36 h 46"/>
                              <a:gd name="T14" fmla="*/ 44 w 44"/>
                              <a:gd name="T15" fmla="*/ 10 h 46"/>
                              <a:gd name="T16" fmla="*/ 34 w 44"/>
                              <a:gd name="T17" fmla="*/ 0 h 4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44" h="46">
                                <a:moveTo>
                                  <a:pt x="34" y="0"/>
                                </a:moveTo>
                                <a:lnTo>
                                  <a:pt x="9" y="0"/>
                                </a:lnTo>
                                <a:lnTo>
                                  <a:pt x="0" y="10"/>
                                </a:lnTo>
                                <a:lnTo>
                                  <a:pt x="0" y="36"/>
                                </a:lnTo>
                                <a:lnTo>
                                  <a:pt x="9" y="45"/>
                                </a:lnTo>
                                <a:lnTo>
                                  <a:pt x="34" y="45"/>
                                </a:lnTo>
                                <a:lnTo>
                                  <a:pt x="44" y="36"/>
                                </a:lnTo>
                                <a:lnTo>
                                  <a:pt x="44" y="10"/>
                                </a:lnTo>
                                <a:lnTo>
                                  <a:pt x="3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339966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4" name="Freeform 162"/>
                        <wps:cNvSpPr>
                          <a:spLocks/>
                        </wps:cNvSpPr>
                        <wps:spPr bwMode="auto">
                          <a:xfrm>
                            <a:off x="4999" y="1668"/>
                            <a:ext cx="44" cy="46"/>
                          </a:xfrm>
                          <a:custGeom>
                            <a:avLst/>
                            <a:gdLst>
                              <a:gd name="T0" fmla="*/ 22 w 44"/>
                              <a:gd name="T1" fmla="*/ 0 h 46"/>
                              <a:gd name="T2" fmla="*/ 9 w 44"/>
                              <a:gd name="T3" fmla="*/ 0 h 46"/>
                              <a:gd name="T4" fmla="*/ 0 w 44"/>
                              <a:gd name="T5" fmla="*/ 10 h 46"/>
                              <a:gd name="T6" fmla="*/ 0 w 44"/>
                              <a:gd name="T7" fmla="*/ 22 h 46"/>
                              <a:gd name="T8" fmla="*/ 0 w 44"/>
                              <a:gd name="T9" fmla="*/ 36 h 46"/>
                              <a:gd name="T10" fmla="*/ 9 w 44"/>
                              <a:gd name="T11" fmla="*/ 45 h 46"/>
                              <a:gd name="T12" fmla="*/ 22 w 44"/>
                              <a:gd name="T13" fmla="*/ 45 h 46"/>
                              <a:gd name="T14" fmla="*/ 34 w 44"/>
                              <a:gd name="T15" fmla="*/ 45 h 46"/>
                              <a:gd name="T16" fmla="*/ 44 w 44"/>
                              <a:gd name="T17" fmla="*/ 36 h 46"/>
                              <a:gd name="T18" fmla="*/ 44 w 44"/>
                              <a:gd name="T19" fmla="*/ 22 h 46"/>
                              <a:gd name="T20" fmla="*/ 44 w 44"/>
                              <a:gd name="T21" fmla="*/ 10 h 46"/>
                              <a:gd name="T22" fmla="*/ 34 w 44"/>
                              <a:gd name="T23" fmla="*/ 0 h 46"/>
                              <a:gd name="T24" fmla="*/ 22 w 44"/>
                              <a:gd name="T25" fmla="*/ 0 h 4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</a:cxnLst>
                            <a:rect l="0" t="0" r="r" b="b"/>
                            <a:pathLst>
                              <a:path w="44" h="46">
                                <a:moveTo>
                                  <a:pt x="22" y="0"/>
                                </a:moveTo>
                                <a:lnTo>
                                  <a:pt x="9" y="0"/>
                                </a:lnTo>
                                <a:lnTo>
                                  <a:pt x="0" y="10"/>
                                </a:lnTo>
                                <a:lnTo>
                                  <a:pt x="0" y="22"/>
                                </a:lnTo>
                                <a:lnTo>
                                  <a:pt x="0" y="36"/>
                                </a:lnTo>
                                <a:lnTo>
                                  <a:pt x="9" y="45"/>
                                </a:lnTo>
                                <a:lnTo>
                                  <a:pt x="22" y="45"/>
                                </a:lnTo>
                                <a:lnTo>
                                  <a:pt x="34" y="45"/>
                                </a:lnTo>
                                <a:lnTo>
                                  <a:pt x="44" y="36"/>
                                </a:lnTo>
                                <a:lnTo>
                                  <a:pt x="44" y="22"/>
                                </a:lnTo>
                                <a:lnTo>
                                  <a:pt x="44" y="10"/>
                                </a:lnTo>
                                <a:lnTo>
                                  <a:pt x="34" y="0"/>
                                </a:lnTo>
                                <a:lnTo>
                                  <a:pt x="22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761">
                            <a:solidFill>
                              <a:srgbClr val="339966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44" o:spid="_x0000_s1026" style="position:absolute;margin-left:175.25pt;margin-top:7.6pt;width:222.1pt;height:222.25pt;z-index:-251652096;mso-position-horizontal-relative:page" coordorigin="3505,152" coordsize="4442,444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" o:allowincell="f">
                <v:shape id="Freeform 45" o:spid="_x0000_s1027" style="position:absolute;left:5725;top:153;width:20;height:4443;visibility:visible;mso-wrap-style:square;v-text-anchor:top" coordsize="20,44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B4SNMIA&#10;AADbAAAADwAAAGRycy9kb3ducmV2LnhtbESPQWvCQBSE7wX/w/KE3urGIDVGVxFJS8FTtb0/ss8k&#10;mn0bstts/PduodDjMDPfMJvdaFoxUO8aywrmswQEcWl1w5WCr/PbSwbCeWSNrWVScCcHu+3kaYO5&#10;toE/aTj5SkQIuxwV1N53uZSurMmgm9mOOHoX2xv0UfaV1D2GCDetTJPkVRpsOC7U2NGhpvJ2+jEK&#10;BgyLLPuuVukVj/Z9cQymKIJSz9NxvwbhafT/4b/2h1awXMLvl/gD5PY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gHhI0wgAAANsAAAAPAAAAAAAAAAAAAAAAAJgCAABkcnMvZG93&#10;bnJldi54bWxQSwUGAAAAAAQABAD1AAAAhwMAAAAA&#10;" path="m,l,4443e" filled="f" strokecolor="gray" strokeweight=".02114mm">
                  <v:path arrowok="t" o:connecttype="custom" o:connectlocs="0,0;0,4443" o:connectangles="0,0"/>
                </v:shape>
                <v:shape id="Freeform 46" o:spid="_x0000_s1028" style="position:absolute;left:5679;top:1938;width:90;height:20;visibility:visible;mso-wrap-style:square;v-text-anchor:top" coordsize="90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/w9iL8A&#10;AADbAAAADwAAAGRycy9kb3ducmV2LnhtbERPTWvCQBC9F/wPywi91Y0ptBJdRYSCIFKqHjwOmTEb&#10;zM7G7NbEf+8eCj0+3vdiNbhG3bkLtRcD00kGiqX0VEtl4HT8epuBChGFsPHCBh4cYLUcvSywIN/L&#10;D98PsVIpREKBBmyMbaF1KC07DBPfsiTu4juHMcGu0tRhn8Jdo/Ms+9AOa0kNFlveWC6vh19n4Du/&#10;HKuHPpP0OdH7zu6puUVjXsfDeg4q8hD/xX/uLRn4TGPTl/QD9PIJ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L/D2IvwAAANsAAAAPAAAAAAAAAAAAAAAAAJgCAABkcnMvZG93bnJl&#10;di54bWxQSwUGAAAAAAQABAD1AAAAhAMAAAAA&#10;" path="m,l90,1e" filled="f" strokecolor="gray" strokeweight=".06pt">
                  <v:path arrowok="t" o:connecttype="custom" o:connectlocs="0,0;90,1" o:connectangles="0,0"/>
                </v:shape>
                <v:shape id="Freeform 47" o:spid="_x0000_s1029" style="position:absolute;left:5679;top:1938;width:90;height:20;visibility:visible;mso-wrap-style:square;v-text-anchor:top" coordsize="90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LCYE8MA&#10;AADbAAAADwAAAGRycy9kb3ducmV2LnhtbESPQWvCQBSE7wX/w/KE3uqmKbQ2dRURBKEUqXrw+Mh7&#10;ZkOzb2N2NfHfd4VCj8PMfMPMFoNr1JW7UHsx8DzJQLGUnmqpDBz266cpqBBRCBsvbODGARbz0cMM&#10;C/K9fPN1FyuVIBIKNGBjbAutQ2nZYZj4liV5J985jEl2laYO+wR3jc6z7FU7rCUtWGx5Zbn82V2c&#10;gW1+2lc3fSTpc6KXT/tFzTka8zgelh+gIg/xP/zX3pCBt3e4f0k/QM9/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5LCYE8MAAADbAAAADwAAAAAAAAAAAAAAAACYAgAAZHJzL2Rv&#10;d25yZXYueG1sUEsFBgAAAAAEAAQA9QAAAIgDAAAAAA==&#10;" path="m90,l,1e" filled="f" strokecolor="gray" strokeweight=".06pt">
                  <v:path arrowok="t" o:connecttype="custom" o:connectlocs="90,0;0,1" o:connectangles="0,0"/>
                </v:shape>
                <v:shape id="Freeform 48" o:spid="_x0000_s1030" style="position:absolute;left:5679;top:1488;width:90;height:20;visibility:visible;mso-wrap-style:square;v-text-anchor:top" coordsize="90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F9BqcAA&#10;AADbAAAADwAAAGRycy9kb3ducmV2LnhtbERPTWvCQBC9C/6HZQRvummEIqmbIIVCQaRUPfQ4ZMZs&#10;MDubZrcm/vvuodDj433vqsl16s5DaL0YeFpnoFhqT600Bi7nt9UWVIgohJ0XNvDgAFU5n+2wID/K&#10;J99PsVEpREKBBmyMfaF1qC07DGvfsyTu6geHMcGh0TTgmMJdp/Mse9YOW0kNFnt+tVzfTj/OwEd+&#10;PTcP/UUy5kSbgz1S9x2NWS6m/QuoyFP8F/+538nANq1PX9IP0OUv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QF9BqcAAAADbAAAADwAAAAAAAAAAAAAAAACYAgAAZHJzL2Rvd25y&#10;ZXYueG1sUEsFBgAAAAAEAAQA9QAAAIUDAAAAAA==&#10;" path="m,l90,1e" filled="f" strokecolor="gray" strokeweight=".06pt">
                  <v:path arrowok="t" o:connecttype="custom" o:connectlocs="0,0;90,1" o:connectangles="0,0"/>
                </v:shape>
                <v:shape id="Freeform 49" o:spid="_x0000_s1031" style="position:absolute;left:5679;top:1488;width:90;height:20;visibility:visible;mso-wrap-style:square;v-text-anchor:top" coordsize="90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xPkMsMA&#10;AADbAAAADwAAAGRycy9kb3ducmV2LnhtbESPQWvCQBSE74X+h+UVvNWNKRSJbkQKhUIpperB4yPv&#10;JRvMvk2zWxP/vVsQPA4z8w2z3kyuU2ceQuvFwGKegWKpPLXSGDjs35+XoEJEIey8sIELB9iUjw9r&#10;LMiP8sPnXWxUgkgo0ICNsS+0DpVlh2Hue5bk1X5wGJMcGk0DjgnuOp1n2at22EpasNjzm+XqtPtz&#10;Br7zet9c9JFkzIlePu0Xdb/RmNnTtF2BijzFe/jW/iADywX8f0k/QJdX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xPkMsMAAADbAAAADwAAAAAAAAAAAAAAAACYAgAAZHJzL2Rv&#10;d25yZXYueG1sUEsFBgAAAAAEAAQA9QAAAIgDAAAAAA==&#10;" path="m90,l,1e" filled="f" strokecolor="gray" strokeweight=".06pt">
                  <v:path arrowok="t" o:connecttype="custom" o:connectlocs="90,0;0,1" o:connectangles="0,0"/>
                </v:shape>
                <v:shape id="Freeform 50" o:spid="_x0000_s1032" style="position:absolute;left:5679;top:1053;width:90;height:20;visibility:visible;mso-wrap-style:square;v-text-anchor:top" coordsize="90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8F6RcIA&#10;AADbAAAADwAAAGRycy9kb3ducmV2LnhtbESPQWvCQBSE7wX/w/IEb3VjhCLRVUQoFIqUag89PvKe&#10;2WD2bcxuTfz3bkHwOMzMN8xqM7hGXbkLtRcDs2kGiqX0VEtl4Of4/roAFSIKYeOFDdw4wGY9ellh&#10;Qb6Xb74eYqUSREKBBmyMbaF1KC07DFPfsiTv5DuHMcmu0tRhn+Cu0XmWvWmHtaQFiy3vLJfnw58z&#10;8JWfjtVN/5L0OdH80+6puURjJuNhuwQVeYjP8KP9QQYWOfx/ST9Ar+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fwXpFwgAAANsAAAAPAAAAAAAAAAAAAAAAAJgCAABkcnMvZG93&#10;bnJldi54bWxQSwUGAAAAAAQABAD1AAAAhwMAAAAA&#10;" path="m,l90,1e" filled="f" strokecolor="gray" strokeweight=".06pt">
                  <v:path arrowok="t" o:connecttype="custom" o:connectlocs="0,0;90,1" o:connectangles="0,0"/>
                </v:shape>
                <v:shape id="Freeform 51" o:spid="_x0000_s1033" style="position:absolute;left:5679;top:1053;width:90;height:20;visibility:visible;mso-wrap-style:square;v-text-anchor:top" coordsize="90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I3f3sMA&#10;AADbAAAADwAAAGRycy9kb3ducmV2LnhtbESPQWvCQBSE74X+h+UVequbRigS3UgpFAQRqXrw+Mh7&#10;yYZm36bZ1cR/3xUKPQ4z8w2zWk+uU1ceQuvFwOssA8VSeWqlMXA6fr4sQIWIQth5YQM3DrAuHx9W&#10;WJAf5Yuvh9ioBJFQoAEbY19oHSrLDsPM9yzJq/3gMCY5NJoGHBPcdTrPsjftsJW0YLHnD8vV9+Hi&#10;DOzz+tjc9JlkzInmW7uj7ica8/w0vS9BRZ7if/ivvSEDizncv6QfoMt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I3f3sMAAADbAAAADwAAAAAAAAAAAAAAAACYAgAAZHJzL2Rv&#10;d25yZXYueG1sUEsFBgAAAAAEAAQA9QAAAIgDAAAAAA==&#10;" path="m90,l,1e" filled="f" strokecolor="gray" strokeweight=".06pt">
                  <v:path arrowok="t" o:connecttype="custom" o:connectlocs="90,0;0,1" o:connectangles="0,0"/>
                </v:shape>
                <v:shape id="Freeform 52" o:spid="_x0000_s1034" style="position:absolute;left:5679;top:603;width:90;height:20;visibility:visible;mso-wrap-style:square;v-text-anchor:top" coordsize="90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2RHqsIA&#10;AADbAAAADwAAAGRycy9kb3ducmV2LnhtbESPQWvCQBSE74L/YXlCb7oxLUWiq4ggFEopVQ8eH3nP&#10;bDD7Nma3Jv77bqHQ4zAz3zCrzeAadecu1F4MzGcZKJbSUy2VgdNxP12AChGFsPHCBh4cYLMej1ZY&#10;kO/li++HWKkEkVCgARtjW2gdSssOw8y3LMm7+M5hTLKrNHXYJ7hrdJ5lr9phLWnBYss7y+X18O0M&#10;fOaXY/XQZ5I+J3p+tx/U3KIxT5NhuwQVeYj/4b/2GxlYvMDvl/QD9Po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/ZEeqwgAAANsAAAAPAAAAAAAAAAAAAAAAAJgCAABkcnMvZG93&#10;bnJldi54bWxQSwUGAAAAAAQABAD1AAAAhwMAAAAA&#10;" path="m,l90,1e" filled="f" strokecolor="gray" strokeweight=".06pt">
                  <v:path arrowok="t" o:connecttype="custom" o:connectlocs="0,0;90,1" o:connectangles="0,0"/>
                </v:shape>
                <v:shape id="Freeform 53" o:spid="_x0000_s1035" style="position:absolute;left:5679;top:603;width:90;height:20;visibility:visible;mso-wrap-style:square;v-text-anchor:top" coordsize="90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CjiMcIA&#10;AADbAAAADwAAAGRycy9kb3ducmV2LnhtbESPQWvCQBSE74L/YXlCb7oxpUWiq4ggFEopVQ8eH3nP&#10;bDD7Nma3Jv77bqHQ4zAz3zCrzeAadecu1F4MzGcZKJbSUy2VgdNxP12AChGFsPHCBh4cYLMej1ZY&#10;kO/li++HWKkEkVCgARtjW2gdSssOw8y3LMm7+M5hTLKrNHXYJ7hrdJ5lr9phLWnBYss7y+X18O0M&#10;fOaXY/XQZ5I+J3p+tx/U3KIxT5NhuwQVeYj/4b/2GxlYvMDvl/QD9Po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QKOIxwgAAANsAAAAPAAAAAAAAAAAAAAAAAJgCAABkcnMvZG93&#10;bnJldi54bWxQSwUGAAAAAAQABAD1AAAAhwMAAAAA&#10;" path="m90,l,1e" filled="f" strokecolor="gray" strokeweight=".06pt">
                  <v:path arrowok="t" o:connecttype="custom" o:connectlocs="90,0;0,1" o:connectangles="0,0"/>
                </v:shape>
                <v:shape id="Freeform 54" o:spid="_x0000_s1036" style="position:absolute;left:5679;top:153;width:90;height:20;visibility:visible;mso-wrap-style:square;v-text-anchor:top" coordsize="90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Pp8RsIA&#10;AADbAAAADwAAAGRycy9kb3ducmV2LnhtbESPX2vCQBDE34V+h2MLfdOLKYhETxGhUChF/PPg45Jd&#10;c8HcXpq7mvjtPaHQx2FmfsMs14Nr1I27UHsxMJ1koFhKT7VUBk7Hj/EcVIgohI0XNnDnAOvVy2iJ&#10;Bfle9nw7xEoliIQCDdgY20LrUFp2GCa+ZUnexXcOY5JdpanDPsFdo/Msm2mHtaQFiy1vLZfXw68z&#10;sMsvx+quzyR9TvT+Zb+p+YnGvL0OmwWoyEP8D/+1P8nAfAbPL+kH6NU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g+nxGwgAAANsAAAAPAAAAAAAAAAAAAAAAAJgCAABkcnMvZG93&#10;bnJldi54bWxQSwUGAAAAAAQABAD1AAAAhwMAAAAA&#10;" path="m,l90,1e" filled="f" strokecolor="gray" strokeweight=".06pt">
                  <v:path arrowok="t" o:connecttype="custom" o:connectlocs="0,0;90,1" o:connectangles="0,0"/>
                </v:shape>
                <v:shape id="Freeform 55" o:spid="_x0000_s1037" style="position:absolute;left:5679;top:153;width:90;height:20;visibility:visible;mso-wrap-style:square;v-text-anchor:top" coordsize="90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7bZ3cIA&#10;AADbAAAADwAAAGRycy9kb3ducmV2LnhtbESPQWvCQBSE74L/YXlCb7oxhVaiq4ggFEopVQ8eH3nP&#10;bDD7Nma3Jv77bqHQ4zAz3zCrzeAadecu1F4MzGcZKJbSUy2VgdNxP12AChGFsPHCBh4cYLMej1ZY&#10;kO/li++HWKkEkVCgARtjW2gdSssOw8y3LMm7+M5hTLKrNHXYJ7hrdJ5lL9phLWnBYss7y+X18O0M&#10;fOaXY/XQZ5I+J3p+tx/U3KIxT5NhuwQVeYj/4b/2GxlYvMLvl/QD9Po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PttndwgAAANsAAAAPAAAAAAAAAAAAAAAAAJgCAABkcnMvZG93&#10;bnJldi54bWxQSwUGAAAAAAQABAD1AAAAhwMAAAAA&#10;" path="m90,l,1e" filled="f" strokecolor="gray" strokeweight=".06pt">
                  <v:path arrowok="t" o:connecttype="custom" o:connectlocs="90,0;0,1" o:connectangles="0,0"/>
                </v:shape>
                <v:shape id="Freeform 56" o:spid="_x0000_s1038" style="position:absolute;left:5725;top:798;width:1574;height:1577;visibility:visible;mso-wrap-style:square;v-text-anchor:top" coordsize="1574,157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ZOd/L4A&#10;AADbAAAADwAAAGRycy9kb3ducmV2LnhtbERPzYrCMBC+L/gOYQRva+IiS6lGKYIgK7is+gBDM7al&#10;zaQk0da3Nwdhjx/f/3o72k48yIfGsYbFXIEgLp1puNJwvew/MxAhIhvsHJOGJwXYbiYfa8yNG/iP&#10;HudYiRTCIUcNdYx9LmUoa7IY5q4nTtzNeYsxQV9J43FI4baTX0p9S4sNp4Yae9rVVLbnu9XwU7S/&#10;xZA16qQU31t/XLrTcNB6Nh2LFYhIY/wXv90HoyFLY9OX9APk5gU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OGTnfy+AAAA2wAAAA8AAAAAAAAAAAAAAAAAmAIAAGRycy9kb3ducmV2&#10;LnhtbFBLBQYAAAAABAAEAPUAAACDAwAAAAA=&#10;" path="m,1576l1574,e" filled="f" strokecolor="gray" strokeweight=".06pt">
                  <v:path arrowok="t" o:connecttype="custom" o:connectlocs="0,1576;1574,0" o:connectangles="0,0"/>
                </v:shape>
                <v:shape id="Freeform 57" o:spid="_x0000_s1039" style="position:absolute;left:6009;top:2028;width:60;height:60;visibility:visible;mso-wrap-style:square;v-text-anchor:top" coordsize="60,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JYGL8MA&#10;AADbAAAADwAAAGRycy9kb3ducmV2LnhtbESPQWvCQBSE74L/YXlCL2I28dBqdBWxCDn0krTeX7LP&#10;JJh9G7Jbk/bXdwuFHoeZ+YbZHyfTiQcNrrWsIIliEMSV1S3XCj7eL6sNCOeRNXaWScEXOTge5rM9&#10;ptqOnNOj8LUIEHYpKmi871MpXdWQQRfZnjh4NzsY9EEOtdQDjgFuOrmO42dpsOWw0GBP54aqe/Fp&#10;AmUas+t3n7/i8oVrV74lmS4TpZ4W02kHwtPk/8N/7Uwr2Gzh90v4AfLw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bJYGL8MAAADbAAAADwAAAAAAAAAAAAAAAACYAgAAZHJzL2Rv&#10;d25yZXYueG1sUEsFBgAAAAAEAAQA9QAAAIgDAAAAAA==&#10;" path="m,l60,60,,e" filled="f" strokecolor="gray" strokeweight=".06pt">
                  <v:path arrowok="t" o:connecttype="custom" o:connectlocs="0,0;60,60;0,0" o:connectangles="0,0,0"/>
                </v:shape>
                <v:shape id="Freeform 58" o:spid="_x0000_s1040" style="position:absolute;left:6325;top:1714;width:60;height:60;visibility:visible;mso-wrap-style:square;v-text-anchor:top" coordsize="60,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HU5b8MA&#10;AADbAAAADwAAAGRycy9kb3ducmV2LnhtbESPPW/CQAyG90r8h5ORulRwSYcWAgdCIKQMXfjaTc4k&#10;ETlflDtI2l9fD5U6Wq/fx36W68E16kldqD0bSKcJKOLC25pLA+fTfjIDFSKyxcYzGfimAOvV6GWJ&#10;mfU9H+h5jKUSCIcMDVQxtpnWoajIYZj6lliym+8cRhm7UtsOe4G7Rr8nyYd2WLNcqLClbUXF/fhw&#10;Qhn6/PLTHnb49slluH6lub2mxryOh80CVKQh/i//tXNrYC7fi4t4gF79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HU5b8MAAADbAAAADwAAAAAAAAAAAAAAAACYAgAAZHJzL2Rv&#10;d25yZXYueG1sUEsFBgAAAAAEAAQA9QAAAIgDAAAAAA==&#10;" path="m,l60,60,,e" filled="f" strokecolor="gray" strokeweight=".06pt">
                  <v:path arrowok="t" o:connecttype="custom" o:connectlocs="0,0;60,60;0,0" o:connectangles="0,0,0"/>
                </v:shape>
                <v:shape id="Freeform 59" o:spid="_x0000_s1041" style="position:absolute;left:6625;top:1414;width:60;height:60;visibility:visible;mso-wrap-style:square;v-text-anchor:top" coordsize="60,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zmc9MMA&#10;AADbAAAADwAAAGRycy9kb3ducmV2LnhtbESPT2uDQBTE74V+h+UVeilxtYcmNa4SEgoeesmf3p/u&#10;q0rdt+Juos2nzxYKOQ4z8xsmK2bTiwuNrrOsIIliEMS11R03Ck7Hj8UKhPPIGnvLpOCXHBT540OG&#10;qbYT7+ly8I0IEHYpKmi9H1IpXd2SQRfZgTh433Y06IMcG6lHnALc9PI1jt+kwY7DQosDbVuqfw5n&#10;EyjzVH5dh/0OX5bcuOozKXWVKPX8NG/WIDzN/h7+b5dawXsCf1/CD5D5D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Fzmc9MMAAADbAAAADwAAAAAAAAAAAAAAAACYAgAAZHJzL2Rv&#10;d25yZXYueG1sUEsFBgAAAAAEAAQA9QAAAIgDAAAAAA==&#10;" path="m,l60,60,,e" filled="f" strokecolor="gray" strokeweight=".06pt">
                  <v:path arrowok="t" o:connecttype="custom" o:connectlocs="0,0;60,60;0,0" o:connectangles="0,0,0"/>
                </v:shape>
                <v:shape id="Freeform 60" o:spid="_x0000_s1042" style="position:absolute;left:6955;top:1084;width:60;height:60;visibility:visible;mso-wrap-style:square;v-text-anchor:top" coordsize="60,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+sCg8MA&#10;AADbAAAADwAAAGRycy9kb3ducmV2LnhtbESPQWvCQBSE7wX/w/KEXorZxEOrMatIRcihl6T1/sw+&#10;k2D2bchuTeqvdwuFHoeZ+YbJdpPpxI0G11pWkEQxCOLK6pZrBV+fx8UKhPPIGjvLpOCHHOy2s6cM&#10;U21HLuhW+loECLsUFTTe96mUrmrIoItsTxy8ix0M+iCHWuoBxwA3nVzG8as02HJYaLCn94aqa/lt&#10;AmUa89O9Lw748sa1O38kuT4nSj3Pp/0GhKfJ/4f/2rlWsF7C75fwA+T2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5+sCg8MAAADbAAAADwAAAAAAAAAAAAAAAACYAgAAZHJzL2Rv&#10;d25yZXYueG1sUEsFBgAAAAAEAAQA9QAAAIgDAAAAAA==&#10;" path="m,l60,60,,e" filled="f" strokecolor="gray" strokeweight=".06pt">
                  <v:path arrowok="t" o:connecttype="custom" o:connectlocs="0,0;60,60;0,0" o:connectangles="0,0,0"/>
                </v:shape>
                <v:shape id="Freeform 61" o:spid="_x0000_s1043" style="position:absolute;left:7269;top:768;width:60;height:60;visibility:visible;mso-wrap-style:square;v-text-anchor:top" coordsize="60,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KenGMQA&#10;AADbAAAADwAAAGRycy9kb3ducmV2LnhtbESPQWvCQBSE74X+h+UJXorZxEJbU1cpipBDL4nt/SX7&#10;mgSzb0N2NdFf3y0UPA4z8w2z3k6mExcaXGtZQRLFIIgrq1uuFXwdD4s3EM4ja+wsk4IrOdhuHh/W&#10;mGo7ck6XwtciQNilqKDxvk+ldFVDBl1ke+Lg/djBoA9yqKUecAxw08llHL9Igy2HhQZ72jVUnYqz&#10;CZRpzL5vfb7Hp1euXfmZZLpMlJrPpo93EJ4mfw//tzOtYPUMf1/CD5CbX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inpxjEAAAA2wAAAA8AAAAAAAAAAAAAAAAAmAIAAGRycy9k&#10;b3ducmV2LnhtbFBLBQYAAAAABAAEAPUAAACJAwAAAAA=&#10;" path="m,l60,60,,e" filled="f" strokecolor="gray" strokeweight=".06pt">
                  <v:path arrowok="t" o:connecttype="custom" o:connectlocs="0,0;60,60;0,0" o:connectangles="0,0,0"/>
                </v:shape>
                <v:shape id="Freeform 62" o:spid="_x0000_s1044" style="position:absolute;left:3506;top:2376;width:4439;height:20;visibility:visible;mso-wrap-style:square;v-text-anchor:top" coordsize="443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Yl1S8QA&#10;AADbAAAADwAAAGRycy9kb3ducmV2LnhtbESPQYvCMBSE78L+h/AW9iJruouIW42yiIKggq0Fr4/m&#10;2Rabl9JErf/eCILHYWa+YabzztTiSq2rLCv4GUQgiHOrKy4UZIfV9xiE88gaa8uk4E4O5rOP3hRj&#10;bW+c0DX1hQgQdjEqKL1vYildXpJBN7ANcfBOtjXog2wLqVu8Bbip5W8UjaTBisNCiQ0tSsrP6cUo&#10;2G/3UbLI+qfNcrRLVo3MjuvDWamvz+5/AsJT59/hV3utFfwN4fkl/AA5e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2JdUvEAAAA2wAAAA8AAAAAAAAAAAAAAAAAmAIAAGRycy9k&#10;b3ducmV2LnhtbFBLBQYAAAAABAAEAPUAAACJAwAAAAA=&#10;" path="m,l4438,e" filled="f" strokecolor="gray" strokeweight=".02114mm">
                  <v:path arrowok="t" o:connecttype="custom" o:connectlocs="0,0;4438,0" o:connectangles="0,0"/>
                </v:shape>
                <v:shape id="Freeform 63" o:spid="_x0000_s1045" style="position:absolute;left:6159;top:2329;width:20;height:90;visibility:visible;mso-wrap-style:square;v-text-anchor:top" coordsize="20,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vsp2cQA&#10;AADbAAAADwAAAGRycy9kb3ducmV2LnhtbESPQWvCQBSE74X+h+UVvOkmEWtNXUUEoZWCqEU8PrLP&#10;bGj2bchuY/z3XUHocZiZb5j5sre16Kj1lWMF6SgBQVw4XXGp4Pu4Gb6B8AFZY+2YFNzIw3Lx/DTH&#10;XLsr76k7hFJECPscFZgQmlxKXxiy6EeuIY7exbUWQ5RtKXWL1wi3tcyS5FVarDguGGxobaj4Ofxa&#10;BdvT5dPU2amb3tJ0PcEzf+2ysVKDl371DiJQH/7Dj/aHVjCbwP1L/AFy8Q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L7KdnEAAAA2wAAAA8AAAAAAAAAAAAAAAAAmAIAAGRycy9k&#10;b3ducmV2LnhtbFBLBQYAAAAABAAEAPUAAACJAwAAAAA=&#10;" path="m,l1,90e" filled="f" strokecolor="gray" strokeweight=".06pt">
                  <v:path arrowok="t" o:connecttype="custom" o:connectlocs="0,0;1,90" o:connectangles="0,0"/>
                </v:shape>
                <v:shape id="Freeform 64" o:spid="_x0000_s1046" style="position:absolute;left:6159;top:2329;width:20;height:90;visibility:visible;mso-wrap-style:square;v-text-anchor:top" coordsize="20,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im3rsQA&#10;AADbAAAADwAAAGRycy9kb3ducmV2LnhtbESPQWvCQBSE70L/w/IK3nSTSLWmriKC0EqhVIt4fGSf&#10;2dDs25Ddxvjv3YLgcZiZb5jFqre16Kj1lWMF6TgBQVw4XXGp4OewHb2C8AFZY+2YFFzJw2r5NFhg&#10;rt2Fv6nbh1JECPscFZgQmlxKXxiy6MeuIY7e2bUWQ5RtKXWLlwi3tcySZCotVhwXDDa0MVT87v+s&#10;gt3x/GHq7NjNrmm6ecETf35lE6WGz/36DUSgPjzC9/a7VjCfwv+X+APk8gY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Ipt67EAAAA2wAAAA8AAAAAAAAAAAAAAAAAmAIAAGRycy9k&#10;b3ducmV2LnhtbFBLBQYAAAAABAAEAPUAAACJAwAAAAA=&#10;" path="m,90l1,e" filled="f" strokecolor="gray" strokeweight=".06pt">
                  <v:path arrowok="t" o:connecttype="custom" o:connectlocs="0,90;1,0" o:connectangles="0,0"/>
                </v:shape>
                <v:shape id="Freeform 65" o:spid="_x0000_s1047" style="position:absolute;left:6609;top:2329;width:20;height:90;visibility:visible;mso-wrap-style:square;v-text-anchor:top" coordsize="20,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WUSNcUA&#10;AADbAAAADwAAAGRycy9kb3ducmV2LnhtbESP3WrCQBSE7wu+w3IKvaubRGw0dRURhLYUxB+kl4fs&#10;MRuaPRuy2xjf3i0UejnMzDfMYjXYRvTU+dqxgnScgCAuna65UnA6bp9nIHxA1tg4JgU38rBajh4W&#10;WGh35T31h1CJCGFfoAITQltI6UtDFv3YtcTRu7jOYoiyq6Tu8BrhtpFZkrxIizXHBYMtbQyV34cf&#10;q+DjfHk3TXbu81uabqb4xZ+7bKLU0+OwfgURaAj/4b/2m1Ywz+H3S/wBcnk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NZRI1xQAAANsAAAAPAAAAAAAAAAAAAAAAAJgCAABkcnMv&#10;ZG93bnJldi54bWxQSwUGAAAAAAQABAD1AAAAigMAAAAA&#10;" path="m,l1,90e" filled="f" strokecolor="gray" strokeweight=".06pt">
                  <v:path arrowok="t" o:connecttype="custom" o:connectlocs="0,0;1,90" o:connectangles="0,0"/>
                </v:shape>
                <v:shape id="Freeform 66" o:spid="_x0000_s1048" style="position:absolute;left:6609;top:2329;width:20;height:90;visibility:visible;mso-wrap-style:square;v-text-anchor:top" coordsize="20,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PqGR8IA&#10;AADbAAAADwAAAGRycy9kb3ducmV2LnhtbERPXWvCMBR9F/wP4Qp707Qd0602FRGEbQzGdMgeL821&#10;KTY3pclq/ffLw8DHw/kuNqNtxUC9bxwrSBcJCOLK6YZrBd/H/fwZhA/IGlvHpOBGHjbldFJgrt2V&#10;v2g4hFrEEPY5KjAhdLmUvjJk0S9cRxy5s+sthgj7WuoerzHctjJLkqW02HBsMNjRzlB1OfxaBe+n&#10;85tps9OwuqXp7gl/+OMze1TqYTZu1yACjeEu/ne/agUvcWz8En+ALP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8+oZHwgAAANsAAAAPAAAAAAAAAAAAAAAAAJgCAABkcnMvZG93&#10;bnJldi54bWxQSwUGAAAAAAQABAD1AAAAhwMAAAAA&#10;" path="m,90l1,e" filled="f" strokecolor="gray" strokeweight=".06pt">
                  <v:path arrowok="t" o:connecttype="custom" o:connectlocs="0,90;1,0" o:connectangles="0,0"/>
                </v:shape>
                <v:shape id="Freeform 67" o:spid="_x0000_s1049" style="position:absolute;left:7045;top:2329;width:20;height:90;visibility:visible;mso-wrap-style:square;v-text-anchor:top" coordsize="20,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7Yj3MUA&#10;AADbAAAADwAAAGRycy9kb3ducmV2LnhtbESPQWvCQBSE7wX/w/IKvdVNItYaXUUEoS0FMRbx+Mg+&#10;s6HZtyG7jfHfu4VCj8PMfMMs14NtRE+drx0rSMcJCOLS6ZorBV/H3fMrCB+QNTaOScGNPKxXo4cl&#10;5tpd+UB9ESoRIexzVGBCaHMpfWnIoh+7ljh6F9dZDFF2ldQdXiPcNjJLkhdpsea4YLClraHyu/ix&#10;Cj5Ol3fTZKd+dkvT7RTP/LnPJko9PQ6bBYhAQ/gP/7XftIL5HH6/xB8gV3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TtiPcxQAAANsAAAAPAAAAAAAAAAAAAAAAAJgCAABkcnMv&#10;ZG93bnJldi54bWxQSwUGAAAAAAQABAD1AAAAigMAAAAA&#10;" path="m,l1,90e" filled="f" strokecolor="gray" strokeweight=".06pt">
                  <v:path arrowok="t" o:connecttype="custom" o:connectlocs="0,0;1,90" o:connectangles="0,0"/>
                </v:shape>
                <v:shape id="Freeform 68" o:spid="_x0000_s1050" style="position:absolute;left:7045;top:2329;width:20;height:90;visibility:visible;mso-wrap-style:square;v-text-anchor:top" coordsize="20,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e6VssYA&#10;AADcAAAADwAAAGRycy9kb3ducmV2LnhtbESPQWvCQBCF74X+h2UK3uomKbYldZUiFKoIRVukxyE7&#10;ZkOzsyG7jfHfOwfB2wzvzXvfzJejb9VAfWwCG8inGSjiKtiGawM/3x+Pr6BiQrbYBiYDZ4qwXNzf&#10;zbG04cQ7GvapVhLCsUQDLqWu1DpWjjzGaeiIRTuG3mOSta+17fEk4b7VRZY9a48NS4PDjlaOqr/9&#10;vzewORzXri0Ow8s5z1cz/OXtV/FkzORhfH8DlWhMN/P1+tMKfib48oxMoBcX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Be6VssYAAADcAAAADwAAAAAAAAAAAAAAAACYAgAAZHJz&#10;L2Rvd25yZXYueG1sUEsFBgAAAAAEAAQA9QAAAIsDAAAAAA==&#10;" path="m,90l1,e" filled="f" strokecolor="gray" strokeweight=".06pt">
                  <v:path arrowok="t" o:connecttype="custom" o:connectlocs="0,90;1,0" o:connectangles="0,0"/>
                </v:shape>
                <v:shape id="Freeform 69" o:spid="_x0000_s1051" style="position:absolute;left:7495;top:2329;width:20;height:90;visibility:visible;mso-wrap-style:square;v-text-anchor:top" coordsize="20,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qIwKcIA&#10;AADcAAAADwAAAGRycy9kb3ducmV2LnhtbERP32vCMBB+F/Y/hBv4pmkr6uiMMoSBykB0Q/Z4NGdT&#10;1lxKE2v9781A8O0+vp+3WPW2Fh21vnKsIB0nIIgLpysuFfx8f47eQPiArLF2TApu5GG1fBksMNfu&#10;ygfqjqEUMYR9jgpMCE0upS8MWfRj1xBH7uxaiyHCtpS6xWsMt7XMkmQmLVYcGww2tDZU/B0vVsHu&#10;dN6aOjt181uarqf4y1/7bKLU8LX/eAcRqA9P8cO90XF+ksL/M/ECubw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qojApwgAAANwAAAAPAAAAAAAAAAAAAAAAAJgCAABkcnMvZG93&#10;bnJldi54bWxQSwUGAAAAAAQABAD1AAAAhwMAAAAA&#10;" path="m,l1,90e" filled="f" strokecolor="gray" strokeweight=".06pt">
                  <v:path arrowok="t" o:connecttype="custom" o:connectlocs="0,0;1,90" o:connectangles="0,0"/>
                </v:shape>
                <v:shape id="Freeform 70" o:spid="_x0000_s1052" style="position:absolute;left:7495;top:2329;width:20;height:90;visibility:visible;mso-wrap-style:square;v-text-anchor:top" coordsize="20,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nCuXsMA&#10;AADcAAAADwAAAGRycy9kb3ducmV2LnhtbERP32vCMBB+H+x/CDfY20zbsSnVVIYwUBmIboiPR3Nt&#10;is2lNLHW/34ZCHu7j+/nLZajbcVAvW8cK0gnCQji0umGawU/358vMxA+IGtsHZOCG3lYFo8PC8y1&#10;u/KehkOoRQxhn6MCE0KXS+lLQxb9xHXEkatcbzFE2NdS93iN4baVWZK8S4sNxwaDHa0MlefDxSrY&#10;HquNabPjML2l6eoNT/y1y16Ven4aP+YgAo3hX3x3r3Wcn2Tw90y8QBa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mnCuXsMAAADcAAAADwAAAAAAAAAAAAAAAACYAgAAZHJzL2Rv&#10;d25yZXYueG1sUEsFBgAAAAAEAAQA9QAAAIgDAAAAAA==&#10;" path="m,90l1,e" filled="f" strokecolor="gray" strokeweight=".06pt">
                  <v:path arrowok="t" o:connecttype="custom" o:connectlocs="0,90;1,0" o:connectangles="0,0"/>
                </v:shape>
                <v:shape id="Freeform 71" o:spid="_x0000_s1053" style="position:absolute;left:7945;top:2329;width:20;height:90;visibility:visible;mso-wrap-style:square;v-text-anchor:top" coordsize="20,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TwLxcMA&#10;AADcAAAADwAAAGRycy9kb3ducmV2LnhtbERP22rCQBB9L/gPywi+1U0irRJdRYSCSqF4QXwcsmM2&#10;mJ0N2W2Mf98tFPo2h3Odxaq3teio9ZVjBek4AUFcOF1xqeB8+nidgfABWWPtmBQ8ycNqOXhZYK7d&#10;gw/UHUMpYgj7HBWYEJpcSl8YsujHriGO3M21FkOEbSl1i48YbmuZJcm7tFhxbDDY0MZQcT9+WwX7&#10;y21n6uzSTZ9punnDK39+ZROlRsN+PQcRqA//4j/3Vsf5yQR+n4kXyOU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9TwLxcMAAADcAAAADwAAAAAAAAAAAAAAAACYAgAAZHJzL2Rv&#10;d25yZXYueG1sUEsFBgAAAAAEAAQA9QAAAIgDAAAAAA==&#10;" path="m,l1,90e" filled="f" strokecolor="gray" strokeweight=".06pt">
                  <v:path arrowok="t" o:connecttype="custom" o:connectlocs="0,0;1,90" o:connectangles="0,0"/>
                </v:shape>
                <v:shape id="Freeform 72" o:spid="_x0000_s1054" style="position:absolute;left:7945;top:2329;width:20;height:90;visibility:visible;mso-wrap-style:square;v-text-anchor:top" coordsize="20,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tWTscMA&#10;AADcAAAADwAAAGRycy9kb3ducmV2LnhtbERP32vCMBB+H/g/hBP2pmk7N6UaRYTBNgYyFfHxaM6m&#10;2FxKk9X635uBsLf7+H7eYtXbWnTU+sqxgnScgCAunK64VHDYv49mIHxA1lg7JgU38rBaDp4WmGt3&#10;5R/qdqEUMYR9jgpMCE0upS8MWfRj1xBH7uxaiyHCtpS6xWsMt7XMkuRNWqw4NhhsaGOouOx+rYKv&#10;4/nT1Nmxm97SdPOKJ/7eZi9KPQ/79RxEoD78ix/uDx3nJxP4eyZeIJd3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tWTscMAAADcAAAADwAAAAAAAAAAAAAAAACYAgAAZHJzL2Rv&#10;d25yZXYueG1sUEsFBgAAAAAEAAQA9QAAAIgDAAAAAA==&#10;" path="m,90l1,e" filled="f" strokecolor="gray" strokeweight=".06pt">
                  <v:path arrowok="t" o:connecttype="custom" o:connectlocs="0,90;1,0" o:connectangles="0,0"/>
                </v:shape>
                <v:shape id="Freeform 73" o:spid="_x0000_s1055" style="position:absolute;left:5725;top:2375;width:1574;height:1576;visibility:visible;mso-wrap-style:square;v-text-anchor:top" coordsize="1574,157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aRYL8IA&#10;AADcAAAADwAAAGRycy9kb3ducmV2LnhtbERPS2vCQBC+F/oflil4KbpRWgkxGwkVscfWx33cnSah&#10;2dk0u5r477uFgrf5+J6Tr0fbiiv1vnGsYD5LQBBrZxquFBwP22kKwgdkg61jUnAjD+vi8SHHzLiB&#10;P+m6D5WIIewzVFCH0GVSel2TRT9zHXHkvlxvMUTYV9L0OMRw28pFkiylxYZjQ40dvdWkv/cXq2B5&#10;2ehy9zyUqT6/hN2P/0hPdlBq8jSWKxCBxnAX/7vfTZyfvMLfM/ECWfw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dpFgvwgAAANwAAAAPAAAAAAAAAAAAAAAAAJgCAABkcnMvZG93&#10;bnJldi54bWxQSwUGAAAAAAQABAD1AAAAhwMAAAAA&#10;" path="m,l1574,1575e" filled="f" strokecolor="gray" strokeweight=".06pt">
                  <v:path arrowok="t" o:connecttype="custom" o:connectlocs="0,0;1574,1575" o:connectangles="0,0"/>
                </v:shape>
                <v:shape id="Freeform 74" o:spid="_x0000_s1056" style="position:absolute;left:6009;top:2659;width:60;height:60;visibility:visible;mso-wrap-style:square;v-text-anchor:top" coordsize="60,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uPuAMMA&#10;AADcAAAADwAAAGRycy9kb3ducmV2LnhtbESPT4vCMBDF7wt+hzDCXhab1oNKNRVxEXrYi//uYzO2&#10;xWZSmqzt7qc3guBthvfeb96s1oNpxJ06V1tWkEQxCOLC6ppLBafjbrIA4TyyxsYyKfgjB+ts9LHC&#10;VNue93Q/+FIECLsUFVTet6mUrqjIoItsSxy0q+0M+rB2pdQd9gFuGjmN45k0WHO4UGFL24qK2+HX&#10;BMrQ5+f/dv+NX3Mu3eUnyfUlUepzPGyWIDwN/m1+pXMd6sczeD4TJpDZ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uPuAMMAAADcAAAADwAAAAAAAAAAAAAAAACYAgAAZHJzL2Rv&#10;d25yZXYueG1sUEsFBgAAAAAEAAQA9QAAAIgDAAAAAA==&#10;" path="m60,l,60,60,e" filled="f" strokecolor="gray" strokeweight=".06pt">
                  <v:path arrowok="t" o:connecttype="custom" o:connectlocs="60,0;0,60;60,0" o:connectangles="0,0,0"/>
                </v:shape>
                <v:shape id="Freeform 75" o:spid="_x0000_s1057" style="position:absolute;left:6325;top:2975;width:60;height:60;visibility:visible;mso-wrap-style:square;v-text-anchor:top" coordsize="60,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a9Lm8IA&#10;AADcAAAADwAAAGRycy9kb3ducmV2LnhtbESPzarCMBCF9xd8hzCCm4umdaFSjSJehC7c+Lcfm7Et&#10;NpPS5Nrq0xtBcDfDOeebM4tVZypxp8aVlhXEowgEcWZ1ybmC03E7nIFwHlljZZkUPMjBatn7WWCi&#10;bct7uh98LgKEXYIKCu/rREqXFWTQjWxNHLSrbQz6sDa51A22AW4qOY6iiTRYcrhQYE2bgrLb4d8E&#10;Stem52e9/8PfKefusotTfYmVGvS79RyEp85/zZ90qkP9aArvZ8IEcvk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xr0ubwgAAANwAAAAPAAAAAAAAAAAAAAAAAJgCAABkcnMvZG93&#10;bnJldi54bWxQSwUGAAAAAAQABAD1AAAAhwMAAAAA&#10;" path="m60,l,60,60,e" filled="f" strokecolor="gray" strokeweight=".06pt">
                  <v:path arrowok="t" o:connecttype="custom" o:connectlocs="60,0;0,60;60,0" o:connectangles="0,0,0"/>
                </v:shape>
                <v:shape id="Freeform 76" o:spid="_x0000_s1058" style="position:absolute;left:6625;top:3275;width:60;height:60;visibility:visible;mso-wrap-style:square;v-text-anchor:top" coordsize="60,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DDf6cMA&#10;AADcAAAADwAAAGRycy9kb3ducmV2LnhtbESPMW/CQAyF90r8h5ORulRwSQeKAgdCoEoZWKCwm5xJ&#10;InK+KHeQlF+Ph0rdnuXnz+8t14Nr1IO6UHs2kE4TUMSFtzWXBk4/35M5qBCRLTaeycAvBVivRm9L&#10;zKzv+UCPYyyVQDhkaKCKsc20DkVFDsPUt8Syu/rOYZSxK7XtsBe4a/Rnksy0w5rlQ4UtbSsqbse7&#10;E8rQ5+dne9jhxxeX4bJPc3tJjXkfD5sFqEhD/Df/XedW4ieSVsqIAr16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DDf6cMAAADcAAAADwAAAAAAAAAAAAAAAACYAgAAZHJzL2Rv&#10;d25yZXYueG1sUEsFBgAAAAAEAAQA9QAAAIgDAAAAAA==&#10;" path="m60,l,60,60,e" filled="f" strokecolor="gray" strokeweight=".06pt">
                  <v:path arrowok="t" o:connecttype="custom" o:connectlocs="60,0;0,60;60,0" o:connectangles="0,0,0"/>
                </v:shape>
                <v:shape id="Freeform 77" o:spid="_x0000_s1059" style="position:absolute;left:6955;top:3606;width:60;height:60;visibility:visible;mso-wrap-style:square;v-text-anchor:top" coordsize="60,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3x6csUA&#10;AADcAAAADwAAAGRycy9kb3ducmV2LnhtbESPzWrDMBCE74G8g9hALyGW3UObOJZNSCn40Ev+7htr&#10;Y5tYK2OpsdunrwqF3naZmW9ns2IynXjQ4FrLCpIoBkFcWd1yreB8el+tQTiPrLGzTAq+yEGRz2cZ&#10;ptqOfKDH0dciQNilqKDxvk+ldFVDBl1ke+Kg3exg0Id1qKUecAxw08nnOH6RBlsOFxrsad9QdT9+&#10;mkCZxvLy3R/ecPnKtbt+JKW+Jko9LabdFoSnyf+b/9KlDvXjDfw+EyaQ+Q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vfHpyxQAAANwAAAAPAAAAAAAAAAAAAAAAAJgCAABkcnMv&#10;ZG93bnJldi54bWxQSwUGAAAAAAQABAD1AAAAigMAAAAA&#10;" path="m60,l,60,60,e" filled="f" strokecolor="gray" strokeweight=".06pt">
                  <v:path arrowok="t" o:connecttype="custom" o:connectlocs="60,0;0,60;60,0" o:connectangles="0,0,0"/>
                </v:shape>
                <v:shape id="Freeform 78" o:spid="_x0000_s1060" style="position:absolute;left:7269;top:3921;width:60;height:60;visibility:visible;mso-wrap-style:square;v-text-anchor:top" coordsize="60,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59FMsMA&#10;AADcAAAADwAAAGRycy9kb3ducmV2LnhtbESPMW/CQAyF90r8h5ORulRwSQeKAgdCoEoZWKCwm5xJ&#10;InK+KHeQlF+Ph0rdnuXnz+8t14Nr1IO6UHs2kE4TUMSFtzWXBk4/35M5qBCRLTaeycAvBVivRm9L&#10;zKzv+UCPYyyVQDhkaKCKsc20DkVFDsPUt8Syu/rOYZSxK7XtsBe4a/Rnksy0w5rlQ4UtbSsqbse7&#10;E8rQ5+dne9jhxxeX4bJPc3tJjXkfD5sFqEhD/Df/XedW4qcSX8qIAr16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59FMsMAAADcAAAADwAAAAAAAAAAAAAAAACYAgAAZHJzL2Rv&#10;d25yZXYueG1sUEsFBgAAAAAEAAQA9QAAAIgDAAAAAA==&#10;" path="m60,l,60,60,e" filled="f" strokecolor="gray" strokeweight=".06pt">
                  <v:path arrowok="t" o:connecttype="custom" o:connectlocs="60,0;0,60;60,0" o:connectangles="0,0,0"/>
                </v:shape>
                <v:shape id="Freeform 79" o:spid="_x0000_s1061" style="position:absolute;left:5679;top:2809;width:90;height:20;visibility:visible;mso-wrap-style:square;v-text-anchor:top" coordsize="90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vIrHMEA&#10;AADcAAAADwAAAGRycy9kb3ducmV2LnhtbERPTWvCQBC9F/wPywi91U1SKCW6ighCQUSqPfQ4ZMZs&#10;MDsbs1sT/71bKPQ2j/c5i9XoWnXjPjReDOSzDBRL5amR2sDXafvyDipEFMLWCxu4c4DVcvK0wJL8&#10;IJ98O8ZapRAJJRqwMXal1qGy7DDMfMeSuLPvHcYE+1pTj0MKd60usuxNO2wkNVjseGO5uhx/nIFD&#10;cT7Vd/1NMhRErzu7p/YajXmejus5qMhj/Bf/uT8ozc9z+H0mXaCXD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byKxzBAAAA3AAAAA8AAAAAAAAAAAAAAAAAmAIAAGRycy9kb3du&#10;cmV2LnhtbFBLBQYAAAAABAAEAPUAAACGAwAAAAA=&#10;" path="m90,l,1e" filled="f" strokecolor="gray" strokeweight=".06pt">
                  <v:path arrowok="t" o:connecttype="custom" o:connectlocs="90,0;0,1" o:connectangles="0,0"/>
                </v:shape>
                <v:shape id="Freeform 80" o:spid="_x0000_s1062" style="position:absolute;left:5679;top:2809;width:90;height:20;visibility:visible;mso-wrap-style:square;v-text-anchor:top" coordsize="90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iC1a8AA&#10;AADcAAAADwAAAGRycy9kb3ducmV2LnhtbERPTWvCQBC9F/oflin0VjemIJK6igiCUIpUPXgcMmM2&#10;NDsbs6uJ/94tCN7m8T5nthhco67chdqLgfEoA8VSeqqlMnDYrz+moEJEIWy8sIEbB1jMX19mWJDv&#10;5Zevu1ipFCKhQAM2xrbQOpSWHYaRb1kSd/Kdw5hgV2nqsE/hrtF5lk20w1pSg8WWV5bLv93FGdjm&#10;p31100eSPif6/LY/1JyjMe9vw/ILVOQhPsUP94bS/HEO/8+kC/T8D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JiC1a8AAAADcAAAADwAAAAAAAAAAAAAAAACYAgAAZHJzL2Rvd25y&#10;ZXYueG1sUEsFBgAAAAAEAAQA9QAAAIUDAAAAAA==&#10;" path="m,l90,1e" filled="f" strokecolor="gray" strokeweight=".06pt">
                  <v:path arrowok="t" o:connecttype="custom" o:connectlocs="0,0;90,1" o:connectangles="0,0"/>
                </v:shape>
                <v:shape id="Freeform 81" o:spid="_x0000_s1063" style="position:absolute;left:5679;top:3259;width:90;height:20;visibility:visible;mso-wrap-style:square;v-text-anchor:top" coordsize="90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WwQ8MEA&#10;AADcAAAADwAAAGRycy9kb3ducmV2LnhtbERPTWvCQBC9C/6HZYTedGOEUlI3UgRBKKVUPfQ4ZCbZ&#10;0OxszG5N/PfdQqG3ebzP2e4m16kbD6H1YmC9ykCxVJ5aaQxczoflE6gQUQg7L2zgzgF25Xy2xYL8&#10;KB98O8VGpRAJBRqwMfaF1qGy7DCsfM+SuNoPDmOCQ6NpwDGFu07nWfaoHbaSGiz2vLdcfZ2+nYH3&#10;vD43d/1JMuZEm1f7Rt01GvOwmF6eQUWe4r/4z32kNH+9gd9n0gW6/A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ElsEPDBAAAA3AAAAA8AAAAAAAAAAAAAAAAAmAIAAGRycy9kb3du&#10;cmV2LnhtbFBLBQYAAAAABAAEAPUAAACGAwAAAAA=&#10;" path="m90,l,1e" filled="f" strokecolor="gray" strokeweight=".06pt">
                  <v:path arrowok="t" o:connecttype="custom" o:connectlocs="90,0;0,1" o:connectangles="0,0"/>
                </v:shape>
                <v:shape id="Freeform 82" o:spid="_x0000_s1064" style="position:absolute;left:5679;top:3259;width:90;height:20;visibility:visible;mso-wrap-style:square;v-text-anchor:top" coordsize="90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oWIhMEA&#10;AADcAAAADwAAAGRycy9kb3ducmV2LnhtbERPS2vCQBC+F/wPyxR6qxujFEldpRQKgpTi4+BxyIzZ&#10;0OxszK4m/vuuIPQ2H99zFqvBNerKXai9GJiMM1AspadaKgOH/dfrHFSIKISNFzZw4wCr5ehpgQX5&#10;XrZ83cVKpRAJBRqwMbaF1qG07DCMfcuSuJPvHMYEu0pTh30Kd43Os+xNO6wlNVhs+dNy+bu7OAM/&#10;+Wlf3fSRpM+Jphv7Tc05GvPyPHy8g4o8xH/xw72mNH8yg/sz6QK9/A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MaFiITBAAAA3AAAAA8AAAAAAAAAAAAAAAAAmAIAAGRycy9kb3du&#10;cmV2LnhtbFBLBQYAAAAABAAEAPUAAACGAwAAAAA=&#10;" path="m,l90,1e" filled="f" strokecolor="gray" strokeweight=".06pt">
                  <v:path arrowok="t" o:connecttype="custom" o:connectlocs="0,0;90,1" o:connectangles="0,0"/>
                </v:shape>
                <v:shape id="Freeform 83" o:spid="_x0000_s1065" style="position:absolute;left:5679;top:3696;width:90;height:20;visibility:visible;mso-wrap-style:square;v-text-anchor:top" coordsize="90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cktH8EA&#10;AADcAAAADwAAAGRycy9kb3ducmV2LnhtbERPS2vCQBC+F/wPyxR6qxsjFkldpRQKgpTi4+BxyIzZ&#10;0OxszK4m/vuuIPQ2H99zFqvBNerKXai9GJiMM1AspadaKgOH/dfrHFSIKISNFzZw4wCr5ehpgQX5&#10;XrZ83cVKpRAJBRqwMbaF1qG07DCMfcuSuJPvHMYEu0pTh30Kd43Os+xNO6wlNVhs+dNy+bu7OAM/&#10;+Wlf3fSRpM+Jphv7Tc05GvPyPHy8g4o8xH/xw72mNH8yg/sz6QK9/A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nJLR/BAAAA3AAAAA8AAAAAAAAAAAAAAAAAmAIAAGRycy9kb3du&#10;cmV2LnhtbFBLBQYAAAAABAAEAPUAAACGAwAAAAA=&#10;" path="m90,l,,90,e" filled="f" strokecolor="gray" strokeweight=".06pt">
                  <v:path arrowok="t" o:connecttype="custom" o:connectlocs="90,0;0,0;90,0" o:connectangles="0,0,0"/>
                </v:shape>
                <v:shape id="Freeform 84" o:spid="_x0000_s1066" style="position:absolute;left:5679;top:4146;width:90;height:20;visibility:visible;mso-wrap-style:square;v-text-anchor:top" coordsize="90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RuzaMEA&#10;AADcAAAADwAAAGRycy9kb3ducmV2LnhtbERPTWvCQBC9F/wPyxS81Y0piKRupBQKBSml6qHHITPJ&#10;hmZnY3Y18d+7hYK3ebzP2Wwn16kLD6H1YmC5yECxVJ5aaQwcD+9Pa1AhohB2XtjAlQNsy9nDBgvy&#10;o3zzZR8blUIkFGjAxtgXWofKssOw8D1L4mo/OIwJDo2mAccU7jqdZ9lKO2wlNVjs+c1y9bs/OwNf&#10;eX1orvqHZMyJnnf2k7pTNGb+OL2+gIo8xbv43/1Baf5yBX/PpAt0eQ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Fkbs2jBAAAA3AAAAA8AAAAAAAAAAAAAAAAAmAIAAGRycy9kb3du&#10;cmV2LnhtbFBLBQYAAAAABAAEAPUAAACGAwAAAAA=&#10;" path="m90,l,,90,e" filled="f" strokecolor="gray" strokeweight=".06pt">
                  <v:path arrowok="t" o:connecttype="custom" o:connectlocs="90,0;0,0;90,0" o:connectangles="0,0,0"/>
                </v:shape>
                <v:shape id="Freeform 85" o:spid="_x0000_s1067" style="position:absolute;left:5679;top:4596;width:90;height:20;visibility:visible;mso-wrap-style:square;v-text-anchor:top" coordsize="90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lcW88EA&#10;AADcAAAADwAAAGRycy9kb3ducmV2LnhtbERPS2vCQBC+F/wPyxR6qxsjWEldpRQKgpTi4+BxyIzZ&#10;0OxszK4m/vuuIPQ2H99zFqvBNerKXai9GJiMM1AspadaKgOH/dfrHFSIKISNFzZw4wCr5ehpgQX5&#10;XrZ83cVKpRAJBRqwMbaF1qG07DCMfcuSuJPvHMYEu0pTh30Kd43Os2ymHdaSGiy2/Gm5/N1dnIGf&#10;/LSvbvpI0udE0439puYcjXl5Hj7eQUUe4r/44V5Tmj95g/sz6QK9/A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DZXFvPBAAAA3AAAAA8AAAAAAAAAAAAAAAAAmAIAAGRycy9kb3du&#10;cmV2LnhtbFBLBQYAAAAABAAEAPUAAACGAwAAAAA=&#10;" path="m90,l,,90,e" filled="f" strokecolor="gray" strokeweight=".06pt">
                  <v:path arrowok="t" o:connecttype="custom" o:connectlocs="90,0;0,0;90,0" o:connectangles="0,0,0"/>
                </v:shape>
                <v:shape id="Freeform 86" o:spid="_x0000_s1068" style="position:absolute;left:4149;top:2375;width:1576;height:1576;visibility:visible;mso-wrap-style:square;v-text-anchor:top" coordsize="1576,157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R/eosQA&#10;AADcAAAADwAAAGRycy9kb3ducmV2LnhtbESPQWvCQBCF7wX/wzJCb3WTSiWkrlKUohQvsdLzkJ0m&#10;odnZkN3E9N87B8HbDO/Ne9+st5Nr1Uh9aDwbSBcJKOLS24YrA5fvz5cMVIjIFlvPZOCfAmw3s6c1&#10;5tZfuaDxHCslIRxyNFDH2OVah7Imh2HhO2LRfn3vMMraV9r2eJVw1+rXJFlphw1LQ40d7Woq/86D&#10;M9ClwzQORfHzluj0Uh6y0/5rmRnzPJ8+3kFFmuLDfL8+WsFPhVaekQn05gY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0f3qLEAAAA3AAAAA8AAAAAAAAAAAAAAAAAmAIAAGRycy9k&#10;b3ducmV2LnhtbFBLBQYAAAAABAAEAPUAAACJAwAAAAA=&#10;" path="m1575,l,1575e" filled="f" strokecolor="gray" strokeweight=".06pt">
                  <v:path arrowok="t" o:connecttype="custom" o:connectlocs="1575,0;0,1575" o:connectangles="0,0"/>
                </v:shape>
                <v:shape id="Freeform 87" o:spid="_x0000_s1069" style="position:absolute;left:5379;top:2659;width:60;height:60;visibility:visible;mso-wrap-style:square;v-text-anchor:top" coordsize="60,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qXsr8UA&#10;AADcAAAADwAAAGRycy9kb3ducmV2LnhtbESPzWrDMBCE74G8g9hALyGW3UObOJZNSCn40Ev+7htr&#10;Y5tYK2OpsdunrwqF3naZmW9ns2IynXjQ4FrLCpIoBkFcWd1yreB8el+tQTiPrLGzTAq+yEGRz2cZ&#10;ptqOfKDH0dciQNilqKDxvk+ldFVDBl1ke+Kg3exg0Id1qKUecAxw08nnOH6RBlsOFxrsad9QdT9+&#10;mkCZxvLy3R/ecPnKtbt+JKW+Jko9LabdFoSnyf+b/9KlDvWTDfw+EyaQ+Q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qpeyvxQAAANwAAAAPAAAAAAAAAAAAAAAAAJgCAABkcnMv&#10;ZG93bnJldi54bWxQSwUGAAAAAAQABAD1AAAAigMAAAAA&#10;" path="m60,60l,,60,60e" filled="f" strokecolor="gray" strokeweight=".06pt">
                  <v:path arrowok="t" o:connecttype="custom" o:connectlocs="60,60;0,0;60,60" o:connectangles="0,0,0"/>
                </v:shape>
                <v:shape id="Freeform 88" o:spid="_x0000_s1070" style="position:absolute;left:5065;top:2975;width:60;height:60;visibility:visible;mso-wrap-style:square;v-text-anchor:top" coordsize="60,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fOPj8QA&#10;AADcAAAADwAAAGRycy9kb3ducmV2LnhtbESPMW/CQAyFd6T+h5MrdUFwCQNFKQeqQJUysEBhd3Ju&#10;EjXni3JXkvLr8YDE9iw/f35vvR1dq67Uh8azgXSegCIuvW24MnD+/pqtQIWIbLH1TAb+KcB28zJZ&#10;Y2b9wEe6nmKlBMIhQwN1jF2mdShrchjmviOW3Y/vHUYZ+0rbHgeBu1YvkmSpHTYsH2rsaFdT+Xv6&#10;c0IZh/xy6457nL5zFYpDmtsiNebtdfz8ABVpjE/z4zq3En8h8aWMKNCbO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Xzj4/EAAAA3AAAAA8AAAAAAAAAAAAAAAAAmAIAAGRycy9k&#10;b3ducmV2LnhtbFBLBQYAAAAABAAEAPUAAACJAwAAAAA=&#10;" path="m60,60l,,60,60e" filled="f" strokecolor="gray" strokeweight=".06pt">
                  <v:path arrowok="t" o:connecttype="custom" o:connectlocs="60,60;0,0;60,60" o:connectangles="0,0,0"/>
                </v:shape>
                <v:shape id="Freeform 89" o:spid="_x0000_s1071" style="position:absolute;left:4765;top:3275;width:60;height:60;visibility:visible;mso-wrap-style:square;v-text-anchor:top" coordsize="60,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r8qFMQA&#10;AADcAAAADwAAAGRycy9kb3ducmV2LnhtbESPQWuDQBCF74X+h2UKuZS66iEN1lVKS8BDL0mT++hO&#10;VOLOiruNtr++GwjkNsN775s3ebmYQVxocr1lBUkUgyBurO65VXD43r5sQDiPrHGwTAp+yUFZPD7k&#10;mGk7844ue9+KAGGXoYLO+zGT0jUdGXSRHYmDdrKTQR/WqZV6wjnAzSDTOF5Lgz2HCx2O9NFRc97/&#10;mEBZ5ur4N+4+8fmVW1d/JZWuE6VWT8v7GwhPi7+bb+lKh/ppAtdnwgSy+A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q/KhTEAAAA3AAAAA8AAAAAAAAAAAAAAAAAmAIAAGRycy9k&#10;b3ducmV2LnhtbFBLBQYAAAAABAAEAPUAAACJAwAAAAA=&#10;" path="m60,60l,,60,60e" filled="f" strokecolor="gray" strokeweight=".06pt">
                  <v:path arrowok="t" o:connecttype="custom" o:connectlocs="60,60;0,0;60,60" o:connectangles="0,0,0"/>
                </v:shape>
                <v:shape id="Freeform 90" o:spid="_x0000_s1072" style="position:absolute;left:4435;top:3606;width:60;height:60;visibility:visible;mso-wrap-style:square;v-text-anchor:top" coordsize="60,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m20Y8MA&#10;AADcAAAADwAAAGRycy9kb3ducmV2LnhtbESPT4vCMBDF7wt+hzCCl0XT9rBKNYooQg978d99bMa2&#10;2ExKE231028WBG8zvPd+82ax6k0tHtS6yrKCeBKBIM6trrhQcDruxjMQziNrrC2Tgic5WC0HXwtM&#10;te14T4+DL0SAsEtRQel9k0rp8pIMuoltiIN2ta1BH9a2kLrFLsBNLZMo+pEGKw4XSmxoU1J+O9xN&#10;oPRddn41+y1+T7lwl98405dYqdGwX89BeOr9x/xOZzrUTxL4fyZMIJd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Km20Y8MAAADcAAAADwAAAAAAAAAAAAAAAACYAgAAZHJzL2Rv&#10;d25yZXYueG1sUEsFBgAAAAAEAAQA9QAAAIgDAAAAAA==&#10;" path="m60,60l,,60,60e" filled="f" strokecolor="gray" strokeweight=".06pt">
                  <v:path arrowok="t" o:connecttype="custom" o:connectlocs="60,60;0,0;60,60" o:connectangles="0,0,0"/>
                </v:shape>
                <v:shape id="Freeform 91" o:spid="_x0000_s1073" style="position:absolute;left:4119;top:3921;width:60;height:60;visibility:visible;mso-wrap-style:square;v-text-anchor:top" coordsize="60,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SER+MUA&#10;AADcAAAADwAAAGRycy9kb3ducmV2LnhtbESPQWuDQBCF74H8h2UKuYS6mkJbjJsQGgIeetGk99Gd&#10;qNSdFXcbTX99t1DobYb33jdvsv1senGj0XWWFSRRDIK4trrjRsHlfHp8BeE8ssbeMim4k4P9brnI&#10;MNV24oJupW9EgLBLUUHr/ZBK6eqWDLrIDsRBu9rRoA/r2Eg94hTgppebOH6WBjsOF1oc6K2l+rP8&#10;MoEyT/nH91Accf3Cjavek1xXiVKrh/mwBeFp9v/mv3SuQ/3NE/w+EyaQux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FIRH4xQAAANwAAAAPAAAAAAAAAAAAAAAAAJgCAABkcnMv&#10;ZG93bnJldi54bWxQSwUGAAAAAAQABAD1AAAAigMAAAAA&#10;" path="m60,60l,,60,60e" filled="f" strokecolor="gray" strokeweight=".06pt">
                  <v:path arrowok="t" o:connecttype="custom" o:connectlocs="60,60;0,0;60,60" o:connectangles="0,0,0"/>
                </v:shape>
                <v:shape id="Freeform 92" o:spid="_x0000_s1074" style="position:absolute;left:5289;top:2329;width:20;height:90;visibility:visible;mso-wrap-style:square;v-text-anchor:top" coordsize="20,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WDP0cMA&#10;AADcAAAADwAAAGRycy9kb3ducmV2LnhtbERP32vCMBB+F/Y/hBvsTdN2zklnlCEMNhmIncgej+Zs&#10;yppLabJa/3sjCL7dx/fzFqvBNqKnzteOFaSTBARx6XTNlYL9z8d4DsIHZI2NY1JwJg+r5cNogbl2&#10;J95RX4RKxBD2OSowIbS5lL40ZNFPXEscuaPrLIYIu0rqDk8x3DYyS5KZtFhzbDDY0tpQ+Vf8WwWb&#10;w/HLNNmhfz2n6foFf/l7mz0r9fQ4vL+BCDSEu/jm/tRxfjaF6zPxArm8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MWDP0cMAAADcAAAADwAAAAAAAAAAAAAAAACYAgAAZHJzL2Rv&#10;d25yZXYueG1sUEsFBgAAAAAEAAQA9QAAAIgDAAAAAA==&#10;" path="m,90l1,e" filled="f" strokecolor="gray" strokeweight=".06pt">
                  <v:path arrowok="t" o:connecttype="custom" o:connectlocs="0,90;1,0" o:connectangles="0,0"/>
                </v:shape>
                <v:shape id="Freeform 93" o:spid="_x0000_s1075" style="position:absolute;left:5289;top:2329;width:20;height:90;visibility:visible;mso-wrap-style:square;v-text-anchor:top" coordsize="20,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ixqSsMA&#10;AADcAAAADwAAAGRycy9kb3ducmV2LnhtbERP32vCMBB+F/wfwg32NtN2OEc1FREG2xiIOsTHo7k2&#10;Zc2lNFmt//0yEHy7j+/nrdajbcVAvW8cK0hnCQji0umGawXfx7enVxA+IGtsHZOCK3lYF9PJCnPt&#10;Lryn4RBqEUPY56jAhNDlUvrSkEU/cx1x5CrXWwwR9rXUPV5iuG1lliQv0mLDscFgR1tD5c/h1yr4&#10;PFUfps1Ow+Kapts5nvlrlz0r9fgwbpYgAo3hLr6533Wcn83h/5l4gSz+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ixqSsMAAADcAAAADwAAAAAAAAAAAAAAAACYAgAAZHJzL2Rv&#10;d25yZXYueG1sUEsFBgAAAAAEAAQA9QAAAIgDAAAAAA==&#10;" path="m,l1,90e" filled="f" strokecolor="gray" strokeweight=".06pt">
                  <v:path arrowok="t" o:connecttype="custom" o:connectlocs="0,0;1,90" o:connectangles="0,0"/>
                </v:shape>
                <v:shape id="Freeform 94" o:spid="_x0000_s1076" style="position:absolute;left:4839;top:2329;width:20;height:90;visibility:visible;mso-wrap-style:square;v-text-anchor:top" coordsize="20,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v70PcIA&#10;AADcAAAADwAAAGRycy9kb3ducmV2LnhtbERP32vCMBB+H/g/hBvsbabtUEc1igjCJsJQh/h4NGdT&#10;1lxKE2v9740g7O0+vp83W/S2Fh21vnKsIB0mIIgLpysuFfwe1u+fIHxA1lg7JgU38rCYD15mmGt3&#10;5R11+1CKGMI+RwUmhCaX0heGLPqha4gjd3atxRBhW0rd4jWG21pmSTKWFiuODQYbWhkq/vYXq2Bz&#10;PH+bOjt2k1uarkZ44u1P9qHU22u/nIII1Id/8dP9peP8bAyPZ+IFcn4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u/vQ9wgAAANwAAAAPAAAAAAAAAAAAAAAAAJgCAABkcnMvZG93&#10;bnJldi54bWxQSwUGAAAAAAQABAD1AAAAhwMAAAAA&#10;" path="m,90l1,e" filled="f" strokecolor="gray" strokeweight=".06pt">
                  <v:path arrowok="t" o:connecttype="custom" o:connectlocs="0,90;1,0" o:connectangles="0,0"/>
                </v:shape>
                <v:shape id="Freeform 95" o:spid="_x0000_s1077" style="position:absolute;left:4839;top:2329;width:20;height:90;visibility:visible;mso-wrap-style:square;v-text-anchor:top" coordsize="20,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bJRpsIA&#10;AADcAAAADwAAAGRycy9kb3ducmV2LnhtbERP32vCMBB+H/g/hBvsbabtcI5qFBGETYShDvHxaM6m&#10;rLmUJtb63xtB8O0+vp83nfe2Fh21vnKsIB0mIIgLpysuFfztV+9fIHxA1lg7JgVX8jCfDV6mmGt3&#10;4S11u1CKGMI+RwUmhCaX0heGLPqha4gjd3KtxRBhW0rd4iWG21pmSfIpLVYcGww2tDRU/O/OVsH6&#10;cPoxdXboxtc0XY7wyJvf7EOpt9d+MQERqA9P8cP9reP8bAz3Z+IFcnY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BslGmwgAAANwAAAAPAAAAAAAAAAAAAAAAAJgCAABkcnMvZG93&#10;bnJldi54bWxQSwUGAAAAAAQABAD1AAAAhwMAAAAA&#10;" path="m,l1,90e" filled="f" strokecolor="gray" strokeweight=".06pt">
                  <v:path arrowok="t" o:connecttype="custom" o:connectlocs="0,0;1,90" o:connectangles="0,0"/>
                </v:shape>
                <v:shape id="Freeform 96" o:spid="_x0000_s1078" style="position:absolute;left:4405;top:2329;width:20;height:90;visibility:visible;mso-wrap-style:square;v-text-anchor:top" coordsize="20,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C3F1MYA&#10;AADcAAAADwAAAGRycy9kb3ducmV2LnhtbESPQWvCQBCF74X+h2UK3uomKbYldZUiFKoIRVukxyE7&#10;ZkOzsyG7jfHfOwfB2wzvzXvfzJejb9VAfWwCG8inGSjiKtiGawM/3x+Pr6BiQrbYBiYDZ4qwXNzf&#10;zbG04cQ7GvapVhLCsUQDLqWu1DpWjjzGaeiIRTuG3mOSta+17fEk4b7VRZY9a48NS4PDjlaOqr/9&#10;vzewORzXri0Ow8s5z1cz/OXtV/FkzORhfH8DlWhMN/P1+tMKfiG08oxMoBcX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sC3F1MYAAADcAAAADwAAAAAAAAAAAAAAAACYAgAAZHJz&#10;L2Rvd25yZXYueG1sUEsFBgAAAAAEAAQA9QAAAIsDAAAAAA==&#10;" path="m,90l1,e" filled="f" strokecolor="gray" strokeweight=".06pt">
                  <v:path arrowok="t" o:connecttype="custom" o:connectlocs="0,90;1,0" o:connectangles="0,0"/>
                </v:shape>
                <v:shape id="Freeform 97" o:spid="_x0000_s1079" style="position:absolute;left:4405;top:2329;width:20;height:90;visibility:visible;mso-wrap-style:square;v-text-anchor:top" coordsize="20,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2FgT8MA&#10;AADcAAAADwAAAGRycy9kb3ducmV2LnhtbERP32vCMBB+F/Y/hBvsTdN2OGdnlCEMNhmIncgej+Zs&#10;yppLabJa/3sjCL7dx/fzFqvBNqKnzteOFaSTBARx6XTNlYL9z8f4FYQPyBobx6TgTB5Wy4fRAnPt&#10;TryjvgiViCHsc1RgQmhzKX1pyKKfuJY4ckfXWQwRdpXUHZ5iuG1kliQv0mLNscFgS2tD5V/xbxVs&#10;Dscv02SHfnZO0/UUf/l7mz0r9fQ4vL+BCDSEu/jm/tRxfjaH6zPxArm8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32FgT8MAAADcAAAADwAAAAAAAAAAAAAAAACYAgAAZHJzL2Rv&#10;d25yZXYueG1sUEsFBgAAAAAEAAQA9QAAAIgDAAAAAA==&#10;" path="m,l1,90e" filled="f" strokecolor="gray" strokeweight=".06pt">
                  <v:path arrowok="t" o:connecttype="custom" o:connectlocs="0,0;1,90" o:connectangles="0,0"/>
                </v:shape>
                <v:shape id="Freeform 98" o:spid="_x0000_s1080" style="position:absolute;left:3955;top:2329;width:20;height:90;visibility:visible;mso-wrap-style:square;v-text-anchor:top" coordsize="20,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4JfD8YA&#10;AADcAAAADwAAAGRycy9kb3ducmV2LnhtbESPQWvCQBCF74X+h2UK3uomkbYSXaUIBS2FUlvE45Ad&#10;s8HsbMiuMf77zqHQ2wzvzXvfLNejb9VAfWwCG8inGSjiKtiGawM/32+Pc1AxIVtsA5OBG0VYr+7v&#10;lljacOUvGvapVhLCsUQDLqWu1DpWjjzGaeiIRTuF3mOSta+17fEq4b7VRZY9a48NS4PDjjaOqvP+&#10;4g28H0471xaH4eWW55snPPLHZzEzZvIwvi5AJRrTv/nvemsFfyb48oxMoFe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y4JfD8YAAADcAAAADwAAAAAAAAAAAAAAAACYAgAAZHJz&#10;L2Rvd25yZXYueG1sUEsFBgAAAAAEAAQA9QAAAIsDAAAAAA==&#10;" path="m,90l1,e" filled="f" strokecolor="gray" strokeweight=".06pt">
                  <v:path arrowok="t" o:connecttype="custom" o:connectlocs="0,90;1,0" o:connectangles="0,0"/>
                </v:shape>
                <v:shape id="Freeform 99" o:spid="_x0000_s1081" style="position:absolute;left:3955;top:2329;width:20;height:90;visibility:visible;mso-wrap-style:square;v-text-anchor:top" coordsize="20,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M76lMMA&#10;AADcAAAADwAAAGRycy9kb3ducmV2LnhtbERP22rCQBB9L/gPywi+1U0irRJdRYSCSqF4QXwcsmM2&#10;mJ0N2W2Mf98tFPo2h3Odxaq3teio9ZVjBek4AUFcOF1xqeB8+nidgfABWWPtmBQ8ycNqOXhZYK7d&#10;gw/UHUMpYgj7HBWYEJpcSl8YsujHriGO3M21FkOEbSl1i48YbmuZJcm7tFhxbDDY0MZQcT9+WwX7&#10;y21n6uzSTZ9punnDK39+ZROlRsN+PQcRqA//4j/3Vsf5kxR+n4kXyOU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M76lMMAAADcAAAADwAAAAAAAAAAAAAAAACYAgAAZHJzL2Rv&#10;d25yZXYueG1sUEsFBgAAAAAEAAQA9QAAAIgDAAAAAA==&#10;" path="m,l1,90e" filled="f" strokecolor="gray" strokeweight=".06pt">
                  <v:path arrowok="t" o:connecttype="custom" o:connectlocs="0,0;1,90" o:connectangles="0,0"/>
                </v:shape>
                <v:shape id="Freeform 100" o:spid="_x0000_s1082" style="position:absolute;left:3506;top:2329;width:20;height:90;visibility:visible;mso-wrap-style:square;v-text-anchor:top" coordsize="20,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Bxk48IA&#10;AADcAAAADwAAAGRycy9kb3ducmV2LnhtbERP32vCMBB+H/g/hBvsTdNW1FGNIoKwDWGoQ3w8mrMp&#10;ay6libX+90YY7O0+vp+3WPW2Fh21vnKsIB0lIIgLpysuFfwct8N3ED4ga6wdk4I7eVgtBy8LzLW7&#10;8Z66QyhFDGGfowITQpNL6QtDFv3INcSRu7jWYoiwLaVu8RbDbS2zJJlKixXHBoMNbQwVv4erVfB1&#10;unyaOjt1s3uabiZ45t13Nlbq7bVfz0EE6sO/+M/9oeP8cQbPZ+IFcvk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UHGTjwgAAANwAAAAPAAAAAAAAAAAAAAAAAJgCAABkcnMvZG93&#10;bnJldi54bWxQSwUGAAAAAAQABAD1AAAAhwMAAAAA&#10;" path="m,90l,,,90e" filled="f" strokecolor="gray" strokeweight=".06pt">
                  <v:path arrowok="t" o:connecttype="custom" o:connectlocs="0,90;0,0;0,90" o:connectangles="0,0,0"/>
                </v:shape>
                <v:shape id="Freeform 101" o:spid="_x0000_s1083" style="position:absolute;left:4149;top:798;width:1576;height:1577;visibility:visible;mso-wrap-style:square;v-text-anchor:top" coordsize="1576,157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oYHxcMA&#10;AADcAAAADwAAAGRycy9kb3ducmV2LnhtbERPTWsCMRC9C/6HMEIvUrNWkLI1SisViiBY7aW3YTOb&#10;LN1MliR113/fFARv83ifs9oMrhUXCrHxrGA+K0AQV143bBR8nXePzyBiQtbYeiYFV4qwWY9HKyy1&#10;7/mTLqdkRA7hWKICm1JXShkrSw7jzHfEmat9cJgyDEbqgH0Od618KoqldNhwbrDY0dZS9XP6dQoO&#10;4a0+2v3uepyb7flb1/10/26UepgMry8gEg3pLr65P3Sev1jA/zP5Arn+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oYHxcMAAADcAAAADwAAAAAAAAAAAAAAAACYAgAAZHJzL2Rv&#10;d25yZXYueG1sUEsFBgAAAAAEAAQA9QAAAIgDAAAAAA==&#10;" path="m1575,1576l,e" filled="f" strokecolor="gray" strokeweight=".06pt">
                  <v:path arrowok="t" o:connecttype="custom" o:connectlocs="1575,1576;0,0" o:connectangles="0,0"/>
                </v:shape>
                <v:shape id="Freeform 102" o:spid="_x0000_s1084" style="position:absolute;left:5379;top:2028;width:60;height:60;visibility:visible;mso-wrap-style:square;v-text-anchor:top" coordsize="60,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xEfUcUA&#10;AADcAAAADwAAAGRycy9kb3ducmV2LnhtbESPQWvCQBCF74X+h2UEL8VsYksrqasURcihl8T2PslO&#10;k2B2NmRXE/313ULB2wzvvW/erLeT6cSFBtdaVpBEMQjiyuqWawVfx8NiBcJ5ZI2dZVJwJQfbzePD&#10;GlNtR87pUvhaBAi7FBU03veplK5qyKCLbE8ctB87GPRhHWqpBxwD3HRyGcev0mDL4UKDPe0aqk7F&#10;2QTKNGbftz7f49Mb1678TDJdJkrNZ9PHOwhPk7+b/9OZDvWfX+DvmTCB3Pw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PER9RxQAAANwAAAAPAAAAAAAAAAAAAAAAAJgCAABkcnMv&#10;ZG93bnJldi54bWxQSwUGAAAAAAQABAD1AAAAigMAAAAA&#10;" path="m,60l60,,,60e" filled="f" strokecolor="gray" strokeweight=".06pt">
                  <v:path arrowok="t" o:connecttype="custom" o:connectlocs="0,60;60,0;0,60" o:connectangles="0,0,0"/>
                </v:shape>
                <v:shape id="Freeform 103" o:spid="_x0000_s1085" style="position:absolute;left:5065;top:1714;width:60;height:60;visibility:visible;mso-wrap-style:square;v-text-anchor:top" coordsize="60,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F26ysUA&#10;AADcAAAADwAAAGRycy9kb3ducmV2LnhtbESPQWvCQBCF74X+h2UEL8VsYmkrqasURcihl8T2PslO&#10;k2B2NmRXE/313ULB2wzvvW/erLeT6cSFBtdaVpBEMQjiyuqWawVfx8NiBcJ5ZI2dZVJwJQfbzePD&#10;GlNtR87pUvhaBAi7FBU03veplK5qyKCLbE8ctB87GPRhHWqpBxwD3HRyGcev0mDL4UKDPe0aqk7F&#10;2QTKNGbftz7f49Mb1678TDJdJkrNZ9PHOwhPk7+b/9OZDvWfX+DvmTCB3Pw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gXbrKxQAAANwAAAAPAAAAAAAAAAAAAAAAAJgCAABkcnMv&#10;ZG93bnJldi54bWxQSwUGAAAAAAQABAD1AAAAigMAAAAA&#10;" path="m,60l60,,,60e" filled="f" strokecolor="gray" strokeweight=".06pt">
                  <v:path arrowok="t" o:connecttype="custom" o:connectlocs="0,60;60,0;0,60" o:connectangles="0,0,0"/>
                </v:shape>
                <v:shape id="Freeform 104" o:spid="_x0000_s1086" style="position:absolute;left:4765;top:1414;width:60;height:60;visibility:visible;mso-wrap-style:square;v-text-anchor:top" coordsize="60,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I8kvcUA&#10;AADcAAAADwAAAGRycy9kb3ducmV2LnhtbESPQWuDQBCF74X+h2UKvZS62oItxk0oCQEPucSk99Gd&#10;qNSdFXcTTX59tlDobYb33jdv8tVsenGh0XWWFSRRDIK4trrjRsHxsH39BOE8ssbeMim4koPV8vEh&#10;x0zbifd0KX0jAoRdhgpa74dMSle3ZNBFdiAO2smOBn1Yx0bqEacAN718i+NUGuw4XGhxoHVL9U95&#10;NoEyT8X3bdhv8OWDG1ftkkJXiVLPT/PXAoSn2f+b/9KFDvXfU/h9Jkwgl3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QjyS9xQAAANwAAAAPAAAAAAAAAAAAAAAAAJgCAABkcnMv&#10;ZG93bnJldi54bWxQSwUGAAAAAAQABAD1AAAAigMAAAAA&#10;" path="m,60l60,,,60e" filled="f" strokecolor="gray" strokeweight=".06pt">
                  <v:path arrowok="t" o:connecttype="custom" o:connectlocs="0,60;60,0;0,60" o:connectangles="0,0,0"/>
                </v:shape>
                <v:shape id="Freeform 105" o:spid="_x0000_s1087" style="position:absolute;left:4435;top:1084;width:60;height:60;visibility:visible;mso-wrap-style:square;v-text-anchor:top" coordsize="60,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8OBJsUA&#10;AADcAAAADwAAAGRycy9kb3ducmV2LnhtbESPQWvCQBCF74L/YRmhFzGbWKgSXUUsQg69JK33SXZM&#10;gtnZkN2atL++Wyj0NsN775s3++NkOvGgwbWWFSRRDIK4srrlWsHH+2W1BeE8ssbOMin4IgfHw3y2&#10;x1TbkXN6FL4WAcIuRQWN930qpasaMugi2xMH7WYHgz6sQy31gGOAm06u4/hFGmw5XGiwp3ND1b34&#10;NIEyjdn1u89fcbnh2pVvSabLRKmnxXTagfA0+X/zXzrTof7zBn6fCRPIww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/w4EmxQAAANwAAAAPAAAAAAAAAAAAAAAAAJgCAABkcnMv&#10;ZG93bnJldi54bWxQSwUGAAAAAAQABAD1AAAAigMAAAAA&#10;" path="m,60l60,,,60e" filled="f" strokecolor="gray" strokeweight=".06pt">
                  <v:path arrowok="t" o:connecttype="custom" o:connectlocs="0,60;60,0;0,60" o:connectangles="0,0,0"/>
                </v:shape>
                <v:shape id="Freeform 106" o:spid="_x0000_s1088" style="position:absolute;left:4119;top:768;width:60;height:60;visibility:visible;mso-wrap-style:square;v-text-anchor:top" coordsize="60,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lwVVMQA&#10;AADcAAAADwAAAGRycy9kb3ducmV2LnhtbESPT2vCQBDF7wW/wzJCL0U3aaFKdBVRhBx68d99zI5J&#10;MDsbsqtJ++k7h0Jvb5g3v3lvuR5co57UhdqzgXSagCIuvK25NHA+7SdzUCEiW2w8k4FvCrBejV6W&#10;mFnf84Gex1gqgXDI0EAVY5tpHYqKHIapb4lld/OdwyhjV2rbYS9w1+j3JPnUDmuWDxW2tK2ouB8f&#10;TihDn19+2sMO32ZchutXmttraszreNgsQEUa4r/57zq3Ev9D0koZUaBX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5cFVTEAAAA3AAAAA8AAAAAAAAAAAAAAAAAmAIAAGRycy9k&#10;b3ducmV2LnhtbFBLBQYAAAAABAAEAPUAAACJAwAAAAA=&#10;" path="m,60l60,,,60e" filled="f" strokecolor="gray" strokeweight=".06pt">
                  <v:path arrowok="t" o:connecttype="custom" o:connectlocs="0,60;60,0;0,60" o:connectangles="0,0,0"/>
                </v:shape>
                <v:shape id="Freeform 107" o:spid="_x0000_s1089" style="position:absolute;left:5725;top:1939;width:434;height:149;visibility:visible;mso-wrap-style:square;v-text-anchor:top" coordsize="434,14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u+x3MQA&#10;AADcAAAADwAAAGRycy9kb3ducmV2LnhtbERPS2vCQBC+F/wPywi9NRsbkBpdxQdCD23FKMTjkB2T&#10;kOxsmt1q+u+7hUJv8/E9Z7EaTCtu1LvasoJJFIMgLqyuuVRwPu2fXkA4j6yxtUwKvsnBajl6WGCq&#10;7Z2PdMt8KUIIuxQVVN53qZSuqMigi2xHHLir7Q36APtS6h7vIdy08jmOp9JgzaGhwo62FRVN9mUU&#10;6Px9c901U8oP2WdS68uHzd5IqcfxsJ6D8DT4f/Gf+1WH+ckMfp8JF8jl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rvsdzEAAAA3AAAAA8AAAAAAAAAAAAAAAAAmAIAAGRycy9k&#10;b3ducmV2LnhtbFBLBQYAAAAABAAEAPUAAACJAwAAAAA=&#10;" path="m,148l434,e" filled="f" strokecolor="blue" strokeweight=".06pt">
                  <v:path arrowok="t" o:connecttype="custom" o:connectlocs="0,148;434,0" o:connectangles="0,0"/>
                </v:shape>
                <v:shape id="Freeform 108" o:spid="_x0000_s1090" style="position:absolute;left:6159;top:1938;width:725;height:1067;visibility:visible;mso-wrap-style:square;v-text-anchor:top" coordsize="725,106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rTBQMQA&#10;AADcAAAADwAAAGRycy9kb3ducmV2LnhtbESPQWvDMAyF74P9B6PBbqvTsY6S1i1hbLDjmo2V3kSs&#10;xqGxHGy3zfbrq0OhN4n39N6n5Xr0vTpRTF1gA9NJAYq4Cbbj1sDP98fTHFTKyBb7wGTgjxKsV/d3&#10;SyxtOPOGTnVulYRwKtGAy3kotU6NI49pEgZi0fYhesyyxlbbiGcJ971+LopX7bFjaXA40Juj5lAf&#10;vYH6SL/hvxqLahP5fRan7dbtvox5fBirBahMY76Zr9efVvBfBF+ekQn06g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K0wUDEAAAA3AAAAA8AAAAAAAAAAAAAAAAAmAIAAGRycy9k&#10;b3ducmV2LnhtbFBLBQYAAAAABAAEAPUAAACJAwAAAAA=&#10;" path="m,l724,436,196,1066e" filled="f" strokecolor="blue" strokeweight=".06pt">
                  <v:path arrowok="t" o:connecttype="custom" o:connectlocs="0,0;724,436;196,1066" o:connectangles="0,0,0"/>
                </v:shape>
                <v:shape id="Freeform 109" o:spid="_x0000_s1091" style="position:absolute;left:5726;top:3005;width:629;height:560;visibility:visible;mso-wrap-style:square;v-text-anchor:top" coordsize="629,5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" path="m628,l,560e" filled="f" strokecolor="blue" strokeweight=".06pt">
                  <v:path arrowok="t" o:connecttype="custom" o:connectlocs="628,0;0,560" o:connectangles="0,0"/>
                </v:shape>
                <v:shape id="Freeform 110" o:spid="_x0000_s1092" style="position:absolute;left:3824;top:2375;width:1901;height:1636;visibility:visible;mso-wrap-style:square;v-text-anchor:top" coordsize="1901,16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+/lfsEA&#10;AADcAAAADwAAAGRycy9kb3ducmV2LnhtbERPzWrCQBC+F3yHZYTe6sZgi0ZXEbXQHo0+wJgdk2B2&#10;NmRHk/bpu4VCb/Px/c5qM7hGPagLtWcD00kCirjwtubSwPn0/jIHFQTZYuOZDHxRgM169LTCzPqe&#10;j/TIpVQxhEOGBiqRNtM6FBU5DBPfEkfu6juHEmFXatthH8Ndo9MkedMOa44NFba0q6i45Xdn4NtL&#10;epyeD2mRfC76y6ucctfsjXkeD9slKKFB/sV/7g8b589S+H0mXqDXP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Pfv5X7BAAAA3AAAAA8AAAAAAAAAAAAAAAAAmAIAAGRycy9kb3du&#10;cmV2LnhtbFBLBQYAAAAABAAEAPUAAACGAwAAAAA=&#10;" path="m1900,1190l258,1635,,e" filled="f" strokecolor="blue" strokeweight=".06pt">
                  <v:path arrowok="t" o:connecttype="custom" o:connectlocs="1900,1190;258,1635;0,0" o:connectangles="0,0,0"/>
                </v:shape>
                <v:shape id="Freeform 111" o:spid="_x0000_s1093" style="position:absolute;left:3824;top:1995;width:1901;height:381;visibility:visible;mso-wrap-style:square;v-text-anchor:top" coordsize="1901,38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iF+6sIA&#10;AADcAAAADwAAAGRycy9kb3ducmV2LnhtbERPS0sDMRC+C/0PYQRvNmvV0q5NS7EK4s3VQ4/DZvaB&#10;m0majO3WX28Ewdt8fM9ZbUY3qCPF1Hs2cDMtQBHX3vbcGvh4f75egEqCbHHwTAbOlGCznlyssLT+&#10;xG90rKRVOYRTiQY6kVBqneqOHKapD8SZa3x0KBnGVtuIpxzuBj0rirl22HNu6DDQY0f1Z/XlDEio&#10;mqfXsNzF3XfT7M9zlPvFwZiry3H7AEpolH/xn/vF5vl3t/D7TL5Ar3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CIX7qwgAAANwAAAAPAAAAAAAAAAAAAAAAAJgCAABkcnMvZG93&#10;bnJldi54bWxQSwUGAAAAAAQABAD1AAAAhwMAAAAA&#10;" path="m,381l1510,r390,93e" filled="f" strokecolor="blue" strokeweight=".06pt">
                  <v:path arrowok="t" o:connecttype="custom" o:connectlocs="0,381;1510,0;1900,93" o:connectangles="0,0,0"/>
                </v:shape>
                <v:shape id="Freeform 112" o:spid="_x0000_s1094" style="position:absolute;left:4546;top:468;width:2499;height:2537;visibility:visible;mso-wrap-style:square;v-text-anchor:top" coordsize="2499,253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IO26sEA&#10;AADcAAAADwAAAGRycy9kb3ducmV2LnhtbERPTWsCMRC9F/wPYQRvNassVrZGEUGQImjVg8dhM91s&#10;u5ksSarrvzeC4G0e73Nmi8424kI+1I4VjIYZCOLS6ZorBafj+n0KIkRkjY1jUnCjAIt5722GhXZX&#10;/qbLIVYihXAoUIGJsS2kDKUhi2HoWuLE/ThvMSboK6k9XlO4beQ4yybSYs2pwWBLK0Pl3+HfKth8&#10;yNHKr/nUnfN8u88Mut3vl1KDfrf8BBGpiy/x073RaX6ew+OZdIGc3w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yDturBAAAA3AAAAA8AAAAAAAAAAAAAAAAAmAIAAGRycy9kb3du&#10;cmV2LnhtbFBLBQYAAAAABAAEAPUAAACGAwAAAAA=&#10;" path="m1178,r803,1095l2498,1906r-810,510l1178,2506r-630,30l,1906,426,1161,1178,e" filled="f" strokecolor="red" strokeweight=".06pt">
                  <v:path arrowok="t" o:connecttype="custom" o:connectlocs="1178,0;1981,1095;2498,1906;1688,2416;1178,2506;548,2536;0,1906;426,1161;1178,0" o:connectangles="0,0,0,0,0,0,0,0,0"/>
                </v:shape>
                <v:shape id="Freeform 113" o:spid="_x0000_s1095" style="position:absolute;left:5725;top:1414;width:1033;height:1845;visibility:visible;mso-wrap-style:square;v-text-anchor:top" coordsize="1033,18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FPUs8MA&#10;AADcAAAADwAAAGRycy9kb3ducmV2LnhtbERPS2vCQBC+F/oflhG8NRu1rSV1FREMvUjRqOdpdvJo&#10;s7Mhu8b477sFobf5+J6zWA2mET11rrasYBLFIIhzq2suFRyz7dMbCOeRNTaWScGNHKyWjw8LTLS9&#10;8p76gy9FCGGXoILK+zaR0uUVGXSRbYkDV9jOoA+wK6Xu8BrCTSOncfwqDdYcGipsaVNR/nO4GAXF&#10;7qzndvZ9ylJbD+Xnl96me6/UeDSs30F4Gvy/+O7+0GH+8wv8PRMukMt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FPUs8MAAADcAAAADwAAAAAAAAAAAAAAAACYAgAAZHJzL2Rv&#10;d25yZXYueG1sUEsFBgAAAAAEAAQA9QAAAIgDAAAAAA==&#10;" path="m,l540,428r493,533l584,1545,,1845e" filled="f" strokecolor="#396" strokeweight=".06pt">
                  <v:path arrowok="t" o:connecttype="custom" o:connectlocs="0,0;540,428;1033,961;584,1545;0,1845" o:connectangles="0,0,0,0,0"/>
                </v:shape>
                <v:shape id="Freeform 114" o:spid="_x0000_s1096" style="position:absolute;left:3880;top:1414;width:1845;height:2127;visibility:visible;mso-wrap-style:square;v-text-anchor:top" coordsize="1845,212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DPd/cEA&#10;AADcAAAADwAAAGRycy9kb3ducmV2LnhtbERPTYvCMBC9C/6HMII3TRUJS9cobkUQPMhq6XloZtuy&#10;zaQ0Ueu/N8LC3ubxPme9HWwr7tT7xrGGxTwBQVw603ClIb8eZh8gfEA22DomDU/ysN2MR2tMjXvw&#10;N90voRIxhH2KGuoQulRKX9Zk0c9dRxy5H9dbDBH2lTQ9PmK4beUySZS02HBsqLGjrKby93KzGrLd&#10;sVBJsc+VbzN3K86DOpy+tJ5Oht0niEBD+Bf/uY8mzl8peD8TL5CbF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Az3f3BAAAA3AAAAA8AAAAAAAAAAAAAAAAAmAIAAGRycy9kb3du&#10;cmV2LnhtbFBLBQYAAAAABAAEAPUAAACGAwAAAAA=&#10;" path="m1844,1846l666,2127,,961,1148,265,1844,e" filled="f" strokecolor="#396" strokeweight=".06pt">
                  <v:path arrowok="t" o:connecttype="custom" o:connectlocs="1844,1846;666,2127;0,961;1148,265;1844,0" o:connectangles="0,0,0,0,0"/>
                </v:shape>
                <v:shape id="Freeform 115" o:spid="_x0000_s1097" style="position:absolute;left:5679;top:2029;width:90;height:90;visibility:visible;mso-wrap-style:square;v-text-anchor:top" coordsize="90,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bjdhMQA&#10;AADcAAAADwAAAGRycy9kb3ducmV2LnhtbESPQWuDQBCF74X+h2UKvTVrSxuDcZUQKfQSiiYk18Gd&#10;qNSdFXdrzL/PFgq5zfDe++ZNms+mFxONrrOs4HURgSCure64UXDYf76sQDiPrLG3TAqu5CDPHh9S&#10;TLS9cElT5RsRIOwSVNB6PyRSurolg25hB+Kgne1o0Id1bKQe8RLgppdvUbSUBjsOF1ocaNtS/VP9&#10;mkDB6bgqY67m7921tKePQpu4UOr5ad6sQXia/d38n/7Sof57DH/PhAlkd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243YTEAAAA3AAAAA8AAAAAAAAAAAAAAAAAmAIAAGRycy9k&#10;b3ducmV2LnhtbFBLBQYAAAAABAAEAPUAAACJAwAAAAA=&#10;" path="m45,l,45,45,90,89,45,45,xe" fillcolor="blue" stroked="f">
                  <v:path arrowok="t" o:connecttype="custom" o:connectlocs="45,0;0,45;45,90;89,45;45,0" o:connectangles="0,0,0,0,0"/>
                </v:shape>
                <v:shape id="Freeform 116" o:spid="_x0000_s1098" style="position:absolute;left:5679;top:2029;width:90;height:90;visibility:visible;mso-wrap-style:square;v-text-anchor:top" coordsize="90,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wGGG8cA&#10;AADcAAAADwAAAGRycy9kb3ducmV2LnhtbESPS2/CQAyE75X6H1ZG6q1sSBGqUhYUgapSwYVHH0c3&#10;a5KoWW+U3UL49/iA1JutGc98ns5716gTdaH2bGA0TEARF97WXBo47F8fn0GFiGyx8UwGLhRgPru/&#10;m2Jm/Zm3dNrFUkkIhwwNVDG2mdahqMhhGPqWWLSj7xxGWbtS2w7PEu4anSbJRDusWRoqbGlRUfG7&#10;+3MG0tXPcpN/vH+9rY+f/imlkH9fgjEPgz5/ARWpj//m2/XKCv5YaOUZmUDPrg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AsBhhvHAAAA3AAAAA8AAAAAAAAAAAAAAAAAmAIAAGRy&#10;cy9kb3ducmV2LnhtbFBLBQYAAAAABAAEAPUAAACMAwAAAAA=&#10;" path="m45,l89,45,45,90,,45,45,xe" filled="f" strokecolor="blue" strokeweight=".06pt">
                  <v:path arrowok="t" o:connecttype="custom" o:connectlocs="45,0;89,45;45,90;0,45;45,0" o:connectangles="0,0,0,0,0"/>
                </v:shape>
                <v:shape id="Freeform 117" o:spid="_x0000_s1099" style="position:absolute;left:6104;top:1905;width:90;height:90;visibility:visible;mso-wrap-style:square;v-text-anchor:top" coordsize="90,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2vsbcMA&#10;AADcAAAADwAAAGRycy9kb3ducmV2LnhtbESPQYvCMBCF7wv+hzCCtzVVdHW7RhFF8CJLq+xeh2Zs&#10;i82kNLHWf28EwdsM771v3ixWnalES40rLSsYDSMQxJnVJecKTsfd5xyE88gaK8uk4E4OVsvexwJj&#10;bW+cUJv6XAQIuxgVFN7XsZQuK8igG9qaOGhn2xj0YW1yqRu8Bbip5DiKvqTBksOFAmvaFJRd0qsJ&#10;FGz/5smM0+73cE/s/3SrzWyr1KDfrX9AeOr82/xK73WoP/mG5zNhArl8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82vsbcMAAADcAAAADwAAAAAAAAAAAAAAAACYAgAAZHJzL2Rv&#10;d25yZXYueG1sUEsFBgAAAAAEAAQA9QAAAIgDAAAAAA==&#10;" path="m44,l,45,44,90,90,45,44,xe" fillcolor="blue" stroked="f">
                  <v:path arrowok="t" o:connecttype="custom" o:connectlocs="44,0;0,45;44,90;90,45;44,0" o:connectangles="0,0,0,0,0"/>
                </v:shape>
                <v:shape id="Freeform 118" o:spid="_x0000_s1100" style="position:absolute;left:6104;top:1905;width:90;height:90;visibility:visible;mso-wrap-style:square;v-text-anchor:top" coordsize="90,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K4cwMcA&#10;AADcAAAADwAAAGRycy9kb3ducmV2LnhtbESPS2/CQAyE75X6H1ZG6q1sSAWqUhYUgapSwYVHH0c3&#10;a5KoWW+U3UL49/iA1JutGc98ns5716gTdaH2bGA0TEARF97WXBo47F8fn0GFiGyx8UwGLhRgPru/&#10;m2Jm/Zm3dNrFUkkIhwwNVDG2mdahqMhhGPqWWLSj7xxGWbtS2w7PEu4anSbJRDusWRoqbGlRUfG7&#10;+3MG0tXPcpN/vH+9rY+f/imlkH9fgjEPgz5/ARWpj//m2/XKCv5Y8OUZmUDPrg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HCuHMDHAAAA3AAAAA8AAAAAAAAAAAAAAAAAmAIAAGRy&#10;cy9kb3ducmV2LnhtbFBLBQYAAAAABAAEAPUAAACMAwAAAAA=&#10;" path="m44,l90,45,44,90,,45,44,xe" filled="f" strokecolor="blue" strokeweight=".06pt">
                  <v:path arrowok="t" o:connecttype="custom" o:connectlocs="44,0;90,45;44,90;0,45;44,0" o:connectangles="0,0,0,0,0"/>
                </v:shape>
                <v:shape id="Freeform 119" o:spid="_x0000_s1101" style="position:absolute;left:6823;top:2329;width:90;height:90;visibility:visible;mso-wrap-style:square;v-text-anchor:top" coordsize="90,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MR2tsQA&#10;AADcAAAADwAAAGRycy9kb3ducmV2LnhtbESPQWvCQBCF74L/YRmhN90opErMRkQp9FJKYqnXITsm&#10;wexsyK4x+ffdQqG3Gd5737xJD6NpxUC9aywrWK8iEMSl1Q1XCr4ub8sdCOeRNbaWScFEDg7ZfJZi&#10;ou2TcxoKX4kAYZeggtr7LpHSlTUZdCvbEQftZnuDPqx9JXWPzwA3rdxE0as02HC4UGNHp5rKe/Ew&#10;gYLD9y7fcjF+fky5vcZnbbZnpV4W43EPwtPo/81/6Xcd6sdr+H0mTCCz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jEdrbEAAAA3AAAAA8AAAAAAAAAAAAAAAAAmAIAAGRycy9k&#10;b3ducmV2LnhtbFBLBQYAAAAABAAEAPUAAACJAwAAAAA=&#10;" path="m44,l,45,44,90,90,45,44,xe" fillcolor="blue" stroked="f">
                  <v:path arrowok="t" o:connecttype="custom" o:connectlocs="44,0;0,45;44,90;90,45;44,0" o:connectangles="0,0,0,0,0"/>
                </v:shape>
                <v:shape id="Freeform 120" o:spid="_x0000_s1102" style="position:absolute;left:6823;top:2329;width:90;height:90;visibility:visible;mso-wrap-style:square;v-text-anchor:top" coordsize="90,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zAnLMMA&#10;AADcAAAADwAAAGRycy9kb3ducmV2LnhtbERPTWvCQBC9C/6HZYTedGOkRVJXCYpo0Uu1rR7H7JgE&#10;s7Mhu9X4712h0Ns83udMZq2pxJUaV1pWMBxEIIgzq0vOFXztl/0xCOeRNVaWScGdHMym3c4EE21v&#10;/EnXnc9FCGGXoILC+zqR0mUFGXQDWxMH7mwbgz7AJpe6wVsIN5WMo+hNGiw5NBRY07yg7LL7NQri&#10;9WmxTb8/DqvN+ceOYnLp8e6Ueum16TsIT63/F/+51zrMf43h+Uy4QE4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7zAnLMMAAADcAAAADwAAAAAAAAAAAAAAAACYAgAAZHJzL2Rv&#10;d25yZXYueG1sUEsFBgAAAAAEAAQA9QAAAIgDAAAAAA==&#10;" path="m44,l90,45,44,90,,45,44,xe" filled="f" strokecolor="blue" strokeweight=".06pt">
                  <v:path arrowok="t" o:connecttype="custom" o:connectlocs="44,0;90,45;44,90;0,45;44,0" o:connectangles="0,0,0,0,0"/>
                </v:shape>
                <v:shape id="Freeform 121" o:spid="_x0000_s1103" style="position:absolute;left:6309;top:2959;width:90;height:90;visibility:visible;mso-wrap-style:square;v-text-anchor:top" coordsize="90,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1pNWsQA&#10;AADcAAAADwAAAGRycy9kb3ducmV2LnhtbESPT2vCQBDF74LfYRmhN7OxxRqiq0il0IuUxFKvQ3ZM&#10;gtnZkN3mz7fvCoXeZnjv/ebN7jCaRvTUudqyglUUgyAurK65VPB1eV8mIJxH1thYJgUTOTjs57Md&#10;ptoOnFGf+1IECLsUFVTet6mUrqjIoItsSxy0m+0M+rB2pdQdDgFuGvkcx6/SYM3hQoUtvVVU3PMf&#10;EyjYfyfZhvPx8zxl9ro+abM5KfW0GI9bEJ5G/2/+S3/oUH/9Ao9nwgRy/ws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daTVrEAAAA3AAAAA8AAAAAAAAAAAAAAAAAmAIAAGRycy9k&#10;b3ducmV2LnhtbFBLBQYAAAAABAAEAPUAAACJAwAAAAA=&#10;" path="m45,l,45,45,90,89,45,45,xe" fillcolor="blue" stroked="f">
                  <v:path arrowok="t" o:connecttype="custom" o:connectlocs="45,0;0,45;45,90;89,45;45,0" o:connectangles="0,0,0,0,0"/>
                </v:shape>
                <v:shape id="Freeform 122" o:spid="_x0000_s1104" style="position:absolute;left:6309;top:2959;width:90;height:90;visibility:visible;mso-wrap-style:square;v-text-anchor:top" coordsize="90,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5Uaw8MA&#10;AADcAAAADwAAAGRycy9kb3ducmV2LnhtbERPS2vCQBC+F/oflhG81Y3RFkldJSiiUi/11R6n2TEJ&#10;zc6G7Krx37uFgrf5+J4znramEhdqXGlZQb8XgSDOrC45V7DfLV5GIJxH1lhZJgU3cjCdPD+NMdH2&#10;yp902fpchBB2CSoovK8TKV1WkEHXszVx4E62MegDbHKpG7yGcFPJOIrepMGSQ0OBNc0Kyn63Z6Mg&#10;Xv3MN+lh/bX8OB3tICaXft+cUt1Om76D8NT6h/jfvdJh/usQ/p4JF8jJH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D5Uaw8MAAADcAAAADwAAAAAAAAAAAAAAAACYAgAAZHJzL2Rv&#10;d25yZXYueG1sUEsFBgAAAAAEAAQA9QAAAIgDAAAAAA==&#10;" path="m45,l89,45,45,90,,45,45,xe" filled="f" strokecolor="blue" strokeweight=".06pt">
                  <v:path arrowok="t" o:connecttype="custom" o:connectlocs="45,0;89,45;45,90;0,45;45,0" o:connectangles="0,0,0,0,0"/>
                </v:shape>
                <v:shape id="Freeform 123" o:spid="_x0000_s1105" style="position:absolute;left:5679;top:3516;width:90;height:90;visibility:visible;mso-wrap-style:square;v-text-anchor:top" coordsize="90,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/9wtcMA&#10;AADcAAAADwAAAGRycy9kb3ducmV2LnhtbESPQYvCMBCF7wv+hzCCtzV1oVq6RlkUwYtIq+h1aGbb&#10;ss2kNNla/70RBG8zvPe+ebNcD6YRPXWutqxgNo1AEBdW11wqOJ92nwkI55E1NpZJwZ0crFejjyWm&#10;2t44oz73pQgQdikqqLxvUyldUZFBN7UtcdB+bWfQh7Urpe7wFuCmkV9RNJcGaw4XKmxpU1Hxl/+b&#10;QMH+kmQLzofj4Z7Za7zVZrFVajIefr5BeBr82/xK73WoH8fwfCZMIFc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9/9wtcMAAADcAAAADwAAAAAAAAAAAAAAAACYAgAAZHJzL2Rv&#10;d25yZXYueG1sUEsFBgAAAAAEAAQA9QAAAIgDAAAAAA==&#10;" path="m45,l,44,45,90,89,44,45,xe" fillcolor="blue" stroked="f">
                  <v:path arrowok="t" o:connecttype="custom" o:connectlocs="45,0;0,44;45,90;89,44;45,0" o:connectangles="0,0,0,0,0"/>
                </v:shape>
                <v:shape id="Freeform 124" o:spid="_x0000_s1106" style="position:absolute;left:5679;top:3516;width:90;height:90;visibility:visible;mso-wrap-style:square;v-text-anchor:top" coordsize="90,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AshL8IA&#10;AADcAAAADwAAAGRycy9kb3ducmV2LnhtbERPS2vCQBC+C/0PyxS86aYRRaKrBKXUYi++e5xmxyQ0&#10;OxuyW43/3hUK3ubje8503ppKXKhxpWUFb/0IBHFmdcm5gv3uvTcG4TyyxsoyKbiRg/nspTPFRNsr&#10;b+iy9bkIIewSVFB4XydSuqwgg65va+LAnW1j0AfY5FI3eA3hppJxFI2kwZJDQ4E1LQrKfrd/RkG8&#10;+ll+pYfP08f6fLSDmFz6fXNKdV/bdALCU+uf4n/3Sof5wxE8ngkXyNk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QCyEvwgAAANwAAAAPAAAAAAAAAAAAAAAAAJgCAABkcnMvZG93&#10;bnJldi54bWxQSwUGAAAAAAQABAD1AAAAhwMAAAAA&#10;" path="m45,l89,44,45,90,,44,45,xe" filled="f" strokecolor="blue" strokeweight=".06pt">
                  <v:path arrowok="t" o:connecttype="custom" o:connectlocs="45,0;89,44;45,90;0,44;45,0" o:connectangles="0,0,0,0,0"/>
                </v:shape>
                <v:shape id="Freeform 125" o:spid="_x0000_s1107" style="position:absolute;left:4029;top:3951;width:90;height:90;visibility:visible;mso-wrap-style:square;v-text-anchor:top" coordsize="90,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GFLWcQA&#10;AADcAAAADwAAAGRycy9kb3ducmV2LnhtbESPQWuDQBCF74H8h2UKvSVrA1axWaUkBHIpRVva6+BO&#10;VerOirsx+u+7hUBuM7z3vnmzL2bTi4lG11lW8LSNQBDXVnfcKPj8OG1SEM4ja+wtk4KFHBT5erXH&#10;TNsrlzRVvhEBwi5DBa33Qyalq1sy6LZ2IA7ajx0N+rCOjdQjXgPc9HIXRc/SYMfhQosDHVqqf6uL&#10;CRScvtIy4Wp+f1tK+x0ftUmOSj0+zK8vIDzN/m6+pc861I8T+H8mTCDz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hhS1nEAAAA3AAAAA8AAAAAAAAAAAAAAAAAmAIAAGRycy9k&#10;b3ducmV2LnhtbFBLBQYAAAAABAAEAPUAAACJAwAAAAA=&#10;" path="m45,l,45,45,90,90,45,45,xe" fillcolor="blue" stroked="f">
                  <v:path arrowok="t" o:connecttype="custom" o:connectlocs="45,0;0,45;45,90;90,45;45,0" o:connectangles="0,0,0,0,0"/>
                </v:shape>
                <v:shape id="Freeform 126" o:spid="_x0000_s1108" style="position:absolute;left:4029;top:3951;width:90;height:90;visibility:visible;mso-wrap-style:square;v-text-anchor:top" coordsize="90,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tgQxscA&#10;AADcAAAADwAAAGRycy9kb3ducmV2LnhtbESPS2/CQAyE75X6H1ZG6q1sSAWqUhYUgapSwYVHH0c3&#10;a5KoWW+U3UL49/iA1JutGc98ns5716gTdaH2bGA0TEARF97WXBo47F8fn0GFiGyx8UwGLhRgPru/&#10;m2Jm/Zm3dNrFUkkIhwwNVDG2mdahqMhhGPqWWLSj7xxGWbtS2w7PEu4anSbJRDusWRoqbGlRUfG7&#10;+3MG0tXPcpN/vH+9rY+f/imlkH9fgjEPgz5/ARWpj//m2/XKCv5YaOUZmUDPrg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I7YEMbHAAAA3AAAAA8AAAAAAAAAAAAAAAAAmAIAAGRy&#10;cy9kb3ducmV2LnhtbFBLBQYAAAAABAAEAPUAAACMAwAAAAA=&#10;" path="m45,l90,45,45,90,,45,45,xe" filled="f" strokecolor="blue" strokeweight=".06pt">
                  <v:path arrowok="t" o:connecttype="custom" o:connectlocs="45,0;90,45;45,90;0,45;45,0" o:connectangles="0,0,0,0,0"/>
                </v:shape>
                <v:shape id="Freeform 127" o:spid="_x0000_s1109" style="position:absolute;left:3790;top:2345;width:90;height:90;visibility:visible;mso-wrap-style:square;v-text-anchor:top" coordsize="90,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rJ6sMUA&#10;AADcAAAADwAAAGRycy9kb3ducmV2LnhtbESPzWrDMBCE74G+g9hCb7HcQhLXtRJCQqGXUOyE9LpY&#10;W9vUWhlL9c/bV4VAbrvMzLez2W4yrRiod41lBc9RDIK4tLrhSsHl/L5MQDiPrLG1TApmcrDbPiwy&#10;TLUdOaeh8JUIEHYpKqi971IpXVmTQRfZjjho37Y36MPaV1L3OAa4aeVLHK+lwYbDhRo7OtRU/hS/&#10;JlBwuCb5hovp8zTn9mt11GZzVOrpcdq/gfA0+bv5lv7Qof7qFf6fCRPI7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2snqwxQAAANwAAAAPAAAAAAAAAAAAAAAAAJgCAABkcnMv&#10;ZG93bnJldi54bWxQSwUGAAAAAAQABAD1AAAAigMAAAAA&#10;" path="m45,l,44,45,90,90,44,45,xe" fillcolor="blue" stroked="f">
                  <v:path arrowok="t" o:connecttype="custom" o:connectlocs="45,0;0,44;45,90;90,44;45,0" o:connectangles="0,0,0,0,0"/>
                </v:shape>
                <v:shape id="Freeform 128" o:spid="_x0000_s1110" style="position:absolute;left:3790;top:2345;width:90;height:90;visibility:visible;mso-wrap-style:square;v-text-anchor:top" coordsize="90,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sLWfcYA&#10;AADcAAAADwAAAGRycy9kb3ducmV2LnhtbESPQWvCQBCF70L/wzKF3nRjClKiqwSLqLQXbW17nGbH&#10;JDQ7G7Krxn/vHAreZnhv3vtmtuhdo87UhdqzgfEoAUVceFtzaeDzYzV8ARUissXGMxm4UoDF/GEw&#10;w8z6C+/ovI+lkhAOGRqoYmwzrUNRkcMw8i2xaEffOYyydqW2HV4k3DU6TZKJdlizNFTY0rKi4m9/&#10;cgbSze/re37Yfq/fjl/+OaWQ/1yDMU+PfT4FFamPd/P/9cYK/kTw5RmZQM9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vsLWfcYAAADcAAAADwAAAAAAAAAAAAAAAACYAgAAZHJz&#10;L2Rvd25yZXYueG1sUEsFBgAAAAAEAAQA9QAAAIsDAAAAAA==&#10;" path="m45,l90,44,45,90,,44,45,xe" filled="f" strokecolor="blue" strokeweight=".06pt">
                  <v:path arrowok="t" o:connecttype="custom" o:connectlocs="45,0;90,44;45,90;0,44;45,0" o:connectangles="0,0,0,0,0"/>
                </v:shape>
                <v:shape id="Freeform 129" o:spid="_x0000_s1111" style="position:absolute;left:5290;top:1939;width:90;height:90;visibility:visible;mso-wrap-style:square;v-text-anchor:top" coordsize="90,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qi8C8QA&#10;AADcAAAADwAAAGRycy9kb3ducmV2LnhtbESPQWvCQBCF74L/YRmhN7Ox0BhSVxFF8CKSWNrrkJ0m&#10;odnZkN3G5N+7QqG3Gd5737zZ7EbTioF611hWsIpiEMSl1Q1XCj5up2UKwnlkja1lUjCRg912Pttg&#10;pu2dcxoKX4kAYZehgtr7LpPSlTUZdJHtiIP2bXuDPqx9JXWP9wA3rXyN40QabDhcqLGjQ03lT/Fr&#10;AgWHzzRfczFeL1Nuv96O2qyPSr0sxv07CE+j/zf/pc861E9W8HwmTCC3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aovAvEAAAA3AAAAA8AAAAAAAAAAAAAAAAAmAIAAGRycy9k&#10;b3ducmV2LnhtbFBLBQYAAAAABAAEAPUAAACJAwAAAAA=&#10;" path="m45,l,45,45,90,89,45,45,xe" fillcolor="blue" stroked="f">
                  <v:path arrowok="t" o:connecttype="custom" o:connectlocs="45,0;0,45;45,90;89,45;45,0" o:connectangles="0,0,0,0,0"/>
                </v:shape>
                <v:shape id="Freeform 130" o:spid="_x0000_s1112" style="position:absolute;left:5290;top:1939;width:90;height:90;visibility:visible;mso-wrap-style:square;v-text-anchor:top" coordsize="90,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VztkcMA&#10;AADcAAAADwAAAGRycy9kb3ducmV2LnhtbERPS2vCQBC+C/6HZQRvumkEKalrCC2i0l6q9nGcZicP&#10;mp0N2VXjv3cFwdt8fM9ZpL1pxIk6V1tW8DSNQBDnVtdcKjjsV5NnEM4ja2wsk4ILOUiXw8ECE23P&#10;/EmnnS9FCGGXoILK+zaR0uUVGXRT2xIHrrCdQR9gV0rd4TmEm0bGUTSXBmsODRW29FpR/r87GgXx&#10;5u/tI/va/qzfi287i8llvxen1HjUZy8gPPX+Ib67NzrMn8dweyZcIJdX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VztkcMAAADcAAAADwAAAAAAAAAAAAAAAACYAgAAZHJzL2Rv&#10;d25yZXYueG1sUEsFBgAAAAAEAAQA9QAAAIgDAAAAAA==&#10;" path="m45,l89,45,45,90,,45,45,xe" filled="f" strokecolor="blue" strokeweight=".06pt">
                  <v:path arrowok="t" o:connecttype="custom" o:connectlocs="45,0;89,45;45,90;0,45;45,0" o:connectangles="0,0,0,0,0"/>
                </v:shape>
                <v:shape id="Freeform 131" o:spid="_x0000_s1113" style="position:absolute;left:5695;top:468;width:44;height:45;visibility:visible;mso-wrap-style:square;v-text-anchor:top" coordsize="44,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acUUsAA&#10;AADcAAAADwAAAGRycy9kb3ducmV2LnhtbERPTYvCMBC9C/sfwgjebKoFXbpGkQXZPQlWD3scmtm2&#10;mExKE237740geJvH+5zNbrBG3KnzjWMFiyQFQVw63XCl4HI+zD9B+ICs0TgmBSN52G0/JhvMtev5&#10;RPciVCKGsM9RQR1Cm0vpy5os+sS1xJH7d53FEGFXSd1hH8Otkcs0XUmLDceGGlv6rqm8FjerYO3+&#10;TJ+d/Gj8vigWx2U2/lSZUrPpsP8CEWgIb/HL/avj/FUGz2fiBXL7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facUUsAAAADcAAAADwAAAAAAAAAAAAAAAACYAgAAZHJzL2Rvd25y&#10;ZXYueG1sUEsFBgAAAAAEAAQA9QAAAIUDAAAAAA==&#10;" path="m,22r44,e" filled="f" strokecolor="red" strokeweight="2.32pt">
                  <v:path arrowok="t" o:connecttype="custom" o:connectlocs="0,22;44,22" o:connectangles="0,0"/>
                </v:shape>
                <v:rect id="Rectangle 132" o:spid="_x0000_s1114" style="position:absolute;left:5694;top:467;width:45;height:4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GCYzMQA&#10;AADcAAAADwAAAGRycy9kb3ducmV2LnhtbESPT4vCMBDF7wv7HcIseFtT/yBSjaWIguDJKuJxaGab&#10;ss2kNlHrtzcLC95meG/e780y620j7tT52rGC0TABQVw6XXOl4HTcfs9B+ICssXFMCp7kIVt9fiwx&#10;1e7BB7oXoRIxhH2KCkwIbSqlLw1Z9EPXEkftx3UWQ1y7SuoOHzHcNnKcJDNpseZIMNjS2lD5W9xs&#10;5OY87XWxL8+XiZlcDpvm+rQjpQZffb4AEagPb/P/9U7H+rMp/D0TJ5Cr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xgmMzEAAAA3AAAAA8AAAAAAAAAAAAAAAAAmAIAAGRycy9k&#10;b3ducmV2LnhtbFBLBQYAAAAABAAEAPUAAACJAwAAAAA=&#10;" filled="f" strokecolor="red" strokeweight=".06pt">
                  <v:path arrowok="t"/>
                </v:rect>
                <v:shape id="Freeform 133" o:spid="_x0000_s1115" style="position:absolute;left:6501;top:1542;width:46;height:45;visibility:visible;mso-wrap-style:square;v-text-anchor:top" coordsize="46,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Pm/+8EA&#10;AADcAAAADwAAAGRycy9kb3ducmV2LnhtbERPTYvCMBC9L+x/CCPsbU0Vtko1iiwogoJo9T40Y1va&#10;TEoT2/rvjbCwt3m8z1muB1OLjlpXWlYwGUcgiDOrS84VXNPt9xyE88gaa8uk4EkO1qvPjyUm2vZ8&#10;pu7icxFC2CWooPC+SaR0WUEG3dg2xIG729agD7DNpW6xD+GmltMoiqXBkkNDgQ39FpRVl4dRkO4q&#10;OZ91afM8xCd/63f3Y5WflPoaDZsFCE+D/xf/ufc6zI9/4P1MuECuXg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BT5v/vBAAAA3AAAAA8AAAAAAAAAAAAAAAAAmAIAAGRycy9kb3du&#10;cmV2LnhtbFBLBQYAAAAABAAEAPUAAACGAwAAAAA=&#10;" path="m,22r45,e" filled="f" strokecolor="red" strokeweight="2.32pt">
                  <v:path arrowok="t" o:connecttype="custom" o:connectlocs="0,22;45,22" o:connectangles="0,0"/>
                </v:shape>
                <v:rect id="Rectangle 134" o:spid="_x0000_s1116" style="position:absolute;left:6501;top:1541;width:44;height:4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/6jIMQA&#10;AADcAAAADwAAAGRycy9kb3ducmV2LnhtbESPT2vCQBDF7wW/wzKCt7qxKUFSV5FSQfBkKuJxyE6z&#10;wexszG7z59t3C4XeZnhv3u/NZjfaRvTU+dqxgtUyAUFcOl1zpeDyeXheg/ABWWPjmBRM5GG3nT1t&#10;MNdu4DP1RahEDGGfowITQptL6UtDFv3StcRR+3KdxRDXrpK6wyGG20a+JEkmLdYcCQZbejdU3otv&#10;G7l7fh11cSqvt9Skt/NH85jsSqnFfNy/gQg0hn/z3/VRx/pZBr/PxAnk9g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P+oyDEAAAA3AAAAA8AAAAAAAAAAAAAAAAAmAIAAGRycy9k&#10;b3ducmV2LnhtbFBLBQYAAAAABAAEAPUAAACJAwAAAAA=&#10;" filled="f" strokecolor="red" strokeweight=".06pt">
                  <v:path arrowok="t"/>
                </v:rect>
                <v:shape id="Freeform 135" o:spid="_x0000_s1117" style="position:absolute;left:7015;top:2345;width:44;height:44;visibility:visible;mso-wrap-style:square;v-text-anchor:top" coordsize="44,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" path="m,22r44,e" filled="f" strokecolor="red" strokeweight="2.32pt">
                  <v:path arrowok="t" o:connecttype="custom" o:connectlocs="0,22;44,22" o:connectangles="0,0"/>
                </v:shape>
                <v:rect id="Rectangle 136" o:spid="_x0000_s1118" style="position:absolute;left:7013;top:2344;width:45;height:4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S2SycIA&#10;AADcAAAADwAAAGRycy9kb3ducmV2LnhtbESPTWvCQBCG74L/YRmhN91Yi0h0FZEKhZ5MRTwO2TEb&#10;zM7G7Krx33cOhd5mmPfjmdWm9416UBfrwAamkwwUcRlszZWB489+vAAVE7LFJjAZeFGEzXo4WGFu&#10;w5MP9ChSpSSEY44GXEptrnUsHXmMk9ASy+0SOo9J1q7StsOnhPtGv2fZXHusWRoctrRzVF6Lu5fe&#10;LX/0tvguT+eZm50Pn83t5afGvI367RJUoj79i//cX1bw50Irz8gEev0L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NLZLJwgAAANwAAAAPAAAAAAAAAAAAAAAAAJgCAABkcnMvZG93&#10;bnJldi54bWxQSwUGAAAAAAQABAD1AAAAhwMAAAAA&#10;" filled="f" strokecolor="red" strokeweight=".06pt">
                  <v:path arrowok="t"/>
                </v:rect>
                <v:shape id="Freeform 137" o:spid="_x0000_s1119" style="position:absolute;left:6219;top:2859;width:46;height:45;visibility:visible;mso-wrap-style:square;v-text-anchor:top" coordsize="46,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sJBgMUA&#10;AADcAAAADwAAAGRycy9kb3ducmV2LnhtbESPQW/CMAyF70j8h8hIu0E6pFWsIyAEmzRulO2ym9d4&#10;TbfGqZJAu39PkJC42XrP73tergfbijP50DhW8DjLQBBXTjdcK/j8eJsuQISIrLF1TAr+KcB6NR4t&#10;sdCu55LOx1iLFMKhQAUmxq6QMlSGLIaZ64iT9uO8xZhWX0vtsU/htpXzLMulxYYTwWBHW0PV3/Fk&#10;EyT/2pfZk9m9lr/az91p832IvVIPk2HzAiLSEO/m2/W7TvXzZ7g+kyaQqw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KwkGAxQAAANwAAAAPAAAAAAAAAAAAAAAAAJgCAABkcnMv&#10;ZG93bnJldi54bWxQSwUGAAAAAAQABAD1AAAAigMAAAAA&#10;" path="m,22r45,e" filled="f" strokecolor="red" strokeweight=".83958mm">
                  <v:path arrowok="t" o:connecttype="custom" o:connectlocs="0,22;45,22" o:connectangles="0,0"/>
                </v:shape>
                <v:rect id="Rectangle 138" o:spid="_x0000_s1120" style="position:absolute;left:6219;top:2859;width:44;height:4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oIIEsMA&#10;AADcAAAADwAAAGRycy9kb3ducmV2LnhtbESPTWvCQBCG7wX/wzKCt7qxlirRVUQqCD2ZFvE4ZMds&#10;MDsbs6vGf985FHqbYd6PZ5br3jfqTl2sAxuYjDNQxGWwNVcGfr53r3NQMSFbbAKTgSdFWK8GL0vM&#10;bXjwge5FqpSEcMzRgEupzbWOpSOPcRxaYrmdQ+cxydpV2nb4kHDf6Lcs+9Aea5YGhy1tHZWX4ual&#10;d8PvvS2+yuNp6qanw2dzffqJMaNhv1mAStSnf/Gfe28Ffyb48oxMoFe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toIIEsMAAADcAAAADwAAAAAAAAAAAAAAAACYAgAAZHJzL2Rv&#10;d25yZXYueG1sUEsFBgAAAAAEAAQA9QAAAIgDAAAAAA==&#10;" filled="f" strokecolor="red" strokeweight=".06pt">
                  <v:path arrowok="t"/>
                </v:rect>
                <v:shape id="Freeform 139" o:spid="_x0000_s1121" style="position:absolute;left:5695;top:2959;width:44;height:46;visibility:visible;mso-wrap-style:square;v-text-anchor:top" coordsize="44,4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r3DesEA&#10;AADcAAAADwAAAGRycy9kb3ducmV2LnhtbERPTYvCMBC9C/sfwgh701RZtHSNIgvC7sFD1B68Dc1s&#10;W2wmpYm2/nsjCN7m8T5ntRlsI27U+dqxgtk0AUFcOFNzqeB03E1SED4gG2wck4I7edisP0YrzIzr&#10;WdPtEEoRQ9hnqKAKoc2k9EVFFv3UtcSR+3edxRBhV0rTYR/DbSPnSbKQFmuODRW29FNRcTlcrYJU&#10;fy17nV5Dcd7mtE+l/sv1oNTneNh+gwg0hLf45f41cf5yBs9n4gVy/Q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69w3rBAAAA3AAAAA8AAAAAAAAAAAAAAAAAmAIAAGRycy9kb3du&#10;cmV2LnhtbFBLBQYAAAAABAAEAPUAAACGAwAAAAA=&#10;" path="m,22r44,e" filled="f" strokecolor="red" strokeweight=".83958mm">
                  <v:path arrowok="t" o:connecttype="custom" o:connectlocs="0,22;44,22" o:connectangles="0,0"/>
                </v:shape>
                <v:rect id="Rectangle 140" o:spid="_x0000_s1122" style="position:absolute;left:5694;top:2959;width:45;height:4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Rwz/sUA&#10;AADcAAAADwAAAGRycy9kb3ducmV2LnhtbESPT2vCQBDF70K/wzIFb7pRS1tSVxFREHpKlOJxyE6z&#10;odnZmF3z59u7hUJvM7w37/dmvR1sLTpqfeVYwWKegCAunK64VHA5H2fvIHxA1lg7JgUjedhuniZr&#10;TLXrOaMuD6WIIexTVGBCaFIpfWHIop+7hjhq3661GOLallK32MdwW8tlkrxKixVHgsGG9oaKn/xu&#10;I3fHL4POP4uv68qsrtmhvo12odT0edh9gAg0hH/z3/VJx/pvS/h9Jk4gNw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pHDP+xQAAANwAAAAPAAAAAAAAAAAAAAAAAJgCAABkcnMv&#10;ZG93bnJldi54bWxQSwUGAAAAAAQABAD1AAAAigMAAAAA&#10;" filled="f" strokecolor="red" strokeweight=".06pt">
                  <v:path arrowok="t"/>
                </v:rect>
                <v:shape id="Freeform 141" o:spid="_x0000_s1123" style="position:absolute;left:5065;top:2975;width:44;height:44;visibility:visible;mso-wrap-style:square;v-text-anchor:top" coordsize="44,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FskY8AA&#10;AADcAAAADwAAAGRycy9kb3ducmV2LnhtbERPzWrCQBC+F/oOywje6sYIbUldRRRBPLWJDzDsjklI&#10;djbNbmJ8e1co9DYf3++st5NtxUi9rx0rWC4SEMTamZpLBZfi+PYJwgdkg61jUnAnD9vN68saM+Nu&#10;/ENjHkoRQ9hnqKAKocuk9Loii37hOuLIXV1vMUTYl9L0eIvhtpVpkrxLizXHhgo72lekm3ywCrDg&#10;Wn+nQ2MOy+Q6NuYsy/xXqfls2n2BCDSFf/Gf+2Ti/I8VPJ+JF8jNA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sFskY8AAAADcAAAADwAAAAAAAAAAAAAAAACYAgAAZHJzL2Rvd25y&#10;ZXYueG1sUEsFBgAAAAAEAAQA9QAAAIUDAAAAAA==&#10;" path="m,22r44,e" filled="f" strokecolor="red" strokeweight="2.32pt">
                  <v:path arrowok="t" o:connecttype="custom" o:connectlocs="0,22;44,22" o:connectangles="0,0"/>
                </v:shape>
                <v:rect id="Rectangle 142" o:spid="_x0000_s1124" style="position:absolute;left:5064;top:2974;width:45;height:4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5dB0sIA&#10;AADcAAAADwAAAGRycy9kb3ducmV2LnhtbERP32vCMBB+F/Y/hBvsTdNJ0a0zytgYlKLInL4fza0N&#10;NpeSRK3/vRkMfLuP7+ctVoPtxJl8MI4VPE8yEMS104YbBfufr/ELiBCRNXaOScGVAqyWD6MFFtpd&#10;+JvOu9iIFMKhQAVtjH0hZahbshgmridO3K/zFmOCvpHa4yWF205Os2wmLRpODS329NFSfdydrILj&#10;mvLy81RNNwdTvpr5tvI5V0o9PQ7vbyAiDfEu/neXOs2f5/D3TLpALm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Ll0HSwgAAANwAAAAPAAAAAAAAAAAAAAAAAJgCAABkcnMvZG93&#10;bnJldi54bWxQSwUGAAAAAAQABAD1AAAAhwMAAAAA&#10;" filled="f" strokecolor="red" strokeweight=".02114mm">
                  <v:path arrowok="t"/>
                </v:rect>
                <v:shape id="Freeform 143" o:spid="_x0000_s1125" style="position:absolute;left:4524;top:2345;width:45;height:44;visibility:visible;mso-wrap-style:square;v-text-anchor:top" coordsize="45,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EhNMMUA&#10;AADcAAAADwAAAGRycy9kb3ducmV2LnhtbERPTWsCMRC9C/6HMEIvRbPWtpbVKKUgigdLVw/1NmzG&#10;zeJmsm6ibv31TaHgbR7vc6bz1lbiQo0vHSsYDhIQxLnTJRcKdttF/w2ED8gaK8ek4Ic8zGfdzhRT&#10;7a78RZcsFCKGsE9RgQmhTqX0uSGLfuBq4sgdXGMxRNgUUjd4jeG2kk9J8iotlhwbDNb0YSg/Zmer&#10;YPRowmnz+fxt9vtlnpx2eNsu1ko99Nr3CYhAbbiL/90rHeePX+DvmXiBnP0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4SE0wxQAAANwAAAAPAAAAAAAAAAAAAAAAAJgCAABkcnMv&#10;ZG93bnJldi54bWxQSwUGAAAAAAQABAD1AAAAigMAAAAA&#10;" path="m,22r45,e" filled="f" strokecolor="red" strokeweight="2.32pt">
                  <v:path arrowok="t" o:connecttype="custom" o:connectlocs="0,22;45,22" o:connectangles="0,0"/>
                </v:shape>
                <v:rect id="Rectangle 144" o:spid="_x0000_s1126" style="position:absolute;left:4524;top:2344;width:44;height:4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ic1/cUA&#10;AADcAAAADwAAAGRycy9kb3ducmV2LnhtbESPQWvCQBCF7wX/wzKCt7qxFi1pVhGpIHgyLZLjkJ1m&#10;Q7OzMbua5N+7hUJvM7w373uTbQfbiDt1vnasYDFPQBCXTtdcKfj6PDy/gfABWWPjmBSM5GG7mTxl&#10;mGrX85nueahEDGGfogITQptK6UtDFv3ctcRR+3adxRDXrpK6wz6G20a+JMlKWqw5Egy2tDdU/uQ3&#10;G7k7fh10fiovxdIsi/NHcx3tQqnZdNi9gwg0hH/z3/VRx/rrFfw+EyeQmw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WJzX9xQAAANwAAAAPAAAAAAAAAAAAAAAAAJgCAABkcnMv&#10;ZG93bnJldi54bWxQSwUGAAAAAAQABAD1AAAAigMAAAAA&#10;" filled="f" strokecolor="red" strokeweight=".06pt">
                  <v:path arrowok="t"/>
                </v:rect>
                <v:shape id="Freeform 145" o:spid="_x0000_s1127" style="position:absolute;left:4953;top:1609;width:46;height:45;visibility:visible;mso-wrap-style:square;v-text-anchor:top" coordsize="46,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r4SysEA&#10;AADcAAAADwAAAGRycy9kb3ducmV2LnhtbERPTYvCMBC9C/sfwizszabuwUo1iggrwgqyVu9DM7al&#10;zaQ0sa3/3gjC3ubxPme1GU0jeupcZVnBLIpBEOdWV1wouGQ/0wUI55E1NpZJwYMcbNYfkxWm2g78&#10;R/3ZFyKEsEtRQel9m0rp8pIMusi2xIG72c6gD7ArpO5wCOGmkd9xPJcGKw4NJba0Kymvz3ejINvX&#10;cpH0Wfv4nZ/8ddjfjnVxUurrc9wuQXga/b/47T7oMD9J4PVMuECun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6+EsrBAAAA3AAAAA8AAAAAAAAAAAAAAAAAmAIAAGRycy9kb3du&#10;cmV2LnhtbFBLBQYAAAAABAAEAPUAAACGAwAAAAA=&#10;" path="m,22r45,e" filled="f" strokecolor="red" strokeweight="2.32pt">
                  <v:path arrowok="t" o:connecttype="custom" o:connectlocs="0,22;45,22" o:connectangles="0,0"/>
                </v:shape>
                <v:rect id="Rectangle 146" o:spid="_x0000_s1128" style="position:absolute;left:4953;top:1608;width:44;height:4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PQEFMMA&#10;AADcAAAADwAAAGRycy9kb3ducmV2LnhtbESPTWvCQBCG7wX/wzKCt7qxlirRVUQqCD2ZFvE4ZMds&#10;MDsbs6vGf985FHqbYd6PZ5br3jfqTl2sAxuYjDNQxGWwNVcGfr53r3NQMSFbbAKTgSdFWK8GL0vM&#10;bXjwge5FqpSEcMzRgEupzbWOpSOPcRxaYrmdQ+cxydpV2nb4kHDf6Lcs+9Aea5YGhy1tHZWX4ual&#10;d8PvvS2+yuNp6qanw2dzffqJMaNhv1mAStSnf/Gfe28Ffya08oxMoFe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PQEFMMAAADcAAAADwAAAAAAAAAAAAAAAACYAgAAZHJzL2Rv&#10;d25yZXYueG1sUEsFBgAAAAAEAAQA9QAAAIgDAAAAAA==&#10;" filled="f" strokecolor="red" strokeweight=".06pt">
                  <v:path arrowok="t"/>
                </v:rect>
                <v:shape id="Freeform 147" o:spid="_x0000_s1129" style="position:absolute;left:5695;top:1398;width:44;height:46;visibility:visible;mso-wrap-style:square;v-text-anchor:top" coordsize="44,4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CCjUcQA&#10;AADcAAAADwAAAGRycy9kb3ducmV2LnhtbESPzW7CMBCE70h9B2sr9QZ2OQRIMaiN2tIjP32AVbzE&#10;EfE6it0k7dPjSkjcdjWz882ut6NrRE9dqD1reJ4pEMSlNzVXGr5PH9MliBCRDTaeScMvBdhuHiZr&#10;zI0f+ED9MVYihXDIUYONsc2lDKUlh2HmW+KknX3nMKa1q6TpcEjhrpFzpTLpsOZEsNhSYam8HH+c&#10;htEm4Nvn3zB/V6dsN/TVoljttX56HF9fQEQa4918u/4yqf5iBf/PpAnk5go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Qgo1HEAAAA3AAAAA8AAAAAAAAAAAAAAAAAmAIAAGRycy9k&#10;b3ducmV2LnhtbFBLBQYAAAAABAAEAPUAAACJAwAAAAA=&#10;" path="m34,l9,,,10,,36r9,9l34,45,44,36r,-26l34,xe" fillcolor="#396" stroked="f">
                  <v:path arrowok="t" o:connecttype="custom" o:connectlocs="34,0;9,0;0,10;0,36;9,45;34,45;44,36;44,10;34,0" o:connectangles="0,0,0,0,0,0,0,0,0"/>
                </v:shape>
                <v:shape id="Freeform 148" o:spid="_x0000_s1130" style="position:absolute;left:5695;top:1398;width:44;height:46;visibility:visible;mso-wrap-style:square;v-text-anchor:top" coordsize="44,4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rTmCMMA&#10;AADcAAAADwAAAGRycy9kb3ducmV2LnhtbESPwWrDQAxE74X8w6JAb806hZjEzSY0gUKhpzr5AMWr&#10;2qZerdlVEvfvq0OhN4kZzTxt91MYzI1S7iM7WC4KMMRN9D23Ds6nt6c1mCzIHofI5OCHMux3s4ct&#10;Vj7e+ZNutbRGQzhX6KATGStrc9NRwLyII7FqXzEFFF1Ta33Cu4aHwT4XRWkD9qwNHY507Kj5rq/B&#10;wclv5PBRrup0XG3GcL6g1MvSucf59PoCRmiSf/Pf9btX/LXi6zM6gd39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rTmCMMAAADcAAAADwAAAAAAAAAAAAAAAACYAgAAZHJzL2Rv&#10;d25yZXYueG1sUEsFBgAAAAAEAAQA9QAAAIgDAAAAAA==&#10;" path="m22,l9,,,10,,22,,36r9,9l22,45r12,l44,36r,-14l44,10,34,,22,xe" filled="f" strokecolor="#396" strokeweight=".02114mm">
                  <v:path arrowok="t" o:connecttype="custom" o:connectlocs="22,0;9,0;0,10;0,22;0,36;9,45;22,45;34,45;44,36;44,22;44,10;34,0;22,0" o:connectangles="0,0,0,0,0,0,0,0,0,0,0,0,0"/>
                </v:shape>
                <v:shape id="Freeform 149" o:spid="_x0000_s1131" style="position:absolute;left:6235;top:1804;width:44;height:44;visibility:visible;mso-wrap-style:square;v-text-anchor:top" coordsize="44,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KxYWcIA&#10;AADcAAAADwAAAGRycy9kb3ducmV2LnhtbERPTWvCQBC9C/0Pywi96SYeJMSsUpRKD73E1EBvQ3aa&#10;pGZnQ3bV5N93BaG3ebzPyXaj6cSNBtdaVhAvIxDEldUt1wq+ivdFAsJ5ZI2dZVIwkYPd9mWWYart&#10;nXO6nXwtQgi7FBU03veplK5qyKBb2p44cD92MOgDHGqpB7yHcNPJVRStpcGWQ0ODPe0bqi6nq1Hw&#10;OX2XRbk+5JM+5tXvysXa4Fmp1/n4tgHhafT/4qf7Q4f5SQyPZ8IFcvs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krFhZwgAAANwAAAAPAAAAAAAAAAAAAAAAAJgCAABkcnMvZG93&#10;bnJldi54bWxQSwUGAAAAAAQABAD1AAAAhwMAAAAA&#10;" path="m34,l9,,,9,,34,9,44r25,l44,34,44,9,34,xe" fillcolor="#396" stroked="f">
                  <v:path arrowok="t" o:connecttype="custom" o:connectlocs="34,0;9,0;0,9;0,34;9,44;34,44;44,34;44,9;34,0" o:connectangles="0,0,0,0,0,0,0,0,0"/>
                </v:shape>
                <v:shape id="Freeform 150" o:spid="_x0000_s1132" style="position:absolute;left:6235;top:1804;width:44;height:44;visibility:visible;mso-wrap-style:square;v-text-anchor:top" coordsize="44,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nEg0MIA&#10;AADcAAAADwAAAGRycy9kb3ducmV2LnhtbERP24rCMBB9X/Afwgj7sqypF4JUo4ggCmUF7X7A0Ixt&#10;sZmUJmr3740g7NscznWW69424k6drx1rGI8SEMSFMzWXGn7z3fcchA/IBhvHpOGPPKxXg48lpsY9&#10;+ET3cyhFDGGfooYqhDaV0hcVWfQj1xJH7uI6iyHCrpSmw0cMt42cJImSFmuODRW2tK2ouJ5vVsPP&#10;aaqms0zle3VJ8i81zurjNtP6c9hvFiAC9eFf/HYfTJw/n8DrmXiBXD0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ucSDQwgAAANwAAAAPAAAAAAAAAAAAAAAAAJgCAABkcnMvZG93&#10;bnJldi54bWxQSwUGAAAAAAQABAD1AAAAhwMAAAAA&#10;" path="m22,l9,,,9,,22,,34,9,44r13,l34,44,44,34r,-12l44,9,34,,22,xe" filled="f" strokecolor="#396" strokeweight=".06pt">
                  <v:path arrowok="t" o:connecttype="custom" o:connectlocs="22,0;9,0;0,9;0,22;0,34;9,44;22,44;34,44;44,34;44,22;44,9;34,0;22,0" o:connectangles="0,0,0,0,0,0,0,0,0,0,0,0,0"/>
                </v:shape>
                <v:shape id="Freeform 151" o:spid="_x0000_s1133" style="position:absolute;left:6735;top:2345;width:46;height:44;visibility:visible;mso-wrap-style:square;v-text-anchor:top" coordsize="46,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/+GZ8MA&#10;AADcAAAADwAAAGRycy9kb3ducmV2LnhtbERPS2vCQBC+C/6HZQq9FN1YH0h0lVCo2Itv8DpkxyQ0&#10;Oxuya4z++q5Q8DYf33Pmy9aUoqHaFZYVDPoRCOLU6oIzBafjd28KwnlkjaVlUnAnB8tFtzPHWNsb&#10;76k5+EyEEHYxKsi9r2IpXZqTQde3FXHgLrY26AOsM6lrvIVwU8rPKJpIgwWHhhwr+sop/T1cjYJH&#10;k9hzs93dN6vxph19/Nhkf1or9f7WJjMQnlr/Ev+71zrMnw7h+Uy4QC7+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B/+GZ8MAAADcAAAADwAAAAAAAAAAAAAAAACYAgAAZHJzL2Rv&#10;d25yZXYueG1sUEsFBgAAAAAEAAQA9QAAAIgDAAAAAA==&#10;" path="m34,l10,,,9,,34,10,44r24,l45,34,45,9,34,xe" fillcolor="#396" stroked="f">
                  <v:path arrowok="t" o:connecttype="custom" o:connectlocs="34,0;10,0;0,9;0,34;10,44;34,44;45,34;45,9;34,0" o:connectangles="0,0,0,0,0,0,0,0,0"/>
                </v:shape>
                <v:shape id="Freeform 152" o:spid="_x0000_s1134" style="position:absolute;left:6735;top:2345;width:46;height:44;visibility:visible;mso-wrap-style:square;v-text-anchor:top" coordsize="46,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iCH68QA&#10;AADcAAAADwAAAGRycy9kb3ducmV2LnhtbERPS2uDQBC+F/oflin01qyW5oHJRkRayKEhRAvNcXCn&#10;KnVnxd1G+++zgUBu8/E9Z5NOphNnGlxrWUE8i0AQV1a3XCv4Kj9eViCcR9bYWSYF/+Qg3T4+bDDR&#10;duQjnQtfixDCLkEFjfd9IqWrGjLoZrYnDtyPHQz6AIda6gHHEG46+RpFC2mw5dDQYE95Q9Vv8WcU&#10;7NvP/Hs/L9+PyyyK+zjfjf5wUur5acrWIDxN/i6+uXc6zF+9wfWZcIHcX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Igh+vEAAAA3AAAAA8AAAAAAAAAAAAAAAAAmAIAAGRycy9k&#10;b3ducmV2LnhtbFBLBQYAAAAABAAEAPUAAACJAwAAAAA=&#10;" path="m22,l10,,,9,,22,,34,10,44r12,l34,44,45,34r,-12l45,9,34,,22,xe" filled="f" strokecolor="#396" strokeweight=".02114mm">
                  <v:path arrowok="t" o:connecttype="custom" o:connectlocs="22,0;10,0;0,9;0,22;0,34;10,44;22,44;34,44;45,34;45,22;45,9;34,0;22,0" o:connectangles="0,0,0,0,0,0,0,0,0,0,0,0,0"/>
                </v:shape>
                <v:shape id="Freeform 153" o:spid="_x0000_s1135" style="position:absolute;left:6279;top:2929;width:46;height:46;visibility:visible;mso-wrap-style:square;v-text-anchor:top" coordsize="46,4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4wtScIA&#10;AADcAAAADwAAAGRycy9kb3ducmV2LnhtbERPTYvCMBC9C/sfwgh701RhRbtG2RUE9SBqhb2OzdiW&#10;bSalibX6640geJvH+5zpvDWlaKh2hWUFg34Egji1uuBMwTFZ9sYgnEfWWFomBTdyMJ99dKYYa3vl&#10;PTUHn4kQwi5GBbn3VSylS3My6Pq2Ig7c2dYGfYB1JnWN1xBuSjmMopE0WHBoyLGiRU7p/+FiFKwm&#10;m2z7Z5J71Jhkt13/pqfEO6U+u+3PNwhPrX+LX+6VDvPHX/B8JlwgZw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DjC1JwgAAANwAAAAPAAAAAAAAAAAAAAAAAJgCAABkcnMvZG93&#10;bnJldi54bWxQSwUGAAAAAAQABAD1AAAAhwMAAAAA&#10;" path="m34,l10,,,10,,34,10,45r24,l45,34r,-24l34,xe" fillcolor="#396" stroked="f">
                  <v:path arrowok="t" o:connecttype="custom" o:connectlocs="34,0;10,0;0,10;0,34;10,45;34,45;45,34;45,10;34,0" o:connectangles="0,0,0,0,0,0,0,0,0"/>
                </v:shape>
                <v:shape id="Freeform 154" o:spid="_x0000_s1136" style="position:absolute;left:6279;top:2929;width:46;height:46;visibility:visible;mso-wrap-style:square;v-text-anchor:top" coordsize="46,4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quCncIA&#10;AADcAAAADwAAAGRycy9kb3ducmV2LnhtbERP3WrCMBS+H/gO4QjeremGiutMi05EkTE29QHOmrO2&#10;2JyUJGp9+2Ug7O58fL9nXvSmFRdyvrGs4ClJQRCXVjdcKTge1o8zED4ga2wtk4IbeSjywcMcM22v&#10;/EWXfahEDGGfoYI6hC6T0pc1GfSJ7Ygj92OdwRChq6R2eI3hppXPaTqVBhuODTV29FZTedqfjYKV&#10;f1ls1nL8/bFs/Oe7s1hOdqjUaNgvXkEE6sO/+O7e6jh/NoW/Z+IFMv8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Gq4KdwgAAANwAAAAPAAAAAAAAAAAAAAAAAJgCAABkcnMvZG93&#10;bnJldi54bWxQSwUGAAAAAAQABAD1AAAAhwMAAAAA&#10;" path="m22,l10,,,10,,22,,34,10,45r12,l34,45,45,34r,-12l45,10,34,,22,xe" filled="f" strokecolor="#396" strokeweight=".06pt">
                  <v:path arrowok="t" o:connecttype="custom" o:connectlocs="22,0;10,0;0,10;0,22;0,34;10,45;22,45;34,45;45,34;45,22;45,10;34,0;22,0" o:connectangles="0,0,0,0,0,0,0,0,0,0,0,0,0"/>
                </v:shape>
                <v:shape id="Freeform 155" o:spid="_x0000_s1137" style="position:absolute;left:5695;top:3245;width:44;height:44;visibility:visible;mso-wrap-style:square;v-text-anchor:top" coordsize="44,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AlltsAA&#10;AADcAAAADwAAAGRycy9kb3ducmV2LnhtbERPy6rCMBDdC/5DGMGdprpQ6TWKKIoLN/UF7oZmbtt7&#10;m0lporZ/bwTB3RzOc+bLxpTiQbUrLCsYDSMQxKnVBWcKzqftYAbCeWSNpWVS0JKD5aLbmWOs7ZMT&#10;ehx9JkIIuxgV5N5XsZQuzcmgG9qKOHC/tjboA6wzqWt8hnBTynEUTaTBgkNDjhWtc0r/j3ej4NDe&#10;rqfrZJO0epekf2M30gYvSvV7zeoHhKfGf8Uf916H+bMpvJ8JF8jFC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hAlltsAAAADcAAAADwAAAAAAAAAAAAAAAACYAgAAZHJzL2Rvd25y&#10;ZXYueG1sUEsFBgAAAAAEAAQA9QAAAIUDAAAAAA==&#10;" path="m34,l9,,,9,,34,9,44r25,l44,34,44,9,34,xe" fillcolor="#396" stroked="f">
                  <v:path arrowok="t" o:connecttype="custom" o:connectlocs="34,0;9,0;0,9;0,34;9,44;34,44;44,34;44,9;34,0" o:connectangles="0,0,0,0,0,0,0,0,0"/>
                </v:shape>
                <v:shape id="Freeform 156" o:spid="_x0000_s1138" style="position:absolute;left:5695;top:3245;width:44;height:44;visibility:visible;mso-wrap-style:square;v-text-anchor:top" coordsize="44,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5kXOsYA&#10;AADcAAAADwAAAGRycy9kb3ducmV2LnhtbESP0WrCQBBF34X+wzKFvohurLJI6ipFEAuhBY0fMGTH&#10;JDQ7G7JbTf++81DwbYZ7594zm93oO3WjIbaBLSzmGSjiKriWawuX8jBbg4oJ2WEXmCz8UoTd9mmy&#10;wdyFO5/odk61khCOOVpoUupzrWPVkMc4Dz2xaNcweEyyDrV2A94l3Hf6NcuM9tiyNDTY076h6vv8&#10;4y18npZmuSpMeTTXrJyaRdF+7QtrX57H9zdQicb0MP9ffzjBXwutPCMT6O0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T5kXOsYAAADcAAAADwAAAAAAAAAAAAAAAACYAgAAZHJz&#10;L2Rvd25yZXYueG1sUEsFBgAAAAAEAAQA9QAAAIsDAAAAAA==&#10;" path="m22,l9,,,9,,22,,34,9,44r13,l34,44,44,34r,-12l44,9,34,,22,xe" filled="f" strokecolor="#396" strokeweight=".06pt">
                  <v:path arrowok="t" o:connecttype="custom" o:connectlocs="22,0;9,0;0,9;0,22;0,34;9,44;22,44;34,44;44,34;44,22;44,9;34,0;22,0" o:connectangles="0,0,0,0,0,0,0,0,0,0,0,0,0"/>
                </v:shape>
                <v:shape id="Freeform 157" o:spid="_x0000_s1139" style="position:absolute;left:4524;top:3516;width:44;height:45;visibility:visible;mso-wrap-style:square;v-text-anchor:top" coordsize="44,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ohFy8MA&#10;AADcAAAADwAAAGRycy9kb3ducmV2LnhtbERPTWvCQBC9F/wPywi91Y1FrEZXEcFSzMmoB29jdkyC&#10;2dmQ3cbUX+8KBW/zeJ8zX3amEi01rrSsYDiIQBBnVpecKzjsNx8TEM4ja6wsk4I/crBc9N7mGGt7&#10;4x21qc9FCGEXo4LC+zqW0mUFGXQDWxMH7mIbgz7AJpe6wVsIN5X8jKKxNFhyaCiwpnVB2TX9NQo2&#10;7ShdXe7JUX91o+338XRukzxR6r3frWYgPHX+Jf53/+gwfzKF5zPhArl4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4ohFy8MAAADcAAAADwAAAAAAAAAAAAAAAACYAgAAZHJzL2Rv&#10;d25yZXYueG1sUEsFBgAAAAAEAAQA9QAAAIgDAAAAAA==&#10;" path="m34,l9,,,9,,34,9,44r25,l44,34,44,9,34,xe" fillcolor="#396" stroked="f">
                  <v:path arrowok="t" o:connecttype="custom" o:connectlocs="34,0;9,0;0,9;0,34;9,44;34,44;44,34;44,9;34,0" o:connectangles="0,0,0,0,0,0,0,0,0"/>
                </v:shape>
                <v:shape id="Freeform 158" o:spid="_x0000_s1140" style="position:absolute;left:4524;top:3516;width:44;height:45;visibility:visible;mso-wrap-style:square;v-text-anchor:top" coordsize="44,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bGeAccA&#10;AADcAAAADwAAAGRycy9kb3ducmV2LnhtbESPQWvCQBCF7wX/wzJCL6Vu9GDT1FVUELwoVVva45Cd&#10;JqHZ2ZDdxuTfOwehtxnem/e+Wax6V6uO2lB5NjCdJKCIc28rLgx8XHbPKagQkS3WnsnAQAFWy9HD&#10;AjPrr3yi7hwLJSEcMjRQxthkWoe8JIdh4hti0X586zDK2hbatniVcFfrWZLMtcOKpaHEhrYl5b/n&#10;P2eg+3SXtNhs3k/D9vj09T2kLweXG/M47tdvoCL18d98v95bwX8VfHlGJtDLG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GWxngHHAAAA3AAAAA8AAAAAAAAAAAAAAAAAmAIAAGRy&#10;cy9kb3ducmV2LnhtbFBLBQYAAAAABAAEAPUAAACMAwAAAAA=&#10;" path="m22,l9,,,9,,21,,34,9,44r13,l34,44,44,34r,-13l44,9,34,,22,xe" filled="f" strokecolor="#396" strokeweight=".06pt">
                  <v:path arrowok="t" o:connecttype="custom" o:connectlocs="22,0;9,0;0,9;0,21;0,34;9,44;22,44;34,44;44,34;44,21;44,9;34,0;22,0" o:connectangles="0,0,0,0,0,0,0,0,0,0,0,0,0"/>
                </v:shape>
                <v:shape id="Freeform 159" o:spid="_x0000_s1141" style="position:absolute;left:3859;top:2345;width:44;height:44;visibility:visible;mso-wrap-style:square;v-text-anchor:top" coordsize="44,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XXOhMEA&#10;AADcAAAADwAAAGRycy9kb3ducmV2LnhtbERPS4vCMBC+C/6HMII3TetB1moUUXbx4KW+wNvQjG21&#10;mZQmavvvNwsL3ubje85i1ZpKvKhxpWUF8TgCQZxZXXKu4HT8Hn2BcB5ZY2WZFHTkYLXs9xaYaPvm&#10;lF4Hn4sQwi5BBYX3dSKlywoy6Ma2Jg7czTYGfYBNLnWD7xBuKjmJoqk0WHJoKLCmTUHZ4/A0Cvbd&#10;9XK8TLdpp3/S7D5xsTZ4Vmo4aNdzEJ5a/xH/u3c6zJ/F8PdMuEAufw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OF1zoTBAAAA3AAAAA8AAAAAAAAAAAAAAAAAmAIAAGRycy9kb3du&#10;cmV2LnhtbFBLBQYAAAAABAAEAPUAAACGAwAAAAA=&#10;" path="m34,l9,,,9,,34,9,44r25,l44,34,44,9,34,xe" fillcolor="#396" stroked="f">
                  <v:path arrowok="t" o:connecttype="custom" o:connectlocs="34,0;9,0;0,9;0,34;9,44;34,44;44,34;44,9;34,0" o:connectangles="0,0,0,0,0,0,0,0,0"/>
                </v:shape>
                <v:shape id="Freeform 160" o:spid="_x0000_s1142" style="position:absolute;left:3859;top:2345;width:44;height:44;visibility:visible;mso-wrap-style:square;v-text-anchor:top" coordsize="44,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6i2DcIA&#10;AADcAAAADwAAAGRycy9kb3ducmV2LnhtbERP3WrCMBS+H/gO4QjeDE3VEWY1igiiUDbQ+gCH5tgW&#10;m5PSRO3efhEGuzsf3+9ZbXrbiAd1vnasYTpJQBAXztRcarjk+/EnCB+QDTaOScMPedisB28rTI17&#10;8oke51CKGMI+RQ1VCG0qpS8qsugnriWO3NV1FkOEXSlNh88Ybhs5SxIlLdYcGypsaVdRcTvfrYav&#10;01zNPzKVH9Q1yd/VNKu/d5nWo2G/XYII1Id/8Z/7aOL8xQxez8QL5PoX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rqLYNwgAAANwAAAAPAAAAAAAAAAAAAAAAAJgCAABkcnMvZG93&#10;bnJldi54bWxQSwUGAAAAAAQABAD1AAAAhwMAAAAA&#10;" path="m22,l9,,,9,,22,,34,9,44r13,l34,44,44,34r,-12l44,9,34,,22,xe" filled="f" strokecolor="#396" strokeweight=".06pt">
                  <v:path arrowok="t" o:connecttype="custom" o:connectlocs="22,0;9,0;0,9;0,22;0,34;9,44;22,44;34,44;44,34;44,22;44,9;34,0;22,0" o:connectangles="0,0,0,0,0,0,0,0,0,0,0,0,0"/>
                </v:shape>
                <v:shape id="Freeform 161" o:spid="_x0000_s1143" style="position:absolute;left:4999;top:1668;width:44;height:46;visibility:visible;mso-wrap-style:square;v-text-anchor:top" coordsize="44,4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cRyQcQA&#10;AADcAAAADwAAAGRycy9kb3ducmV2LnhtbESPzW7CMBCE75X6DtYicQMHkKAEDGoRPz1S4AFW8RJH&#10;xOsodpPA02OkSr3tambnm12uO1uKhmpfOFYwGiYgiDOnC84VXM67wQcIH5A1lo5JwZ08rFfvb0tM&#10;tWv5h5pTyEUMYZ+iAhNClUrpM0MW/dBVxFG7utpiiGudS11jG8NtKcdJMpUWC44EgxVtDGW3069V&#10;0JkI/No/2vE2OU8PbZPPNvOjUv1e97kAEagL/+a/628d688n8HomTiBXT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XEckHEAAAA3AAAAA8AAAAAAAAAAAAAAAAAmAIAAGRycy9k&#10;b3ducmV2LnhtbFBLBQYAAAAABAAEAPUAAACJAwAAAAA=&#10;" path="m34,l9,,,10,,36r9,9l34,45,44,36r,-26l34,xe" fillcolor="#396" stroked="f">
                  <v:path arrowok="t" o:connecttype="custom" o:connectlocs="34,0;9,0;0,10;0,36;9,45;34,45;44,36;44,10;34,0" o:connectangles="0,0,0,0,0,0,0,0,0"/>
                </v:shape>
                <v:shape id="Freeform 162" o:spid="_x0000_s1144" style="position:absolute;left:4999;top:1668;width:44;height:46;visibility:visible;mso-wrap-style:square;v-text-anchor:top" coordsize="44,4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FZ21sAA&#10;AADcAAAADwAAAGRycy9kb3ducmV2LnhtbERPzWrCQBC+C32HZQq96cZSQxNdpRUKgiejDzDNjklo&#10;djbsTjV9+64geJuP73dWm9H16kIhdp4NzGcZKOLa244bA6fj1/QdVBRki71nMvBHETbrp8kKS+uv&#10;fKBLJY1KIRxLNNCKDKXWsW7JYZz5gThxZx8cSoKh0TbgNYW7Xr9mWa4ddpwaWhxo21L9U/06A0db&#10;yOc+X1RhuygGd/pGqea5MS/P48cSlNAoD/HdvbNpfvEGt2fSBXr9D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eFZ21sAAAADcAAAADwAAAAAAAAAAAAAAAACYAgAAZHJzL2Rvd25y&#10;ZXYueG1sUEsFBgAAAAAEAAQA9QAAAIUDAAAAAA==&#10;" path="m22,l9,,,10,,22,,36r9,9l22,45r12,l44,36r,-14l44,10,34,,22,xe" filled="f" strokecolor="#396" strokeweight=".02114mm">
                  <v:path arrowok="t" o:connecttype="custom" o:connectlocs="22,0;9,0;0,10;0,22;0,36;9,45;22,45;34,45;44,36;44,22;44,10;34,0;22,0" o:connectangles="0,0,0,0,0,0,0,0,0,0,0,0,0"/>
                </v:shape>
                <w10:wrap anchorx="page"/>
              </v:group>
            </w:pict>
          </mc:Fallback>
        </mc:AlternateContent>
      </w:r>
      <w:r w:rsidR="000C344A">
        <w:rPr>
          <w:rFonts w:ascii="Calibri" w:hAnsi="Calibri" w:cs="Calibri"/>
          <w:sz w:val="22"/>
          <w:szCs w:val="22"/>
        </w:rPr>
        <w:t>25</w:t>
      </w:r>
    </w:p>
    <w:p w:rsidR="000C344A" w:rsidRDefault="000C344A" w:rsidP="000C344A">
      <w:pPr>
        <w:kinsoku w:val="0"/>
        <w:overflowPunct w:val="0"/>
        <w:spacing w:before="6" w:line="120" w:lineRule="exact"/>
        <w:rPr>
          <w:sz w:val="12"/>
          <w:szCs w:val="12"/>
        </w:rPr>
      </w:pPr>
    </w:p>
    <w:p w:rsidR="000C344A" w:rsidRDefault="000C344A" w:rsidP="000C344A">
      <w:pPr>
        <w:kinsoku w:val="0"/>
        <w:overflowPunct w:val="0"/>
        <w:spacing w:before="55" w:line="232" w:lineRule="exact"/>
        <w:ind w:left="3835" w:right="5706"/>
        <w:jc w:val="center"/>
        <w:rPr>
          <w:rFonts w:ascii="Calibri" w:hAnsi="Calibri" w:cs="Calibri"/>
          <w:sz w:val="22"/>
          <w:szCs w:val="22"/>
        </w:rPr>
      </w:pPr>
      <w:r>
        <w:rPr>
          <w:rFonts w:ascii="Calibri" w:hAnsi="Calibri" w:cs="Calibri"/>
          <w:sz w:val="22"/>
          <w:szCs w:val="22"/>
        </w:rPr>
        <w:t>20</w:t>
      </w:r>
    </w:p>
    <w:p w:rsidR="000C344A" w:rsidRDefault="000C344A" w:rsidP="000C344A">
      <w:pPr>
        <w:tabs>
          <w:tab w:val="left" w:pos="5895"/>
        </w:tabs>
        <w:kinsoku w:val="0"/>
        <w:overflowPunct w:val="0"/>
        <w:spacing w:line="187" w:lineRule="exact"/>
        <w:ind w:left="2310"/>
        <w:rPr>
          <w:rFonts w:ascii="Calibri" w:hAnsi="Calibri" w:cs="Calibri"/>
          <w:sz w:val="22"/>
          <w:szCs w:val="22"/>
        </w:rPr>
      </w:pPr>
      <w:r>
        <w:rPr>
          <w:rFonts w:ascii="Calibri" w:hAnsi="Calibri" w:cs="Calibri"/>
          <w:sz w:val="22"/>
          <w:szCs w:val="22"/>
        </w:rPr>
        <w:t>СЗ</w:t>
      </w:r>
      <w:r>
        <w:rPr>
          <w:rFonts w:ascii="Calibri" w:hAnsi="Calibri" w:cs="Calibri"/>
          <w:sz w:val="22"/>
          <w:szCs w:val="22"/>
        </w:rPr>
        <w:tab/>
        <w:t>СВ</w:t>
      </w:r>
    </w:p>
    <w:p w:rsidR="000C344A" w:rsidRDefault="000C344A" w:rsidP="000C344A">
      <w:pPr>
        <w:kinsoku w:val="0"/>
        <w:overflowPunct w:val="0"/>
        <w:spacing w:before="31"/>
        <w:ind w:left="3835" w:right="5706"/>
        <w:jc w:val="center"/>
        <w:rPr>
          <w:rFonts w:ascii="Calibri" w:hAnsi="Calibri" w:cs="Calibri"/>
          <w:sz w:val="22"/>
          <w:szCs w:val="22"/>
        </w:rPr>
      </w:pPr>
      <w:r>
        <w:rPr>
          <w:rFonts w:ascii="Calibri" w:hAnsi="Calibri" w:cs="Calibri"/>
          <w:sz w:val="22"/>
          <w:szCs w:val="22"/>
        </w:rPr>
        <w:t>15</w:t>
      </w:r>
    </w:p>
    <w:p w:rsidR="000C344A" w:rsidRDefault="000C344A" w:rsidP="000C344A">
      <w:pPr>
        <w:kinsoku w:val="0"/>
        <w:overflowPunct w:val="0"/>
        <w:spacing w:before="7" w:line="160" w:lineRule="exact"/>
        <w:rPr>
          <w:sz w:val="16"/>
          <w:szCs w:val="16"/>
        </w:rPr>
      </w:pPr>
    </w:p>
    <w:p w:rsidR="000C344A" w:rsidRDefault="000C344A" w:rsidP="000C344A">
      <w:pPr>
        <w:kinsoku w:val="0"/>
        <w:overflowPunct w:val="0"/>
        <w:ind w:left="3835" w:right="5706"/>
        <w:jc w:val="center"/>
        <w:rPr>
          <w:rFonts w:ascii="Calibri" w:hAnsi="Calibri" w:cs="Calibri"/>
          <w:sz w:val="22"/>
          <w:szCs w:val="22"/>
        </w:rPr>
      </w:pPr>
      <w:r>
        <w:rPr>
          <w:rFonts w:ascii="Calibri" w:hAnsi="Calibri" w:cs="Calibri"/>
          <w:sz w:val="22"/>
          <w:szCs w:val="22"/>
        </w:rPr>
        <w:t>10</w:t>
      </w:r>
    </w:p>
    <w:p w:rsidR="000C344A" w:rsidRDefault="000C344A" w:rsidP="000C344A">
      <w:pPr>
        <w:kinsoku w:val="0"/>
        <w:overflowPunct w:val="0"/>
        <w:spacing w:before="6" w:line="120" w:lineRule="exact"/>
        <w:rPr>
          <w:sz w:val="12"/>
          <w:szCs w:val="12"/>
        </w:rPr>
      </w:pPr>
    </w:p>
    <w:p w:rsidR="000C344A" w:rsidRDefault="000C344A" w:rsidP="000C344A">
      <w:pPr>
        <w:kinsoku w:val="0"/>
        <w:overflowPunct w:val="0"/>
        <w:spacing w:before="6" w:line="120" w:lineRule="exact"/>
        <w:rPr>
          <w:sz w:val="12"/>
          <w:szCs w:val="12"/>
        </w:rPr>
        <w:sectPr w:rsidR="000C344A">
          <w:type w:val="continuous"/>
          <w:pgSz w:w="11905" w:h="16840"/>
          <w:pgMar w:top="1040" w:right="620" w:bottom="280" w:left="1480" w:header="720" w:footer="720" w:gutter="0"/>
          <w:cols w:space="720" w:equalWidth="0">
            <w:col w:w="9805"/>
          </w:cols>
          <w:noEndnote/>
        </w:sectPr>
      </w:pPr>
    </w:p>
    <w:p w:rsidR="000C344A" w:rsidRDefault="000C344A" w:rsidP="000C344A">
      <w:pPr>
        <w:kinsoku w:val="0"/>
        <w:overflowPunct w:val="0"/>
        <w:spacing w:before="55"/>
        <w:ind w:left="1387"/>
        <w:jc w:val="center"/>
        <w:rPr>
          <w:rFonts w:ascii="Calibri" w:hAnsi="Calibri" w:cs="Calibri"/>
          <w:sz w:val="22"/>
          <w:szCs w:val="22"/>
        </w:rPr>
      </w:pPr>
      <w:r>
        <w:rPr>
          <w:rFonts w:ascii="Calibri" w:hAnsi="Calibri" w:cs="Calibri"/>
          <w:sz w:val="22"/>
          <w:szCs w:val="22"/>
        </w:rPr>
        <w:lastRenderedPageBreak/>
        <w:t>5</w:t>
      </w:r>
    </w:p>
    <w:p w:rsidR="000C344A" w:rsidRDefault="000C344A" w:rsidP="000C344A">
      <w:pPr>
        <w:kinsoku w:val="0"/>
        <w:overflowPunct w:val="0"/>
        <w:spacing w:before="7" w:line="160" w:lineRule="exact"/>
        <w:rPr>
          <w:sz w:val="16"/>
          <w:szCs w:val="16"/>
        </w:rPr>
      </w:pPr>
    </w:p>
    <w:p w:rsidR="000C344A" w:rsidRDefault="000C344A" w:rsidP="000C344A">
      <w:pPr>
        <w:tabs>
          <w:tab w:val="left" w:pos="3975"/>
          <w:tab w:val="left" w:pos="6555"/>
        </w:tabs>
        <w:kinsoku w:val="0"/>
        <w:overflowPunct w:val="0"/>
        <w:ind w:left="1816"/>
        <w:rPr>
          <w:rFonts w:ascii="Calibri" w:hAnsi="Calibri" w:cs="Calibri"/>
          <w:sz w:val="22"/>
          <w:szCs w:val="22"/>
        </w:rPr>
      </w:pPr>
      <w:r>
        <w:rPr>
          <w:rFonts w:ascii="Calibri" w:hAnsi="Calibri" w:cs="Calibri"/>
          <w:sz w:val="22"/>
          <w:szCs w:val="22"/>
        </w:rPr>
        <w:t>З</w:t>
      </w:r>
      <w:r>
        <w:rPr>
          <w:rFonts w:ascii="Calibri" w:hAnsi="Calibri" w:cs="Calibri"/>
          <w:sz w:val="22"/>
          <w:szCs w:val="22"/>
        </w:rPr>
        <w:tab/>
        <w:t>0</w:t>
      </w:r>
      <w:r>
        <w:rPr>
          <w:rFonts w:ascii="Calibri" w:hAnsi="Calibri" w:cs="Calibri"/>
          <w:sz w:val="22"/>
          <w:szCs w:val="22"/>
        </w:rPr>
        <w:tab/>
        <w:t>В</w:t>
      </w:r>
    </w:p>
    <w:p w:rsidR="000C344A" w:rsidRDefault="000C344A" w:rsidP="000C344A">
      <w:pPr>
        <w:kinsoku w:val="0"/>
        <w:overflowPunct w:val="0"/>
        <w:spacing w:before="5" w:line="110" w:lineRule="exact"/>
        <w:rPr>
          <w:sz w:val="11"/>
          <w:szCs w:val="11"/>
        </w:rPr>
      </w:pPr>
      <w:r>
        <w:br w:type="column"/>
      </w:r>
    </w:p>
    <w:p w:rsidR="000C344A" w:rsidRDefault="000C344A" w:rsidP="000C344A">
      <w:pPr>
        <w:kinsoku w:val="0"/>
        <w:overflowPunct w:val="0"/>
        <w:spacing w:line="200" w:lineRule="exact"/>
        <w:rPr>
          <w:sz w:val="20"/>
          <w:szCs w:val="20"/>
        </w:rPr>
      </w:pPr>
    </w:p>
    <w:p w:rsidR="000C344A" w:rsidRDefault="000C344A" w:rsidP="000C344A">
      <w:pPr>
        <w:kinsoku w:val="0"/>
        <w:overflowPunct w:val="0"/>
        <w:spacing w:line="200" w:lineRule="exact"/>
        <w:rPr>
          <w:sz w:val="20"/>
          <w:szCs w:val="20"/>
        </w:rPr>
      </w:pPr>
    </w:p>
    <w:p w:rsidR="000C344A" w:rsidRDefault="000C344A" w:rsidP="000C344A">
      <w:pPr>
        <w:kinsoku w:val="0"/>
        <w:overflowPunct w:val="0"/>
        <w:spacing w:line="200" w:lineRule="exact"/>
        <w:rPr>
          <w:sz w:val="20"/>
          <w:szCs w:val="20"/>
        </w:rPr>
      </w:pPr>
    </w:p>
    <w:p w:rsidR="000C344A" w:rsidRDefault="00FE2F79" w:rsidP="000C344A">
      <w:pPr>
        <w:kinsoku w:val="0"/>
        <w:overflowPunct w:val="0"/>
        <w:spacing w:line="390" w:lineRule="auto"/>
        <w:ind w:left="933" w:right="1440"/>
        <w:rPr>
          <w:rFonts w:ascii="Arial" w:hAnsi="Arial" w:cs="Arial"/>
          <w:sz w:val="22"/>
          <w:szCs w:val="22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65408" behindDoc="1" locked="0" layoutInCell="0" allowOverlap="1">
                <wp:simplePos x="0" y="0"/>
                <wp:positionH relativeFrom="page">
                  <wp:posOffset>5501005</wp:posOffset>
                </wp:positionH>
                <wp:positionV relativeFrom="paragraph">
                  <wp:posOffset>67310</wp:posOffset>
                </wp:positionV>
                <wp:extent cx="257810" cy="57785"/>
                <wp:effectExtent l="5080" t="19685" r="13335" b="17780"/>
                <wp:wrapNone/>
                <wp:docPr id="72" name="Group 1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57810" cy="57785"/>
                          <a:chOff x="8663" y="106"/>
                          <a:chExt cx="406" cy="91"/>
                        </a:xfrm>
                      </wpg:grpSpPr>
                      <wps:wsp>
                        <wps:cNvPr id="73" name="Freeform 164"/>
                        <wps:cNvSpPr>
                          <a:spLocks/>
                        </wps:cNvSpPr>
                        <wps:spPr bwMode="auto">
                          <a:xfrm>
                            <a:off x="8664" y="152"/>
                            <a:ext cx="404" cy="20"/>
                          </a:xfrm>
                          <a:custGeom>
                            <a:avLst/>
                            <a:gdLst>
                              <a:gd name="T0" fmla="*/ 0 w 404"/>
                              <a:gd name="T1" fmla="*/ 0 h 20"/>
                              <a:gd name="T2" fmla="*/ 404 w 404"/>
                              <a:gd name="T3" fmla="*/ 1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04" h="20">
                                <a:moveTo>
                                  <a:pt x="0" y="0"/>
                                </a:moveTo>
                                <a:lnTo>
                                  <a:pt x="404" y="1"/>
                                </a:lnTo>
                              </a:path>
                            </a:pathLst>
                          </a:custGeom>
                          <a:noFill/>
                          <a:ln w="762">
                            <a:solidFill>
                              <a:srgbClr val="0000FF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4" name="Freeform 165"/>
                        <wps:cNvSpPr>
                          <a:spLocks/>
                        </wps:cNvSpPr>
                        <wps:spPr bwMode="auto">
                          <a:xfrm>
                            <a:off x="8814" y="106"/>
                            <a:ext cx="90" cy="90"/>
                          </a:xfrm>
                          <a:custGeom>
                            <a:avLst/>
                            <a:gdLst>
                              <a:gd name="T0" fmla="*/ 44 w 90"/>
                              <a:gd name="T1" fmla="*/ 0 h 90"/>
                              <a:gd name="T2" fmla="*/ 0 w 90"/>
                              <a:gd name="T3" fmla="*/ 45 h 90"/>
                              <a:gd name="T4" fmla="*/ 44 w 90"/>
                              <a:gd name="T5" fmla="*/ 90 h 90"/>
                              <a:gd name="T6" fmla="*/ 90 w 90"/>
                              <a:gd name="T7" fmla="*/ 45 h 90"/>
                              <a:gd name="T8" fmla="*/ 44 w 90"/>
                              <a:gd name="T9" fmla="*/ 0 h 9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90" h="90">
                                <a:moveTo>
                                  <a:pt x="44" y="0"/>
                                </a:moveTo>
                                <a:lnTo>
                                  <a:pt x="0" y="45"/>
                                </a:lnTo>
                                <a:lnTo>
                                  <a:pt x="44" y="90"/>
                                </a:lnTo>
                                <a:lnTo>
                                  <a:pt x="90" y="45"/>
                                </a:lnTo>
                                <a:lnTo>
                                  <a:pt x="4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5" name="Freeform 166"/>
                        <wps:cNvSpPr>
                          <a:spLocks/>
                        </wps:cNvSpPr>
                        <wps:spPr bwMode="auto">
                          <a:xfrm>
                            <a:off x="8814" y="106"/>
                            <a:ext cx="90" cy="90"/>
                          </a:xfrm>
                          <a:custGeom>
                            <a:avLst/>
                            <a:gdLst>
                              <a:gd name="T0" fmla="*/ 44 w 90"/>
                              <a:gd name="T1" fmla="*/ 0 h 90"/>
                              <a:gd name="T2" fmla="*/ 90 w 90"/>
                              <a:gd name="T3" fmla="*/ 45 h 90"/>
                              <a:gd name="T4" fmla="*/ 44 w 90"/>
                              <a:gd name="T5" fmla="*/ 90 h 90"/>
                              <a:gd name="T6" fmla="*/ 0 w 90"/>
                              <a:gd name="T7" fmla="*/ 45 h 90"/>
                              <a:gd name="T8" fmla="*/ 44 w 90"/>
                              <a:gd name="T9" fmla="*/ 0 h 9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90" h="90">
                                <a:moveTo>
                                  <a:pt x="44" y="0"/>
                                </a:moveTo>
                                <a:lnTo>
                                  <a:pt x="90" y="45"/>
                                </a:lnTo>
                                <a:lnTo>
                                  <a:pt x="44" y="90"/>
                                </a:lnTo>
                                <a:lnTo>
                                  <a:pt x="0" y="45"/>
                                </a:lnTo>
                                <a:lnTo>
                                  <a:pt x="44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762">
                            <a:solidFill>
                              <a:srgbClr val="0000FF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63" o:spid="_x0000_s1026" style="position:absolute;margin-left:433.15pt;margin-top:5.3pt;width:20.3pt;height:4.55pt;z-index:-251651072;mso-position-horizontal-relative:page" coordorigin="8663,106" coordsize="406,9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" o:allowincell="f">
                <v:shape id="Freeform 164" o:spid="_x0000_s1027" style="position:absolute;left:8664;top:152;width:404;height:20;visibility:visible;mso-wrap-style:square;v-text-anchor:top" coordsize="40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m5z4cYA&#10;AADbAAAADwAAAGRycy9kb3ducmV2LnhtbESPQWvCQBSE70L/w/IKvYjZ2IAtaVYJBVsvHoyl0tsj&#10;+5oEs29Ddk3Sf98VBI/DzHzDZJvJtGKg3jWWFSyjGARxaXXDlYKv43bxCsJ5ZI2tZVLwRw4264dZ&#10;hqm2Ix9oKHwlAoRdigpq77tUSlfWZNBFtiMO3q/tDfog+0rqHscAN618juOVNNhwWKixo/eaynNx&#10;MQri+XJ1MZ8/5zz55mafF6ft7iNR6ulxyt9AeJr8PXxr77SClwSuX8IPkOt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zm5z4cYAAADbAAAADwAAAAAAAAAAAAAAAACYAgAAZHJz&#10;L2Rvd25yZXYueG1sUEsFBgAAAAAEAAQA9QAAAIsDAAAAAA==&#10;" path="m,l404,1e" filled="f" strokecolor="blue" strokeweight=".06pt">
                  <v:path arrowok="t" o:connecttype="custom" o:connectlocs="0,0;404,1" o:connectangles="0,0"/>
                </v:shape>
                <v:shape id="Freeform 165" o:spid="_x0000_s1028" style="position:absolute;left:8814;top:106;width:90;height:90;visibility:visible;mso-wrap-style:square;v-text-anchor:top" coordsize="90,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4tL2cMA&#10;AADbAAAADwAAAGRycy9kb3ducmV2LnhtbESPzWrDMBCE74W+g9hCb7Xc0sbGiRJCQqGXUOyE5LpY&#10;G9vUWhlL9c/bR4VCjsPMfMOsNpNpxUC9aywreI1iEMSl1Q1XCk7Hz5cUhPPIGlvLpGAmB5v148MK&#10;M21HzmkofCUChF2GCmrvu0xKV9Zk0EW2Iw7e1fYGfZB9JXWPY4CbVr7F8UIabDgs1NjRrqbyp/g1&#10;gYLDOc0TLqbvw5zby8dem2Sv1PPTtF2C8DT5e/i//aUVJO/w9yX8ALm+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4tL2cMAAADbAAAADwAAAAAAAAAAAAAAAACYAgAAZHJzL2Rv&#10;d25yZXYueG1sUEsFBgAAAAAEAAQA9QAAAIgDAAAAAA==&#10;" path="m44,l,45,44,90,90,45,44,xe" fillcolor="blue" stroked="f">
                  <v:path arrowok="t" o:connecttype="custom" o:connectlocs="44,0;0,45;44,90;90,45;44,0" o:connectangles="0,0,0,0,0"/>
                </v:shape>
                <v:shape id="Freeform 166" o:spid="_x0000_s1029" style="position:absolute;left:8814;top:106;width:90;height:90;visibility:visible;mso-wrap-style:square;v-text-anchor:top" coordsize="90,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HBLNcUA&#10;AADbAAAADwAAAGRycy9kb3ducmV2LnhtbESPT2vCQBTE74V+h+UJ3urGiK2krhIUUamX+q89vmaf&#10;SWj2bciuGr+9Wyh4HGbmN8x42ppKXKhxpWUF/V4EgjizuuRcwX63eBmBcB5ZY2WZFNzIwXTy/DTG&#10;RNsrf9Jl63MRIOwSVFB4XydSuqwgg65na+LgnWxj0AfZ5FI3eA1wU8k4il6lwZLDQoE1zQrKfrdn&#10;oyBe/cw36WH9tfw4He0gJpd+35xS3U6bvoPw1PpH+L+90grehvD3JfwAObk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0cEs1xQAAANsAAAAPAAAAAAAAAAAAAAAAAJgCAABkcnMv&#10;ZG93bnJldi54bWxQSwUGAAAAAAQABAD1AAAAigMAAAAA&#10;" path="m44,l90,45,44,90,,45,44,xe" filled="f" strokecolor="blue" strokeweight=".06pt">
                  <v:path arrowok="t" o:connecttype="custom" o:connectlocs="44,0;90,45;44,90;0,45;44,0" o:connectangles="0,0,0,0,0"/>
                </v:shape>
                <w10:wrap anchorx="page"/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666432" behindDoc="1" locked="0" layoutInCell="0" allowOverlap="1">
                <wp:simplePos x="0" y="0"/>
                <wp:positionH relativeFrom="page">
                  <wp:posOffset>5501005</wp:posOffset>
                </wp:positionH>
                <wp:positionV relativeFrom="paragraph">
                  <wp:posOffset>329565</wp:posOffset>
                </wp:positionV>
                <wp:extent cx="257810" cy="57150"/>
                <wp:effectExtent l="5080" t="0" r="13335" b="0"/>
                <wp:wrapNone/>
                <wp:docPr id="68" name="Group 1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57810" cy="57150"/>
                          <a:chOff x="8663" y="519"/>
                          <a:chExt cx="406" cy="90"/>
                        </a:xfrm>
                      </wpg:grpSpPr>
                      <wps:wsp>
                        <wps:cNvPr id="69" name="Freeform 168"/>
                        <wps:cNvSpPr>
                          <a:spLocks/>
                        </wps:cNvSpPr>
                        <wps:spPr bwMode="auto">
                          <a:xfrm>
                            <a:off x="8664" y="572"/>
                            <a:ext cx="404" cy="20"/>
                          </a:xfrm>
                          <a:custGeom>
                            <a:avLst/>
                            <a:gdLst>
                              <a:gd name="T0" fmla="*/ 0 w 404"/>
                              <a:gd name="T1" fmla="*/ 0 h 20"/>
                              <a:gd name="T2" fmla="*/ 404 w 404"/>
                              <a:gd name="T3" fmla="*/ 1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04" h="20">
                                <a:moveTo>
                                  <a:pt x="0" y="0"/>
                                </a:moveTo>
                                <a:lnTo>
                                  <a:pt x="404" y="1"/>
                                </a:lnTo>
                              </a:path>
                            </a:pathLst>
                          </a:custGeom>
                          <a:noFill/>
                          <a:ln w="762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0" name="Freeform 169"/>
                        <wps:cNvSpPr>
                          <a:spLocks/>
                        </wps:cNvSpPr>
                        <wps:spPr bwMode="auto">
                          <a:xfrm>
                            <a:off x="8829" y="542"/>
                            <a:ext cx="45" cy="44"/>
                          </a:xfrm>
                          <a:custGeom>
                            <a:avLst/>
                            <a:gdLst>
                              <a:gd name="T0" fmla="*/ 0 w 45"/>
                              <a:gd name="T1" fmla="*/ 22 h 44"/>
                              <a:gd name="T2" fmla="*/ 44 w 45"/>
                              <a:gd name="T3" fmla="*/ 22 h 44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5" h="44">
                                <a:moveTo>
                                  <a:pt x="0" y="22"/>
                                </a:moveTo>
                                <a:lnTo>
                                  <a:pt x="44" y="22"/>
                                </a:lnTo>
                              </a:path>
                            </a:pathLst>
                          </a:custGeom>
                          <a:noFill/>
                          <a:ln w="29464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1" name="Rectangle 170"/>
                        <wps:cNvSpPr>
                          <a:spLocks/>
                        </wps:cNvSpPr>
                        <wps:spPr bwMode="auto">
                          <a:xfrm>
                            <a:off x="8828" y="541"/>
                            <a:ext cx="45" cy="45"/>
                          </a:xfrm>
                          <a:prstGeom prst="rect">
                            <a:avLst/>
                          </a:prstGeom>
                          <a:noFill/>
                          <a:ln w="762">
                            <a:solidFill>
                              <a:srgbClr val="FF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67" o:spid="_x0000_s1026" style="position:absolute;margin-left:433.15pt;margin-top:25.95pt;width:20.3pt;height:4.5pt;z-index:-251650048;mso-position-horizontal-relative:page" coordorigin="8663,519" coordsize="406,9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" o:allowincell="f">
                <v:shape id="Freeform 168" o:spid="_x0000_s1027" style="position:absolute;left:8664;top:572;width:404;height:20;visibility:visible;mso-wrap-style:square;v-text-anchor:top" coordsize="40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hoW9cIA&#10;AADbAAAADwAAAGRycy9kb3ducmV2LnhtbESP0YrCMBRE34X9h3AXfNNUEdGuUdyFhQVFUPsBd5tr&#10;G2xuShNr9euNIPg4zMwZZrHqbCVaarxxrGA0TEAQ504bLhRkx9/BDIQPyBorx6TgRh5Wy4/eAlPt&#10;rryn9hAKESHsU1RQhlCnUvq8JIt+6Gri6J1cYzFE2RRSN3iNcFvJcZJMpUXDcaHEmn5Kys+Hi1Vw&#10;2q4zM7Ek22zOe7e7b7T5/leq/9mtv0AE6sI7/Gr/aQXTOTy/xB8glw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iGhb1wgAAANsAAAAPAAAAAAAAAAAAAAAAAJgCAABkcnMvZG93&#10;bnJldi54bWxQSwUGAAAAAAQABAD1AAAAhwMAAAAA&#10;" path="m,l404,1e" filled="f" strokecolor="red" strokeweight=".06pt">
                  <v:path arrowok="t" o:connecttype="custom" o:connectlocs="0,0;404,1" o:connectangles="0,0"/>
                </v:shape>
                <v:shape id="Freeform 169" o:spid="_x0000_s1028" style="position:absolute;left:8829;top:542;width:45;height:44;visibility:visible;mso-wrap-style:square;v-text-anchor:top" coordsize="45,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TnxbsMA&#10;AADbAAAADwAAAGRycy9kb3ducmV2LnhtbERPz2vCMBS+D/Y/hCfsIpo6h0pnlCGI4mFi9aC3R/PW&#10;FJuX2kSt++uXg7Djx/d7Om9tJW7U+NKxgkE/AUGcO11yoeCwX/YmIHxA1lg5JgUP8jCfvb5MMdXu&#10;zju6ZaEQMYR9igpMCHUqpc8NWfR9VxNH7sc1FkOETSF1g/cYbiv5niQjabHk2GCwpoWh/JxdrYJh&#10;14TL9/bjaE6nVZ5cDvi7X26Ueuu0X58gArXhX/x0r7WCcVwfv8QfIGd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qTnxbsMAAADbAAAADwAAAAAAAAAAAAAAAACYAgAAZHJzL2Rv&#10;d25yZXYueG1sUEsFBgAAAAAEAAQA9QAAAIgDAAAAAA==&#10;" path="m,22r44,e" filled="f" strokecolor="red" strokeweight="2.32pt">
                  <v:path arrowok="t" o:connecttype="custom" o:connectlocs="0,22;44,22" o:connectangles="0,0"/>
                </v:shape>
                <v:rect id="Rectangle 170" o:spid="_x0000_s1029" style="position:absolute;left:8828;top:541;width:45;height:4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u7fw8EA&#10;AADbAAAADwAAAGRycy9kb3ducmV2LnhtbESPzYrCMBSF98K8Q7gD7jStijNUo4goCK6sw+Dy0lyb&#10;Ms1Np4la394IgsvD+fk482Vna3Gl1leOFaTDBARx4XTFpYKf43bwDcIHZI21Y1JwJw/LxUdvjpl2&#10;Nz7QNQ+liCPsM1RgQmgyKX1hyKIfuoY4emfXWgxRtqXULd7iuK3lKEmm0mLFkWCwobWh4i+/2Mhd&#10;8aTT+b74PY3N+HTY1P93myrV/+xWMxCBuvAOv9o7reArheeX+APk4g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DLu38PBAAAA2wAAAA8AAAAAAAAAAAAAAAAAmAIAAGRycy9kb3du&#10;cmV2LnhtbFBLBQYAAAAABAAEAPUAAACGAwAAAAA=&#10;" filled="f" strokecolor="red" strokeweight=".06pt">
                  <v:path arrowok="t"/>
                </v:rect>
                <w10:wrap anchorx="page"/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667456" behindDoc="1" locked="0" layoutInCell="0" allowOverlap="1">
                <wp:simplePos x="0" y="0"/>
                <wp:positionH relativeFrom="page">
                  <wp:posOffset>5501005</wp:posOffset>
                </wp:positionH>
                <wp:positionV relativeFrom="paragraph">
                  <wp:posOffset>600710</wp:posOffset>
                </wp:positionV>
                <wp:extent cx="257810" cy="30480"/>
                <wp:effectExtent l="5080" t="10160" r="13335" b="6985"/>
                <wp:wrapNone/>
                <wp:docPr id="56" name="Group 1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57810" cy="30480"/>
                          <a:chOff x="8663" y="946"/>
                          <a:chExt cx="406" cy="48"/>
                        </a:xfrm>
                      </wpg:grpSpPr>
                      <wps:wsp>
                        <wps:cNvPr id="63" name="Freeform 172"/>
                        <wps:cNvSpPr>
                          <a:spLocks/>
                        </wps:cNvSpPr>
                        <wps:spPr bwMode="auto">
                          <a:xfrm>
                            <a:off x="8664" y="977"/>
                            <a:ext cx="404" cy="20"/>
                          </a:xfrm>
                          <a:custGeom>
                            <a:avLst/>
                            <a:gdLst>
                              <a:gd name="T0" fmla="*/ 0 w 404"/>
                              <a:gd name="T1" fmla="*/ 0 h 20"/>
                              <a:gd name="T2" fmla="*/ 404 w 404"/>
                              <a:gd name="T3" fmla="*/ 1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404" h="20">
                                <a:moveTo>
                                  <a:pt x="0" y="0"/>
                                </a:moveTo>
                                <a:lnTo>
                                  <a:pt x="404" y="1"/>
                                </a:lnTo>
                              </a:path>
                            </a:pathLst>
                          </a:custGeom>
                          <a:noFill/>
                          <a:ln w="762">
                            <a:solidFill>
                              <a:srgbClr val="339966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4" name="Freeform 173"/>
                        <wps:cNvSpPr>
                          <a:spLocks/>
                        </wps:cNvSpPr>
                        <wps:spPr bwMode="auto">
                          <a:xfrm>
                            <a:off x="8828" y="946"/>
                            <a:ext cx="46" cy="47"/>
                          </a:xfrm>
                          <a:custGeom>
                            <a:avLst/>
                            <a:gdLst>
                              <a:gd name="T0" fmla="*/ 35 w 46"/>
                              <a:gd name="T1" fmla="*/ 0 h 47"/>
                              <a:gd name="T2" fmla="*/ 10 w 46"/>
                              <a:gd name="T3" fmla="*/ 0 h 47"/>
                              <a:gd name="T4" fmla="*/ 0 w 46"/>
                              <a:gd name="T5" fmla="*/ 10 h 47"/>
                              <a:gd name="T6" fmla="*/ 0 w 46"/>
                              <a:gd name="T7" fmla="*/ 36 h 47"/>
                              <a:gd name="T8" fmla="*/ 10 w 46"/>
                              <a:gd name="T9" fmla="*/ 46 h 47"/>
                              <a:gd name="T10" fmla="*/ 35 w 46"/>
                              <a:gd name="T11" fmla="*/ 46 h 47"/>
                              <a:gd name="T12" fmla="*/ 45 w 46"/>
                              <a:gd name="T13" fmla="*/ 36 h 47"/>
                              <a:gd name="T14" fmla="*/ 45 w 46"/>
                              <a:gd name="T15" fmla="*/ 10 h 47"/>
                              <a:gd name="T16" fmla="*/ 35 w 46"/>
                              <a:gd name="T17" fmla="*/ 0 h 4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46" h="47">
                                <a:moveTo>
                                  <a:pt x="35" y="0"/>
                                </a:moveTo>
                                <a:lnTo>
                                  <a:pt x="10" y="0"/>
                                </a:lnTo>
                                <a:lnTo>
                                  <a:pt x="0" y="10"/>
                                </a:lnTo>
                                <a:lnTo>
                                  <a:pt x="0" y="36"/>
                                </a:lnTo>
                                <a:lnTo>
                                  <a:pt x="10" y="46"/>
                                </a:lnTo>
                                <a:lnTo>
                                  <a:pt x="35" y="46"/>
                                </a:lnTo>
                                <a:lnTo>
                                  <a:pt x="45" y="36"/>
                                </a:lnTo>
                                <a:lnTo>
                                  <a:pt x="45" y="10"/>
                                </a:lnTo>
                                <a:lnTo>
                                  <a:pt x="3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339966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7" name="Freeform 174"/>
                        <wps:cNvSpPr>
                          <a:spLocks/>
                        </wps:cNvSpPr>
                        <wps:spPr bwMode="auto">
                          <a:xfrm>
                            <a:off x="8828" y="946"/>
                            <a:ext cx="46" cy="47"/>
                          </a:xfrm>
                          <a:custGeom>
                            <a:avLst/>
                            <a:gdLst>
                              <a:gd name="T0" fmla="*/ 22 w 46"/>
                              <a:gd name="T1" fmla="*/ 0 h 47"/>
                              <a:gd name="T2" fmla="*/ 10 w 46"/>
                              <a:gd name="T3" fmla="*/ 0 h 47"/>
                              <a:gd name="T4" fmla="*/ 0 w 46"/>
                              <a:gd name="T5" fmla="*/ 10 h 47"/>
                              <a:gd name="T6" fmla="*/ 0 w 46"/>
                              <a:gd name="T7" fmla="*/ 22 h 47"/>
                              <a:gd name="T8" fmla="*/ 0 w 46"/>
                              <a:gd name="T9" fmla="*/ 36 h 47"/>
                              <a:gd name="T10" fmla="*/ 10 w 46"/>
                              <a:gd name="T11" fmla="*/ 46 h 47"/>
                              <a:gd name="T12" fmla="*/ 22 w 46"/>
                              <a:gd name="T13" fmla="*/ 46 h 47"/>
                              <a:gd name="T14" fmla="*/ 35 w 46"/>
                              <a:gd name="T15" fmla="*/ 46 h 47"/>
                              <a:gd name="T16" fmla="*/ 45 w 46"/>
                              <a:gd name="T17" fmla="*/ 36 h 47"/>
                              <a:gd name="T18" fmla="*/ 45 w 46"/>
                              <a:gd name="T19" fmla="*/ 22 h 47"/>
                              <a:gd name="T20" fmla="*/ 45 w 46"/>
                              <a:gd name="T21" fmla="*/ 10 h 47"/>
                              <a:gd name="T22" fmla="*/ 35 w 46"/>
                              <a:gd name="T23" fmla="*/ 0 h 47"/>
                              <a:gd name="T24" fmla="*/ 22 w 46"/>
                              <a:gd name="T25" fmla="*/ 0 h 4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</a:cxnLst>
                            <a:rect l="0" t="0" r="r" b="b"/>
                            <a:pathLst>
                              <a:path w="46" h="47">
                                <a:moveTo>
                                  <a:pt x="22" y="0"/>
                                </a:moveTo>
                                <a:lnTo>
                                  <a:pt x="10" y="0"/>
                                </a:lnTo>
                                <a:lnTo>
                                  <a:pt x="0" y="10"/>
                                </a:lnTo>
                                <a:lnTo>
                                  <a:pt x="0" y="22"/>
                                </a:lnTo>
                                <a:lnTo>
                                  <a:pt x="0" y="36"/>
                                </a:lnTo>
                                <a:lnTo>
                                  <a:pt x="10" y="46"/>
                                </a:lnTo>
                                <a:lnTo>
                                  <a:pt x="22" y="46"/>
                                </a:lnTo>
                                <a:lnTo>
                                  <a:pt x="35" y="46"/>
                                </a:lnTo>
                                <a:lnTo>
                                  <a:pt x="45" y="36"/>
                                </a:lnTo>
                                <a:lnTo>
                                  <a:pt x="45" y="22"/>
                                </a:lnTo>
                                <a:lnTo>
                                  <a:pt x="45" y="10"/>
                                </a:lnTo>
                                <a:lnTo>
                                  <a:pt x="35" y="0"/>
                                </a:lnTo>
                                <a:lnTo>
                                  <a:pt x="22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762">
                            <a:solidFill>
                              <a:srgbClr val="339966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71" o:spid="_x0000_s1026" style="position:absolute;margin-left:433.15pt;margin-top:47.3pt;width:20.3pt;height:2.4pt;z-index:-251649024;mso-position-horizontal-relative:page" coordorigin="8663,946" coordsize="406,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" o:allowincell="f">
                <v:shape id="Freeform 172" o:spid="_x0000_s1027" style="position:absolute;left:8664;top:977;width:404;height:20;visibility:visible;mso-wrap-style:square;v-text-anchor:top" coordsize="40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EO3i8QA&#10;AADbAAAADwAAAGRycy9kb3ducmV2LnhtbESPQWvCQBSE7wX/w/IK3uqmSoNEVxFBKQTEJh5yfGRf&#10;k9Ds25jdmvjv3YLQ4zAz3zDr7WhacaPeNZYVvM8iEMSl1Q1XCi754W0Jwnlkja1lUnAnB9vN5GWN&#10;ibYDf9Et85UIEHYJKqi97xIpXVmTQTezHXHwvm1v0AfZV1L3OAS4aeU8imJpsOGwUGNH+5rKn+zX&#10;KMjmxy49Hc9tEUfX4iPN491pRKWmr+NuBcLT6P/Dz/anVhAv4O9L+AFy8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BDt4vEAAAA2wAAAA8AAAAAAAAAAAAAAAAAmAIAAGRycy9k&#10;b3ducmV2LnhtbFBLBQYAAAAABAAEAPUAAACJAwAAAAA=&#10;" path="m,l404,1e" filled="f" strokecolor="#396" strokeweight=".06pt">
                  <v:path arrowok="t" o:connecttype="custom" o:connectlocs="0,0;404,1" o:connectangles="0,0"/>
                </v:shape>
                <v:shape id="Freeform 173" o:spid="_x0000_s1028" style="position:absolute;left:8828;top:946;width:46;height:47;visibility:visible;mso-wrap-style:square;v-text-anchor:top" coordsize="46,4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5IfScYA&#10;AADbAAAADwAAAGRycy9kb3ducmV2LnhtbESP3WrCQBSE7wu+w3KE3pS6qYhI6iohVEgLLfhTsHeH&#10;7DGJZs+G7DaJb98tCF4OM/MNs1wPphYdta6yrOBlEoEgzq2uuFBw2G+eFyCcR9ZYWyYFV3KwXo0e&#10;lhhr2/OWup0vRICwi1FB6X0TS+nykgy6iW2Ig3eyrUEfZFtI3WIf4KaW0yiaS4MVh4USG0pLyi+7&#10;X6OAz8f3t3SLX/b7J8mS40fy9HkqlHocD8krCE+Dv4dv7UwrmM/g/0v4AXL1B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S5IfScYAAADbAAAADwAAAAAAAAAAAAAAAACYAgAAZHJz&#10;L2Rvd25yZXYueG1sUEsFBgAAAAAEAAQA9QAAAIsDAAAAAA==&#10;" path="m35,l10,,,10,,36,10,46r25,l45,36r,-26l35,xe" fillcolor="#396" stroked="f">
                  <v:path arrowok="t" o:connecttype="custom" o:connectlocs="35,0;10,0;0,10;0,36;10,46;35,46;45,36;45,10;35,0" o:connectangles="0,0,0,0,0,0,0,0,0"/>
                </v:shape>
                <v:shape id="Freeform 174" o:spid="_x0000_s1029" style="position:absolute;left:8828;top:946;width:46;height:47;visibility:visible;mso-wrap-style:square;v-text-anchor:top" coordsize="46,4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L/8PcMA&#10;AADbAAAADwAAAGRycy9kb3ducmV2LnhtbESPUWvCMBSF3wX/Q7jC3jR1D047YymiY2OC6PYDLs01&#10;DWtuShNr/fdmMNjj4ZzzHc66GFwjeuqC9axgPstAEFdeWzYKvr/20yWIEJE1Np5JwZ0CFJvxaI25&#10;9jc+UX+ORiQIhxwV1DG2uZShqslhmPmWOHkX3zmMSXZG6g5vCe4a+ZxlC+nQclqosaVtTdXP+eoU&#10;WFMdV+a6ezMUP7LDfnv5tGWv1NNkKF9BRBrif/iv/a4VLF7g90v6AXLz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4L/8PcMAAADbAAAADwAAAAAAAAAAAAAAAACYAgAAZHJzL2Rv&#10;d25yZXYueG1sUEsFBgAAAAAEAAQA9QAAAIgDAAAAAA==&#10;" path="m22,l10,,,10,,22,,36,10,46r12,l35,46,45,36r,-14l45,10,35,,22,xe" filled="f" strokecolor="#396" strokeweight=".06pt">
                  <v:path arrowok="t" o:connecttype="custom" o:connectlocs="22,0;10,0;0,10;0,22;0,36;10,46;22,46;35,46;45,36;45,22;45,10;35,0;22,0" o:connectangles="0,0,0,0,0,0,0,0,0,0,0,0,0"/>
                </v:shape>
                <w10:wrap anchorx="page"/>
              </v:group>
            </w:pict>
          </mc:Fallback>
        </mc:AlternateContent>
      </w:r>
      <w:r w:rsidR="000C344A">
        <w:rPr>
          <w:rFonts w:ascii="Arial" w:hAnsi="Arial" w:cs="Arial"/>
          <w:w w:val="95"/>
          <w:sz w:val="22"/>
          <w:szCs w:val="22"/>
        </w:rPr>
        <w:t>январь</w:t>
      </w:r>
      <w:r w:rsidR="000C344A">
        <w:rPr>
          <w:rFonts w:ascii="Arial" w:hAnsi="Arial" w:cs="Arial"/>
          <w:w w:val="99"/>
          <w:sz w:val="22"/>
          <w:szCs w:val="22"/>
        </w:rPr>
        <w:t xml:space="preserve"> </w:t>
      </w:r>
      <w:r w:rsidR="000C344A">
        <w:rPr>
          <w:rFonts w:ascii="Arial" w:hAnsi="Arial" w:cs="Arial"/>
          <w:spacing w:val="-1"/>
          <w:sz w:val="22"/>
          <w:szCs w:val="22"/>
        </w:rPr>
        <w:t>июль</w:t>
      </w:r>
      <w:r w:rsidR="000C344A">
        <w:rPr>
          <w:rFonts w:ascii="Arial" w:hAnsi="Arial" w:cs="Arial"/>
          <w:spacing w:val="-1"/>
          <w:w w:val="99"/>
          <w:sz w:val="22"/>
          <w:szCs w:val="22"/>
        </w:rPr>
        <w:t xml:space="preserve"> </w:t>
      </w:r>
      <w:r w:rsidR="000C344A">
        <w:rPr>
          <w:rFonts w:ascii="Arial" w:hAnsi="Arial" w:cs="Arial"/>
          <w:sz w:val="22"/>
          <w:szCs w:val="22"/>
        </w:rPr>
        <w:t>год</w:t>
      </w:r>
    </w:p>
    <w:p w:rsidR="000C344A" w:rsidRDefault="000C344A" w:rsidP="000C344A">
      <w:pPr>
        <w:kinsoku w:val="0"/>
        <w:overflowPunct w:val="0"/>
        <w:spacing w:line="390" w:lineRule="auto"/>
        <w:ind w:left="933" w:right="1440"/>
        <w:rPr>
          <w:rFonts w:ascii="Arial" w:hAnsi="Arial" w:cs="Arial"/>
          <w:sz w:val="22"/>
          <w:szCs w:val="22"/>
        </w:rPr>
        <w:sectPr w:rsidR="000C344A">
          <w:type w:val="continuous"/>
          <w:pgSz w:w="11905" w:h="16840"/>
          <w:pgMar w:top="1040" w:right="620" w:bottom="280" w:left="1480" w:header="720" w:footer="720" w:gutter="0"/>
          <w:cols w:num="2" w:space="720" w:equalWidth="0">
            <w:col w:w="6675" w:space="40"/>
            <w:col w:w="3090"/>
          </w:cols>
          <w:noEndnote/>
        </w:sectPr>
      </w:pPr>
    </w:p>
    <w:p w:rsidR="000C344A" w:rsidRDefault="000C344A" w:rsidP="000C344A">
      <w:pPr>
        <w:kinsoku w:val="0"/>
        <w:overflowPunct w:val="0"/>
        <w:spacing w:line="110" w:lineRule="exact"/>
        <w:rPr>
          <w:sz w:val="11"/>
          <w:szCs w:val="11"/>
        </w:rPr>
      </w:pPr>
    </w:p>
    <w:p w:rsidR="000C344A" w:rsidRDefault="000C344A" w:rsidP="000C344A">
      <w:pPr>
        <w:tabs>
          <w:tab w:val="left" w:pos="5895"/>
        </w:tabs>
        <w:kinsoku w:val="0"/>
        <w:overflowPunct w:val="0"/>
        <w:spacing w:before="55"/>
        <w:ind w:left="2236"/>
        <w:rPr>
          <w:rFonts w:ascii="Calibri" w:hAnsi="Calibri" w:cs="Calibri"/>
          <w:sz w:val="22"/>
          <w:szCs w:val="22"/>
        </w:rPr>
      </w:pPr>
      <w:r>
        <w:rPr>
          <w:rFonts w:ascii="Calibri" w:hAnsi="Calibri" w:cs="Calibri"/>
          <w:sz w:val="22"/>
          <w:szCs w:val="22"/>
        </w:rPr>
        <w:t>ЮЗ</w:t>
      </w:r>
      <w:r>
        <w:rPr>
          <w:rFonts w:ascii="Calibri" w:hAnsi="Calibri" w:cs="Calibri"/>
          <w:sz w:val="22"/>
          <w:szCs w:val="22"/>
        </w:rPr>
        <w:tab/>
        <w:t>ЮВ</w:t>
      </w:r>
    </w:p>
    <w:p w:rsidR="000C344A" w:rsidRDefault="000C344A" w:rsidP="000C344A">
      <w:pPr>
        <w:kinsoku w:val="0"/>
        <w:overflowPunct w:val="0"/>
        <w:spacing w:before="7" w:line="140" w:lineRule="exact"/>
        <w:rPr>
          <w:sz w:val="14"/>
          <w:szCs w:val="14"/>
        </w:rPr>
      </w:pPr>
    </w:p>
    <w:p w:rsidR="000C344A" w:rsidRDefault="000C344A" w:rsidP="000C344A">
      <w:pPr>
        <w:kinsoku w:val="0"/>
        <w:overflowPunct w:val="0"/>
        <w:spacing w:line="200" w:lineRule="exact"/>
        <w:rPr>
          <w:sz w:val="20"/>
          <w:szCs w:val="20"/>
        </w:rPr>
      </w:pPr>
    </w:p>
    <w:p w:rsidR="000C344A" w:rsidRDefault="000C344A" w:rsidP="000C344A">
      <w:pPr>
        <w:kinsoku w:val="0"/>
        <w:overflowPunct w:val="0"/>
        <w:spacing w:line="200" w:lineRule="exact"/>
        <w:rPr>
          <w:sz w:val="20"/>
          <w:szCs w:val="20"/>
        </w:rPr>
      </w:pPr>
    </w:p>
    <w:p w:rsidR="000C344A" w:rsidRDefault="000C344A" w:rsidP="000C344A">
      <w:pPr>
        <w:kinsoku w:val="0"/>
        <w:overflowPunct w:val="0"/>
        <w:spacing w:before="55"/>
        <w:ind w:right="1360"/>
        <w:jc w:val="center"/>
        <w:rPr>
          <w:rFonts w:ascii="Calibri" w:hAnsi="Calibri" w:cs="Calibri"/>
          <w:sz w:val="22"/>
          <w:szCs w:val="22"/>
        </w:rPr>
      </w:pPr>
      <w:r>
        <w:rPr>
          <w:rFonts w:ascii="Calibri" w:hAnsi="Calibri" w:cs="Calibri"/>
          <w:sz w:val="22"/>
          <w:szCs w:val="22"/>
        </w:rPr>
        <w:t>Ю</w:t>
      </w:r>
    </w:p>
    <w:p w:rsidR="000C344A" w:rsidRDefault="000C344A" w:rsidP="000C344A">
      <w:pPr>
        <w:kinsoku w:val="0"/>
        <w:overflowPunct w:val="0"/>
        <w:spacing w:before="4" w:line="160" w:lineRule="exact"/>
        <w:rPr>
          <w:sz w:val="16"/>
          <w:szCs w:val="16"/>
        </w:rPr>
      </w:pPr>
    </w:p>
    <w:p w:rsidR="000C344A" w:rsidRDefault="000C344A" w:rsidP="000C344A">
      <w:pPr>
        <w:kinsoku w:val="0"/>
        <w:overflowPunct w:val="0"/>
        <w:spacing w:line="200" w:lineRule="exact"/>
        <w:rPr>
          <w:sz w:val="20"/>
          <w:szCs w:val="20"/>
        </w:rPr>
      </w:pPr>
    </w:p>
    <w:p w:rsidR="000C344A" w:rsidRDefault="000C344A" w:rsidP="000C344A">
      <w:pPr>
        <w:kinsoku w:val="0"/>
        <w:overflowPunct w:val="0"/>
        <w:spacing w:line="200" w:lineRule="exact"/>
        <w:rPr>
          <w:sz w:val="20"/>
          <w:szCs w:val="20"/>
        </w:rPr>
      </w:pPr>
    </w:p>
    <w:p w:rsidR="000C344A" w:rsidRDefault="000C344A" w:rsidP="000C344A">
      <w:pPr>
        <w:pStyle w:val="a6"/>
        <w:kinsoku w:val="0"/>
        <w:overflowPunct w:val="0"/>
        <w:spacing w:before="63"/>
        <w:ind w:left="2166"/>
      </w:pPr>
      <w:r>
        <w:t>Ри</w:t>
      </w:r>
      <w:r>
        <w:rPr>
          <w:spacing w:val="-1"/>
        </w:rPr>
        <w:t>с</w:t>
      </w:r>
      <w:r>
        <w:t>.</w:t>
      </w:r>
      <w:r>
        <w:rPr>
          <w:spacing w:val="-10"/>
        </w:rPr>
        <w:t xml:space="preserve"> </w:t>
      </w:r>
      <w:r>
        <w:t>1</w:t>
      </w:r>
      <w:r>
        <w:rPr>
          <w:spacing w:val="-9"/>
        </w:rPr>
        <w:t xml:space="preserve"> </w:t>
      </w:r>
      <w:r>
        <w:t>Роза</w:t>
      </w:r>
      <w:r>
        <w:rPr>
          <w:spacing w:val="-9"/>
        </w:rPr>
        <w:t xml:space="preserve"> </w:t>
      </w:r>
      <w:r>
        <w:t>ветров</w:t>
      </w:r>
      <w:r>
        <w:rPr>
          <w:spacing w:val="-9"/>
        </w:rPr>
        <w:t xml:space="preserve"> </w:t>
      </w:r>
      <w:r>
        <w:t>по</w:t>
      </w:r>
      <w:r>
        <w:rPr>
          <w:spacing w:val="-8"/>
        </w:rPr>
        <w:t xml:space="preserve"> </w:t>
      </w:r>
      <w:r>
        <w:t>данным</w:t>
      </w:r>
      <w:r>
        <w:rPr>
          <w:spacing w:val="-8"/>
        </w:rPr>
        <w:t xml:space="preserve"> </w:t>
      </w:r>
      <w:r>
        <w:t>метеостанции</w:t>
      </w:r>
      <w:r>
        <w:rPr>
          <w:spacing w:val="-9"/>
        </w:rPr>
        <w:t xml:space="preserve"> </w:t>
      </w:r>
      <w:r>
        <w:t>Сургут</w:t>
      </w:r>
    </w:p>
    <w:p w:rsidR="000C344A" w:rsidRDefault="000C344A" w:rsidP="000C344A">
      <w:pPr>
        <w:kinsoku w:val="0"/>
        <w:overflowPunct w:val="0"/>
        <w:spacing w:line="200" w:lineRule="exact"/>
        <w:rPr>
          <w:sz w:val="20"/>
          <w:szCs w:val="20"/>
        </w:rPr>
      </w:pPr>
    </w:p>
    <w:p w:rsidR="000C344A" w:rsidRDefault="000C344A" w:rsidP="000C344A">
      <w:pPr>
        <w:kinsoku w:val="0"/>
        <w:overflowPunct w:val="0"/>
        <w:spacing w:before="11" w:line="240" w:lineRule="exact"/>
      </w:pPr>
    </w:p>
    <w:p w:rsidR="000C344A" w:rsidRDefault="000C344A" w:rsidP="000C344A">
      <w:pPr>
        <w:pStyle w:val="a6"/>
        <w:kinsoku w:val="0"/>
        <w:overflowPunct w:val="0"/>
        <w:spacing w:before="0" w:line="288" w:lineRule="auto"/>
        <w:ind w:left="221" w:right="227" w:firstLine="709"/>
      </w:pPr>
      <w:r>
        <w:t>Район</w:t>
      </w:r>
      <w:r>
        <w:rPr>
          <w:spacing w:val="51"/>
        </w:rPr>
        <w:t xml:space="preserve"> </w:t>
      </w:r>
      <w:r>
        <w:rPr>
          <w:spacing w:val="-1"/>
        </w:rPr>
        <w:t>строительс</w:t>
      </w:r>
      <w:r>
        <w:rPr>
          <w:spacing w:val="1"/>
        </w:rPr>
        <w:t>т</w:t>
      </w:r>
      <w:r>
        <w:rPr>
          <w:spacing w:val="-1"/>
        </w:rPr>
        <w:t>в</w:t>
      </w:r>
      <w:r>
        <w:t>а</w:t>
      </w:r>
      <w:r>
        <w:rPr>
          <w:spacing w:val="50"/>
        </w:rPr>
        <w:t xml:space="preserve"> </w:t>
      </w:r>
      <w:r>
        <w:t>по</w:t>
      </w:r>
      <w:r>
        <w:rPr>
          <w:spacing w:val="51"/>
        </w:rPr>
        <w:t xml:space="preserve"> </w:t>
      </w:r>
      <w:r>
        <w:t>климатическому</w:t>
      </w:r>
      <w:r>
        <w:rPr>
          <w:spacing w:val="51"/>
        </w:rPr>
        <w:t xml:space="preserve"> </w:t>
      </w:r>
      <w:r>
        <w:t>районированию</w:t>
      </w:r>
      <w:r>
        <w:rPr>
          <w:spacing w:val="50"/>
        </w:rPr>
        <w:t xml:space="preserve"> </w:t>
      </w:r>
      <w:r>
        <w:t>территории</w:t>
      </w:r>
      <w:r>
        <w:rPr>
          <w:w w:val="99"/>
        </w:rPr>
        <w:t xml:space="preserve"> </w:t>
      </w:r>
      <w:r>
        <w:t>РФ</w:t>
      </w:r>
      <w:r>
        <w:rPr>
          <w:spacing w:val="-10"/>
        </w:rPr>
        <w:t xml:space="preserve"> </w:t>
      </w:r>
      <w:r>
        <w:t>относится</w:t>
      </w:r>
      <w:r>
        <w:rPr>
          <w:spacing w:val="-10"/>
        </w:rPr>
        <w:t xml:space="preserve"> </w:t>
      </w:r>
      <w:r>
        <w:rPr>
          <w:spacing w:val="-1"/>
        </w:rPr>
        <w:t>к</w:t>
      </w:r>
      <w:r>
        <w:t>:</w:t>
      </w:r>
    </w:p>
    <w:p w:rsidR="000C344A" w:rsidRDefault="000C344A" w:rsidP="000C344A">
      <w:pPr>
        <w:pStyle w:val="a6"/>
        <w:numPr>
          <w:ilvl w:val="3"/>
          <w:numId w:val="43"/>
        </w:numPr>
        <w:tabs>
          <w:tab w:val="left" w:pos="1140"/>
        </w:tabs>
        <w:kinsoku w:val="0"/>
        <w:overflowPunct w:val="0"/>
        <w:ind w:left="1140"/>
      </w:pPr>
      <w:r>
        <w:t>I</w:t>
      </w:r>
      <w:r>
        <w:rPr>
          <w:spacing w:val="-12"/>
        </w:rPr>
        <w:t xml:space="preserve"> </w:t>
      </w:r>
      <w:r>
        <w:t>климатическому</w:t>
      </w:r>
      <w:r>
        <w:rPr>
          <w:spacing w:val="-10"/>
        </w:rPr>
        <w:t xml:space="preserve"> </w:t>
      </w:r>
      <w:r>
        <w:t>району,</w:t>
      </w:r>
      <w:r>
        <w:rPr>
          <w:spacing w:val="-12"/>
        </w:rPr>
        <w:t xml:space="preserve"> </w:t>
      </w:r>
      <w:r>
        <w:t>подрайон</w:t>
      </w:r>
      <w:r>
        <w:rPr>
          <w:spacing w:val="-12"/>
        </w:rPr>
        <w:t xml:space="preserve"> </w:t>
      </w:r>
      <w:r>
        <w:t>Д;</w:t>
      </w:r>
    </w:p>
    <w:p w:rsidR="000C344A" w:rsidRDefault="000C344A" w:rsidP="000C344A">
      <w:pPr>
        <w:pStyle w:val="a6"/>
        <w:numPr>
          <w:ilvl w:val="3"/>
          <w:numId w:val="43"/>
        </w:numPr>
        <w:tabs>
          <w:tab w:val="left" w:pos="1140"/>
        </w:tabs>
        <w:kinsoku w:val="0"/>
        <w:overflowPunct w:val="0"/>
        <w:spacing w:before="64"/>
        <w:ind w:left="1140"/>
      </w:pPr>
      <w:r>
        <w:t>II</w:t>
      </w:r>
      <w:r>
        <w:rPr>
          <w:spacing w:val="-8"/>
        </w:rPr>
        <w:t xml:space="preserve"> </w:t>
      </w:r>
      <w:r>
        <w:t>район</w:t>
      </w:r>
      <w:r>
        <w:rPr>
          <w:spacing w:val="-10"/>
        </w:rPr>
        <w:t xml:space="preserve"> </w:t>
      </w:r>
      <w:r>
        <w:t>по</w:t>
      </w:r>
      <w:r>
        <w:rPr>
          <w:spacing w:val="-8"/>
        </w:rPr>
        <w:t xml:space="preserve"> </w:t>
      </w:r>
      <w:r>
        <w:t>гололеду;</w:t>
      </w:r>
    </w:p>
    <w:p w:rsidR="000C344A" w:rsidRDefault="000C344A" w:rsidP="000C344A">
      <w:pPr>
        <w:pStyle w:val="a6"/>
        <w:numPr>
          <w:ilvl w:val="3"/>
          <w:numId w:val="43"/>
        </w:numPr>
        <w:tabs>
          <w:tab w:val="left" w:pos="1140"/>
        </w:tabs>
        <w:kinsoku w:val="0"/>
        <w:overflowPunct w:val="0"/>
        <w:spacing w:before="64"/>
        <w:ind w:left="1140"/>
      </w:pPr>
      <w:r>
        <w:t>II</w:t>
      </w:r>
      <w:r>
        <w:rPr>
          <w:spacing w:val="-10"/>
        </w:rPr>
        <w:t xml:space="preserve"> </w:t>
      </w:r>
      <w:r>
        <w:t>район</w:t>
      </w:r>
      <w:r>
        <w:rPr>
          <w:spacing w:val="-11"/>
        </w:rPr>
        <w:t xml:space="preserve"> </w:t>
      </w:r>
      <w:r>
        <w:t>по</w:t>
      </w:r>
      <w:r>
        <w:rPr>
          <w:spacing w:val="-9"/>
        </w:rPr>
        <w:t xml:space="preserve"> </w:t>
      </w:r>
      <w:r>
        <w:t>ветровым</w:t>
      </w:r>
      <w:r>
        <w:rPr>
          <w:spacing w:val="-11"/>
        </w:rPr>
        <w:t xml:space="preserve"> </w:t>
      </w:r>
      <w:r>
        <w:t>нагрузка</w:t>
      </w:r>
      <w:r>
        <w:rPr>
          <w:spacing w:val="-1"/>
        </w:rPr>
        <w:t>м</w:t>
      </w:r>
      <w:r>
        <w:t>;</w:t>
      </w:r>
    </w:p>
    <w:p w:rsidR="000C344A" w:rsidRDefault="000C344A" w:rsidP="000C344A">
      <w:pPr>
        <w:pStyle w:val="a6"/>
        <w:numPr>
          <w:ilvl w:val="3"/>
          <w:numId w:val="43"/>
        </w:numPr>
        <w:tabs>
          <w:tab w:val="left" w:pos="1140"/>
        </w:tabs>
        <w:kinsoku w:val="0"/>
        <w:overflowPunct w:val="0"/>
        <w:spacing w:before="64"/>
        <w:ind w:left="1140"/>
      </w:pPr>
      <w:r>
        <w:t>IV</w:t>
      </w:r>
      <w:r>
        <w:rPr>
          <w:spacing w:val="-11"/>
        </w:rPr>
        <w:t xml:space="preserve"> </w:t>
      </w:r>
      <w:r>
        <w:t>район</w:t>
      </w:r>
      <w:r>
        <w:rPr>
          <w:spacing w:val="-9"/>
        </w:rPr>
        <w:t xml:space="preserve"> </w:t>
      </w:r>
      <w:r>
        <w:t>по</w:t>
      </w:r>
      <w:r>
        <w:rPr>
          <w:spacing w:val="-10"/>
        </w:rPr>
        <w:t xml:space="preserve"> </w:t>
      </w:r>
      <w:r>
        <w:t>сне</w:t>
      </w:r>
      <w:r>
        <w:rPr>
          <w:spacing w:val="1"/>
        </w:rPr>
        <w:t>г</w:t>
      </w:r>
      <w:r>
        <w:t>овым</w:t>
      </w:r>
      <w:r>
        <w:rPr>
          <w:spacing w:val="-10"/>
        </w:rPr>
        <w:t xml:space="preserve"> </w:t>
      </w:r>
      <w:r>
        <w:t>нагрузка</w:t>
      </w:r>
      <w:r>
        <w:rPr>
          <w:spacing w:val="-1"/>
        </w:rPr>
        <w:t>м</w:t>
      </w:r>
      <w:r>
        <w:t>;</w:t>
      </w:r>
    </w:p>
    <w:p w:rsidR="000C344A" w:rsidRDefault="000C344A" w:rsidP="000C344A">
      <w:pPr>
        <w:pStyle w:val="a6"/>
        <w:numPr>
          <w:ilvl w:val="3"/>
          <w:numId w:val="43"/>
        </w:numPr>
        <w:tabs>
          <w:tab w:val="left" w:pos="1140"/>
        </w:tabs>
        <w:kinsoku w:val="0"/>
        <w:overflowPunct w:val="0"/>
        <w:spacing w:before="64"/>
        <w:ind w:left="1140"/>
      </w:pPr>
      <w:r>
        <w:t>I</w:t>
      </w:r>
      <w:r>
        <w:rPr>
          <w:spacing w:val="-8"/>
        </w:rPr>
        <w:t xml:space="preserve"> </w:t>
      </w:r>
      <w:r>
        <w:t>район</w:t>
      </w:r>
      <w:r>
        <w:rPr>
          <w:spacing w:val="-8"/>
        </w:rPr>
        <w:t xml:space="preserve"> </w:t>
      </w:r>
      <w:r>
        <w:t>по</w:t>
      </w:r>
      <w:r>
        <w:rPr>
          <w:spacing w:val="-8"/>
        </w:rPr>
        <w:t xml:space="preserve"> </w:t>
      </w:r>
      <w:r>
        <w:t>пляске</w:t>
      </w:r>
      <w:r>
        <w:rPr>
          <w:spacing w:val="-8"/>
        </w:rPr>
        <w:t xml:space="preserve"> </w:t>
      </w:r>
      <w:r>
        <w:t>проводо</w:t>
      </w:r>
      <w:r>
        <w:rPr>
          <w:spacing w:val="-2"/>
        </w:rPr>
        <w:t>в</w:t>
      </w:r>
      <w:r>
        <w:t>.</w:t>
      </w:r>
    </w:p>
    <w:p w:rsidR="000C344A" w:rsidRDefault="000C344A" w:rsidP="000C344A">
      <w:pPr>
        <w:pStyle w:val="a6"/>
        <w:tabs>
          <w:tab w:val="left" w:pos="2569"/>
          <w:tab w:val="left" w:pos="4636"/>
          <w:tab w:val="left" w:pos="5384"/>
          <w:tab w:val="left" w:pos="7002"/>
          <w:tab w:val="left" w:pos="8447"/>
        </w:tabs>
        <w:kinsoku w:val="0"/>
        <w:overflowPunct w:val="0"/>
        <w:spacing w:before="64" w:line="288" w:lineRule="auto"/>
        <w:ind w:left="221" w:right="226" w:firstLine="709"/>
      </w:pPr>
      <w:r>
        <w:t>Территория</w:t>
      </w:r>
      <w:r>
        <w:tab/>
        <w:t>проектируемой</w:t>
      </w:r>
      <w:r>
        <w:tab/>
      </w:r>
      <w:r>
        <w:rPr>
          <w:spacing w:val="-1"/>
        </w:rPr>
        <w:t>ВЛ</w:t>
      </w:r>
      <w:r>
        <w:t>З</w:t>
      </w:r>
      <w:r>
        <w:tab/>
        <w:t>приравнена</w:t>
      </w:r>
      <w:r>
        <w:tab/>
        <w:t>к</w:t>
      </w:r>
      <w:r>
        <w:rPr>
          <w:spacing w:val="-4"/>
        </w:rPr>
        <w:t xml:space="preserve"> </w:t>
      </w:r>
      <w:r>
        <w:rPr>
          <w:spacing w:val="1"/>
        </w:rPr>
        <w:t>р</w:t>
      </w:r>
      <w:r>
        <w:rPr>
          <w:spacing w:val="-1"/>
        </w:rPr>
        <w:t>а</w:t>
      </w:r>
      <w:r>
        <w:t>йонам</w:t>
      </w:r>
      <w:r>
        <w:tab/>
      </w:r>
      <w:r>
        <w:rPr>
          <w:w w:val="95"/>
        </w:rPr>
        <w:t>Крайнего</w:t>
      </w:r>
      <w:r>
        <w:rPr>
          <w:w w:val="99"/>
        </w:rPr>
        <w:t xml:space="preserve"> </w:t>
      </w:r>
      <w:r>
        <w:rPr>
          <w:spacing w:val="-1"/>
        </w:rPr>
        <w:t>Се</w:t>
      </w:r>
      <w:r>
        <w:rPr>
          <w:spacing w:val="1"/>
        </w:rPr>
        <w:t>в</w:t>
      </w:r>
      <w:r>
        <w:rPr>
          <w:spacing w:val="-1"/>
        </w:rPr>
        <w:t>ера</w:t>
      </w:r>
      <w:r>
        <w:t>.</w:t>
      </w:r>
    </w:p>
    <w:p w:rsidR="000C344A" w:rsidRDefault="000C344A" w:rsidP="000C344A">
      <w:pPr>
        <w:pStyle w:val="a6"/>
        <w:tabs>
          <w:tab w:val="left" w:pos="2569"/>
          <w:tab w:val="left" w:pos="4636"/>
          <w:tab w:val="left" w:pos="5384"/>
          <w:tab w:val="left" w:pos="7002"/>
          <w:tab w:val="left" w:pos="8447"/>
        </w:tabs>
        <w:kinsoku w:val="0"/>
        <w:overflowPunct w:val="0"/>
        <w:spacing w:before="64" w:line="288" w:lineRule="auto"/>
        <w:ind w:left="221" w:right="226" w:firstLine="709"/>
        <w:sectPr w:rsidR="000C344A">
          <w:type w:val="continuous"/>
          <w:pgSz w:w="11905" w:h="16840"/>
          <w:pgMar w:top="1040" w:right="620" w:bottom="280" w:left="1480" w:header="720" w:footer="720" w:gutter="0"/>
          <w:cols w:space="720" w:equalWidth="0">
            <w:col w:w="9805"/>
          </w:cols>
          <w:noEndnote/>
        </w:sectPr>
      </w:pPr>
    </w:p>
    <w:p w:rsidR="000C344A" w:rsidRDefault="000C344A" w:rsidP="000C344A">
      <w:pPr>
        <w:kinsoku w:val="0"/>
        <w:overflowPunct w:val="0"/>
        <w:spacing w:before="5" w:line="200" w:lineRule="exact"/>
        <w:rPr>
          <w:sz w:val="20"/>
          <w:szCs w:val="20"/>
        </w:rPr>
      </w:pPr>
    </w:p>
    <w:p w:rsidR="000C344A" w:rsidRDefault="000C344A" w:rsidP="000C344A">
      <w:pPr>
        <w:pStyle w:val="a6"/>
        <w:kinsoku w:val="0"/>
        <w:overflowPunct w:val="0"/>
        <w:spacing w:before="63" w:line="288" w:lineRule="auto"/>
        <w:ind w:left="101" w:right="105" w:firstLine="709"/>
        <w:jc w:val="both"/>
      </w:pPr>
      <w:r>
        <w:rPr>
          <w:spacing w:val="-1"/>
        </w:rPr>
        <w:t>П</w:t>
      </w:r>
      <w:r>
        <w:t>о</w:t>
      </w:r>
      <w:r>
        <w:rPr>
          <w:spacing w:val="59"/>
        </w:rPr>
        <w:t xml:space="preserve"> </w:t>
      </w:r>
      <w:r>
        <w:t>климатическим</w:t>
      </w:r>
      <w:r>
        <w:rPr>
          <w:spacing w:val="59"/>
        </w:rPr>
        <w:t xml:space="preserve"> </w:t>
      </w:r>
      <w:r>
        <w:t>условиям</w:t>
      </w:r>
      <w:r>
        <w:rPr>
          <w:spacing w:val="59"/>
        </w:rPr>
        <w:t xml:space="preserve"> </w:t>
      </w:r>
      <w:r>
        <w:t>район</w:t>
      </w:r>
      <w:r>
        <w:rPr>
          <w:spacing w:val="60"/>
        </w:rPr>
        <w:t xml:space="preserve"> </w:t>
      </w:r>
      <w:r>
        <w:t>относи</w:t>
      </w:r>
      <w:r>
        <w:rPr>
          <w:spacing w:val="-1"/>
        </w:rPr>
        <w:t>тс</w:t>
      </w:r>
      <w:r>
        <w:t>я</w:t>
      </w:r>
      <w:r>
        <w:rPr>
          <w:spacing w:val="59"/>
        </w:rPr>
        <w:t xml:space="preserve"> </w:t>
      </w:r>
      <w:r>
        <w:t>к</w:t>
      </w:r>
      <w:r>
        <w:rPr>
          <w:spacing w:val="58"/>
        </w:rPr>
        <w:t xml:space="preserve"> </w:t>
      </w:r>
      <w:r>
        <w:t>району</w:t>
      </w:r>
      <w:r>
        <w:rPr>
          <w:spacing w:val="60"/>
        </w:rPr>
        <w:t xml:space="preserve"> </w:t>
      </w:r>
      <w:r>
        <w:t>с</w:t>
      </w:r>
      <w:r>
        <w:rPr>
          <w:spacing w:val="59"/>
        </w:rPr>
        <w:t xml:space="preserve"> </w:t>
      </w:r>
      <w:r>
        <w:rPr>
          <w:spacing w:val="-1"/>
        </w:rPr>
        <w:t>рез</w:t>
      </w:r>
      <w:r>
        <w:t>ко</w:t>
      </w:r>
      <w:r>
        <w:rPr>
          <w:w w:val="99"/>
        </w:rPr>
        <w:t xml:space="preserve"> </w:t>
      </w:r>
      <w:r>
        <w:t>континентальным</w:t>
      </w:r>
      <w:r>
        <w:rPr>
          <w:spacing w:val="51"/>
        </w:rPr>
        <w:t xml:space="preserve"> </w:t>
      </w:r>
      <w:r>
        <w:rPr>
          <w:spacing w:val="-1"/>
        </w:rPr>
        <w:t>кл</w:t>
      </w:r>
      <w:r>
        <w:rPr>
          <w:spacing w:val="1"/>
        </w:rPr>
        <w:t>и</w:t>
      </w:r>
      <w:r>
        <w:rPr>
          <w:spacing w:val="-1"/>
        </w:rPr>
        <w:t>мат</w:t>
      </w:r>
      <w:r>
        <w:rPr>
          <w:spacing w:val="1"/>
        </w:rPr>
        <w:t>о</w:t>
      </w:r>
      <w:r>
        <w:rPr>
          <w:spacing w:val="-1"/>
        </w:rPr>
        <w:t>м</w:t>
      </w:r>
      <w:r>
        <w:t>,</w:t>
      </w:r>
      <w:r>
        <w:rPr>
          <w:spacing w:val="54"/>
        </w:rPr>
        <w:t xml:space="preserve"> </w:t>
      </w:r>
      <w:r>
        <w:t>который</w:t>
      </w:r>
      <w:r>
        <w:rPr>
          <w:spacing w:val="53"/>
        </w:rPr>
        <w:t xml:space="preserve"> </w:t>
      </w:r>
      <w:r>
        <w:t>характеризуется</w:t>
      </w:r>
      <w:r>
        <w:rPr>
          <w:spacing w:val="53"/>
        </w:rPr>
        <w:t xml:space="preserve"> </w:t>
      </w:r>
      <w:r>
        <w:t>продолжительной</w:t>
      </w:r>
      <w:r>
        <w:rPr>
          <w:w w:val="99"/>
        </w:rPr>
        <w:t xml:space="preserve"> </w:t>
      </w:r>
      <w:r>
        <w:t>суровой</w:t>
      </w:r>
      <w:r>
        <w:rPr>
          <w:spacing w:val="-11"/>
        </w:rPr>
        <w:t xml:space="preserve"> </w:t>
      </w:r>
      <w:r>
        <w:t>зимой</w:t>
      </w:r>
      <w:r>
        <w:rPr>
          <w:spacing w:val="-9"/>
        </w:rPr>
        <w:t xml:space="preserve"> </w:t>
      </w:r>
      <w:r>
        <w:t>и</w:t>
      </w:r>
      <w:r>
        <w:rPr>
          <w:spacing w:val="-10"/>
        </w:rPr>
        <w:t xml:space="preserve"> </w:t>
      </w:r>
      <w:r>
        <w:t>к</w:t>
      </w:r>
      <w:r>
        <w:rPr>
          <w:spacing w:val="1"/>
        </w:rPr>
        <w:t>о</w:t>
      </w:r>
      <w:r>
        <w:t>ротким</w:t>
      </w:r>
      <w:r>
        <w:rPr>
          <w:spacing w:val="-10"/>
        </w:rPr>
        <w:t xml:space="preserve"> </w:t>
      </w:r>
      <w:r>
        <w:t>лето</w:t>
      </w:r>
      <w:r>
        <w:rPr>
          <w:spacing w:val="-1"/>
        </w:rPr>
        <w:t>м</w:t>
      </w:r>
      <w:r>
        <w:t>.</w:t>
      </w:r>
    </w:p>
    <w:p w:rsidR="000C344A" w:rsidRDefault="000C344A" w:rsidP="000C344A">
      <w:pPr>
        <w:pStyle w:val="a6"/>
        <w:kinsoku w:val="0"/>
        <w:overflowPunct w:val="0"/>
        <w:spacing w:line="288" w:lineRule="auto"/>
        <w:ind w:left="101" w:right="106" w:firstLine="709"/>
        <w:jc w:val="both"/>
      </w:pPr>
      <w:r>
        <w:rPr>
          <w:spacing w:val="-1"/>
        </w:rPr>
        <w:t>П</w:t>
      </w:r>
      <w:r>
        <w:t>о</w:t>
      </w:r>
      <w:r>
        <w:rPr>
          <w:spacing w:val="21"/>
        </w:rPr>
        <w:t xml:space="preserve"> </w:t>
      </w:r>
      <w:r>
        <w:t>кл</w:t>
      </w:r>
      <w:r>
        <w:rPr>
          <w:spacing w:val="1"/>
        </w:rPr>
        <w:t>и</w:t>
      </w:r>
      <w:r>
        <w:rPr>
          <w:spacing w:val="-1"/>
        </w:rPr>
        <w:t>м</w:t>
      </w:r>
      <w:r>
        <w:t>атическому</w:t>
      </w:r>
      <w:r>
        <w:rPr>
          <w:spacing w:val="21"/>
        </w:rPr>
        <w:t xml:space="preserve"> </w:t>
      </w:r>
      <w:r>
        <w:t>районированию</w:t>
      </w:r>
      <w:r>
        <w:rPr>
          <w:spacing w:val="21"/>
        </w:rPr>
        <w:t xml:space="preserve"> </w:t>
      </w:r>
      <w:r>
        <w:t>территории</w:t>
      </w:r>
      <w:r>
        <w:rPr>
          <w:spacing w:val="22"/>
        </w:rPr>
        <w:t xml:space="preserve"> </w:t>
      </w:r>
      <w:r>
        <w:t>России</w:t>
      </w:r>
      <w:r>
        <w:rPr>
          <w:spacing w:val="21"/>
        </w:rPr>
        <w:t xml:space="preserve"> </w:t>
      </w:r>
      <w:r>
        <w:t>(</w:t>
      </w:r>
      <w:r>
        <w:rPr>
          <w:spacing w:val="-1"/>
        </w:rPr>
        <w:t>СНи</w:t>
      </w:r>
      <w:r>
        <w:t>П</w:t>
      </w:r>
      <w:r>
        <w:rPr>
          <w:spacing w:val="21"/>
        </w:rPr>
        <w:t xml:space="preserve"> </w:t>
      </w:r>
      <w:r>
        <w:t>23-01-</w:t>
      </w:r>
      <w:r>
        <w:rPr>
          <w:w w:val="99"/>
        </w:rPr>
        <w:t xml:space="preserve"> </w:t>
      </w:r>
      <w:r>
        <w:t>99*) территория</w:t>
      </w:r>
      <w:r>
        <w:rPr>
          <w:spacing w:val="1"/>
        </w:rPr>
        <w:t xml:space="preserve"> </w:t>
      </w:r>
      <w:r>
        <w:t>о</w:t>
      </w:r>
      <w:r>
        <w:rPr>
          <w:spacing w:val="-1"/>
        </w:rPr>
        <w:t>т</w:t>
      </w:r>
      <w:r>
        <w:t>носится</w:t>
      </w:r>
      <w:r>
        <w:rPr>
          <w:spacing w:val="-1"/>
        </w:rPr>
        <w:t xml:space="preserve"> </w:t>
      </w:r>
      <w:r>
        <w:t>к</w:t>
      </w:r>
      <w:r>
        <w:rPr>
          <w:spacing w:val="2"/>
        </w:rPr>
        <w:t xml:space="preserve"> </w:t>
      </w:r>
      <w:r>
        <w:t xml:space="preserve">району </w:t>
      </w:r>
      <w:r>
        <w:rPr>
          <w:spacing w:val="-1"/>
        </w:rPr>
        <w:t>«</w:t>
      </w:r>
      <w:r>
        <w:t>1Д».</w:t>
      </w:r>
      <w:r>
        <w:rPr>
          <w:spacing w:val="1"/>
        </w:rPr>
        <w:t xml:space="preserve"> </w:t>
      </w:r>
      <w:r>
        <w:rPr>
          <w:spacing w:val="-1"/>
        </w:rPr>
        <w:t>Кл</w:t>
      </w:r>
      <w:r>
        <w:rPr>
          <w:spacing w:val="1"/>
        </w:rPr>
        <w:t>и</w:t>
      </w:r>
      <w:r>
        <w:rPr>
          <w:spacing w:val="-1"/>
        </w:rPr>
        <w:t>ма</w:t>
      </w:r>
      <w:r>
        <w:t>т определяется положением</w:t>
      </w:r>
      <w:r>
        <w:rPr>
          <w:w w:val="99"/>
        </w:rPr>
        <w:t xml:space="preserve"> </w:t>
      </w:r>
      <w:r>
        <w:t>города</w:t>
      </w:r>
      <w:r>
        <w:rPr>
          <w:spacing w:val="-13"/>
        </w:rPr>
        <w:t xml:space="preserve"> </w:t>
      </w:r>
      <w:r>
        <w:t>внутри</w:t>
      </w:r>
      <w:r>
        <w:rPr>
          <w:spacing w:val="-11"/>
        </w:rPr>
        <w:t xml:space="preserve"> </w:t>
      </w:r>
      <w:r>
        <w:t>Евразии</w:t>
      </w:r>
      <w:r>
        <w:rPr>
          <w:spacing w:val="-11"/>
        </w:rPr>
        <w:t xml:space="preserve"> </w:t>
      </w:r>
      <w:r>
        <w:t>и</w:t>
      </w:r>
      <w:r>
        <w:rPr>
          <w:spacing w:val="-10"/>
        </w:rPr>
        <w:t xml:space="preserve"> </w:t>
      </w:r>
      <w:r>
        <w:t>носит</w:t>
      </w:r>
      <w:r>
        <w:rPr>
          <w:spacing w:val="-12"/>
        </w:rPr>
        <w:t xml:space="preserve"> </w:t>
      </w:r>
      <w:r>
        <w:t>черты</w:t>
      </w:r>
      <w:r>
        <w:rPr>
          <w:spacing w:val="-10"/>
        </w:rPr>
        <w:t xml:space="preserve"> </w:t>
      </w:r>
      <w:r>
        <w:t>резкой</w:t>
      </w:r>
      <w:r>
        <w:rPr>
          <w:spacing w:val="-11"/>
        </w:rPr>
        <w:t xml:space="preserve"> </w:t>
      </w:r>
      <w:r>
        <w:t>к</w:t>
      </w:r>
      <w:r>
        <w:rPr>
          <w:spacing w:val="1"/>
        </w:rPr>
        <w:t>о</w:t>
      </w:r>
      <w:r>
        <w:t>нтинентальности.</w:t>
      </w:r>
    </w:p>
    <w:p w:rsidR="000C344A" w:rsidRDefault="000C344A" w:rsidP="000C344A">
      <w:pPr>
        <w:kinsoku w:val="0"/>
        <w:overflowPunct w:val="0"/>
        <w:spacing w:before="2" w:line="190" w:lineRule="exact"/>
        <w:rPr>
          <w:sz w:val="19"/>
          <w:szCs w:val="19"/>
        </w:rPr>
      </w:pPr>
    </w:p>
    <w:p w:rsidR="000C344A" w:rsidRDefault="000C344A" w:rsidP="000C344A">
      <w:pPr>
        <w:kinsoku w:val="0"/>
        <w:overflowPunct w:val="0"/>
        <w:spacing w:line="200" w:lineRule="exact"/>
        <w:rPr>
          <w:sz w:val="20"/>
          <w:szCs w:val="20"/>
        </w:rPr>
      </w:pPr>
    </w:p>
    <w:p w:rsidR="000C344A" w:rsidRDefault="000C344A" w:rsidP="000C344A">
      <w:pPr>
        <w:pStyle w:val="91"/>
        <w:numPr>
          <w:ilvl w:val="0"/>
          <w:numId w:val="45"/>
        </w:numPr>
        <w:tabs>
          <w:tab w:val="left" w:pos="573"/>
        </w:tabs>
        <w:kinsoku w:val="0"/>
        <w:overflowPunct w:val="0"/>
        <w:spacing w:line="288" w:lineRule="auto"/>
        <w:ind w:left="293" w:right="299" w:firstLine="0"/>
        <w:jc w:val="center"/>
        <w:outlineLvl w:val="9"/>
        <w:rPr>
          <w:b w:val="0"/>
          <w:bCs w:val="0"/>
        </w:rPr>
      </w:pPr>
      <w:r>
        <w:t>Планируемые</w:t>
      </w:r>
      <w:r>
        <w:rPr>
          <w:spacing w:val="-18"/>
        </w:rPr>
        <w:t xml:space="preserve"> </w:t>
      </w:r>
      <w:r>
        <w:t>к</w:t>
      </w:r>
      <w:r>
        <w:rPr>
          <w:spacing w:val="-17"/>
        </w:rPr>
        <w:t xml:space="preserve"> </w:t>
      </w:r>
      <w:r>
        <w:t>размещению</w:t>
      </w:r>
      <w:r>
        <w:rPr>
          <w:spacing w:val="-16"/>
        </w:rPr>
        <w:t xml:space="preserve"> </w:t>
      </w:r>
      <w:r>
        <w:t>объекты</w:t>
      </w:r>
      <w:r>
        <w:rPr>
          <w:spacing w:val="-16"/>
        </w:rPr>
        <w:t xml:space="preserve"> </w:t>
      </w:r>
      <w:r>
        <w:t>капитального</w:t>
      </w:r>
      <w:r>
        <w:rPr>
          <w:spacing w:val="-16"/>
        </w:rPr>
        <w:t xml:space="preserve"> </w:t>
      </w:r>
      <w:r>
        <w:rPr>
          <w:spacing w:val="-1"/>
        </w:rPr>
        <w:t>строите</w:t>
      </w:r>
      <w:r>
        <w:rPr>
          <w:spacing w:val="1"/>
        </w:rPr>
        <w:t>л</w:t>
      </w:r>
      <w:r>
        <w:rPr>
          <w:spacing w:val="-1"/>
        </w:rPr>
        <w:t>ьств</w:t>
      </w:r>
      <w:r>
        <w:rPr>
          <w:spacing w:val="1"/>
        </w:rPr>
        <w:t>а</w:t>
      </w:r>
      <w:r>
        <w:t>,</w:t>
      </w:r>
      <w:r>
        <w:rPr>
          <w:w w:val="99"/>
        </w:rPr>
        <w:t xml:space="preserve"> </w:t>
      </w:r>
      <w:r>
        <w:rPr>
          <w:spacing w:val="-1"/>
        </w:rPr>
        <w:t>линейн</w:t>
      </w:r>
      <w:r>
        <w:rPr>
          <w:spacing w:val="1"/>
        </w:rPr>
        <w:t>ы</w:t>
      </w:r>
      <w:r>
        <w:t>е</w:t>
      </w:r>
      <w:r>
        <w:rPr>
          <w:spacing w:val="-25"/>
        </w:rPr>
        <w:t xml:space="preserve"> </w:t>
      </w:r>
      <w:r>
        <w:t>объекты</w:t>
      </w:r>
    </w:p>
    <w:p w:rsidR="000C344A" w:rsidRDefault="000C344A" w:rsidP="000C344A">
      <w:pPr>
        <w:numPr>
          <w:ilvl w:val="1"/>
          <w:numId w:val="45"/>
        </w:numPr>
        <w:tabs>
          <w:tab w:val="left" w:pos="1190"/>
        </w:tabs>
        <w:kinsoku w:val="0"/>
        <w:overflowPunct w:val="0"/>
        <w:spacing w:before="2" w:line="288" w:lineRule="auto"/>
        <w:ind w:left="770" w:right="774" w:firstLine="0"/>
        <w:jc w:val="center"/>
        <w:rPr>
          <w:sz w:val="28"/>
          <w:szCs w:val="28"/>
        </w:rPr>
      </w:pPr>
      <w:r>
        <w:rPr>
          <w:b/>
          <w:bCs/>
          <w:spacing w:val="-1"/>
          <w:sz w:val="28"/>
          <w:szCs w:val="28"/>
        </w:rPr>
        <w:t>Опис</w:t>
      </w:r>
      <w:r>
        <w:rPr>
          <w:b/>
          <w:bCs/>
          <w:spacing w:val="1"/>
          <w:sz w:val="28"/>
          <w:szCs w:val="28"/>
        </w:rPr>
        <w:t>а</w:t>
      </w:r>
      <w:r>
        <w:rPr>
          <w:b/>
          <w:bCs/>
          <w:spacing w:val="-1"/>
          <w:sz w:val="28"/>
          <w:szCs w:val="28"/>
        </w:rPr>
        <w:t>ни</w:t>
      </w:r>
      <w:r>
        <w:rPr>
          <w:b/>
          <w:bCs/>
          <w:sz w:val="28"/>
          <w:szCs w:val="28"/>
        </w:rPr>
        <w:t>е</w:t>
      </w:r>
      <w:r>
        <w:rPr>
          <w:b/>
          <w:bCs/>
          <w:spacing w:val="-11"/>
          <w:sz w:val="28"/>
          <w:szCs w:val="28"/>
        </w:rPr>
        <w:t xml:space="preserve"> </w:t>
      </w:r>
      <w:r>
        <w:rPr>
          <w:b/>
          <w:bCs/>
          <w:sz w:val="28"/>
          <w:szCs w:val="28"/>
        </w:rPr>
        <w:t>проектируем</w:t>
      </w:r>
      <w:r>
        <w:rPr>
          <w:b/>
          <w:bCs/>
          <w:spacing w:val="1"/>
          <w:sz w:val="28"/>
          <w:szCs w:val="28"/>
        </w:rPr>
        <w:t>о</w:t>
      </w:r>
      <w:r>
        <w:rPr>
          <w:b/>
          <w:bCs/>
          <w:sz w:val="28"/>
          <w:szCs w:val="28"/>
        </w:rPr>
        <w:t>го</w:t>
      </w:r>
      <w:r>
        <w:rPr>
          <w:b/>
          <w:bCs/>
          <w:spacing w:val="-10"/>
          <w:sz w:val="28"/>
          <w:szCs w:val="28"/>
        </w:rPr>
        <w:t xml:space="preserve"> </w:t>
      </w:r>
      <w:r>
        <w:rPr>
          <w:b/>
          <w:bCs/>
          <w:sz w:val="28"/>
          <w:szCs w:val="28"/>
        </w:rPr>
        <w:t>линейного</w:t>
      </w:r>
      <w:r>
        <w:rPr>
          <w:b/>
          <w:bCs/>
          <w:spacing w:val="-10"/>
          <w:sz w:val="28"/>
          <w:szCs w:val="28"/>
        </w:rPr>
        <w:t xml:space="preserve"> </w:t>
      </w:r>
      <w:r>
        <w:rPr>
          <w:b/>
          <w:bCs/>
          <w:spacing w:val="-1"/>
          <w:sz w:val="28"/>
          <w:szCs w:val="28"/>
        </w:rPr>
        <w:t>объект</w:t>
      </w:r>
      <w:r>
        <w:rPr>
          <w:b/>
          <w:bCs/>
          <w:sz w:val="28"/>
          <w:szCs w:val="28"/>
        </w:rPr>
        <w:t>а</w:t>
      </w:r>
      <w:r>
        <w:rPr>
          <w:b/>
          <w:bCs/>
          <w:spacing w:val="-10"/>
          <w:sz w:val="28"/>
          <w:szCs w:val="28"/>
        </w:rPr>
        <w:t xml:space="preserve"> </w:t>
      </w:r>
      <w:r>
        <w:rPr>
          <w:b/>
          <w:bCs/>
          <w:sz w:val="28"/>
          <w:szCs w:val="28"/>
        </w:rPr>
        <w:t>–</w:t>
      </w:r>
      <w:r>
        <w:rPr>
          <w:b/>
          <w:bCs/>
          <w:spacing w:val="-9"/>
          <w:sz w:val="28"/>
          <w:szCs w:val="28"/>
        </w:rPr>
        <w:t xml:space="preserve"> </w:t>
      </w:r>
      <w:r>
        <w:rPr>
          <w:b/>
          <w:bCs/>
          <w:spacing w:val="-1"/>
          <w:sz w:val="28"/>
          <w:szCs w:val="28"/>
        </w:rPr>
        <w:t>В</w:t>
      </w:r>
      <w:r>
        <w:rPr>
          <w:b/>
          <w:bCs/>
          <w:spacing w:val="1"/>
          <w:sz w:val="28"/>
          <w:szCs w:val="28"/>
        </w:rPr>
        <w:t>Л</w:t>
      </w:r>
      <w:r>
        <w:rPr>
          <w:b/>
          <w:bCs/>
          <w:sz w:val="28"/>
          <w:szCs w:val="28"/>
        </w:rPr>
        <w:t>З-6</w:t>
      </w:r>
      <w:r>
        <w:rPr>
          <w:b/>
          <w:bCs/>
          <w:spacing w:val="-10"/>
          <w:sz w:val="28"/>
          <w:szCs w:val="28"/>
        </w:rPr>
        <w:t xml:space="preserve"> </w:t>
      </w:r>
      <w:r>
        <w:rPr>
          <w:b/>
          <w:bCs/>
          <w:spacing w:val="-1"/>
          <w:sz w:val="28"/>
          <w:szCs w:val="28"/>
        </w:rPr>
        <w:t>кВ</w:t>
      </w:r>
      <w:r>
        <w:rPr>
          <w:b/>
          <w:bCs/>
          <w:sz w:val="28"/>
          <w:szCs w:val="28"/>
        </w:rPr>
        <w:t>,</w:t>
      </w:r>
      <w:r>
        <w:rPr>
          <w:b/>
          <w:bCs/>
          <w:spacing w:val="-11"/>
          <w:sz w:val="28"/>
          <w:szCs w:val="28"/>
        </w:rPr>
        <w:t xml:space="preserve"> </w:t>
      </w:r>
      <w:r>
        <w:rPr>
          <w:b/>
          <w:bCs/>
          <w:sz w:val="28"/>
          <w:szCs w:val="28"/>
        </w:rPr>
        <w:t>с</w:t>
      </w:r>
      <w:r>
        <w:rPr>
          <w:b/>
          <w:bCs/>
          <w:w w:val="99"/>
          <w:sz w:val="28"/>
          <w:szCs w:val="28"/>
        </w:rPr>
        <w:t xml:space="preserve"> </w:t>
      </w:r>
      <w:r>
        <w:rPr>
          <w:b/>
          <w:bCs/>
          <w:sz w:val="28"/>
          <w:szCs w:val="28"/>
        </w:rPr>
        <w:t>кабельными</w:t>
      </w:r>
      <w:r>
        <w:rPr>
          <w:b/>
          <w:bCs/>
          <w:spacing w:val="-31"/>
          <w:sz w:val="28"/>
          <w:szCs w:val="28"/>
        </w:rPr>
        <w:t xml:space="preserve"> </w:t>
      </w:r>
      <w:r>
        <w:rPr>
          <w:b/>
          <w:bCs/>
          <w:sz w:val="28"/>
          <w:szCs w:val="28"/>
        </w:rPr>
        <w:t>вст</w:t>
      </w:r>
      <w:r>
        <w:rPr>
          <w:b/>
          <w:bCs/>
          <w:spacing w:val="1"/>
          <w:sz w:val="28"/>
          <w:szCs w:val="28"/>
        </w:rPr>
        <w:t>а</w:t>
      </w:r>
      <w:r>
        <w:rPr>
          <w:b/>
          <w:bCs/>
          <w:sz w:val="28"/>
          <w:szCs w:val="28"/>
        </w:rPr>
        <w:t>вками</w:t>
      </w:r>
    </w:p>
    <w:p w:rsidR="000C344A" w:rsidRDefault="000C344A" w:rsidP="000C344A">
      <w:pPr>
        <w:kinsoku w:val="0"/>
        <w:overflowPunct w:val="0"/>
        <w:spacing w:before="5" w:line="180" w:lineRule="exact"/>
        <w:rPr>
          <w:sz w:val="18"/>
          <w:szCs w:val="18"/>
        </w:rPr>
      </w:pPr>
    </w:p>
    <w:p w:rsidR="000C344A" w:rsidRDefault="000C344A" w:rsidP="000C344A">
      <w:pPr>
        <w:kinsoku w:val="0"/>
        <w:overflowPunct w:val="0"/>
        <w:spacing w:line="200" w:lineRule="exact"/>
        <w:rPr>
          <w:sz w:val="20"/>
          <w:szCs w:val="20"/>
        </w:rPr>
      </w:pPr>
    </w:p>
    <w:p w:rsidR="000C344A" w:rsidRDefault="000C344A" w:rsidP="000C344A">
      <w:pPr>
        <w:pStyle w:val="a6"/>
        <w:kinsoku w:val="0"/>
        <w:overflowPunct w:val="0"/>
        <w:spacing w:before="0" w:line="287" w:lineRule="auto"/>
        <w:ind w:left="101" w:right="106" w:firstLine="709"/>
        <w:jc w:val="both"/>
      </w:pPr>
      <w:r>
        <w:rPr>
          <w:spacing w:val="-1"/>
        </w:rPr>
        <w:t>Дл</w:t>
      </w:r>
      <w:r>
        <w:t>я</w:t>
      </w:r>
      <w:r>
        <w:rPr>
          <w:spacing w:val="67"/>
        </w:rPr>
        <w:t xml:space="preserve"> </w:t>
      </w:r>
      <w:r>
        <w:t>вновь</w:t>
      </w:r>
      <w:r>
        <w:rPr>
          <w:spacing w:val="66"/>
        </w:rPr>
        <w:t xml:space="preserve"> </w:t>
      </w:r>
      <w:r>
        <w:t>проектируемой</w:t>
      </w:r>
      <w:r>
        <w:rPr>
          <w:spacing w:val="66"/>
        </w:rPr>
        <w:t xml:space="preserve"> </w:t>
      </w:r>
      <w:r>
        <w:t>двухцеп</w:t>
      </w:r>
      <w:r>
        <w:rPr>
          <w:spacing w:val="-1"/>
        </w:rPr>
        <w:t>н</w:t>
      </w:r>
      <w:r>
        <w:t>ой</w:t>
      </w:r>
      <w:r>
        <w:rPr>
          <w:spacing w:val="67"/>
        </w:rPr>
        <w:t xml:space="preserve"> </w:t>
      </w:r>
      <w:r>
        <w:rPr>
          <w:spacing w:val="-1"/>
        </w:rPr>
        <w:t>ВЛ</w:t>
      </w:r>
      <w:r>
        <w:t>З</w:t>
      </w:r>
      <w:r>
        <w:rPr>
          <w:spacing w:val="67"/>
        </w:rPr>
        <w:t xml:space="preserve"> </w:t>
      </w:r>
      <w:r>
        <w:t>6</w:t>
      </w:r>
      <w:r>
        <w:rPr>
          <w:spacing w:val="66"/>
        </w:rPr>
        <w:t xml:space="preserve"> </w:t>
      </w:r>
      <w:r>
        <w:rPr>
          <w:spacing w:val="-1"/>
        </w:rPr>
        <w:t>к</w:t>
      </w:r>
      <w:r>
        <w:t>В</w:t>
      </w:r>
      <w:r>
        <w:rPr>
          <w:spacing w:val="67"/>
        </w:rPr>
        <w:t xml:space="preserve"> </w:t>
      </w:r>
      <w:r>
        <w:t>конструкции</w:t>
      </w:r>
      <w:r>
        <w:rPr>
          <w:spacing w:val="66"/>
        </w:rPr>
        <w:t xml:space="preserve"> </w:t>
      </w:r>
      <w:r>
        <w:t>опор</w:t>
      </w:r>
      <w:r>
        <w:rPr>
          <w:w w:val="99"/>
        </w:rPr>
        <w:t xml:space="preserve"> </w:t>
      </w:r>
      <w:r>
        <w:t>приняты</w:t>
      </w:r>
      <w:r>
        <w:rPr>
          <w:spacing w:val="68"/>
        </w:rPr>
        <w:t xml:space="preserve"> </w:t>
      </w:r>
      <w:r>
        <w:t>по</w:t>
      </w:r>
      <w:r>
        <w:rPr>
          <w:spacing w:val="70"/>
        </w:rPr>
        <w:t xml:space="preserve"> </w:t>
      </w:r>
      <w:r>
        <w:rPr>
          <w:spacing w:val="-1"/>
        </w:rPr>
        <w:t>проект</w:t>
      </w:r>
      <w:r>
        <w:t>у</w:t>
      </w:r>
      <w:r>
        <w:rPr>
          <w:spacing w:val="69"/>
        </w:rPr>
        <w:t xml:space="preserve"> </w:t>
      </w:r>
      <w:r>
        <w:t>Л57-97</w:t>
      </w:r>
      <w:r>
        <w:rPr>
          <w:spacing w:val="68"/>
        </w:rPr>
        <w:t xml:space="preserve"> </w:t>
      </w:r>
      <w:r>
        <w:t>и  «Пособию</w:t>
      </w:r>
      <w:r>
        <w:rPr>
          <w:spacing w:val="68"/>
        </w:rPr>
        <w:t xml:space="preserve"> </w:t>
      </w:r>
      <w:r>
        <w:t>по</w:t>
      </w:r>
      <w:r>
        <w:rPr>
          <w:spacing w:val="68"/>
        </w:rPr>
        <w:t xml:space="preserve"> </w:t>
      </w:r>
      <w:r>
        <w:t>проектированию</w:t>
      </w:r>
      <w:r>
        <w:rPr>
          <w:spacing w:val="69"/>
        </w:rPr>
        <w:t xml:space="preserve"> </w:t>
      </w:r>
      <w:r>
        <w:t>воздушн</w:t>
      </w:r>
      <w:r>
        <w:rPr>
          <w:spacing w:val="1"/>
        </w:rPr>
        <w:t>ы</w:t>
      </w:r>
      <w:r>
        <w:t>х</w:t>
      </w:r>
      <w:r>
        <w:rPr>
          <w:w w:val="99"/>
        </w:rPr>
        <w:t xml:space="preserve"> </w:t>
      </w:r>
      <w:r>
        <w:t>линий</w:t>
      </w:r>
      <w:r>
        <w:rPr>
          <w:spacing w:val="21"/>
        </w:rPr>
        <w:t xml:space="preserve"> </w:t>
      </w:r>
      <w:r>
        <w:rPr>
          <w:spacing w:val="-1"/>
        </w:rPr>
        <w:t>электропе</w:t>
      </w:r>
      <w:r>
        <w:rPr>
          <w:spacing w:val="1"/>
        </w:rPr>
        <w:t>р</w:t>
      </w:r>
      <w:r>
        <w:rPr>
          <w:spacing w:val="-1"/>
        </w:rPr>
        <w:t>едач</w:t>
      </w:r>
      <w:r>
        <w:t>и</w:t>
      </w:r>
      <w:r>
        <w:rPr>
          <w:spacing w:val="22"/>
        </w:rPr>
        <w:t xml:space="preserve"> </w:t>
      </w:r>
      <w:r>
        <w:rPr>
          <w:spacing w:val="1"/>
        </w:rPr>
        <w:t>н</w:t>
      </w:r>
      <w:r>
        <w:rPr>
          <w:spacing w:val="-1"/>
        </w:rPr>
        <w:t>а</w:t>
      </w:r>
      <w:r>
        <w:rPr>
          <w:spacing w:val="1"/>
        </w:rPr>
        <w:t>пр</w:t>
      </w:r>
      <w:r>
        <w:rPr>
          <w:spacing w:val="-1"/>
        </w:rPr>
        <w:t>я</w:t>
      </w:r>
      <w:r>
        <w:t>ж</w:t>
      </w:r>
      <w:r>
        <w:rPr>
          <w:spacing w:val="-1"/>
        </w:rPr>
        <w:t>е</w:t>
      </w:r>
      <w:r>
        <w:t>н</w:t>
      </w:r>
      <w:r>
        <w:rPr>
          <w:spacing w:val="1"/>
        </w:rPr>
        <w:t>и</w:t>
      </w:r>
      <w:r>
        <w:rPr>
          <w:spacing w:val="-1"/>
        </w:rPr>
        <w:t>е</w:t>
      </w:r>
      <w:r>
        <w:t>м</w:t>
      </w:r>
      <w:r>
        <w:rPr>
          <w:spacing w:val="19"/>
        </w:rPr>
        <w:t xml:space="preserve"> </w:t>
      </w:r>
      <w:r>
        <w:t>0,38-20</w:t>
      </w:r>
      <w:r>
        <w:rPr>
          <w:spacing w:val="21"/>
        </w:rPr>
        <w:t xml:space="preserve"> </w:t>
      </w:r>
      <w:r>
        <w:rPr>
          <w:spacing w:val="-1"/>
        </w:rPr>
        <w:t>к</w:t>
      </w:r>
      <w:r>
        <w:t>В</w:t>
      </w:r>
      <w:r>
        <w:rPr>
          <w:spacing w:val="20"/>
        </w:rPr>
        <w:t xml:space="preserve"> </w:t>
      </w:r>
      <w:r>
        <w:t>с</w:t>
      </w:r>
      <w:r>
        <w:rPr>
          <w:spacing w:val="20"/>
        </w:rPr>
        <w:t xml:space="preserve"> </w:t>
      </w:r>
      <w:r>
        <w:t>самонесущими</w:t>
      </w:r>
      <w:r>
        <w:rPr>
          <w:w w:val="99"/>
        </w:rPr>
        <w:t xml:space="preserve"> </w:t>
      </w:r>
      <w:r>
        <w:t>изолированными</w:t>
      </w:r>
      <w:r>
        <w:rPr>
          <w:spacing w:val="51"/>
        </w:rPr>
        <w:t xml:space="preserve"> </w:t>
      </w:r>
      <w:r>
        <w:t>и</w:t>
      </w:r>
      <w:r>
        <w:rPr>
          <w:spacing w:val="52"/>
        </w:rPr>
        <w:t xml:space="preserve"> </w:t>
      </w:r>
      <w:r>
        <w:rPr>
          <w:spacing w:val="-1"/>
        </w:rPr>
        <w:t>защ</w:t>
      </w:r>
      <w:r>
        <w:rPr>
          <w:spacing w:val="1"/>
        </w:rPr>
        <w:t>и</w:t>
      </w:r>
      <w:r>
        <w:rPr>
          <w:spacing w:val="-1"/>
        </w:rPr>
        <w:t>щенным</w:t>
      </w:r>
      <w:r>
        <w:t>и</w:t>
      </w:r>
      <w:r>
        <w:rPr>
          <w:spacing w:val="53"/>
        </w:rPr>
        <w:t xml:space="preserve"> </w:t>
      </w:r>
      <w:r>
        <w:t>проводами»</w:t>
      </w:r>
      <w:r>
        <w:rPr>
          <w:spacing w:val="52"/>
        </w:rPr>
        <w:t xml:space="preserve"> </w:t>
      </w:r>
      <w:r>
        <w:t>ф</w:t>
      </w:r>
      <w:r>
        <w:rPr>
          <w:spacing w:val="1"/>
        </w:rPr>
        <w:t>и</w:t>
      </w:r>
      <w:r>
        <w:t>лиала</w:t>
      </w:r>
      <w:r>
        <w:rPr>
          <w:spacing w:val="51"/>
        </w:rPr>
        <w:t xml:space="preserve"> </w:t>
      </w:r>
      <w:r>
        <w:t>ОАО</w:t>
      </w:r>
      <w:r>
        <w:rPr>
          <w:spacing w:val="51"/>
        </w:rPr>
        <w:t xml:space="preserve"> </w:t>
      </w:r>
      <w:r>
        <w:t>«НТЦ</w:t>
      </w:r>
      <w:r>
        <w:rPr>
          <w:w w:val="99"/>
        </w:rPr>
        <w:t xml:space="preserve"> </w:t>
      </w:r>
      <w:r>
        <w:t>электроэнергетики»</w:t>
      </w:r>
      <w:r>
        <w:rPr>
          <w:spacing w:val="-37"/>
        </w:rPr>
        <w:t xml:space="preserve"> </w:t>
      </w:r>
      <w:r>
        <w:t>«</w:t>
      </w:r>
      <w:r>
        <w:rPr>
          <w:spacing w:val="-1"/>
        </w:rPr>
        <w:t>РОСЭ</w:t>
      </w:r>
      <w:r>
        <w:rPr>
          <w:spacing w:val="1"/>
        </w:rPr>
        <w:t>П</w:t>
      </w:r>
      <w:r>
        <w:t>».</w:t>
      </w:r>
    </w:p>
    <w:p w:rsidR="000C344A" w:rsidRDefault="000C344A" w:rsidP="000C344A">
      <w:pPr>
        <w:pStyle w:val="a6"/>
        <w:kinsoku w:val="0"/>
        <w:overflowPunct w:val="0"/>
        <w:spacing w:line="288" w:lineRule="auto"/>
        <w:ind w:left="101" w:right="107" w:firstLine="709"/>
        <w:jc w:val="both"/>
      </w:pPr>
      <w:r>
        <w:rPr>
          <w:spacing w:val="-1"/>
        </w:rPr>
        <w:t>Н</w:t>
      </w:r>
      <w:r>
        <w:t>а</w:t>
      </w:r>
      <w:r>
        <w:rPr>
          <w:spacing w:val="62"/>
        </w:rPr>
        <w:t xml:space="preserve"> </w:t>
      </w:r>
      <w:r>
        <w:t>опорах</w:t>
      </w:r>
      <w:r>
        <w:rPr>
          <w:spacing w:val="63"/>
        </w:rPr>
        <w:t xml:space="preserve"> </w:t>
      </w:r>
      <w:r>
        <w:t>с</w:t>
      </w:r>
      <w:r>
        <w:rPr>
          <w:spacing w:val="64"/>
        </w:rPr>
        <w:t xml:space="preserve"> </w:t>
      </w:r>
      <w:r>
        <w:t>переходом</w:t>
      </w:r>
      <w:r>
        <w:rPr>
          <w:spacing w:val="61"/>
        </w:rPr>
        <w:t xml:space="preserve"> </w:t>
      </w:r>
      <w:r>
        <w:t>в</w:t>
      </w:r>
      <w:r>
        <w:rPr>
          <w:spacing w:val="63"/>
        </w:rPr>
        <w:t xml:space="preserve"> </w:t>
      </w:r>
      <w:r>
        <w:rPr>
          <w:spacing w:val="-1"/>
        </w:rPr>
        <w:t>К</w:t>
      </w:r>
      <w:r>
        <w:t>Л</w:t>
      </w:r>
      <w:r>
        <w:rPr>
          <w:spacing w:val="64"/>
        </w:rPr>
        <w:t xml:space="preserve"> </w:t>
      </w:r>
      <w:r>
        <w:rPr>
          <w:spacing w:val="-1"/>
        </w:rPr>
        <w:t>с</w:t>
      </w:r>
      <w:r>
        <w:t>о</w:t>
      </w:r>
      <w:r>
        <w:rPr>
          <w:spacing w:val="64"/>
        </w:rPr>
        <w:t xml:space="preserve"> </w:t>
      </w:r>
      <w:r>
        <w:t>стороны</w:t>
      </w:r>
      <w:r>
        <w:rPr>
          <w:spacing w:val="64"/>
        </w:rPr>
        <w:t xml:space="preserve"> </w:t>
      </w:r>
      <w:r>
        <w:t>центра</w:t>
      </w:r>
      <w:r>
        <w:rPr>
          <w:spacing w:val="61"/>
        </w:rPr>
        <w:t xml:space="preserve"> </w:t>
      </w:r>
      <w:r>
        <w:t>питания</w:t>
      </w:r>
      <w:r>
        <w:rPr>
          <w:w w:val="99"/>
        </w:rPr>
        <w:t xml:space="preserve"> </w:t>
      </w:r>
      <w:r>
        <w:t>устанавливаются</w:t>
      </w:r>
      <w:r>
        <w:rPr>
          <w:spacing w:val="-20"/>
        </w:rPr>
        <w:t xml:space="preserve"> </w:t>
      </w:r>
      <w:r>
        <w:t>разъединители</w:t>
      </w:r>
      <w:r>
        <w:rPr>
          <w:spacing w:val="-18"/>
        </w:rPr>
        <w:t xml:space="preserve"> </w:t>
      </w:r>
      <w:r>
        <w:t>типа</w:t>
      </w:r>
      <w:r>
        <w:rPr>
          <w:spacing w:val="-19"/>
        </w:rPr>
        <w:t xml:space="preserve"> </w:t>
      </w:r>
      <w:r>
        <w:rPr>
          <w:spacing w:val="1"/>
        </w:rPr>
        <w:t>Р</w:t>
      </w:r>
      <w:r>
        <w:rPr>
          <w:spacing w:val="-1"/>
        </w:rPr>
        <w:t>ЛК.</w:t>
      </w:r>
      <w:r>
        <w:t>1б-10.IV/400</w:t>
      </w:r>
      <w:r>
        <w:rPr>
          <w:spacing w:val="-19"/>
        </w:rPr>
        <w:t xml:space="preserve"> </w:t>
      </w:r>
      <w:r>
        <w:rPr>
          <w:spacing w:val="-1"/>
        </w:rPr>
        <w:t>УХ</w:t>
      </w:r>
      <w:r>
        <w:t>Л1.</w:t>
      </w:r>
    </w:p>
    <w:p w:rsidR="000C344A" w:rsidRDefault="000C344A" w:rsidP="000C344A">
      <w:pPr>
        <w:pStyle w:val="a6"/>
        <w:kinsoku w:val="0"/>
        <w:overflowPunct w:val="0"/>
        <w:ind w:left="810"/>
      </w:pPr>
      <w:r>
        <w:t xml:space="preserve">Проектируемая </w:t>
      </w:r>
      <w:r>
        <w:rPr>
          <w:spacing w:val="6"/>
        </w:rPr>
        <w:t xml:space="preserve"> </w:t>
      </w:r>
      <w:r>
        <w:t>ВЛЗ</w:t>
      </w:r>
      <w:r>
        <w:rPr>
          <w:spacing w:val="3"/>
        </w:rPr>
        <w:t xml:space="preserve"> </w:t>
      </w:r>
      <w:r>
        <w:t>6</w:t>
      </w:r>
      <w:r>
        <w:rPr>
          <w:spacing w:val="4"/>
        </w:rPr>
        <w:t xml:space="preserve"> </w:t>
      </w:r>
      <w:r>
        <w:rPr>
          <w:spacing w:val="-1"/>
        </w:rPr>
        <w:t>к</w:t>
      </w:r>
      <w:r>
        <w:t>В</w:t>
      </w:r>
      <w:r>
        <w:rPr>
          <w:spacing w:val="3"/>
        </w:rPr>
        <w:t xml:space="preserve"> </w:t>
      </w:r>
      <w:r>
        <w:t>выпо</w:t>
      </w:r>
      <w:r>
        <w:rPr>
          <w:spacing w:val="-1"/>
        </w:rPr>
        <w:t>л</w:t>
      </w:r>
      <w:r>
        <w:t>н</w:t>
      </w:r>
      <w:r>
        <w:rPr>
          <w:spacing w:val="-1"/>
        </w:rPr>
        <w:t>е</w:t>
      </w:r>
      <w:r>
        <w:t>на</w:t>
      </w:r>
      <w:r>
        <w:rPr>
          <w:spacing w:val="5"/>
        </w:rPr>
        <w:t xml:space="preserve"> </w:t>
      </w:r>
      <w:r>
        <w:t>на</w:t>
      </w:r>
      <w:r>
        <w:rPr>
          <w:spacing w:val="3"/>
        </w:rPr>
        <w:t xml:space="preserve"> </w:t>
      </w:r>
      <w:r>
        <w:t>железобетонных</w:t>
      </w:r>
      <w:r>
        <w:rPr>
          <w:spacing w:val="4"/>
        </w:rPr>
        <w:t xml:space="preserve"> </w:t>
      </w:r>
      <w:r>
        <w:t>опорах</w:t>
      </w:r>
      <w:r>
        <w:rPr>
          <w:spacing w:val="4"/>
        </w:rPr>
        <w:t xml:space="preserve"> </w:t>
      </w:r>
      <w:r>
        <w:t>6</w:t>
      </w:r>
      <w:r>
        <w:rPr>
          <w:spacing w:val="3"/>
        </w:rPr>
        <w:t xml:space="preserve"> </w:t>
      </w:r>
      <w:r>
        <w:t>(10)</w:t>
      </w:r>
    </w:p>
    <w:p w:rsidR="000C344A" w:rsidRDefault="000C344A" w:rsidP="000C344A">
      <w:pPr>
        <w:pStyle w:val="a6"/>
        <w:kinsoku w:val="0"/>
        <w:overflowPunct w:val="0"/>
        <w:spacing w:before="64"/>
        <w:ind w:left="101"/>
      </w:pPr>
      <w:r>
        <w:rPr>
          <w:spacing w:val="-1"/>
        </w:rPr>
        <w:t>к</w:t>
      </w:r>
      <w:r>
        <w:t>В</w:t>
      </w:r>
      <w:r>
        <w:rPr>
          <w:spacing w:val="-10"/>
        </w:rPr>
        <w:t xml:space="preserve"> </w:t>
      </w:r>
      <w:r>
        <w:t>для</w:t>
      </w:r>
      <w:r>
        <w:rPr>
          <w:spacing w:val="-9"/>
        </w:rPr>
        <w:t xml:space="preserve"> </w:t>
      </w:r>
      <w:r>
        <w:t>проводов</w:t>
      </w:r>
      <w:r>
        <w:rPr>
          <w:spacing w:val="-9"/>
        </w:rPr>
        <w:t xml:space="preserve"> </w:t>
      </w:r>
      <w:r>
        <w:t>типа</w:t>
      </w:r>
      <w:r>
        <w:rPr>
          <w:spacing w:val="-10"/>
        </w:rPr>
        <w:t xml:space="preserve"> </w:t>
      </w:r>
      <w:r>
        <w:t>СИ</w:t>
      </w:r>
      <w:r>
        <w:rPr>
          <w:spacing w:val="-1"/>
        </w:rPr>
        <w:t>П</w:t>
      </w:r>
      <w:r>
        <w:t>-3.</w:t>
      </w:r>
    </w:p>
    <w:p w:rsidR="000C344A" w:rsidRDefault="000C344A" w:rsidP="000C344A">
      <w:pPr>
        <w:pStyle w:val="a6"/>
        <w:kinsoku w:val="0"/>
        <w:overflowPunct w:val="0"/>
        <w:spacing w:before="64" w:line="288" w:lineRule="auto"/>
        <w:ind w:left="101" w:right="105" w:firstLine="709"/>
        <w:jc w:val="both"/>
      </w:pPr>
      <w:r>
        <w:t>Опоры</w:t>
      </w:r>
      <w:r>
        <w:rPr>
          <w:spacing w:val="69"/>
        </w:rPr>
        <w:t xml:space="preserve"> </w:t>
      </w:r>
      <w:r>
        <w:t>разработаны  для</w:t>
      </w:r>
      <w:r>
        <w:rPr>
          <w:spacing w:val="69"/>
        </w:rPr>
        <w:t xml:space="preserve"> </w:t>
      </w:r>
      <w:r>
        <w:t>применения</w:t>
      </w:r>
      <w:r>
        <w:rPr>
          <w:spacing w:val="69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районах  с</w:t>
      </w:r>
      <w:r>
        <w:rPr>
          <w:spacing w:val="69"/>
        </w:rPr>
        <w:t xml:space="preserve"> </w:t>
      </w:r>
      <w:r>
        <w:t>расчетной</w:t>
      </w:r>
      <w:r>
        <w:rPr>
          <w:w w:val="99"/>
        </w:rPr>
        <w:t xml:space="preserve"> </w:t>
      </w:r>
      <w:r>
        <w:t>температурой</w:t>
      </w:r>
      <w:r>
        <w:rPr>
          <w:spacing w:val="41"/>
        </w:rPr>
        <w:t xml:space="preserve"> </w:t>
      </w:r>
      <w:r>
        <w:rPr>
          <w:spacing w:val="-1"/>
        </w:rPr>
        <w:t>наиболе</w:t>
      </w:r>
      <w:r>
        <w:t>е</w:t>
      </w:r>
      <w:r>
        <w:rPr>
          <w:spacing w:val="42"/>
        </w:rPr>
        <w:t xml:space="preserve"> </w:t>
      </w:r>
      <w:r>
        <w:t>холодной</w:t>
      </w:r>
      <w:r>
        <w:rPr>
          <w:spacing w:val="43"/>
        </w:rPr>
        <w:t xml:space="preserve"> </w:t>
      </w:r>
      <w:r>
        <w:t>п</w:t>
      </w:r>
      <w:r>
        <w:rPr>
          <w:spacing w:val="-2"/>
        </w:rPr>
        <w:t>я</w:t>
      </w:r>
      <w:r>
        <w:t>тидневки</w:t>
      </w:r>
      <w:r>
        <w:rPr>
          <w:spacing w:val="43"/>
        </w:rPr>
        <w:t xml:space="preserve"> </w:t>
      </w:r>
      <w:r>
        <w:t>минус</w:t>
      </w:r>
      <w:r>
        <w:rPr>
          <w:spacing w:val="43"/>
        </w:rPr>
        <w:t xml:space="preserve"> </w:t>
      </w:r>
      <w:r>
        <w:t>50</w:t>
      </w:r>
      <w:r>
        <w:rPr>
          <w:spacing w:val="-1"/>
        </w:rPr>
        <w:t>°</w:t>
      </w:r>
      <w:r>
        <w:t>С</w:t>
      </w:r>
      <w:r>
        <w:rPr>
          <w:spacing w:val="41"/>
        </w:rPr>
        <w:t xml:space="preserve"> </w:t>
      </w:r>
      <w:r>
        <w:t>и</w:t>
      </w:r>
      <w:r>
        <w:rPr>
          <w:spacing w:val="44"/>
        </w:rPr>
        <w:t xml:space="preserve"> </w:t>
      </w:r>
      <w:r>
        <w:rPr>
          <w:spacing w:val="-1"/>
        </w:rPr>
        <w:t>выш</w:t>
      </w:r>
      <w:r>
        <w:t>е</w:t>
      </w:r>
      <w:r>
        <w:rPr>
          <w:spacing w:val="42"/>
        </w:rPr>
        <w:t xml:space="preserve"> </w:t>
      </w:r>
      <w:r>
        <w:rPr>
          <w:spacing w:val="1"/>
        </w:rPr>
        <w:t>для</w:t>
      </w:r>
      <w:r>
        <w:rPr>
          <w:spacing w:val="1"/>
          <w:w w:val="99"/>
        </w:rPr>
        <w:t xml:space="preserve"> </w:t>
      </w:r>
      <w:r>
        <w:rPr>
          <w:spacing w:val="-1"/>
        </w:rPr>
        <w:t>защ</w:t>
      </w:r>
      <w:r>
        <w:rPr>
          <w:spacing w:val="1"/>
        </w:rPr>
        <w:t>и</w:t>
      </w:r>
      <w:r>
        <w:rPr>
          <w:spacing w:val="-1"/>
        </w:rPr>
        <w:t>ще</w:t>
      </w:r>
      <w:r>
        <w:rPr>
          <w:spacing w:val="1"/>
        </w:rPr>
        <w:t>н</w:t>
      </w:r>
      <w:r>
        <w:rPr>
          <w:spacing w:val="-1"/>
        </w:rPr>
        <w:t>ны</w:t>
      </w:r>
      <w:r>
        <w:t>х</w:t>
      </w:r>
      <w:r>
        <w:rPr>
          <w:spacing w:val="-14"/>
        </w:rPr>
        <w:t xml:space="preserve"> </w:t>
      </w:r>
      <w:r>
        <w:t>про</w:t>
      </w:r>
      <w:r>
        <w:rPr>
          <w:spacing w:val="-2"/>
        </w:rPr>
        <w:t>в</w:t>
      </w:r>
      <w:r>
        <w:t>одов</w:t>
      </w:r>
      <w:r>
        <w:rPr>
          <w:spacing w:val="-15"/>
        </w:rPr>
        <w:t xml:space="preserve"> </w:t>
      </w:r>
      <w:r>
        <w:t>типа</w:t>
      </w:r>
      <w:r>
        <w:rPr>
          <w:spacing w:val="-15"/>
        </w:rPr>
        <w:t xml:space="preserve"> </w:t>
      </w:r>
      <w:r>
        <w:t>СИ</w:t>
      </w:r>
      <w:r>
        <w:rPr>
          <w:spacing w:val="-1"/>
        </w:rPr>
        <w:t>П</w:t>
      </w:r>
      <w:r>
        <w:t>-3.</w:t>
      </w:r>
    </w:p>
    <w:p w:rsidR="000C344A" w:rsidRDefault="000C344A" w:rsidP="000C344A">
      <w:pPr>
        <w:pStyle w:val="a6"/>
        <w:kinsoku w:val="0"/>
        <w:overflowPunct w:val="0"/>
        <w:spacing w:line="288" w:lineRule="auto"/>
        <w:ind w:left="101" w:right="106" w:firstLine="709"/>
        <w:jc w:val="both"/>
      </w:pPr>
      <w:r>
        <w:t>Конструкция</w:t>
      </w:r>
      <w:r>
        <w:rPr>
          <w:spacing w:val="33"/>
        </w:rPr>
        <w:t xml:space="preserve"> </w:t>
      </w:r>
      <w:r>
        <w:t>опоры</w:t>
      </w:r>
      <w:r>
        <w:rPr>
          <w:spacing w:val="35"/>
        </w:rPr>
        <w:t xml:space="preserve"> </w:t>
      </w:r>
      <w:r>
        <w:t>выполнена</w:t>
      </w:r>
      <w:r>
        <w:rPr>
          <w:spacing w:val="35"/>
        </w:rPr>
        <w:t xml:space="preserve"> </w:t>
      </w:r>
      <w:r>
        <w:t>с</w:t>
      </w:r>
      <w:r>
        <w:rPr>
          <w:spacing w:val="34"/>
        </w:rPr>
        <w:t xml:space="preserve"> </w:t>
      </w:r>
      <w:r>
        <w:t>учетом</w:t>
      </w:r>
      <w:r>
        <w:rPr>
          <w:spacing w:val="34"/>
        </w:rPr>
        <w:t xml:space="preserve"> </w:t>
      </w:r>
      <w:r>
        <w:t>применения</w:t>
      </w:r>
      <w:r>
        <w:rPr>
          <w:spacing w:val="34"/>
        </w:rPr>
        <w:t xml:space="preserve"> </w:t>
      </w:r>
      <w:r>
        <w:t>свайного</w:t>
      </w:r>
      <w:r>
        <w:rPr>
          <w:w w:val="99"/>
        </w:rPr>
        <w:t xml:space="preserve"> </w:t>
      </w:r>
      <w:r>
        <w:rPr>
          <w:spacing w:val="-1"/>
        </w:rPr>
        <w:t>закре</w:t>
      </w:r>
      <w:r>
        <w:rPr>
          <w:spacing w:val="1"/>
        </w:rPr>
        <w:t>п</w:t>
      </w:r>
      <w:r>
        <w:rPr>
          <w:spacing w:val="-1"/>
        </w:rPr>
        <w:t>ле</w:t>
      </w:r>
      <w:r>
        <w:rPr>
          <w:spacing w:val="1"/>
        </w:rPr>
        <w:t>н</w:t>
      </w:r>
      <w:r>
        <w:t>ия</w:t>
      </w:r>
      <w:r>
        <w:rPr>
          <w:spacing w:val="-9"/>
        </w:rPr>
        <w:t xml:space="preserve"> </w:t>
      </w:r>
      <w:r>
        <w:t>из</w:t>
      </w:r>
      <w:r>
        <w:rPr>
          <w:spacing w:val="-9"/>
        </w:rPr>
        <w:t xml:space="preserve"> </w:t>
      </w:r>
      <w:r>
        <w:t>трубы</w:t>
      </w:r>
      <w:r>
        <w:rPr>
          <w:spacing w:val="-8"/>
        </w:rPr>
        <w:t xml:space="preserve"> </w:t>
      </w:r>
      <w:r>
        <w:t>диаме</w:t>
      </w:r>
      <w:r>
        <w:rPr>
          <w:spacing w:val="1"/>
        </w:rPr>
        <w:t>т</w:t>
      </w:r>
      <w:r>
        <w:t>ром</w:t>
      </w:r>
      <w:r>
        <w:rPr>
          <w:spacing w:val="-9"/>
        </w:rPr>
        <w:t xml:space="preserve"> </w:t>
      </w:r>
      <w:r>
        <w:t>21</w:t>
      </w:r>
      <w:r>
        <w:rPr>
          <w:spacing w:val="1"/>
        </w:rPr>
        <w:t>9</w:t>
      </w:r>
      <w:r>
        <w:t>х8</w:t>
      </w:r>
      <w:r>
        <w:rPr>
          <w:spacing w:val="-8"/>
        </w:rPr>
        <w:t xml:space="preserve"> </w:t>
      </w:r>
      <w:r>
        <w:t>мм</w:t>
      </w:r>
      <w:r>
        <w:rPr>
          <w:spacing w:val="-10"/>
        </w:rPr>
        <w:t xml:space="preserve"> </w:t>
      </w:r>
      <w:r>
        <w:t>и</w:t>
      </w:r>
      <w:r>
        <w:rPr>
          <w:spacing w:val="-8"/>
        </w:rPr>
        <w:t xml:space="preserve"> </w:t>
      </w:r>
      <w:r>
        <w:t>37</w:t>
      </w:r>
      <w:r>
        <w:rPr>
          <w:spacing w:val="1"/>
        </w:rPr>
        <w:t>7</w:t>
      </w:r>
      <w:r>
        <w:t>х10</w:t>
      </w:r>
      <w:r>
        <w:rPr>
          <w:spacing w:val="-8"/>
        </w:rPr>
        <w:t xml:space="preserve"> </w:t>
      </w:r>
      <w:r>
        <w:rPr>
          <w:spacing w:val="-1"/>
        </w:rPr>
        <w:t>мм</w:t>
      </w:r>
      <w:r>
        <w:t>.</w:t>
      </w:r>
    </w:p>
    <w:p w:rsidR="000C344A" w:rsidRDefault="000C344A" w:rsidP="000C344A">
      <w:pPr>
        <w:pStyle w:val="a6"/>
        <w:kinsoku w:val="0"/>
        <w:overflowPunct w:val="0"/>
        <w:spacing w:line="288" w:lineRule="auto"/>
        <w:ind w:left="101" w:right="106" w:firstLine="709"/>
        <w:jc w:val="both"/>
      </w:pPr>
      <w:r>
        <w:rPr>
          <w:spacing w:val="-1"/>
        </w:rPr>
        <w:t>Сва</w:t>
      </w:r>
      <w:r>
        <w:t>и</w:t>
      </w:r>
      <w:r>
        <w:rPr>
          <w:spacing w:val="29"/>
        </w:rPr>
        <w:t xml:space="preserve"> </w:t>
      </w:r>
      <w:r>
        <w:t>выполненные</w:t>
      </w:r>
      <w:r>
        <w:rPr>
          <w:spacing w:val="28"/>
        </w:rPr>
        <w:t xml:space="preserve"> </w:t>
      </w:r>
      <w:r>
        <w:t>из</w:t>
      </w:r>
      <w:r>
        <w:rPr>
          <w:spacing w:val="29"/>
        </w:rPr>
        <w:t xml:space="preserve"> </w:t>
      </w:r>
      <w:r>
        <w:rPr>
          <w:spacing w:val="-1"/>
        </w:rPr>
        <w:t>ме</w:t>
      </w:r>
      <w:r>
        <w:rPr>
          <w:spacing w:val="1"/>
        </w:rPr>
        <w:t>т</w:t>
      </w:r>
      <w:r>
        <w:rPr>
          <w:spacing w:val="-1"/>
        </w:rPr>
        <w:t>алл</w:t>
      </w:r>
      <w:r>
        <w:rPr>
          <w:spacing w:val="1"/>
        </w:rPr>
        <w:t>и</w:t>
      </w:r>
      <w:r>
        <w:rPr>
          <w:spacing w:val="-1"/>
        </w:rPr>
        <w:t>чески</w:t>
      </w:r>
      <w:r>
        <w:t>х</w:t>
      </w:r>
      <w:r>
        <w:rPr>
          <w:spacing w:val="28"/>
        </w:rPr>
        <w:t xml:space="preserve"> </w:t>
      </w:r>
      <w:r>
        <w:rPr>
          <w:spacing w:val="-1"/>
        </w:rPr>
        <w:t>тру</w:t>
      </w:r>
      <w:r>
        <w:t>б</w:t>
      </w:r>
      <w:r>
        <w:rPr>
          <w:spacing w:val="29"/>
        </w:rPr>
        <w:t xml:space="preserve"> </w:t>
      </w:r>
      <w:r>
        <w:t>-</w:t>
      </w:r>
      <w:r>
        <w:rPr>
          <w:spacing w:val="29"/>
        </w:rPr>
        <w:t xml:space="preserve"> </w:t>
      </w:r>
      <w:r>
        <w:t>с</w:t>
      </w:r>
      <w:r>
        <w:rPr>
          <w:spacing w:val="29"/>
        </w:rPr>
        <w:t xml:space="preserve"> </w:t>
      </w:r>
      <w:r>
        <w:t>открытым</w:t>
      </w:r>
      <w:r>
        <w:rPr>
          <w:spacing w:val="27"/>
        </w:rPr>
        <w:t xml:space="preserve"> </w:t>
      </w:r>
      <w:r>
        <w:t>нижним</w:t>
      </w:r>
      <w:r>
        <w:rPr>
          <w:w w:val="99"/>
        </w:rPr>
        <w:t xml:space="preserve"> </w:t>
      </w:r>
      <w:r>
        <w:t>концо</w:t>
      </w:r>
      <w:r>
        <w:rPr>
          <w:spacing w:val="-1"/>
        </w:rPr>
        <w:t>м</w:t>
      </w:r>
      <w:r>
        <w:t>,</w:t>
      </w:r>
      <w:r>
        <w:rPr>
          <w:spacing w:val="34"/>
        </w:rPr>
        <w:t xml:space="preserve"> </w:t>
      </w:r>
      <w:r>
        <w:t>после</w:t>
      </w:r>
      <w:r>
        <w:rPr>
          <w:spacing w:val="35"/>
        </w:rPr>
        <w:t xml:space="preserve"> </w:t>
      </w:r>
      <w:r>
        <w:t>п</w:t>
      </w:r>
      <w:r>
        <w:rPr>
          <w:spacing w:val="1"/>
        </w:rPr>
        <w:t>о</w:t>
      </w:r>
      <w:r>
        <w:t>гружения</w:t>
      </w:r>
      <w:r>
        <w:rPr>
          <w:spacing w:val="35"/>
        </w:rPr>
        <w:t xml:space="preserve"> </w:t>
      </w:r>
      <w:r>
        <w:t>заполнить</w:t>
      </w:r>
      <w:r>
        <w:rPr>
          <w:spacing w:val="34"/>
        </w:rPr>
        <w:t xml:space="preserve"> </w:t>
      </w:r>
      <w:r>
        <w:t>полость</w:t>
      </w:r>
      <w:r>
        <w:rPr>
          <w:spacing w:val="35"/>
        </w:rPr>
        <w:t xml:space="preserve"> </w:t>
      </w:r>
      <w:r>
        <w:rPr>
          <w:spacing w:val="-1"/>
        </w:rPr>
        <w:t>с</w:t>
      </w:r>
      <w:r>
        <w:rPr>
          <w:spacing w:val="1"/>
        </w:rPr>
        <w:t>в</w:t>
      </w:r>
      <w:r>
        <w:rPr>
          <w:spacing w:val="-1"/>
        </w:rPr>
        <w:t>а</w:t>
      </w:r>
      <w:r>
        <w:t>и</w:t>
      </w:r>
      <w:r>
        <w:rPr>
          <w:spacing w:val="36"/>
        </w:rPr>
        <w:t xml:space="preserve"> </w:t>
      </w:r>
      <w:r>
        <w:rPr>
          <w:spacing w:val="-1"/>
        </w:rPr>
        <w:t>песк</w:t>
      </w:r>
      <w:r>
        <w:rPr>
          <w:spacing w:val="1"/>
        </w:rPr>
        <w:t>о</w:t>
      </w:r>
      <w:r>
        <w:t>м</w:t>
      </w:r>
      <w:r>
        <w:rPr>
          <w:spacing w:val="35"/>
        </w:rPr>
        <w:t xml:space="preserve"> </w:t>
      </w:r>
      <w:r>
        <w:t>средней</w:t>
      </w:r>
      <w:r>
        <w:rPr>
          <w:w w:val="99"/>
        </w:rPr>
        <w:t xml:space="preserve"> </w:t>
      </w:r>
      <w:r>
        <w:t>крупности,</w:t>
      </w:r>
      <w:r>
        <w:rPr>
          <w:spacing w:val="-9"/>
        </w:rPr>
        <w:t xml:space="preserve"> </w:t>
      </w:r>
      <w:r>
        <w:t>пропитанным</w:t>
      </w:r>
      <w:r>
        <w:rPr>
          <w:spacing w:val="-8"/>
        </w:rPr>
        <w:t xml:space="preserve"> </w:t>
      </w:r>
      <w:r>
        <w:t>дизельным</w:t>
      </w:r>
      <w:r>
        <w:rPr>
          <w:spacing w:val="-9"/>
        </w:rPr>
        <w:t xml:space="preserve"> </w:t>
      </w:r>
      <w:r>
        <w:t>топливо</w:t>
      </w:r>
      <w:r>
        <w:rPr>
          <w:spacing w:val="-1"/>
        </w:rPr>
        <w:t>м</w:t>
      </w:r>
      <w:r>
        <w:t>,</w:t>
      </w:r>
      <w:r>
        <w:rPr>
          <w:spacing w:val="-8"/>
        </w:rPr>
        <w:t xml:space="preserve"> </w:t>
      </w:r>
      <w:r>
        <w:t>до</w:t>
      </w:r>
      <w:r>
        <w:rPr>
          <w:spacing w:val="-8"/>
        </w:rPr>
        <w:t xml:space="preserve"> </w:t>
      </w:r>
      <w:r>
        <w:t>от</w:t>
      </w:r>
      <w:r>
        <w:rPr>
          <w:spacing w:val="-1"/>
        </w:rPr>
        <w:t>м</w:t>
      </w:r>
      <w:r>
        <w:t>.</w:t>
      </w:r>
      <w:r>
        <w:rPr>
          <w:spacing w:val="-7"/>
        </w:rPr>
        <w:t xml:space="preserve"> </w:t>
      </w:r>
      <w:r>
        <w:t>-2.700</w:t>
      </w:r>
      <w:r>
        <w:rPr>
          <w:spacing w:val="-10"/>
        </w:rPr>
        <w:t xml:space="preserve"> </w:t>
      </w:r>
      <w:r>
        <w:t>от</w:t>
      </w:r>
      <w:r>
        <w:rPr>
          <w:spacing w:val="-7"/>
        </w:rPr>
        <w:t xml:space="preserve"> </w:t>
      </w:r>
      <w:r>
        <w:t>поверхности</w:t>
      </w:r>
      <w:r>
        <w:rPr>
          <w:w w:val="99"/>
        </w:rPr>
        <w:t xml:space="preserve"> </w:t>
      </w:r>
      <w:r>
        <w:rPr>
          <w:spacing w:val="-1"/>
        </w:rPr>
        <w:t>земл</w:t>
      </w:r>
      <w:r>
        <w:t>и,</w:t>
      </w:r>
      <w:r>
        <w:rPr>
          <w:spacing w:val="68"/>
        </w:rPr>
        <w:t xml:space="preserve"> </w:t>
      </w:r>
      <w:r>
        <w:t>вы</w:t>
      </w:r>
      <w:r>
        <w:rPr>
          <w:spacing w:val="-1"/>
        </w:rPr>
        <w:t>ш</w:t>
      </w:r>
      <w:r>
        <w:t>е</w:t>
      </w:r>
      <w:r>
        <w:rPr>
          <w:spacing w:val="69"/>
        </w:rPr>
        <w:t xml:space="preserve"> </w:t>
      </w:r>
      <w:r>
        <w:t>этой</w:t>
      </w:r>
      <w:r>
        <w:rPr>
          <w:spacing w:val="1"/>
        </w:rPr>
        <w:t xml:space="preserve"> </w:t>
      </w:r>
      <w:r>
        <w:rPr>
          <w:spacing w:val="-1"/>
        </w:rPr>
        <w:t>отметк</w:t>
      </w:r>
      <w:r>
        <w:t>и заполн</w:t>
      </w:r>
      <w:r>
        <w:rPr>
          <w:spacing w:val="1"/>
        </w:rPr>
        <w:t>и</w:t>
      </w:r>
      <w:r>
        <w:t>ть</w:t>
      </w:r>
      <w:r>
        <w:rPr>
          <w:spacing w:val="69"/>
        </w:rPr>
        <w:t xml:space="preserve"> </w:t>
      </w:r>
      <w:r>
        <w:t>бетоном</w:t>
      </w:r>
      <w:r>
        <w:rPr>
          <w:spacing w:val="70"/>
        </w:rPr>
        <w:t xml:space="preserve"> </w:t>
      </w:r>
      <w:r>
        <w:rPr>
          <w:spacing w:val="-1"/>
        </w:rPr>
        <w:t>В</w:t>
      </w:r>
      <w:r>
        <w:t>15(W4,</w:t>
      </w:r>
      <w:r>
        <w:rPr>
          <w:spacing w:val="68"/>
        </w:rPr>
        <w:t xml:space="preserve"> </w:t>
      </w:r>
      <w:r>
        <w:t>F300)</w:t>
      </w:r>
      <w:r>
        <w:rPr>
          <w:spacing w:val="69"/>
        </w:rPr>
        <w:t xml:space="preserve"> </w:t>
      </w:r>
      <w:r>
        <w:t>-  бетонная</w:t>
      </w:r>
      <w:r>
        <w:rPr>
          <w:w w:val="99"/>
        </w:rPr>
        <w:t xml:space="preserve"> </w:t>
      </w:r>
      <w:r>
        <w:t>пробка</w:t>
      </w:r>
      <w:r>
        <w:rPr>
          <w:spacing w:val="57"/>
        </w:rPr>
        <w:t xml:space="preserve"> </w:t>
      </w:r>
      <w:r>
        <w:t>до</w:t>
      </w:r>
      <w:r>
        <w:rPr>
          <w:spacing w:val="59"/>
        </w:rPr>
        <w:t xml:space="preserve"> </w:t>
      </w:r>
      <w:r>
        <w:t>от</w:t>
      </w:r>
      <w:r>
        <w:rPr>
          <w:spacing w:val="-1"/>
        </w:rPr>
        <w:t>м</w:t>
      </w:r>
      <w:r>
        <w:t>.0.000</w:t>
      </w:r>
      <w:r>
        <w:rPr>
          <w:spacing w:val="58"/>
        </w:rPr>
        <w:t xml:space="preserve"> </w:t>
      </w:r>
      <w:r>
        <w:t>(</w:t>
      </w:r>
      <w:r>
        <w:rPr>
          <w:spacing w:val="-1"/>
        </w:rPr>
        <w:t>по</w:t>
      </w:r>
      <w:r>
        <w:t>верхность</w:t>
      </w:r>
      <w:r>
        <w:rPr>
          <w:spacing w:val="59"/>
        </w:rPr>
        <w:t xml:space="preserve"> </w:t>
      </w:r>
      <w:r>
        <w:rPr>
          <w:spacing w:val="-1"/>
        </w:rPr>
        <w:t>земл</w:t>
      </w:r>
      <w:r>
        <w:t>и),</w:t>
      </w:r>
      <w:r>
        <w:rPr>
          <w:spacing w:val="58"/>
        </w:rPr>
        <w:t xml:space="preserve"> </w:t>
      </w:r>
      <w:r>
        <w:rPr>
          <w:spacing w:val="-1"/>
        </w:rPr>
        <w:t>оставшеес</w:t>
      </w:r>
      <w:r>
        <w:t>я</w:t>
      </w:r>
      <w:r>
        <w:rPr>
          <w:spacing w:val="58"/>
        </w:rPr>
        <w:t xml:space="preserve"> </w:t>
      </w:r>
      <w:r>
        <w:t>пространство</w:t>
      </w:r>
      <w:r>
        <w:rPr>
          <w:w w:val="99"/>
        </w:rPr>
        <w:t xml:space="preserve"> </w:t>
      </w:r>
      <w:r>
        <w:t>заполнить</w:t>
      </w:r>
      <w:r>
        <w:rPr>
          <w:spacing w:val="33"/>
        </w:rPr>
        <w:t xml:space="preserve"> </w:t>
      </w:r>
      <w:r>
        <w:rPr>
          <w:spacing w:val="-1"/>
        </w:rPr>
        <w:t>сва</w:t>
      </w:r>
      <w:r>
        <w:t>и</w:t>
      </w:r>
      <w:r>
        <w:rPr>
          <w:spacing w:val="34"/>
        </w:rPr>
        <w:t xml:space="preserve"> </w:t>
      </w:r>
      <w:r>
        <w:rPr>
          <w:spacing w:val="-1"/>
        </w:rPr>
        <w:t>песк</w:t>
      </w:r>
      <w:r>
        <w:rPr>
          <w:spacing w:val="1"/>
        </w:rPr>
        <w:t>о</w:t>
      </w:r>
      <w:r>
        <w:t>м</w:t>
      </w:r>
      <w:r>
        <w:rPr>
          <w:spacing w:val="32"/>
        </w:rPr>
        <w:t xml:space="preserve"> </w:t>
      </w:r>
      <w:r>
        <w:rPr>
          <w:spacing w:val="-1"/>
        </w:rPr>
        <w:t>с</w:t>
      </w:r>
      <w:r>
        <w:rPr>
          <w:spacing w:val="1"/>
        </w:rPr>
        <w:t>р</w:t>
      </w:r>
      <w:r>
        <w:rPr>
          <w:spacing w:val="-1"/>
        </w:rPr>
        <w:t>едне</w:t>
      </w:r>
      <w:r>
        <w:t>й</w:t>
      </w:r>
      <w:r>
        <w:rPr>
          <w:spacing w:val="33"/>
        </w:rPr>
        <w:t xml:space="preserve"> </w:t>
      </w:r>
      <w:r>
        <w:t>крупности,</w:t>
      </w:r>
      <w:r>
        <w:rPr>
          <w:spacing w:val="33"/>
        </w:rPr>
        <w:t xml:space="preserve"> </w:t>
      </w:r>
      <w:r>
        <w:t>пропитанным</w:t>
      </w:r>
      <w:r>
        <w:rPr>
          <w:spacing w:val="33"/>
        </w:rPr>
        <w:t xml:space="preserve"> </w:t>
      </w:r>
      <w:r>
        <w:t>дизельным</w:t>
      </w:r>
      <w:r>
        <w:rPr>
          <w:w w:val="99"/>
        </w:rPr>
        <w:t xml:space="preserve"> </w:t>
      </w:r>
      <w:r>
        <w:t>топливо</w:t>
      </w:r>
      <w:r>
        <w:rPr>
          <w:spacing w:val="-1"/>
        </w:rPr>
        <w:t>м</w:t>
      </w:r>
      <w:r>
        <w:t>.</w:t>
      </w:r>
    </w:p>
    <w:p w:rsidR="000C344A" w:rsidRDefault="000C344A" w:rsidP="000C344A">
      <w:pPr>
        <w:pStyle w:val="a6"/>
        <w:kinsoku w:val="0"/>
        <w:overflowPunct w:val="0"/>
        <w:spacing w:line="288" w:lineRule="auto"/>
        <w:ind w:left="101" w:right="107" w:firstLine="709"/>
        <w:jc w:val="both"/>
      </w:pPr>
      <w:r>
        <w:rPr>
          <w:spacing w:val="-1"/>
        </w:rPr>
        <w:t>В</w:t>
      </w:r>
      <w:r>
        <w:t>Л3</w:t>
      </w:r>
      <w:r>
        <w:rPr>
          <w:spacing w:val="18"/>
        </w:rPr>
        <w:t xml:space="preserve"> </w:t>
      </w:r>
      <w:r>
        <w:t>6</w:t>
      </w:r>
      <w:r>
        <w:rPr>
          <w:spacing w:val="18"/>
        </w:rPr>
        <w:t xml:space="preserve"> </w:t>
      </w:r>
      <w:r>
        <w:t>кВ</w:t>
      </w:r>
      <w:r>
        <w:rPr>
          <w:spacing w:val="17"/>
        </w:rPr>
        <w:t xml:space="preserve"> </w:t>
      </w:r>
      <w:r>
        <w:t>выполнена</w:t>
      </w:r>
      <w:r>
        <w:rPr>
          <w:spacing w:val="17"/>
        </w:rPr>
        <w:t xml:space="preserve"> </w:t>
      </w:r>
      <w:r>
        <w:t>одножильным</w:t>
      </w:r>
      <w:r>
        <w:rPr>
          <w:spacing w:val="17"/>
        </w:rPr>
        <w:t xml:space="preserve"> </w:t>
      </w:r>
      <w:r>
        <w:t>защищенным</w:t>
      </w:r>
      <w:r>
        <w:rPr>
          <w:spacing w:val="17"/>
        </w:rPr>
        <w:t xml:space="preserve"> </w:t>
      </w:r>
      <w:r>
        <w:t>проводом</w:t>
      </w:r>
      <w:r>
        <w:rPr>
          <w:spacing w:val="16"/>
        </w:rPr>
        <w:t xml:space="preserve"> </w:t>
      </w:r>
      <w:r>
        <w:rPr>
          <w:spacing w:val="-1"/>
        </w:rPr>
        <w:t>марки</w:t>
      </w:r>
      <w:r>
        <w:rPr>
          <w:spacing w:val="-1"/>
          <w:w w:val="99"/>
        </w:rPr>
        <w:t xml:space="preserve"> </w:t>
      </w:r>
      <w:r>
        <w:t>СИ</w:t>
      </w:r>
      <w:r>
        <w:rPr>
          <w:spacing w:val="-1"/>
        </w:rPr>
        <w:t>П</w:t>
      </w:r>
      <w:r>
        <w:t>-3</w:t>
      </w:r>
      <w:r>
        <w:rPr>
          <w:spacing w:val="-10"/>
        </w:rPr>
        <w:t xml:space="preserve"> </w:t>
      </w:r>
      <w:r>
        <w:t>1x70</w:t>
      </w:r>
      <w:r>
        <w:rPr>
          <w:spacing w:val="-9"/>
        </w:rPr>
        <w:t xml:space="preserve"> </w:t>
      </w:r>
      <w:r>
        <w:rPr>
          <w:spacing w:val="-1"/>
        </w:rPr>
        <w:t>мм</w:t>
      </w:r>
      <w:r>
        <w:t>².</w:t>
      </w:r>
    </w:p>
    <w:p w:rsidR="000C344A" w:rsidRDefault="000C344A" w:rsidP="000C344A">
      <w:pPr>
        <w:pStyle w:val="a6"/>
        <w:kinsoku w:val="0"/>
        <w:overflowPunct w:val="0"/>
        <w:spacing w:line="288" w:lineRule="auto"/>
        <w:ind w:left="101" w:right="106" w:firstLine="709"/>
        <w:jc w:val="both"/>
      </w:pPr>
      <w:r>
        <w:t>Выбор</w:t>
      </w:r>
      <w:r>
        <w:rPr>
          <w:spacing w:val="20"/>
        </w:rPr>
        <w:t xml:space="preserve"> </w:t>
      </w:r>
      <w:r>
        <w:rPr>
          <w:spacing w:val="-1"/>
        </w:rPr>
        <w:t>сечени</w:t>
      </w:r>
      <w:r>
        <w:t>я</w:t>
      </w:r>
      <w:r>
        <w:rPr>
          <w:spacing w:val="20"/>
        </w:rPr>
        <w:t xml:space="preserve"> </w:t>
      </w:r>
      <w:r>
        <w:t>провода</w:t>
      </w:r>
      <w:r>
        <w:rPr>
          <w:spacing w:val="20"/>
        </w:rPr>
        <w:t xml:space="preserve"> </w:t>
      </w:r>
      <w:r>
        <w:rPr>
          <w:spacing w:val="-1"/>
        </w:rPr>
        <w:t>проведе</w:t>
      </w:r>
      <w:r>
        <w:t>н</w:t>
      </w:r>
      <w:r>
        <w:rPr>
          <w:spacing w:val="21"/>
        </w:rPr>
        <w:t xml:space="preserve"> </w:t>
      </w:r>
      <w:r>
        <w:t>с</w:t>
      </w:r>
      <w:r>
        <w:rPr>
          <w:spacing w:val="20"/>
        </w:rPr>
        <w:t xml:space="preserve"> </w:t>
      </w:r>
      <w:r>
        <w:t>учетом</w:t>
      </w:r>
      <w:r>
        <w:rPr>
          <w:spacing w:val="19"/>
        </w:rPr>
        <w:t xml:space="preserve"> </w:t>
      </w:r>
      <w:r>
        <w:t>обеспечения</w:t>
      </w:r>
      <w:r>
        <w:rPr>
          <w:spacing w:val="20"/>
        </w:rPr>
        <w:t xml:space="preserve"> </w:t>
      </w:r>
      <w:r>
        <w:t>нормируемых</w:t>
      </w:r>
      <w:r>
        <w:rPr>
          <w:w w:val="99"/>
        </w:rPr>
        <w:t xml:space="preserve"> </w:t>
      </w:r>
      <w:r>
        <w:t>отклонений</w:t>
      </w:r>
      <w:r>
        <w:rPr>
          <w:spacing w:val="3"/>
        </w:rPr>
        <w:t xml:space="preserve"> </w:t>
      </w:r>
      <w:r>
        <w:t>напряжения</w:t>
      </w:r>
      <w:r>
        <w:rPr>
          <w:spacing w:val="2"/>
        </w:rPr>
        <w:t xml:space="preserve"> </w:t>
      </w:r>
      <w:r>
        <w:t>у</w:t>
      </w:r>
      <w:r>
        <w:rPr>
          <w:spacing w:val="4"/>
        </w:rPr>
        <w:t xml:space="preserve"> </w:t>
      </w:r>
      <w:r>
        <w:rPr>
          <w:spacing w:val="1"/>
        </w:rPr>
        <w:t>п</w:t>
      </w:r>
      <w:r>
        <w:t>отребителя</w:t>
      </w:r>
      <w:r>
        <w:rPr>
          <w:spacing w:val="2"/>
        </w:rPr>
        <w:t xml:space="preserve"> </w:t>
      </w:r>
      <w:r>
        <w:t>в</w:t>
      </w:r>
      <w:r>
        <w:rPr>
          <w:spacing w:val="5"/>
        </w:rPr>
        <w:t xml:space="preserve"> </w:t>
      </w:r>
      <w:r>
        <w:t>соответствии</w:t>
      </w:r>
      <w:r>
        <w:rPr>
          <w:spacing w:val="2"/>
        </w:rPr>
        <w:t xml:space="preserve"> </w:t>
      </w:r>
      <w:r>
        <w:t>с</w:t>
      </w:r>
      <w:r>
        <w:rPr>
          <w:spacing w:val="5"/>
        </w:rPr>
        <w:t xml:space="preserve"> </w:t>
      </w:r>
      <w:r>
        <w:t>ГОСТ</w:t>
      </w:r>
      <w:r>
        <w:rPr>
          <w:spacing w:val="2"/>
        </w:rPr>
        <w:t xml:space="preserve"> </w:t>
      </w:r>
      <w:r>
        <w:t>Р</w:t>
      </w:r>
      <w:r>
        <w:rPr>
          <w:spacing w:val="3"/>
        </w:rPr>
        <w:t xml:space="preserve"> </w:t>
      </w:r>
      <w:r>
        <w:t>54149-2010.</w:t>
      </w:r>
    </w:p>
    <w:p w:rsidR="000C344A" w:rsidRDefault="000C344A" w:rsidP="000C344A">
      <w:pPr>
        <w:pStyle w:val="a6"/>
        <w:tabs>
          <w:tab w:val="left" w:pos="2462"/>
          <w:tab w:val="left" w:pos="4005"/>
          <w:tab w:val="left" w:pos="6399"/>
          <w:tab w:val="left" w:pos="8447"/>
        </w:tabs>
        <w:kinsoku w:val="0"/>
        <w:overflowPunct w:val="0"/>
        <w:ind w:right="4"/>
        <w:jc w:val="center"/>
      </w:pPr>
      <w:r>
        <w:t>«Электрическая</w:t>
      </w:r>
      <w:r>
        <w:tab/>
        <w:t>энерги</w:t>
      </w:r>
      <w:r>
        <w:rPr>
          <w:spacing w:val="-1"/>
        </w:rPr>
        <w:t>я</w:t>
      </w:r>
      <w:r>
        <w:t>.</w:t>
      </w:r>
      <w:r>
        <w:tab/>
      </w:r>
      <w:r>
        <w:rPr>
          <w:spacing w:val="-1"/>
        </w:rPr>
        <w:t>С</w:t>
      </w:r>
      <w:r>
        <w:rPr>
          <w:spacing w:val="1"/>
        </w:rPr>
        <w:t>о</w:t>
      </w:r>
      <w:r>
        <w:rPr>
          <w:spacing w:val="-1"/>
        </w:rPr>
        <w:t>вместим</w:t>
      </w:r>
      <w:r>
        <w:rPr>
          <w:spacing w:val="1"/>
        </w:rPr>
        <w:t>о</w:t>
      </w:r>
      <w:r>
        <w:rPr>
          <w:spacing w:val="-1"/>
        </w:rPr>
        <w:t>ст</w:t>
      </w:r>
      <w:r>
        <w:t>ь</w:t>
      </w:r>
      <w:r>
        <w:tab/>
        <w:t>технических</w:t>
      </w:r>
      <w:r>
        <w:tab/>
      </w:r>
      <w:r>
        <w:rPr>
          <w:spacing w:val="-1"/>
        </w:rPr>
        <w:t>средств</w:t>
      </w:r>
    </w:p>
    <w:p w:rsidR="000C344A" w:rsidRDefault="000C344A" w:rsidP="000C344A">
      <w:pPr>
        <w:pStyle w:val="a6"/>
        <w:tabs>
          <w:tab w:val="left" w:pos="2462"/>
          <w:tab w:val="left" w:pos="4005"/>
          <w:tab w:val="left" w:pos="6399"/>
          <w:tab w:val="left" w:pos="8447"/>
        </w:tabs>
        <w:kinsoku w:val="0"/>
        <w:overflowPunct w:val="0"/>
        <w:ind w:right="4"/>
        <w:jc w:val="center"/>
        <w:sectPr w:rsidR="000C344A">
          <w:pgSz w:w="11905" w:h="16840"/>
          <w:pgMar w:top="980" w:right="740" w:bottom="280" w:left="1600" w:header="756" w:footer="0" w:gutter="0"/>
          <w:cols w:space="720" w:equalWidth="0">
            <w:col w:w="9565"/>
          </w:cols>
          <w:noEndnote/>
        </w:sectPr>
      </w:pPr>
    </w:p>
    <w:p w:rsidR="000C344A" w:rsidRDefault="000C344A" w:rsidP="000C344A">
      <w:pPr>
        <w:kinsoku w:val="0"/>
        <w:overflowPunct w:val="0"/>
        <w:spacing w:before="5" w:line="200" w:lineRule="exact"/>
        <w:rPr>
          <w:sz w:val="20"/>
          <w:szCs w:val="20"/>
        </w:rPr>
      </w:pPr>
    </w:p>
    <w:p w:rsidR="000C344A" w:rsidRDefault="000C344A" w:rsidP="000C344A">
      <w:pPr>
        <w:pStyle w:val="a6"/>
        <w:kinsoku w:val="0"/>
        <w:overflowPunct w:val="0"/>
        <w:spacing w:before="63" w:line="288" w:lineRule="auto"/>
        <w:ind w:left="101" w:right="107"/>
        <w:jc w:val="both"/>
      </w:pPr>
      <w:r>
        <w:t>электромагнитна</w:t>
      </w:r>
      <w:r>
        <w:rPr>
          <w:spacing w:val="-1"/>
        </w:rPr>
        <w:t>я</w:t>
      </w:r>
      <w:r>
        <w:t>.</w:t>
      </w:r>
      <w:r>
        <w:rPr>
          <w:spacing w:val="68"/>
        </w:rPr>
        <w:t xml:space="preserve"> </w:t>
      </w:r>
      <w:r>
        <w:t>Нормы</w:t>
      </w:r>
      <w:r>
        <w:rPr>
          <w:spacing w:val="69"/>
        </w:rPr>
        <w:t xml:space="preserve"> </w:t>
      </w:r>
      <w:r>
        <w:rPr>
          <w:spacing w:val="-1"/>
        </w:rPr>
        <w:t>ка</w:t>
      </w:r>
      <w:r>
        <w:t>ч</w:t>
      </w:r>
      <w:r>
        <w:rPr>
          <w:spacing w:val="-1"/>
        </w:rPr>
        <w:t>ест</w:t>
      </w:r>
      <w:r>
        <w:rPr>
          <w:spacing w:val="1"/>
        </w:rPr>
        <w:t>в</w:t>
      </w:r>
      <w:r>
        <w:t>а</w:t>
      </w:r>
      <w:r>
        <w:rPr>
          <w:spacing w:val="69"/>
        </w:rPr>
        <w:t xml:space="preserve"> </w:t>
      </w:r>
      <w:r>
        <w:t>элект</w:t>
      </w:r>
      <w:r>
        <w:rPr>
          <w:spacing w:val="1"/>
        </w:rPr>
        <w:t>р</w:t>
      </w:r>
      <w:r>
        <w:t>ической</w:t>
      </w:r>
      <w:r>
        <w:rPr>
          <w:spacing w:val="69"/>
        </w:rPr>
        <w:t xml:space="preserve"> </w:t>
      </w:r>
      <w:r>
        <w:t>энергии</w:t>
      </w:r>
      <w:r>
        <w:rPr>
          <w:spacing w:val="69"/>
        </w:rPr>
        <w:t xml:space="preserve"> </w:t>
      </w:r>
      <w:r>
        <w:t>в</w:t>
      </w:r>
      <w:r>
        <w:rPr>
          <w:spacing w:val="69"/>
        </w:rPr>
        <w:t xml:space="preserve"> </w:t>
      </w:r>
      <w:r>
        <w:t>сис</w:t>
      </w:r>
      <w:r>
        <w:rPr>
          <w:spacing w:val="1"/>
        </w:rPr>
        <w:t>т</w:t>
      </w:r>
      <w:r>
        <w:t>емах</w:t>
      </w:r>
      <w:r>
        <w:rPr>
          <w:w w:val="99"/>
        </w:rPr>
        <w:t xml:space="preserve"> </w:t>
      </w:r>
      <w:r>
        <w:t>электроснабжения</w:t>
      </w:r>
      <w:r>
        <w:rPr>
          <w:spacing w:val="43"/>
        </w:rPr>
        <w:t xml:space="preserve"> </w:t>
      </w:r>
      <w:r>
        <w:t>общего</w:t>
      </w:r>
      <w:r>
        <w:rPr>
          <w:spacing w:val="43"/>
        </w:rPr>
        <w:t xml:space="preserve"> </w:t>
      </w:r>
      <w:r>
        <w:t>назначени</w:t>
      </w:r>
      <w:r>
        <w:rPr>
          <w:spacing w:val="-1"/>
        </w:rPr>
        <w:t>я</w:t>
      </w:r>
      <w:r>
        <w:t>».</w:t>
      </w:r>
      <w:r>
        <w:rPr>
          <w:spacing w:val="44"/>
        </w:rPr>
        <w:t xml:space="preserve"> </w:t>
      </w:r>
      <w:r>
        <w:t>Отклоне</w:t>
      </w:r>
      <w:r>
        <w:rPr>
          <w:spacing w:val="1"/>
        </w:rPr>
        <w:t>н</w:t>
      </w:r>
      <w:r>
        <w:t>ие</w:t>
      </w:r>
      <w:r>
        <w:rPr>
          <w:spacing w:val="43"/>
        </w:rPr>
        <w:t xml:space="preserve"> </w:t>
      </w:r>
      <w:r>
        <w:t>напряжения</w:t>
      </w:r>
      <w:r>
        <w:rPr>
          <w:spacing w:val="44"/>
        </w:rPr>
        <w:t xml:space="preserve"> </w:t>
      </w:r>
      <w:r>
        <w:t>у</w:t>
      </w:r>
      <w:r>
        <w:rPr>
          <w:w w:val="99"/>
        </w:rPr>
        <w:t xml:space="preserve"> </w:t>
      </w:r>
      <w:r>
        <w:t>потребителей</w:t>
      </w:r>
      <w:r>
        <w:rPr>
          <w:spacing w:val="-10"/>
        </w:rPr>
        <w:t xml:space="preserve"> </w:t>
      </w:r>
      <w:r>
        <w:t>в</w:t>
      </w:r>
      <w:r>
        <w:rPr>
          <w:spacing w:val="-10"/>
        </w:rPr>
        <w:t xml:space="preserve"> </w:t>
      </w:r>
      <w:r>
        <w:t>нормальном</w:t>
      </w:r>
      <w:r>
        <w:rPr>
          <w:spacing w:val="-9"/>
        </w:rPr>
        <w:t xml:space="preserve"> </w:t>
      </w:r>
      <w:r>
        <w:t>режиме</w:t>
      </w:r>
      <w:r>
        <w:rPr>
          <w:spacing w:val="-11"/>
        </w:rPr>
        <w:t xml:space="preserve"> </w:t>
      </w:r>
      <w:r>
        <w:t>принято</w:t>
      </w:r>
      <w:r>
        <w:rPr>
          <w:spacing w:val="-9"/>
        </w:rPr>
        <w:t xml:space="preserve"> </w:t>
      </w:r>
      <w:r>
        <w:t>не</w:t>
      </w:r>
      <w:r>
        <w:rPr>
          <w:spacing w:val="-11"/>
        </w:rPr>
        <w:t xml:space="preserve"> </w:t>
      </w:r>
      <w:r>
        <w:t>более</w:t>
      </w:r>
      <w:r>
        <w:rPr>
          <w:spacing w:val="-10"/>
        </w:rPr>
        <w:t xml:space="preserve"> </w:t>
      </w:r>
      <w:r>
        <w:t>±5%</w:t>
      </w:r>
      <w:r>
        <w:rPr>
          <w:spacing w:val="-9"/>
        </w:rPr>
        <w:t xml:space="preserve"> </w:t>
      </w:r>
      <w:r>
        <w:t>от</w:t>
      </w:r>
      <w:r>
        <w:rPr>
          <w:spacing w:val="-11"/>
        </w:rPr>
        <w:t xml:space="preserve"> </w:t>
      </w:r>
      <w:r>
        <w:t>номинального.</w:t>
      </w:r>
    </w:p>
    <w:p w:rsidR="000C344A" w:rsidRDefault="000C344A" w:rsidP="000C344A">
      <w:pPr>
        <w:pStyle w:val="a6"/>
        <w:kinsoku w:val="0"/>
        <w:overflowPunct w:val="0"/>
        <w:ind w:left="810"/>
      </w:pPr>
      <w:r>
        <w:rPr>
          <w:spacing w:val="-1"/>
        </w:rPr>
        <w:t>ВЛ</w:t>
      </w:r>
      <w:r>
        <w:t>З</w:t>
      </w:r>
      <w:r>
        <w:rPr>
          <w:spacing w:val="-9"/>
        </w:rPr>
        <w:t xml:space="preserve"> </w:t>
      </w:r>
      <w:r>
        <w:t>6</w:t>
      </w:r>
      <w:r>
        <w:rPr>
          <w:spacing w:val="-9"/>
        </w:rPr>
        <w:t xml:space="preserve"> </w:t>
      </w:r>
      <w:r>
        <w:t>кВ</w:t>
      </w:r>
      <w:r>
        <w:rPr>
          <w:spacing w:val="-9"/>
        </w:rPr>
        <w:t xml:space="preserve"> </w:t>
      </w:r>
      <w:r>
        <w:t>принята</w:t>
      </w:r>
      <w:r>
        <w:rPr>
          <w:spacing w:val="-9"/>
        </w:rPr>
        <w:t xml:space="preserve"> </w:t>
      </w:r>
      <w:r>
        <w:t>с</w:t>
      </w:r>
      <w:r>
        <w:rPr>
          <w:spacing w:val="-9"/>
        </w:rPr>
        <w:t xml:space="preserve"> </w:t>
      </w:r>
      <w:r>
        <w:t>изолированной</w:t>
      </w:r>
      <w:r>
        <w:rPr>
          <w:spacing w:val="-9"/>
        </w:rPr>
        <w:t xml:space="preserve"> </w:t>
      </w:r>
      <w:r>
        <w:rPr>
          <w:spacing w:val="-1"/>
        </w:rPr>
        <w:t>нейтраль</w:t>
      </w:r>
      <w:r>
        <w:rPr>
          <w:spacing w:val="1"/>
        </w:rPr>
        <w:t>ю</w:t>
      </w:r>
      <w:r>
        <w:t>.</w:t>
      </w:r>
    </w:p>
    <w:p w:rsidR="000C344A" w:rsidRDefault="000C344A" w:rsidP="000C344A">
      <w:pPr>
        <w:pStyle w:val="a6"/>
        <w:kinsoku w:val="0"/>
        <w:overflowPunct w:val="0"/>
        <w:spacing w:before="64" w:line="288" w:lineRule="auto"/>
        <w:ind w:left="101" w:right="105" w:firstLine="709"/>
        <w:jc w:val="both"/>
      </w:pPr>
      <w:r>
        <w:rPr>
          <w:spacing w:val="-1"/>
        </w:rPr>
        <w:t>Дл</w:t>
      </w:r>
      <w:r>
        <w:t>я</w:t>
      </w:r>
      <w:r>
        <w:rPr>
          <w:spacing w:val="14"/>
        </w:rPr>
        <w:t xml:space="preserve"> </w:t>
      </w:r>
      <w:r>
        <w:t>за</w:t>
      </w:r>
      <w:r>
        <w:rPr>
          <w:spacing w:val="-1"/>
        </w:rPr>
        <w:t>щ</w:t>
      </w:r>
      <w:r>
        <w:t>иты</w:t>
      </w:r>
      <w:r>
        <w:rPr>
          <w:spacing w:val="14"/>
        </w:rPr>
        <w:t xml:space="preserve"> </w:t>
      </w:r>
      <w:r>
        <w:t>от</w:t>
      </w:r>
      <w:r>
        <w:rPr>
          <w:spacing w:val="15"/>
        </w:rPr>
        <w:t xml:space="preserve"> </w:t>
      </w:r>
      <w:r>
        <w:t>грозовых</w:t>
      </w:r>
      <w:r>
        <w:rPr>
          <w:spacing w:val="15"/>
        </w:rPr>
        <w:t xml:space="preserve"> </w:t>
      </w:r>
      <w:r>
        <w:t>перенапряжений</w:t>
      </w:r>
      <w:r>
        <w:rPr>
          <w:spacing w:val="15"/>
        </w:rPr>
        <w:t xml:space="preserve"> </w:t>
      </w:r>
      <w:r>
        <w:t>и</w:t>
      </w:r>
      <w:r>
        <w:rPr>
          <w:spacing w:val="15"/>
        </w:rPr>
        <w:t xml:space="preserve"> </w:t>
      </w:r>
      <w:r>
        <w:t>предотвращения</w:t>
      </w:r>
      <w:r>
        <w:rPr>
          <w:spacing w:val="14"/>
        </w:rPr>
        <w:t xml:space="preserve"> </w:t>
      </w:r>
      <w:r>
        <w:t>пережога</w:t>
      </w:r>
      <w:r>
        <w:rPr>
          <w:w w:val="99"/>
        </w:rPr>
        <w:t xml:space="preserve"> </w:t>
      </w:r>
      <w:r>
        <w:t>изолированных</w:t>
      </w:r>
      <w:r>
        <w:rPr>
          <w:spacing w:val="1"/>
        </w:rPr>
        <w:t xml:space="preserve"> </w:t>
      </w:r>
      <w:r>
        <w:rPr>
          <w:spacing w:val="-1"/>
        </w:rPr>
        <w:t>п</w:t>
      </w:r>
      <w:r>
        <w:t>роводов</w:t>
      </w:r>
      <w:r>
        <w:rPr>
          <w:spacing w:val="69"/>
        </w:rPr>
        <w:t xml:space="preserve"> </w:t>
      </w:r>
      <w:r>
        <w:rPr>
          <w:spacing w:val="-1"/>
        </w:rPr>
        <w:t>ВЛ</w:t>
      </w:r>
      <w:r>
        <w:t>З</w:t>
      </w:r>
      <w:r>
        <w:rPr>
          <w:spacing w:val="1"/>
        </w:rPr>
        <w:t xml:space="preserve"> </w:t>
      </w:r>
      <w:r>
        <w:t>6</w:t>
      </w:r>
      <w:r>
        <w:rPr>
          <w:spacing w:val="69"/>
        </w:rPr>
        <w:t xml:space="preserve"> </w:t>
      </w:r>
      <w:r>
        <w:rPr>
          <w:spacing w:val="-1"/>
        </w:rPr>
        <w:t>к</w:t>
      </w:r>
      <w:r>
        <w:t>В  предусмотрены</w:t>
      </w:r>
      <w:r>
        <w:rPr>
          <w:spacing w:val="69"/>
        </w:rPr>
        <w:t xml:space="preserve"> </w:t>
      </w:r>
      <w:r>
        <w:t>разрядники</w:t>
      </w:r>
      <w:r>
        <w:rPr>
          <w:w w:val="99"/>
        </w:rPr>
        <w:t xml:space="preserve"> </w:t>
      </w:r>
      <w:r>
        <w:t>динноискровые</w:t>
      </w:r>
      <w:r>
        <w:rPr>
          <w:spacing w:val="8"/>
        </w:rPr>
        <w:t xml:space="preserve"> </w:t>
      </w:r>
      <w:r>
        <w:t>петлевые</w:t>
      </w:r>
      <w:r>
        <w:rPr>
          <w:spacing w:val="9"/>
        </w:rPr>
        <w:t xml:space="preserve"> </w:t>
      </w:r>
      <w:r>
        <w:t>марки</w:t>
      </w:r>
      <w:r>
        <w:rPr>
          <w:spacing w:val="9"/>
        </w:rPr>
        <w:t xml:space="preserve"> </w:t>
      </w:r>
      <w:r>
        <w:t>SDI</w:t>
      </w:r>
      <w:r>
        <w:rPr>
          <w:spacing w:val="9"/>
        </w:rPr>
        <w:t xml:space="preserve"> </w:t>
      </w:r>
      <w:r>
        <w:t>97</w:t>
      </w:r>
      <w:r>
        <w:rPr>
          <w:spacing w:val="9"/>
        </w:rPr>
        <w:t xml:space="preserve"> </w:t>
      </w:r>
      <w:r>
        <w:t>с</w:t>
      </w:r>
      <w:r>
        <w:rPr>
          <w:spacing w:val="8"/>
        </w:rPr>
        <w:t xml:space="preserve"> </w:t>
      </w:r>
      <w:r>
        <w:t>установкой</w:t>
      </w:r>
      <w:r>
        <w:rPr>
          <w:spacing w:val="9"/>
        </w:rPr>
        <w:t xml:space="preserve"> </w:t>
      </w:r>
      <w:r>
        <w:t>на</w:t>
      </w:r>
      <w:r>
        <w:rPr>
          <w:spacing w:val="10"/>
        </w:rPr>
        <w:t xml:space="preserve"> </w:t>
      </w:r>
      <w:r>
        <w:t>опору</w:t>
      </w:r>
      <w:r>
        <w:rPr>
          <w:spacing w:val="8"/>
        </w:rPr>
        <w:t xml:space="preserve"> </w:t>
      </w:r>
      <w:r>
        <w:t>(</w:t>
      </w:r>
      <w:r>
        <w:rPr>
          <w:spacing w:val="-1"/>
        </w:rPr>
        <w:t>кром</w:t>
      </w:r>
      <w:r>
        <w:t>е</w:t>
      </w:r>
      <w:r>
        <w:rPr>
          <w:spacing w:val="9"/>
        </w:rPr>
        <w:t xml:space="preserve"> </w:t>
      </w:r>
      <w:r>
        <w:t>опор</w:t>
      </w:r>
      <w:r>
        <w:rPr>
          <w:spacing w:val="10"/>
        </w:rPr>
        <w:t xml:space="preserve"> </w:t>
      </w:r>
      <w:r>
        <w:t>с</w:t>
      </w:r>
      <w:r>
        <w:rPr>
          <w:w w:val="99"/>
        </w:rPr>
        <w:t xml:space="preserve"> </w:t>
      </w:r>
      <w:r>
        <w:t>оборудо</w:t>
      </w:r>
      <w:r>
        <w:rPr>
          <w:spacing w:val="-2"/>
        </w:rPr>
        <w:t>в</w:t>
      </w:r>
      <w:r>
        <w:t>ание</w:t>
      </w:r>
      <w:r>
        <w:rPr>
          <w:spacing w:val="-1"/>
        </w:rPr>
        <w:t>м</w:t>
      </w:r>
      <w:r>
        <w:t>)</w:t>
      </w:r>
      <w:r>
        <w:rPr>
          <w:spacing w:val="68"/>
        </w:rPr>
        <w:t xml:space="preserve"> </w:t>
      </w:r>
      <w:r>
        <w:t>с</w:t>
      </w:r>
      <w:r>
        <w:rPr>
          <w:spacing w:val="68"/>
        </w:rPr>
        <w:t xml:space="preserve"> </w:t>
      </w:r>
      <w:r>
        <w:t>последующим</w:t>
      </w:r>
      <w:r>
        <w:rPr>
          <w:spacing w:val="68"/>
        </w:rPr>
        <w:t xml:space="preserve"> </w:t>
      </w:r>
      <w:r>
        <w:t>чередованием</w:t>
      </w:r>
      <w:r>
        <w:rPr>
          <w:spacing w:val="67"/>
        </w:rPr>
        <w:t xml:space="preserve"> </w:t>
      </w:r>
      <w:r>
        <w:rPr>
          <w:spacing w:val="-1"/>
        </w:rPr>
        <w:t>фа</w:t>
      </w:r>
      <w:r>
        <w:rPr>
          <w:spacing w:val="1"/>
        </w:rPr>
        <w:t>з</w:t>
      </w:r>
      <w:r>
        <w:t>.</w:t>
      </w:r>
      <w:r>
        <w:rPr>
          <w:spacing w:val="67"/>
        </w:rPr>
        <w:t xml:space="preserve"> </w:t>
      </w:r>
      <w:r>
        <w:t>Наприме</w:t>
      </w:r>
      <w:r>
        <w:rPr>
          <w:spacing w:val="1"/>
        </w:rPr>
        <w:t>р</w:t>
      </w:r>
      <w:r>
        <w:t>,</w:t>
      </w:r>
      <w:r>
        <w:rPr>
          <w:spacing w:val="68"/>
        </w:rPr>
        <w:t xml:space="preserve"> </w:t>
      </w:r>
      <w:r>
        <w:t>на</w:t>
      </w:r>
      <w:r>
        <w:rPr>
          <w:spacing w:val="67"/>
        </w:rPr>
        <w:t xml:space="preserve"> </w:t>
      </w:r>
      <w:r>
        <w:t>первой</w:t>
      </w:r>
      <w:r>
        <w:rPr>
          <w:w w:val="99"/>
        </w:rPr>
        <w:t xml:space="preserve"> </w:t>
      </w:r>
      <w:r>
        <w:t>опоре</w:t>
      </w:r>
      <w:r>
        <w:rPr>
          <w:spacing w:val="6"/>
        </w:rPr>
        <w:t xml:space="preserve"> </w:t>
      </w:r>
      <w:r>
        <w:rPr>
          <w:spacing w:val="-1"/>
        </w:rPr>
        <w:t>ОП</w:t>
      </w:r>
      <w:r>
        <w:t>Н</w:t>
      </w:r>
      <w:r>
        <w:rPr>
          <w:spacing w:val="7"/>
        </w:rPr>
        <w:t xml:space="preserve"> </w:t>
      </w:r>
      <w:r>
        <w:t>устанавливается</w:t>
      </w:r>
      <w:r>
        <w:rPr>
          <w:spacing w:val="7"/>
        </w:rPr>
        <w:t xml:space="preserve"> </w:t>
      </w:r>
      <w:r>
        <w:t>на</w:t>
      </w:r>
      <w:r>
        <w:rPr>
          <w:spacing w:val="7"/>
        </w:rPr>
        <w:t xml:space="preserve"> </w:t>
      </w:r>
      <w:r>
        <w:rPr>
          <w:spacing w:val="-1"/>
        </w:rPr>
        <w:t>фаз</w:t>
      </w:r>
      <w:r>
        <w:t>у</w:t>
      </w:r>
      <w:r>
        <w:rPr>
          <w:spacing w:val="8"/>
        </w:rPr>
        <w:t xml:space="preserve"> </w:t>
      </w:r>
      <w:r>
        <w:t>А,</w:t>
      </w:r>
      <w:r>
        <w:rPr>
          <w:spacing w:val="6"/>
        </w:rPr>
        <w:t xml:space="preserve"> </w:t>
      </w:r>
      <w:r>
        <w:t>на</w:t>
      </w:r>
      <w:r>
        <w:rPr>
          <w:spacing w:val="7"/>
        </w:rPr>
        <w:t xml:space="preserve"> </w:t>
      </w:r>
      <w:r>
        <w:t>второй</w:t>
      </w:r>
      <w:r>
        <w:rPr>
          <w:spacing w:val="7"/>
        </w:rPr>
        <w:t xml:space="preserve"> </w:t>
      </w:r>
      <w:r>
        <w:t>-</w:t>
      </w:r>
      <w:r>
        <w:rPr>
          <w:spacing w:val="8"/>
        </w:rPr>
        <w:t xml:space="preserve"> </w:t>
      </w:r>
      <w:r>
        <w:t>на</w:t>
      </w:r>
      <w:r>
        <w:rPr>
          <w:spacing w:val="7"/>
        </w:rPr>
        <w:t xml:space="preserve"> </w:t>
      </w:r>
      <w:r>
        <w:t>фазу</w:t>
      </w:r>
      <w:r>
        <w:rPr>
          <w:spacing w:val="6"/>
        </w:rPr>
        <w:t xml:space="preserve"> </w:t>
      </w:r>
      <w:r>
        <w:rPr>
          <w:spacing w:val="-1"/>
        </w:rPr>
        <w:t>В</w:t>
      </w:r>
      <w:r>
        <w:t>,</w:t>
      </w:r>
      <w:r>
        <w:rPr>
          <w:spacing w:val="7"/>
        </w:rPr>
        <w:t xml:space="preserve"> </w:t>
      </w:r>
      <w:r>
        <w:t>на</w:t>
      </w:r>
      <w:r>
        <w:rPr>
          <w:spacing w:val="7"/>
        </w:rPr>
        <w:t xml:space="preserve"> </w:t>
      </w:r>
      <w:r>
        <w:rPr>
          <w:spacing w:val="-1"/>
        </w:rPr>
        <w:t>т</w:t>
      </w:r>
      <w:r>
        <w:rPr>
          <w:spacing w:val="1"/>
        </w:rPr>
        <w:t>р</w:t>
      </w:r>
      <w:r>
        <w:rPr>
          <w:spacing w:val="-1"/>
        </w:rPr>
        <w:t>етье</w:t>
      </w:r>
      <w:r>
        <w:t>й</w:t>
      </w:r>
      <w:r>
        <w:rPr>
          <w:spacing w:val="6"/>
        </w:rPr>
        <w:t xml:space="preserve"> </w:t>
      </w:r>
      <w:r>
        <w:t>-на</w:t>
      </w:r>
      <w:r>
        <w:rPr>
          <w:w w:val="99"/>
        </w:rPr>
        <w:t xml:space="preserve"> </w:t>
      </w:r>
      <w:r>
        <w:rPr>
          <w:spacing w:val="-1"/>
        </w:rPr>
        <w:t>фаз</w:t>
      </w:r>
      <w:r>
        <w:t>у</w:t>
      </w:r>
      <w:r>
        <w:rPr>
          <w:spacing w:val="-4"/>
        </w:rPr>
        <w:t xml:space="preserve"> </w:t>
      </w:r>
      <w:r>
        <w:t>С</w:t>
      </w:r>
      <w:r>
        <w:rPr>
          <w:spacing w:val="-5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rPr>
          <w:spacing w:val="1"/>
        </w:rPr>
        <w:t>т</w:t>
      </w:r>
      <w:r>
        <w:rPr>
          <w:spacing w:val="-1"/>
        </w:rPr>
        <w:t>.</w:t>
      </w:r>
      <w:r>
        <w:t>д.</w:t>
      </w:r>
    </w:p>
    <w:p w:rsidR="000C344A" w:rsidRDefault="000C344A" w:rsidP="000C344A">
      <w:pPr>
        <w:pStyle w:val="a6"/>
        <w:kinsoku w:val="0"/>
        <w:overflowPunct w:val="0"/>
        <w:spacing w:line="288" w:lineRule="auto"/>
        <w:ind w:left="101" w:right="107" w:firstLine="709"/>
        <w:jc w:val="both"/>
      </w:pPr>
      <w:r>
        <w:rPr>
          <w:spacing w:val="-1"/>
        </w:rPr>
        <w:t>Н</w:t>
      </w:r>
      <w:r>
        <w:t>а</w:t>
      </w:r>
      <w:r>
        <w:rPr>
          <w:spacing w:val="3"/>
        </w:rPr>
        <w:t xml:space="preserve"> </w:t>
      </w:r>
      <w:r>
        <w:t>опорах</w:t>
      </w:r>
      <w:r>
        <w:rPr>
          <w:spacing w:val="4"/>
        </w:rPr>
        <w:t xml:space="preserve"> </w:t>
      </w:r>
      <w:r>
        <w:rPr>
          <w:spacing w:val="-1"/>
        </w:rPr>
        <w:t>ВЛ</w:t>
      </w:r>
      <w:r>
        <w:t>З</w:t>
      </w:r>
      <w:r>
        <w:rPr>
          <w:spacing w:val="4"/>
        </w:rPr>
        <w:t xml:space="preserve"> </w:t>
      </w:r>
      <w:r>
        <w:t>6</w:t>
      </w:r>
      <w:r>
        <w:rPr>
          <w:spacing w:val="3"/>
        </w:rPr>
        <w:t xml:space="preserve"> </w:t>
      </w:r>
      <w:r>
        <w:rPr>
          <w:spacing w:val="-1"/>
        </w:rPr>
        <w:t>к</w:t>
      </w:r>
      <w:r>
        <w:t>В</w:t>
      </w:r>
      <w:r>
        <w:rPr>
          <w:spacing w:val="4"/>
        </w:rPr>
        <w:t xml:space="preserve"> </w:t>
      </w:r>
      <w:r>
        <w:t>при</w:t>
      </w:r>
      <w:r>
        <w:rPr>
          <w:spacing w:val="3"/>
        </w:rPr>
        <w:t xml:space="preserve"> </w:t>
      </w:r>
      <w:r>
        <w:t>переходе</w:t>
      </w:r>
      <w:r>
        <w:rPr>
          <w:spacing w:val="3"/>
        </w:rPr>
        <w:t xml:space="preserve"> </w:t>
      </w:r>
      <w:r>
        <w:t>в</w:t>
      </w:r>
      <w:r>
        <w:rPr>
          <w:spacing w:val="4"/>
        </w:rPr>
        <w:t xml:space="preserve"> </w:t>
      </w:r>
      <w:r>
        <w:rPr>
          <w:spacing w:val="-1"/>
        </w:rPr>
        <w:t>К</w:t>
      </w:r>
      <w:r>
        <w:t>Л</w:t>
      </w:r>
      <w:r>
        <w:rPr>
          <w:spacing w:val="4"/>
        </w:rPr>
        <w:t xml:space="preserve"> </w:t>
      </w:r>
      <w:r>
        <w:t>устанавливаются</w:t>
      </w:r>
      <w:r>
        <w:rPr>
          <w:spacing w:val="5"/>
        </w:rPr>
        <w:t xml:space="preserve"> </w:t>
      </w:r>
      <w:r>
        <w:t>полный</w:t>
      </w:r>
      <w:r>
        <w:rPr>
          <w:w w:val="99"/>
        </w:rPr>
        <w:t xml:space="preserve"> </w:t>
      </w:r>
      <w:r>
        <w:t>комплект</w:t>
      </w:r>
      <w:r>
        <w:rPr>
          <w:spacing w:val="-10"/>
        </w:rPr>
        <w:t xml:space="preserve"> </w:t>
      </w:r>
      <w:r>
        <w:rPr>
          <w:spacing w:val="-1"/>
        </w:rPr>
        <w:t>ОП</w:t>
      </w:r>
      <w:r>
        <w:t>Н</w:t>
      </w:r>
      <w:r>
        <w:rPr>
          <w:spacing w:val="-11"/>
        </w:rPr>
        <w:t xml:space="preserve"> </w:t>
      </w:r>
      <w:r>
        <w:t>типа</w:t>
      </w:r>
      <w:r>
        <w:rPr>
          <w:spacing w:val="-10"/>
        </w:rPr>
        <w:t xml:space="preserve"> </w:t>
      </w:r>
      <w:r>
        <w:t>ОП</w:t>
      </w:r>
      <w:r>
        <w:rPr>
          <w:spacing w:val="-1"/>
        </w:rPr>
        <w:t>Н</w:t>
      </w:r>
      <w:r>
        <w:t>-Р</w:t>
      </w:r>
      <w:r>
        <w:rPr>
          <w:spacing w:val="-1"/>
        </w:rPr>
        <w:t>В</w:t>
      </w:r>
      <w:r>
        <w:t>/TEL-6/7,6/5/250</w:t>
      </w:r>
      <w:r>
        <w:rPr>
          <w:spacing w:val="-11"/>
        </w:rPr>
        <w:t xml:space="preserve"> </w:t>
      </w:r>
      <w:r>
        <w:rPr>
          <w:spacing w:val="-1"/>
        </w:rPr>
        <w:t>УХ</w:t>
      </w:r>
      <w:r>
        <w:t>Л1</w:t>
      </w:r>
      <w:r>
        <w:rPr>
          <w:spacing w:val="-11"/>
        </w:rPr>
        <w:t xml:space="preserve"> </w:t>
      </w:r>
      <w:r>
        <w:t>на</w:t>
      </w:r>
      <w:r>
        <w:rPr>
          <w:spacing w:val="-11"/>
        </w:rPr>
        <w:t xml:space="preserve"> </w:t>
      </w:r>
      <w:r>
        <w:rPr>
          <w:spacing w:val="1"/>
        </w:rPr>
        <w:t>в</w:t>
      </w:r>
      <w:r>
        <w:rPr>
          <w:spacing w:val="-1"/>
        </w:rPr>
        <w:t>с</w:t>
      </w:r>
      <w:r>
        <w:t>е</w:t>
      </w:r>
      <w:r>
        <w:rPr>
          <w:spacing w:val="-10"/>
        </w:rPr>
        <w:t xml:space="preserve"> </w:t>
      </w:r>
      <w:r>
        <w:rPr>
          <w:spacing w:val="-1"/>
        </w:rPr>
        <w:t>фаз</w:t>
      </w:r>
      <w:r>
        <w:t>ы.</w:t>
      </w:r>
    </w:p>
    <w:p w:rsidR="000C344A" w:rsidRDefault="000C344A" w:rsidP="000C344A">
      <w:pPr>
        <w:pStyle w:val="a6"/>
        <w:kinsoku w:val="0"/>
        <w:overflowPunct w:val="0"/>
        <w:spacing w:line="288" w:lineRule="auto"/>
        <w:ind w:left="101" w:right="106" w:firstLine="709"/>
        <w:jc w:val="both"/>
      </w:pPr>
      <w:r>
        <w:t>При</w:t>
      </w:r>
      <w:r>
        <w:rPr>
          <w:spacing w:val="37"/>
        </w:rPr>
        <w:t xml:space="preserve"> </w:t>
      </w:r>
      <w:r>
        <w:t>переходе</w:t>
      </w:r>
      <w:r>
        <w:rPr>
          <w:spacing w:val="36"/>
        </w:rPr>
        <w:t xml:space="preserve"> </w:t>
      </w:r>
      <w:r>
        <w:rPr>
          <w:spacing w:val="-1"/>
        </w:rPr>
        <w:t>ВЛ</w:t>
      </w:r>
      <w:r>
        <w:t>З</w:t>
      </w:r>
      <w:r>
        <w:rPr>
          <w:spacing w:val="37"/>
        </w:rPr>
        <w:t xml:space="preserve"> </w:t>
      </w:r>
      <w:r>
        <w:t>в</w:t>
      </w:r>
      <w:r>
        <w:rPr>
          <w:spacing w:val="37"/>
        </w:rPr>
        <w:t xml:space="preserve"> </w:t>
      </w:r>
      <w:r>
        <w:rPr>
          <w:spacing w:val="-1"/>
        </w:rPr>
        <w:t>К</w:t>
      </w:r>
      <w:r>
        <w:t>Л</w:t>
      </w:r>
      <w:r>
        <w:rPr>
          <w:spacing w:val="37"/>
        </w:rPr>
        <w:t xml:space="preserve"> </w:t>
      </w:r>
      <w:r>
        <w:t>соединить</w:t>
      </w:r>
      <w:r>
        <w:rPr>
          <w:spacing w:val="37"/>
        </w:rPr>
        <w:t xml:space="preserve"> </w:t>
      </w:r>
      <w:r>
        <w:t>по</w:t>
      </w:r>
      <w:r>
        <w:rPr>
          <w:spacing w:val="37"/>
        </w:rPr>
        <w:t xml:space="preserve"> </w:t>
      </w:r>
      <w:r>
        <w:t>кратчайшему</w:t>
      </w:r>
      <w:r>
        <w:rPr>
          <w:spacing w:val="38"/>
        </w:rPr>
        <w:t xml:space="preserve"> </w:t>
      </w:r>
      <w:r>
        <w:t>пути</w:t>
      </w:r>
      <w:r>
        <w:rPr>
          <w:spacing w:val="37"/>
        </w:rPr>
        <w:t xml:space="preserve"> </w:t>
      </w:r>
      <w:r>
        <w:t>заземление</w:t>
      </w:r>
      <w:r>
        <w:rPr>
          <w:w w:val="99"/>
        </w:rPr>
        <w:t xml:space="preserve"> </w:t>
      </w:r>
      <w:r>
        <w:rPr>
          <w:spacing w:val="-1"/>
        </w:rPr>
        <w:t>ОП</w:t>
      </w:r>
      <w:r>
        <w:rPr>
          <w:spacing w:val="1"/>
        </w:rPr>
        <w:t>Н</w:t>
      </w:r>
      <w:r>
        <w:t>,</w:t>
      </w:r>
      <w:r>
        <w:rPr>
          <w:spacing w:val="66"/>
        </w:rPr>
        <w:t xml:space="preserve"> </w:t>
      </w:r>
      <w:r>
        <w:t>к</w:t>
      </w:r>
      <w:r>
        <w:rPr>
          <w:spacing w:val="1"/>
        </w:rPr>
        <w:t>о</w:t>
      </w:r>
      <w:r>
        <w:t>нцевой</w:t>
      </w:r>
      <w:r>
        <w:rPr>
          <w:spacing w:val="69"/>
        </w:rPr>
        <w:t xml:space="preserve"> </w:t>
      </w:r>
      <w:r>
        <w:t>муфты</w:t>
      </w:r>
      <w:r>
        <w:rPr>
          <w:spacing w:val="68"/>
        </w:rPr>
        <w:t xml:space="preserve"> </w:t>
      </w:r>
      <w:r>
        <w:t>и</w:t>
      </w:r>
      <w:r>
        <w:rPr>
          <w:spacing w:val="68"/>
        </w:rPr>
        <w:t xml:space="preserve"> </w:t>
      </w:r>
      <w:r>
        <w:t>брони</w:t>
      </w:r>
      <w:r>
        <w:rPr>
          <w:spacing w:val="67"/>
        </w:rPr>
        <w:t xml:space="preserve"> </w:t>
      </w:r>
      <w:r>
        <w:rPr>
          <w:spacing w:val="-1"/>
        </w:rPr>
        <w:t>кабеля</w:t>
      </w:r>
      <w:r>
        <w:t>.</w:t>
      </w:r>
      <w:r>
        <w:rPr>
          <w:spacing w:val="67"/>
        </w:rPr>
        <w:t xml:space="preserve"> </w:t>
      </w:r>
      <w:r>
        <w:t>Заземление</w:t>
      </w:r>
      <w:r>
        <w:rPr>
          <w:spacing w:val="68"/>
        </w:rPr>
        <w:t xml:space="preserve"> </w:t>
      </w:r>
      <w:r>
        <w:t>ОПН</w:t>
      </w:r>
      <w:r>
        <w:rPr>
          <w:spacing w:val="67"/>
        </w:rPr>
        <w:t xml:space="preserve"> </w:t>
      </w:r>
      <w:r>
        <w:t>выполнить</w:t>
      </w:r>
      <w:r>
        <w:rPr>
          <w:w w:val="99"/>
        </w:rPr>
        <w:t xml:space="preserve"> </w:t>
      </w:r>
      <w:r>
        <w:t>отдельным</w:t>
      </w:r>
      <w:r>
        <w:rPr>
          <w:spacing w:val="-24"/>
        </w:rPr>
        <w:t xml:space="preserve"> </w:t>
      </w:r>
      <w:r>
        <w:rPr>
          <w:spacing w:val="-1"/>
        </w:rPr>
        <w:t>спуск</w:t>
      </w:r>
      <w:r>
        <w:rPr>
          <w:spacing w:val="1"/>
        </w:rPr>
        <w:t>о</w:t>
      </w:r>
      <w:r>
        <w:rPr>
          <w:spacing w:val="-1"/>
        </w:rPr>
        <w:t>м</w:t>
      </w:r>
      <w:r>
        <w:t>.</w:t>
      </w:r>
    </w:p>
    <w:p w:rsidR="000C344A" w:rsidRDefault="000C344A" w:rsidP="000C344A">
      <w:pPr>
        <w:pStyle w:val="a6"/>
        <w:kinsoku w:val="0"/>
        <w:overflowPunct w:val="0"/>
        <w:ind w:left="810" w:right="107"/>
      </w:pPr>
      <w:r>
        <w:t>Железобетонные</w:t>
      </w:r>
      <w:r>
        <w:rPr>
          <w:spacing w:val="-12"/>
        </w:rPr>
        <w:t xml:space="preserve"> </w:t>
      </w:r>
      <w:r>
        <w:t>опоры</w:t>
      </w:r>
      <w:r>
        <w:rPr>
          <w:spacing w:val="-9"/>
        </w:rPr>
        <w:t xml:space="preserve"> </w:t>
      </w:r>
      <w:r>
        <w:rPr>
          <w:spacing w:val="-1"/>
        </w:rPr>
        <w:t>ВЛ</w:t>
      </w:r>
      <w:r>
        <w:t>З</w:t>
      </w:r>
      <w:r>
        <w:rPr>
          <w:spacing w:val="-10"/>
        </w:rPr>
        <w:t xml:space="preserve"> </w:t>
      </w:r>
      <w:r>
        <w:t>6</w:t>
      </w:r>
      <w:r>
        <w:rPr>
          <w:spacing w:val="-9"/>
        </w:rPr>
        <w:t xml:space="preserve"> </w:t>
      </w:r>
      <w:r>
        <w:rPr>
          <w:spacing w:val="-1"/>
        </w:rPr>
        <w:t>к</w:t>
      </w:r>
      <w:r>
        <w:t>В</w:t>
      </w:r>
      <w:r>
        <w:rPr>
          <w:spacing w:val="-10"/>
        </w:rPr>
        <w:t xml:space="preserve"> </w:t>
      </w:r>
      <w:r>
        <w:t>должны</w:t>
      </w:r>
      <w:r>
        <w:rPr>
          <w:spacing w:val="-9"/>
        </w:rPr>
        <w:t xml:space="preserve"> </w:t>
      </w:r>
      <w:r>
        <w:t>быть</w:t>
      </w:r>
      <w:r>
        <w:rPr>
          <w:spacing w:val="-11"/>
        </w:rPr>
        <w:t xml:space="preserve"> </w:t>
      </w:r>
      <w:r>
        <w:rPr>
          <w:spacing w:val="-1"/>
        </w:rPr>
        <w:t>заземле</w:t>
      </w:r>
      <w:r>
        <w:rPr>
          <w:spacing w:val="1"/>
        </w:rPr>
        <w:t>н</w:t>
      </w:r>
      <w:r>
        <w:t>ы.</w:t>
      </w:r>
    </w:p>
    <w:p w:rsidR="000C344A" w:rsidRDefault="000C344A" w:rsidP="000C344A">
      <w:pPr>
        <w:pStyle w:val="a6"/>
        <w:kinsoku w:val="0"/>
        <w:overflowPunct w:val="0"/>
        <w:spacing w:before="63" w:line="288" w:lineRule="auto"/>
        <w:ind w:left="101" w:right="106" w:firstLine="709"/>
        <w:jc w:val="both"/>
      </w:pPr>
      <w:r>
        <w:t>Сопроти</w:t>
      </w:r>
      <w:r>
        <w:rPr>
          <w:spacing w:val="-2"/>
        </w:rPr>
        <w:t>в</w:t>
      </w:r>
      <w:r>
        <w:t>ление</w:t>
      </w:r>
      <w:r>
        <w:rPr>
          <w:spacing w:val="12"/>
        </w:rPr>
        <w:t xml:space="preserve"> </w:t>
      </w:r>
      <w:r>
        <w:t>заземляющ</w:t>
      </w:r>
      <w:r>
        <w:rPr>
          <w:spacing w:val="1"/>
        </w:rPr>
        <w:t>и</w:t>
      </w:r>
      <w:r>
        <w:t>х</w:t>
      </w:r>
      <w:r>
        <w:rPr>
          <w:spacing w:val="13"/>
        </w:rPr>
        <w:t xml:space="preserve"> </w:t>
      </w:r>
      <w:r>
        <w:t>устройств</w:t>
      </w:r>
      <w:r>
        <w:rPr>
          <w:spacing w:val="12"/>
        </w:rPr>
        <w:t xml:space="preserve"> </w:t>
      </w:r>
      <w:r>
        <w:t>опор</w:t>
      </w:r>
      <w:r>
        <w:rPr>
          <w:spacing w:val="12"/>
        </w:rPr>
        <w:t xml:space="preserve"> </w:t>
      </w:r>
      <w:r>
        <w:t>ВЛЗ</w:t>
      </w:r>
      <w:r>
        <w:rPr>
          <w:spacing w:val="12"/>
        </w:rPr>
        <w:t xml:space="preserve"> </w:t>
      </w:r>
      <w:r>
        <w:t>6</w:t>
      </w:r>
      <w:r>
        <w:rPr>
          <w:spacing w:val="13"/>
        </w:rPr>
        <w:t xml:space="preserve"> </w:t>
      </w:r>
      <w:r>
        <w:t>к</w:t>
      </w:r>
      <w:r>
        <w:rPr>
          <w:spacing w:val="-1"/>
        </w:rPr>
        <w:t>В</w:t>
      </w:r>
      <w:r>
        <w:t>,</w:t>
      </w:r>
      <w:r>
        <w:rPr>
          <w:spacing w:val="14"/>
        </w:rPr>
        <w:t xml:space="preserve"> </w:t>
      </w:r>
      <w:r>
        <w:t>проходящих</w:t>
      </w:r>
      <w:r>
        <w:rPr>
          <w:spacing w:val="12"/>
        </w:rPr>
        <w:t xml:space="preserve"> </w:t>
      </w:r>
      <w:r>
        <w:t>в</w:t>
      </w:r>
      <w:r>
        <w:rPr>
          <w:w w:val="99"/>
        </w:rPr>
        <w:t xml:space="preserve"> </w:t>
      </w:r>
      <w:r>
        <w:t>ненаселенной</w:t>
      </w:r>
      <w:r>
        <w:rPr>
          <w:spacing w:val="64"/>
        </w:rPr>
        <w:t xml:space="preserve"> </w:t>
      </w:r>
      <w:r>
        <w:rPr>
          <w:spacing w:val="-1"/>
        </w:rPr>
        <w:t>мес</w:t>
      </w:r>
      <w:r>
        <w:rPr>
          <w:spacing w:val="1"/>
        </w:rPr>
        <w:t>т</w:t>
      </w:r>
      <w:r>
        <w:rPr>
          <w:spacing w:val="-1"/>
        </w:rPr>
        <w:t>ност</w:t>
      </w:r>
      <w:r>
        <w:t>и</w:t>
      </w:r>
      <w:r>
        <w:rPr>
          <w:spacing w:val="65"/>
        </w:rPr>
        <w:t xml:space="preserve"> </w:t>
      </w:r>
      <w:r>
        <w:t>в</w:t>
      </w:r>
      <w:r>
        <w:rPr>
          <w:spacing w:val="63"/>
        </w:rPr>
        <w:t xml:space="preserve"> </w:t>
      </w:r>
      <w:r>
        <w:t>грунтах</w:t>
      </w:r>
      <w:r>
        <w:rPr>
          <w:spacing w:val="65"/>
        </w:rPr>
        <w:t xml:space="preserve"> </w:t>
      </w:r>
      <w:r>
        <w:t>с</w:t>
      </w:r>
      <w:r>
        <w:rPr>
          <w:spacing w:val="64"/>
        </w:rPr>
        <w:t xml:space="preserve"> </w:t>
      </w:r>
      <w:r>
        <w:t>удельным</w:t>
      </w:r>
      <w:r>
        <w:rPr>
          <w:spacing w:val="64"/>
        </w:rPr>
        <w:t xml:space="preserve"> </w:t>
      </w:r>
      <w:r>
        <w:t>сопротивлением</w:t>
      </w:r>
      <w:r>
        <w:rPr>
          <w:spacing w:val="65"/>
        </w:rPr>
        <w:t xml:space="preserve"> </w:t>
      </w:r>
      <w:r>
        <w:t>р</w:t>
      </w:r>
      <w:r>
        <w:rPr>
          <w:spacing w:val="65"/>
        </w:rPr>
        <w:t xml:space="preserve"> </w:t>
      </w:r>
      <w:r>
        <w:t>до</w:t>
      </w:r>
      <w:r>
        <w:rPr>
          <w:spacing w:val="64"/>
        </w:rPr>
        <w:t xml:space="preserve"> </w:t>
      </w:r>
      <w:r>
        <w:t>100</w:t>
      </w:r>
      <w:r>
        <w:rPr>
          <w:w w:val="99"/>
        </w:rPr>
        <w:t xml:space="preserve"> </w:t>
      </w:r>
      <w:r>
        <w:rPr>
          <w:spacing w:val="-1"/>
        </w:rPr>
        <w:t>Ом</w:t>
      </w:r>
      <w:r>
        <w:rPr>
          <w:rFonts w:ascii="Symbol" w:hAnsi="Symbol" w:cs="Symbol"/>
        </w:rPr>
        <w:t></w:t>
      </w:r>
      <w:r>
        <w:t>м</w:t>
      </w:r>
      <w:r>
        <w:rPr>
          <w:spacing w:val="29"/>
        </w:rPr>
        <w:t xml:space="preserve"> </w:t>
      </w:r>
      <w:r>
        <w:t>-</w:t>
      </w:r>
      <w:r>
        <w:rPr>
          <w:spacing w:val="29"/>
        </w:rPr>
        <w:t xml:space="preserve"> </w:t>
      </w:r>
      <w:r>
        <w:t>не</w:t>
      </w:r>
      <w:r>
        <w:rPr>
          <w:spacing w:val="29"/>
        </w:rPr>
        <w:t xml:space="preserve"> </w:t>
      </w:r>
      <w:r>
        <w:t>более</w:t>
      </w:r>
      <w:r>
        <w:rPr>
          <w:spacing w:val="29"/>
        </w:rPr>
        <w:t xml:space="preserve"> </w:t>
      </w:r>
      <w:r>
        <w:t>30</w:t>
      </w:r>
      <w:r>
        <w:rPr>
          <w:spacing w:val="29"/>
        </w:rPr>
        <w:t xml:space="preserve"> </w:t>
      </w:r>
      <w:r>
        <w:t>О</w:t>
      </w:r>
      <w:r>
        <w:rPr>
          <w:spacing w:val="-1"/>
        </w:rPr>
        <w:t>м</w:t>
      </w:r>
      <w:r>
        <w:t>,</w:t>
      </w:r>
      <w:r>
        <w:rPr>
          <w:spacing w:val="30"/>
        </w:rPr>
        <w:t xml:space="preserve"> </w:t>
      </w:r>
      <w:r>
        <w:t>а</w:t>
      </w:r>
      <w:r>
        <w:rPr>
          <w:spacing w:val="28"/>
        </w:rPr>
        <w:t xml:space="preserve"> </w:t>
      </w:r>
      <w:r>
        <w:t>в</w:t>
      </w:r>
      <w:r>
        <w:rPr>
          <w:spacing w:val="31"/>
        </w:rPr>
        <w:t xml:space="preserve"> </w:t>
      </w:r>
      <w:r>
        <w:t>грунтах</w:t>
      </w:r>
      <w:r>
        <w:rPr>
          <w:spacing w:val="29"/>
        </w:rPr>
        <w:t xml:space="preserve"> </w:t>
      </w:r>
      <w:r>
        <w:t>с</w:t>
      </w:r>
      <w:r>
        <w:rPr>
          <w:spacing w:val="28"/>
        </w:rPr>
        <w:t xml:space="preserve"> </w:t>
      </w:r>
      <w:r>
        <w:t>р</w:t>
      </w:r>
      <w:r>
        <w:rPr>
          <w:spacing w:val="29"/>
        </w:rPr>
        <w:t xml:space="preserve"> </w:t>
      </w:r>
      <w:r>
        <w:t>выше</w:t>
      </w:r>
      <w:r>
        <w:rPr>
          <w:spacing w:val="29"/>
        </w:rPr>
        <w:t xml:space="preserve"> </w:t>
      </w:r>
      <w:r>
        <w:t>100</w:t>
      </w:r>
      <w:r>
        <w:rPr>
          <w:spacing w:val="29"/>
        </w:rPr>
        <w:t xml:space="preserve"> </w:t>
      </w:r>
      <w:r>
        <w:rPr>
          <w:spacing w:val="-1"/>
        </w:rPr>
        <w:t>Ом</w:t>
      </w:r>
      <w:r>
        <w:rPr>
          <w:rFonts w:ascii="Symbol" w:hAnsi="Symbol" w:cs="Symbol"/>
        </w:rPr>
        <w:t></w:t>
      </w:r>
      <w:r>
        <w:t>м</w:t>
      </w:r>
      <w:r>
        <w:rPr>
          <w:spacing w:val="29"/>
        </w:rPr>
        <w:t xml:space="preserve"> </w:t>
      </w:r>
      <w:r>
        <w:t>-</w:t>
      </w:r>
      <w:r>
        <w:rPr>
          <w:spacing w:val="29"/>
        </w:rPr>
        <w:t xml:space="preserve"> </w:t>
      </w:r>
      <w:r>
        <w:t>не</w:t>
      </w:r>
      <w:r>
        <w:rPr>
          <w:spacing w:val="29"/>
        </w:rPr>
        <w:t xml:space="preserve"> </w:t>
      </w:r>
      <w:r>
        <w:t>менее</w:t>
      </w:r>
      <w:r>
        <w:rPr>
          <w:spacing w:val="29"/>
        </w:rPr>
        <w:t xml:space="preserve"> </w:t>
      </w:r>
      <w:r>
        <w:t>0,3р</w:t>
      </w:r>
      <w:r>
        <w:rPr>
          <w:spacing w:val="29"/>
        </w:rPr>
        <w:t xml:space="preserve"> </w:t>
      </w:r>
      <w:r>
        <w:t>Ом</w:t>
      </w:r>
      <w:r>
        <w:rPr>
          <w:w w:val="99"/>
        </w:rPr>
        <w:t xml:space="preserve"> </w:t>
      </w:r>
      <w:r>
        <w:t>(</w:t>
      </w:r>
      <w:r>
        <w:rPr>
          <w:spacing w:val="-1"/>
        </w:rPr>
        <w:t>ПУ</w:t>
      </w:r>
      <w:r>
        <w:t>Э</w:t>
      </w:r>
      <w:r>
        <w:rPr>
          <w:spacing w:val="-11"/>
        </w:rPr>
        <w:t xml:space="preserve"> </w:t>
      </w:r>
      <w:r>
        <w:t>7-ое</w:t>
      </w:r>
      <w:r>
        <w:rPr>
          <w:spacing w:val="-11"/>
        </w:rPr>
        <w:t xml:space="preserve"> </w:t>
      </w:r>
      <w:r>
        <w:t>изд.,</w:t>
      </w:r>
      <w:r>
        <w:rPr>
          <w:spacing w:val="-11"/>
        </w:rPr>
        <w:t xml:space="preserve"> </w:t>
      </w:r>
      <w:r>
        <w:t>п.2.5.129).</w:t>
      </w:r>
    </w:p>
    <w:p w:rsidR="000C344A" w:rsidRDefault="000C344A" w:rsidP="000C344A">
      <w:pPr>
        <w:pStyle w:val="a6"/>
        <w:kinsoku w:val="0"/>
        <w:overflowPunct w:val="0"/>
        <w:spacing w:line="288" w:lineRule="auto"/>
        <w:ind w:left="101" w:right="107" w:firstLine="709"/>
        <w:jc w:val="both"/>
      </w:pPr>
      <w:r>
        <w:t>Сопроти</w:t>
      </w:r>
      <w:r>
        <w:rPr>
          <w:spacing w:val="-2"/>
        </w:rPr>
        <w:t>в</w:t>
      </w:r>
      <w:r>
        <w:t>ление</w:t>
      </w:r>
      <w:r>
        <w:rPr>
          <w:spacing w:val="42"/>
        </w:rPr>
        <w:t xml:space="preserve"> </w:t>
      </w:r>
      <w:r>
        <w:t>заземления</w:t>
      </w:r>
      <w:r>
        <w:rPr>
          <w:spacing w:val="43"/>
        </w:rPr>
        <w:t xml:space="preserve"> </w:t>
      </w:r>
      <w:r>
        <w:t>опор</w:t>
      </w:r>
      <w:r>
        <w:rPr>
          <w:spacing w:val="43"/>
        </w:rPr>
        <w:t xml:space="preserve"> </w:t>
      </w:r>
      <w:r>
        <w:t>с</w:t>
      </w:r>
      <w:r>
        <w:rPr>
          <w:spacing w:val="42"/>
        </w:rPr>
        <w:t xml:space="preserve"> </w:t>
      </w:r>
      <w:r>
        <w:t>оборудованием</w:t>
      </w:r>
      <w:r>
        <w:rPr>
          <w:spacing w:val="42"/>
        </w:rPr>
        <w:t xml:space="preserve"> </w:t>
      </w:r>
      <w:r>
        <w:rPr>
          <w:spacing w:val="1"/>
        </w:rPr>
        <w:t>(</w:t>
      </w:r>
      <w:r>
        <w:t>разъединител</w:t>
      </w:r>
      <w:r>
        <w:rPr>
          <w:spacing w:val="1"/>
        </w:rPr>
        <w:t>и</w:t>
      </w:r>
      <w:r>
        <w:t>,</w:t>
      </w:r>
      <w:r>
        <w:rPr>
          <w:w w:val="99"/>
        </w:rPr>
        <w:t xml:space="preserve"> </w:t>
      </w:r>
      <w:r>
        <w:t>кабельн</w:t>
      </w:r>
      <w:r>
        <w:rPr>
          <w:spacing w:val="1"/>
        </w:rPr>
        <w:t>ы</w:t>
      </w:r>
      <w:r>
        <w:t>е</w:t>
      </w:r>
      <w:r>
        <w:rPr>
          <w:spacing w:val="7"/>
        </w:rPr>
        <w:t xml:space="preserve"> </w:t>
      </w:r>
      <w:r>
        <w:t>муфты</w:t>
      </w:r>
      <w:r>
        <w:rPr>
          <w:spacing w:val="9"/>
        </w:rPr>
        <w:t xml:space="preserve"> </w:t>
      </w:r>
      <w:r>
        <w:t>и</w:t>
      </w:r>
      <w:r>
        <w:rPr>
          <w:spacing w:val="8"/>
        </w:rPr>
        <w:t xml:space="preserve"> </w:t>
      </w:r>
      <w:r>
        <w:rPr>
          <w:spacing w:val="-1"/>
        </w:rPr>
        <w:t>ОПН</w:t>
      </w:r>
      <w:r>
        <w:t>)</w:t>
      </w:r>
      <w:r>
        <w:rPr>
          <w:spacing w:val="8"/>
        </w:rPr>
        <w:t xml:space="preserve"> </w:t>
      </w:r>
      <w:r>
        <w:t>до</w:t>
      </w:r>
      <w:r>
        <w:rPr>
          <w:spacing w:val="-1"/>
        </w:rPr>
        <w:t>л</w:t>
      </w:r>
      <w:r>
        <w:t>жно</w:t>
      </w:r>
      <w:r>
        <w:rPr>
          <w:spacing w:val="9"/>
        </w:rPr>
        <w:t xml:space="preserve"> </w:t>
      </w:r>
      <w:r>
        <w:t>быть</w:t>
      </w:r>
      <w:r>
        <w:rPr>
          <w:spacing w:val="7"/>
        </w:rPr>
        <w:t xml:space="preserve"> </w:t>
      </w:r>
      <w:r>
        <w:t>согласно</w:t>
      </w:r>
      <w:r>
        <w:rPr>
          <w:spacing w:val="8"/>
        </w:rPr>
        <w:t xml:space="preserve"> </w:t>
      </w:r>
      <w:r>
        <w:rPr>
          <w:spacing w:val="-1"/>
        </w:rPr>
        <w:t>ПУ</w:t>
      </w:r>
      <w:r>
        <w:t>Э</w:t>
      </w:r>
      <w:r>
        <w:rPr>
          <w:spacing w:val="8"/>
        </w:rPr>
        <w:t xml:space="preserve"> </w:t>
      </w:r>
      <w:r>
        <w:t>7-ое</w:t>
      </w:r>
      <w:r>
        <w:rPr>
          <w:spacing w:val="7"/>
        </w:rPr>
        <w:t xml:space="preserve"> </w:t>
      </w:r>
      <w:r>
        <w:t>изд</w:t>
      </w:r>
      <w:r>
        <w:rPr>
          <w:spacing w:val="-1"/>
        </w:rPr>
        <w:t>.</w:t>
      </w:r>
      <w:r>
        <w:t>,</w:t>
      </w:r>
      <w:r>
        <w:rPr>
          <w:spacing w:val="7"/>
        </w:rPr>
        <w:t xml:space="preserve"> </w:t>
      </w:r>
      <w:r>
        <w:t>п.2.5.129</w:t>
      </w:r>
      <w:r>
        <w:rPr>
          <w:spacing w:val="8"/>
        </w:rPr>
        <w:t xml:space="preserve"> </w:t>
      </w:r>
      <w:r>
        <w:rPr>
          <w:spacing w:val="-1"/>
        </w:rPr>
        <w:t>не</w:t>
      </w:r>
      <w:r>
        <w:rPr>
          <w:spacing w:val="-1"/>
          <w:w w:val="99"/>
        </w:rPr>
        <w:t xml:space="preserve"> </w:t>
      </w:r>
      <w:r>
        <w:t>более</w:t>
      </w:r>
      <w:r>
        <w:rPr>
          <w:spacing w:val="-8"/>
        </w:rPr>
        <w:t xml:space="preserve"> </w:t>
      </w:r>
      <w:r>
        <w:t>5</w:t>
      </w:r>
      <w:r>
        <w:rPr>
          <w:spacing w:val="-6"/>
        </w:rPr>
        <w:t xml:space="preserve"> </w:t>
      </w:r>
      <w:r>
        <w:t>О</w:t>
      </w:r>
      <w:r>
        <w:rPr>
          <w:spacing w:val="-1"/>
        </w:rPr>
        <w:t>м</w:t>
      </w:r>
      <w:r>
        <w:t>,</w:t>
      </w:r>
      <w:r>
        <w:rPr>
          <w:spacing w:val="-7"/>
        </w:rPr>
        <w:t xml:space="preserve"> </w:t>
      </w:r>
      <w:r>
        <w:rPr>
          <w:spacing w:val="1"/>
        </w:rPr>
        <w:t>т</w:t>
      </w:r>
      <w:r>
        <w:rPr>
          <w:spacing w:val="-1"/>
        </w:rPr>
        <w:t>а</w:t>
      </w:r>
      <w:r>
        <w:t>к</w:t>
      </w:r>
      <w:r>
        <w:rPr>
          <w:spacing w:val="-6"/>
        </w:rPr>
        <w:t xml:space="preserve"> </w:t>
      </w:r>
      <w:r>
        <w:t>как</w:t>
      </w:r>
      <w:r>
        <w:rPr>
          <w:spacing w:val="-6"/>
        </w:rPr>
        <w:t xml:space="preserve"> </w:t>
      </w:r>
      <w:r>
        <w:rPr>
          <w:spacing w:val="-1"/>
        </w:rPr>
        <w:t>ВЛ</w:t>
      </w:r>
      <w:r>
        <w:t>З</w:t>
      </w:r>
      <w:r>
        <w:rPr>
          <w:spacing w:val="-6"/>
        </w:rPr>
        <w:t xml:space="preserve"> </w:t>
      </w:r>
      <w:r>
        <w:t>6</w:t>
      </w:r>
      <w:r>
        <w:rPr>
          <w:spacing w:val="-5"/>
        </w:rPr>
        <w:t xml:space="preserve"> </w:t>
      </w:r>
      <w:r>
        <w:rPr>
          <w:spacing w:val="-1"/>
        </w:rPr>
        <w:t>к</w:t>
      </w:r>
      <w:r>
        <w:t>В</w:t>
      </w:r>
      <w:r>
        <w:rPr>
          <w:spacing w:val="-6"/>
        </w:rPr>
        <w:t xml:space="preserve"> </w:t>
      </w:r>
      <w:r>
        <w:t>в</w:t>
      </w:r>
      <w:r>
        <w:rPr>
          <w:spacing w:val="-7"/>
        </w:rPr>
        <w:t xml:space="preserve"> </w:t>
      </w:r>
      <w:r>
        <w:t>двухцепном</w:t>
      </w:r>
      <w:r>
        <w:rPr>
          <w:spacing w:val="-7"/>
        </w:rPr>
        <w:t xml:space="preserve"> </w:t>
      </w:r>
      <w:r>
        <w:t>исполнении.</w:t>
      </w:r>
    </w:p>
    <w:p w:rsidR="000C344A" w:rsidRDefault="000C344A" w:rsidP="000C344A">
      <w:pPr>
        <w:pStyle w:val="a6"/>
        <w:kinsoku w:val="0"/>
        <w:overflowPunct w:val="0"/>
        <w:spacing w:line="288" w:lineRule="auto"/>
        <w:ind w:left="101" w:right="106" w:firstLine="709"/>
        <w:jc w:val="both"/>
      </w:pPr>
      <w:r>
        <w:t>Необход</w:t>
      </w:r>
      <w:r>
        <w:rPr>
          <w:spacing w:val="-1"/>
        </w:rPr>
        <w:t>им</w:t>
      </w:r>
      <w:r>
        <w:t>ое</w:t>
      </w:r>
      <w:r>
        <w:rPr>
          <w:spacing w:val="-9"/>
        </w:rPr>
        <w:t xml:space="preserve"> </w:t>
      </w:r>
      <w:r>
        <w:t>сопротивление</w:t>
      </w:r>
      <w:r>
        <w:rPr>
          <w:spacing w:val="-6"/>
        </w:rPr>
        <w:t xml:space="preserve"> </w:t>
      </w:r>
      <w:r>
        <w:t>заземлен</w:t>
      </w:r>
      <w:r>
        <w:rPr>
          <w:spacing w:val="1"/>
        </w:rPr>
        <w:t>и</w:t>
      </w:r>
      <w:r>
        <w:t>я</w:t>
      </w:r>
      <w:r>
        <w:rPr>
          <w:spacing w:val="-7"/>
        </w:rPr>
        <w:t xml:space="preserve"> </w:t>
      </w:r>
      <w:r>
        <w:t>опор</w:t>
      </w:r>
      <w:r>
        <w:rPr>
          <w:spacing w:val="-8"/>
        </w:rPr>
        <w:t xml:space="preserve"> </w:t>
      </w:r>
      <w:r>
        <w:t>должно</w:t>
      </w:r>
      <w:r>
        <w:rPr>
          <w:spacing w:val="-8"/>
        </w:rPr>
        <w:t xml:space="preserve"> </w:t>
      </w:r>
      <w:r>
        <w:rPr>
          <w:spacing w:val="-1"/>
        </w:rPr>
        <w:t>обеспечива</w:t>
      </w:r>
      <w:r>
        <w:rPr>
          <w:spacing w:val="1"/>
        </w:rPr>
        <w:t>т</w:t>
      </w:r>
      <w:r>
        <w:rPr>
          <w:spacing w:val="-1"/>
        </w:rPr>
        <w:t>ьс</w:t>
      </w:r>
      <w:r>
        <w:t>я</w:t>
      </w:r>
      <w:r>
        <w:rPr>
          <w:spacing w:val="-7"/>
        </w:rPr>
        <w:t xml:space="preserve"> </w:t>
      </w:r>
      <w:r>
        <w:t>с</w:t>
      </w:r>
      <w:r>
        <w:rPr>
          <w:w w:val="99"/>
        </w:rPr>
        <w:t xml:space="preserve"> </w:t>
      </w:r>
      <w:r>
        <w:t>помощью</w:t>
      </w:r>
      <w:r>
        <w:rPr>
          <w:spacing w:val="2"/>
        </w:rPr>
        <w:t xml:space="preserve"> </w:t>
      </w:r>
      <w:r>
        <w:rPr>
          <w:spacing w:val="-1"/>
        </w:rPr>
        <w:t>ес</w:t>
      </w:r>
      <w:r>
        <w:rPr>
          <w:spacing w:val="1"/>
        </w:rPr>
        <w:t>т</w:t>
      </w:r>
      <w:r>
        <w:rPr>
          <w:spacing w:val="-1"/>
        </w:rPr>
        <w:t>ест</w:t>
      </w:r>
      <w:r>
        <w:rPr>
          <w:spacing w:val="1"/>
        </w:rPr>
        <w:t>в</w:t>
      </w:r>
      <w:r>
        <w:t>е</w:t>
      </w:r>
      <w:r>
        <w:rPr>
          <w:spacing w:val="-1"/>
        </w:rPr>
        <w:t>нны</w:t>
      </w:r>
      <w:r>
        <w:t>х</w:t>
      </w:r>
      <w:r>
        <w:rPr>
          <w:spacing w:val="3"/>
        </w:rPr>
        <w:t xml:space="preserve"> </w:t>
      </w:r>
      <w:r>
        <w:t>заземлителей</w:t>
      </w:r>
      <w:r>
        <w:rPr>
          <w:spacing w:val="1"/>
        </w:rPr>
        <w:t xml:space="preserve"> </w:t>
      </w:r>
      <w:r>
        <w:t>(металлические</w:t>
      </w:r>
      <w:r>
        <w:rPr>
          <w:spacing w:val="2"/>
        </w:rPr>
        <w:t xml:space="preserve"> </w:t>
      </w:r>
      <w:r>
        <w:t>трубы</w:t>
      </w:r>
      <w:r>
        <w:rPr>
          <w:spacing w:val="2"/>
        </w:rPr>
        <w:t xml:space="preserve"> </w:t>
      </w:r>
      <w:r>
        <w:rPr>
          <w:spacing w:val="-1"/>
        </w:rPr>
        <w:t>фундамент</w:t>
      </w:r>
      <w:r>
        <w:rPr>
          <w:spacing w:val="1"/>
        </w:rPr>
        <w:t>о</w:t>
      </w:r>
      <w:r>
        <w:t>в</w:t>
      </w:r>
      <w:r>
        <w:rPr>
          <w:w w:val="99"/>
        </w:rPr>
        <w:t xml:space="preserve"> </w:t>
      </w:r>
      <w:r>
        <w:t>опор),</w:t>
      </w:r>
      <w:r>
        <w:rPr>
          <w:spacing w:val="15"/>
        </w:rPr>
        <w:t xml:space="preserve"> </w:t>
      </w:r>
      <w:r>
        <w:t>а</w:t>
      </w:r>
      <w:r>
        <w:rPr>
          <w:spacing w:val="14"/>
        </w:rPr>
        <w:t xml:space="preserve"> </w:t>
      </w:r>
      <w:r>
        <w:t>при</w:t>
      </w:r>
      <w:r>
        <w:rPr>
          <w:spacing w:val="16"/>
        </w:rPr>
        <w:t xml:space="preserve"> </w:t>
      </w:r>
      <w:r>
        <w:t>невозможности</w:t>
      </w:r>
      <w:r>
        <w:rPr>
          <w:spacing w:val="16"/>
        </w:rPr>
        <w:t xml:space="preserve"> </w:t>
      </w:r>
      <w:r>
        <w:t>этого</w:t>
      </w:r>
      <w:r>
        <w:rPr>
          <w:spacing w:val="16"/>
        </w:rPr>
        <w:t xml:space="preserve"> </w:t>
      </w:r>
      <w:r>
        <w:t>-</w:t>
      </w:r>
      <w:r>
        <w:rPr>
          <w:spacing w:val="15"/>
        </w:rPr>
        <w:t xml:space="preserve"> </w:t>
      </w:r>
      <w:r>
        <w:rPr>
          <w:spacing w:val="-1"/>
        </w:rPr>
        <w:t>з</w:t>
      </w:r>
      <w:r>
        <w:t>а</w:t>
      </w:r>
      <w:r>
        <w:rPr>
          <w:spacing w:val="15"/>
        </w:rPr>
        <w:t xml:space="preserve"> </w:t>
      </w:r>
      <w:r>
        <w:rPr>
          <w:spacing w:val="-1"/>
        </w:rPr>
        <w:t>с</w:t>
      </w:r>
      <w:r>
        <w:t>ч</w:t>
      </w:r>
      <w:r>
        <w:rPr>
          <w:spacing w:val="-1"/>
        </w:rPr>
        <w:t>е</w:t>
      </w:r>
      <w:r>
        <w:t>т</w:t>
      </w:r>
      <w:r>
        <w:rPr>
          <w:spacing w:val="16"/>
        </w:rPr>
        <w:t xml:space="preserve"> </w:t>
      </w:r>
      <w:r>
        <w:t>применения</w:t>
      </w:r>
      <w:r>
        <w:rPr>
          <w:spacing w:val="16"/>
        </w:rPr>
        <w:t xml:space="preserve"> </w:t>
      </w:r>
      <w:r>
        <w:t>искусственных</w:t>
      </w:r>
      <w:r>
        <w:rPr>
          <w:w w:val="99"/>
        </w:rPr>
        <w:t xml:space="preserve"> </w:t>
      </w:r>
      <w:r>
        <w:t>заземлителей.</w:t>
      </w:r>
    </w:p>
    <w:p w:rsidR="000C344A" w:rsidRDefault="000C344A" w:rsidP="000C344A">
      <w:pPr>
        <w:pStyle w:val="a6"/>
        <w:kinsoku w:val="0"/>
        <w:overflowPunct w:val="0"/>
        <w:spacing w:line="288" w:lineRule="auto"/>
        <w:ind w:left="101" w:right="106" w:firstLine="709"/>
        <w:jc w:val="both"/>
      </w:pPr>
      <w:r>
        <w:rPr>
          <w:spacing w:val="-1"/>
        </w:rPr>
        <w:t>Ме</w:t>
      </w:r>
      <w:r>
        <w:rPr>
          <w:spacing w:val="1"/>
        </w:rPr>
        <w:t>т</w:t>
      </w:r>
      <w:r>
        <w:rPr>
          <w:spacing w:val="-1"/>
        </w:rPr>
        <w:t>алл</w:t>
      </w:r>
      <w:r>
        <w:rPr>
          <w:spacing w:val="1"/>
        </w:rPr>
        <w:t>и</w:t>
      </w:r>
      <w:r>
        <w:t>ч</w:t>
      </w:r>
      <w:r>
        <w:rPr>
          <w:spacing w:val="-1"/>
        </w:rPr>
        <w:t>ес</w:t>
      </w:r>
      <w:r>
        <w:t>к</w:t>
      </w:r>
      <w:r>
        <w:rPr>
          <w:spacing w:val="-1"/>
        </w:rPr>
        <w:t>а</w:t>
      </w:r>
      <w:r>
        <w:t>я</w:t>
      </w:r>
      <w:r>
        <w:rPr>
          <w:spacing w:val="6"/>
        </w:rPr>
        <w:t xml:space="preserve"> </w:t>
      </w:r>
      <w:r>
        <w:t>труба</w:t>
      </w:r>
      <w:r>
        <w:rPr>
          <w:spacing w:val="5"/>
        </w:rPr>
        <w:t xml:space="preserve"> </w:t>
      </w:r>
      <w:r>
        <w:t>фундамен</w:t>
      </w:r>
      <w:r>
        <w:rPr>
          <w:spacing w:val="1"/>
        </w:rPr>
        <w:t>т</w:t>
      </w:r>
      <w:r>
        <w:t>а</w:t>
      </w:r>
      <w:r>
        <w:rPr>
          <w:spacing w:val="5"/>
        </w:rPr>
        <w:t xml:space="preserve"> </w:t>
      </w:r>
      <w:r>
        <w:rPr>
          <w:spacing w:val="-1"/>
        </w:rPr>
        <w:t>м</w:t>
      </w:r>
      <w:r>
        <w:rPr>
          <w:spacing w:val="1"/>
        </w:rPr>
        <w:t>о</w:t>
      </w:r>
      <w:r>
        <w:rPr>
          <w:spacing w:val="-1"/>
        </w:rPr>
        <w:t>же</w:t>
      </w:r>
      <w:r>
        <w:t>т</w:t>
      </w:r>
      <w:r>
        <w:rPr>
          <w:spacing w:val="6"/>
        </w:rPr>
        <w:t xml:space="preserve"> </w:t>
      </w:r>
      <w:r>
        <w:t>быть</w:t>
      </w:r>
      <w:r>
        <w:rPr>
          <w:spacing w:val="6"/>
        </w:rPr>
        <w:t xml:space="preserve"> </w:t>
      </w:r>
      <w:r>
        <w:t>использована</w:t>
      </w:r>
      <w:r>
        <w:rPr>
          <w:spacing w:val="5"/>
        </w:rPr>
        <w:t xml:space="preserve"> </w:t>
      </w:r>
      <w:r>
        <w:t>в</w:t>
      </w:r>
      <w:r>
        <w:rPr>
          <w:spacing w:val="6"/>
        </w:rPr>
        <w:t xml:space="preserve"> </w:t>
      </w:r>
      <w:r>
        <w:t>к</w:t>
      </w:r>
      <w:r>
        <w:rPr>
          <w:spacing w:val="-1"/>
        </w:rPr>
        <w:t>а</w:t>
      </w:r>
      <w:r>
        <w:t>ч</w:t>
      </w:r>
      <w:r>
        <w:rPr>
          <w:spacing w:val="-1"/>
        </w:rPr>
        <w:t>ес</w:t>
      </w:r>
      <w:r>
        <w:rPr>
          <w:spacing w:val="1"/>
        </w:rPr>
        <w:t>т</w:t>
      </w:r>
      <w:r>
        <w:rPr>
          <w:spacing w:val="-1"/>
        </w:rPr>
        <w:t>ве</w:t>
      </w:r>
      <w:r>
        <w:rPr>
          <w:spacing w:val="-1"/>
          <w:w w:val="99"/>
        </w:rPr>
        <w:t xml:space="preserve"> </w:t>
      </w:r>
      <w:r>
        <w:rPr>
          <w:spacing w:val="-1"/>
        </w:rPr>
        <w:t>ес</w:t>
      </w:r>
      <w:r>
        <w:rPr>
          <w:spacing w:val="1"/>
        </w:rPr>
        <w:t>т</w:t>
      </w:r>
      <w:r>
        <w:rPr>
          <w:spacing w:val="-1"/>
        </w:rPr>
        <w:t>ест</w:t>
      </w:r>
      <w:r>
        <w:rPr>
          <w:spacing w:val="1"/>
        </w:rPr>
        <w:t>в</w:t>
      </w:r>
      <w:r>
        <w:rPr>
          <w:spacing w:val="-1"/>
        </w:rPr>
        <w:t>е</w:t>
      </w:r>
      <w:r>
        <w:rPr>
          <w:spacing w:val="1"/>
        </w:rPr>
        <w:t>н</w:t>
      </w:r>
      <w:r>
        <w:t>н</w:t>
      </w:r>
      <w:r>
        <w:rPr>
          <w:spacing w:val="-1"/>
        </w:rPr>
        <w:t>ы</w:t>
      </w:r>
      <w:r>
        <w:t>х</w:t>
      </w:r>
      <w:r>
        <w:rPr>
          <w:spacing w:val="-7"/>
        </w:rPr>
        <w:t xml:space="preserve"> </w:t>
      </w:r>
      <w:r>
        <w:rPr>
          <w:spacing w:val="-1"/>
        </w:rPr>
        <w:t>заземлителе</w:t>
      </w:r>
      <w:r>
        <w:t>й</w:t>
      </w:r>
      <w:r>
        <w:rPr>
          <w:spacing w:val="-7"/>
        </w:rPr>
        <w:t xml:space="preserve"> </w:t>
      </w:r>
      <w:r>
        <w:t>при</w:t>
      </w:r>
      <w:r>
        <w:rPr>
          <w:spacing w:val="-6"/>
        </w:rPr>
        <w:t xml:space="preserve"> </w:t>
      </w:r>
      <w:r>
        <w:t>отсутствии</w:t>
      </w:r>
      <w:r>
        <w:rPr>
          <w:spacing w:val="-7"/>
        </w:rPr>
        <w:t xml:space="preserve"> </w:t>
      </w:r>
      <w:r>
        <w:t>гидроизоляции</w:t>
      </w:r>
      <w:r>
        <w:rPr>
          <w:spacing w:val="-7"/>
        </w:rPr>
        <w:t xml:space="preserve"> </w:t>
      </w:r>
      <w:r>
        <w:t>фундамента</w:t>
      </w:r>
      <w:r>
        <w:rPr>
          <w:spacing w:val="-8"/>
        </w:rPr>
        <w:t xml:space="preserve"> </w:t>
      </w:r>
      <w:r>
        <w:t>поли-</w:t>
      </w:r>
      <w:r>
        <w:rPr>
          <w:w w:val="99"/>
        </w:rPr>
        <w:t xml:space="preserve"> </w:t>
      </w:r>
      <w:r>
        <w:rPr>
          <w:spacing w:val="-1"/>
        </w:rPr>
        <w:t>мерным</w:t>
      </w:r>
      <w:r>
        <w:t>и</w:t>
      </w:r>
      <w:r>
        <w:rPr>
          <w:spacing w:val="37"/>
        </w:rPr>
        <w:t xml:space="preserve"> </w:t>
      </w:r>
      <w:r>
        <w:t>ма</w:t>
      </w:r>
      <w:r>
        <w:rPr>
          <w:spacing w:val="1"/>
        </w:rPr>
        <w:t>т</w:t>
      </w:r>
      <w:r>
        <w:rPr>
          <w:spacing w:val="-1"/>
        </w:rPr>
        <w:t>е</w:t>
      </w:r>
      <w:r>
        <w:t>риалами.</w:t>
      </w:r>
      <w:r>
        <w:rPr>
          <w:spacing w:val="36"/>
        </w:rPr>
        <w:t xml:space="preserve"> </w:t>
      </w:r>
      <w:r>
        <w:t>Битумная</w:t>
      </w:r>
      <w:r>
        <w:rPr>
          <w:spacing w:val="36"/>
        </w:rPr>
        <w:t xml:space="preserve"> </w:t>
      </w:r>
      <w:r>
        <w:t>обмазка</w:t>
      </w:r>
      <w:r>
        <w:rPr>
          <w:spacing w:val="36"/>
        </w:rPr>
        <w:t xml:space="preserve"> </w:t>
      </w:r>
      <w:r>
        <w:t>на</w:t>
      </w:r>
      <w:r>
        <w:rPr>
          <w:spacing w:val="35"/>
        </w:rPr>
        <w:t xml:space="preserve"> </w:t>
      </w:r>
      <w:r>
        <w:rPr>
          <w:spacing w:val="1"/>
        </w:rPr>
        <w:t>ф</w:t>
      </w:r>
      <w:r>
        <w:t>у</w:t>
      </w:r>
      <w:r>
        <w:rPr>
          <w:spacing w:val="-1"/>
        </w:rPr>
        <w:t>ндамен</w:t>
      </w:r>
      <w:r>
        <w:rPr>
          <w:spacing w:val="1"/>
        </w:rPr>
        <w:t>т</w:t>
      </w:r>
      <w:r>
        <w:rPr>
          <w:spacing w:val="-1"/>
        </w:rPr>
        <w:t>а</w:t>
      </w:r>
      <w:r>
        <w:t>х</w:t>
      </w:r>
      <w:r>
        <w:rPr>
          <w:spacing w:val="37"/>
        </w:rPr>
        <w:t xml:space="preserve"> </w:t>
      </w:r>
      <w:r>
        <w:t>не</w:t>
      </w:r>
      <w:r>
        <w:rPr>
          <w:spacing w:val="36"/>
        </w:rPr>
        <w:t xml:space="preserve"> </w:t>
      </w:r>
      <w:r>
        <w:rPr>
          <w:spacing w:val="-1"/>
        </w:rPr>
        <w:t>влияе</w:t>
      </w:r>
      <w:r>
        <w:t>т</w:t>
      </w:r>
      <w:r>
        <w:rPr>
          <w:spacing w:val="36"/>
        </w:rPr>
        <w:t xml:space="preserve"> </w:t>
      </w:r>
      <w:r>
        <w:t>на</w:t>
      </w:r>
      <w:r>
        <w:rPr>
          <w:spacing w:val="36"/>
        </w:rPr>
        <w:t xml:space="preserve"> </w:t>
      </w:r>
      <w:r>
        <w:t>их</w:t>
      </w:r>
      <w:r>
        <w:rPr>
          <w:w w:val="99"/>
        </w:rPr>
        <w:t xml:space="preserve"> </w:t>
      </w:r>
      <w:r>
        <w:t>использование</w:t>
      </w:r>
      <w:r>
        <w:rPr>
          <w:spacing w:val="-17"/>
        </w:rPr>
        <w:t xml:space="preserve"> </w:t>
      </w:r>
      <w:r>
        <w:t>в</w:t>
      </w:r>
      <w:r>
        <w:rPr>
          <w:spacing w:val="-15"/>
        </w:rPr>
        <w:t xml:space="preserve"> </w:t>
      </w:r>
      <w:r>
        <w:t>к</w:t>
      </w:r>
      <w:r>
        <w:rPr>
          <w:spacing w:val="-1"/>
        </w:rPr>
        <w:t>а</w:t>
      </w:r>
      <w:r>
        <w:t>ч</w:t>
      </w:r>
      <w:r>
        <w:rPr>
          <w:spacing w:val="-1"/>
        </w:rPr>
        <w:t>ест</w:t>
      </w:r>
      <w:r>
        <w:rPr>
          <w:spacing w:val="1"/>
        </w:rPr>
        <w:t>в</w:t>
      </w:r>
      <w:r>
        <w:t>е</w:t>
      </w:r>
      <w:r>
        <w:rPr>
          <w:spacing w:val="-16"/>
        </w:rPr>
        <w:t xml:space="preserve"> </w:t>
      </w:r>
      <w:r>
        <w:rPr>
          <w:spacing w:val="-1"/>
        </w:rPr>
        <w:t>ес</w:t>
      </w:r>
      <w:r>
        <w:rPr>
          <w:spacing w:val="1"/>
        </w:rPr>
        <w:t>т</w:t>
      </w:r>
      <w:r>
        <w:rPr>
          <w:spacing w:val="-1"/>
        </w:rPr>
        <w:t>ественны</w:t>
      </w:r>
      <w:r>
        <w:t>х</w:t>
      </w:r>
      <w:r>
        <w:rPr>
          <w:spacing w:val="-15"/>
        </w:rPr>
        <w:t xml:space="preserve"> </w:t>
      </w:r>
      <w:r>
        <w:t>заземлителей.</w:t>
      </w:r>
    </w:p>
    <w:p w:rsidR="000C344A" w:rsidRDefault="000C344A" w:rsidP="000C344A">
      <w:pPr>
        <w:pStyle w:val="a6"/>
        <w:kinsoku w:val="0"/>
        <w:overflowPunct w:val="0"/>
        <w:spacing w:line="288" w:lineRule="auto"/>
        <w:ind w:left="101" w:right="106" w:firstLine="709"/>
        <w:jc w:val="both"/>
      </w:pPr>
      <w:r>
        <w:t>Конструкции</w:t>
      </w:r>
      <w:r>
        <w:rPr>
          <w:spacing w:val="-6"/>
        </w:rPr>
        <w:t xml:space="preserve"> </w:t>
      </w:r>
      <w:r>
        <w:rPr>
          <w:spacing w:val="-1"/>
        </w:rPr>
        <w:t>BЛ</w:t>
      </w:r>
      <w:r>
        <w:t>З</w:t>
      </w:r>
      <w:r>
        <w:rPr>
          <w:spacing w:val="-5"/>
        </w:rPr>
        <w:t xml:space="preserve"> </w:t>
      </w:r>
      <w:r>
        <w:t>рассчита</w:t>
      </w:r>
      <w:r>
        <w:rPr>
          <w:spacing w:val="1"/>
        </w:rPr>
        <w:t>н</w:t>
      </w:r>
      <w:r>
        <w:t>ы</w:t>
      </w:r>
      <w:r>
        <w:rPr>
          <w:spacing w:val="-6"/>
        </w:rPr>
        <w:t xml:space="preserve"> </w:t>
      </w:r>
      <w:r>
        <w:t>на</w:t>
      </w:r>
      <w:r>
        <w:rPr>
          <w:spacing w:val="-6"/>
        </w:rPr>
        <w:t xml:space="preserve"> </w:t>
      </w:r>
      <w:r>
        <w:t>наг</w:t>
      </w:r>
      <w:r>
        <w:rPr>
          <w:spacing w:val="1"/>
        </w:rPr>
        <w:t>р</w:t>
      </w:r>
      <w:r>
        <w:t>узки</w:t>
      </w:r>
      <w:r>
        <w:rPr>
          <w:spacing w:val="-6"/>
        </w:rPr>
        <w:t xml:space="preserve"> </w:t>
      </w:r>
      <w:r>
        <w:t>II</w:t>
      </w:r>
      <w:r>
        <w:rPr>
          <w:spacing w:val="-6"/>
        </w:rPr>
        <w:t xml:space="preserve"> </w:t>
      </w:r>
      <w:r>
        <w:t>климатического</w:t>
      </w:r>
      <w:r>
        <w:rPr>
          <w:spacing w:val="-6"/>
        </w:rPr>
        <w:t xml:space="preserve"> </w:t>
      </w:r>
      <w:r>
        <w:t>района</w:t>
      </w:r>
      <w:r>
        <w:rPr>
          <w:spacing w:val="-6"/>
        </w:rPr>
        <w:t xml:space="preserve"> </w:t>
      </w:r>
      <w:r>
        <w:t>по</w:t>
      </w:r>
      <w:r>
        <w:rPr>
          <w:w w:val="99"/>
        </w:rPr>
        <w:t xml:space="preserve"> </w:t>
      </w:r>
      <w:r>
        <w:t>ветру</w:t>
      </w:r>
      <w:r>
        <w:rPr>
          <w:spacing w:val="42"/>
        </w:rPr>
        <w:t xml:space="preserve"> </w:t>
      </w:r>
      <w:r>
        <w:t>и</w:t>
      </w:r>
      <w:r>
        <w:rPr>
          <w:spacing w:val="43"/>
        </w:rPr>
        <w:t xml:space="preserve"> </w:t>
      </w:r>
      <w:r>
        <w:t>II</w:t>
      </w:r>
      <w:r>
        <w:rPr>
          <w:spacing w:val="42"/>
        </w:rPr>
        <w:t xml:space="preserve"> </w:t>
      </w:r>
      <w:r>
        <w:t>климатического</w:t>
      </w:r>
      <w:r>
        <w:rPr>
          <w:spacing w:val="43"/>
        </w:rPr>
        <w:t xml:space="preserve"> </w:t>
      </w:r>
      <w:r>
        <w:t>района</w:t>
      </w:r>
      <w:r>
        <w:rPr>
          <w:spacing w:val="41"/>
        </w:rPr>
        <w:t xml:space="preserve"> </w:t>
      </w:r>
      <w:r>
        <w:t>по</w:t>
      </w:r>
      <w:r>
        <w:rPr>
          <w:spacing w:val="43"/>
        </w:rPr>
        <w:t xml:space="preserve"> </w:t>
      </w:r>
      <w:r>
        <w:t>гололеду</w:t>
      </w:r>
      <w:r>
        <w:rPr>
          <w:spacing w:val="42"/>
        </w:rPr>
        <w:t xml:space="preserve"> </w:t>
      </w:r>
      <w:r>
        <w:t>при</w:t>
      </w:r>
      <w:r>
        <w:rPr>
          <w:spacing w:val="43"/>
        </w:rPr>
        <w:t xml:space="preserve"> </w:t>
      </w:r>
      <w:r>
        <w:t>нор</w:t>
      </w:r>
      <w:r>
        <w:rPr>
          <w:spacing w:val="-2"/>
        </w:rPr>
        <w:t>м</w:t>
      </w:r>
      <w:r>
        <w:t>ативном</w:t>
      </w:r>
      <w:r>
        <w:rPr>
          <w:spacing w:val="42"/>
        </w:rPr>
        <w:t xml:space="preserve"> </w:t>
      </w:r>
      <w:r>
        <w:t>ветровом</w:t>
      </w:r>
      <w:r>
        <w:rPr>
          <w:w w:val="99"/>
        </w:rPr>
        <w:t xml:space="preserve"> </w:t>
      </w:r>
      <w:r>
        <w:t>давлении</w:t>
      </w:r>
      <w:r>
        <w:rPr>
          <w:spacing w:val="-5"/>
        </w:rPr>
        <w:t xml:space="preserve"> </w:t>
      </w:r>
      <w:r>
        <w:t>Wo=500</w:t>
      </w:r>
      <w:r>
        <w:rPr>
          <w:spacing w:val="-5"/>
        </w:rPr>
        <w:t xml:space="preserve"> </w:t>
      </w:r>
      <w:r>
        <w:rPr>
          <w:spacing w:val="-1"/>
        </w:rPr>
        <w:t>П</w:t>
      </w:r>
      <w:r>
        <w:t>а</w:t>
      </w:r>
      <w:r>
        <w:rPr>
          <w:spacing w:val="-5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t>условной</w:t>
      </w:r>
      <w:r>
        <w:rPr>
          <w:spacing w:val="-5"/>
        </w:rPr>
        <w:t xml:space="preserve"> </w:t>
      </w:r>
      <w:r>
        <w:t>толщине</w:t>
      </w:r>
      <w:r>
        <w:rPr>
          <w:spacing w:val="-5"/>
        </w:rPr>
        <w:t xml:space="preserve"> </w:t>
      </w:r>
      <w:r>
        <w:t>стенки</w:t>
      </w:r>
      <w:r>
        <w:rPr>
          <w:spacing w:val="-5"/>
        </w:rPr>
        <w:t xml:space="preserve"> </w:t>
      </w:r>
      <w:r>
        <w:t>гололеда</w:t>
      </w:r>
      <w:r>
        <w:rPr>
          <w:spacing w:val="-5"/>
        </w:rPr>
        <w:t xml:space="preserve"> </w:t>
      </w:r>
      <w:r>
        <w:rPr>
          <w:spacing w:val="-1"/>
        </w:rPr>
        <w:t>С</w:t>
      </w:r>
      <w:r>
        <w:t>=15</w:t>
      </w:r>
      <w:r>
        <w:rPr>
          <w:spacing w:val="-5"/>
        </w:rPr>
        <w:t xml:space="preserve"> </w:t>
      </w:r>
      <w:r>
        <w:rPr>
          <w:spacing w:val="-1"/>
        </w:rPr>
        <w:t>м</w:t>
      </w:r>
      <w:r>
        <w:t>м</w:t>
      </w:r>
      <w:r>
        <w:rPr>
          <w:spacing w:val="-6"/>
        </w:rPr>
        <w:t xml:space="preserve"> </w:t>
      </w:r>
      <w:r>
        <w:t>(II</w:t>
      </w:r>
      <w:r>
        <w:rPr>
          <w:spacing w:val="-5"/>
        </w:rPr>
        <w:t xml:space="preserve"> </w:t>
      </w:r>
      <w:r>
        <w:t>район</w:t>
      </w:r>
      <w:r>
        <w:rPr>
          <w:w w:val="99"/>
        </w:rPr>
        <w:t xml:space="preserve"> </w:t>
      </w:r>
      <w:r>
        <w:t>по</w:t>
      </w:r>
      <w:r>
        <w:rPr>
          <w:spacing w:val="-10"/>
        </w:rPr>
        <w:t xml:space="preserve"> </w:t>
      </w:r>
      <w:r>
        <w:t>гололеду)</w:t>
      </w:r>
      <w:r>
        <w:rPr>
          <w:spacing w:val="-9"/>
        </w:rPr>
        <w:t xml:space="preserve"> </w:t>
      </w:r>
      <w:r>
        <w:t>при</w:t>
      </w:r>
      <w:r>
        <w:rPr>
          <w:spacing w:val="-9"/>
        </w:rPr>
        <w:t xml:space="preserve"> </w:t>
      </w:r>
      <w:r>
        <w:rPr>
          <w:spacing w:val="-1"/>
        </w:rPr>
        <w:t>пл</w:t>
      </w:r>
      <w:r>
        <w:t>от</w:t>
      </w:r>
      <w:r>
        <w:rPr>
          <w:spacing w:val="-1"/>
        </w:rPr>
        <w:t>н</w:t>
      </w:r>
      <w:r>
        <w:t>о</w:t>
      </w:r>
      <w:r>
        <w:rPr>
          <w:spacing w:val="-1"/>
        </w:rPr>
        <w:t>ст</w:t>
      </w:r>
      <w:r>
        <w:t>и</w:t>
      </w:r>
      <w:r>
        <w:rPr>
          <w:spacing w:val="-10"/>
        </w:rPr>
        <w:t xml:space="preserve"> </w:t>
      </w:r>
      <w:r>
        <w:t>у=0,9</w:t>
      </w:r>
      <w:r>
        <w:rPr>
          <w:spacing w:val="-10"/>
        </w:rPr>
        <w:t xml:space="preserve"> </w:t>
      </w:r>
      <w:r>
        <w:t>г/</w:t>
      </w:r>
      <w:r>
        <w:rPr>
          <w:spacing w:val="-1"/>
        </w:rPr>
        <w:t>с</w:t>
      </w:r>
      <w:r>
        <w:t>м2,</w:t>
      </w:r>
      <w:r>
        <w:rPr>
          <w:spacing w:val="-10"/>
        </w:rPr>
        <w:t xml:space="preserve"> </w:t>
      </w:r>
      <w:r>
        <w:t>соглас</w:t>
      </w:r>
      <w:r>
        <w:rPr>
          <w:spacing w:val="1"/>
        </w:rPr>
        <w:t>н</w:t>
      </w:r>
      <w:r>
        <w:t>о</w:t>
      </w:r>
      <w:r>
        <w:rPr>
          <w:spacing w:val="-10"/>
        </w:rPr>
        <w:t xml:space="preserve"> </w:t>
      </w:r>
      <w:r>
        <w:rPr>
          <w:spacing w:val="-1"/>
        </w:rPr>
        <w:t>ПУ</w:t>
      </w:r>
      <w:r>
        <w:t>Э</w:t>
      </w:r>
      <w:r>
        <w:rPr>
          <w:spacing w:val="-8"/>
        </w:rPr>
        <w:t xml:space="preserve"> </w:t>
      </w:r>
      <w:r>
        <w:t>седьмого</w:t>
      </w:r>
      <w:r>
        <w:rPr>
          <w:spacing w:val="-10"/>
        </w:rPr>
        <w:t xml:space="preserve"> </w:t>
      </w:r>
      <w:r>
        <w:t>издани</w:t>
      </w:r>
      <w:r>
        <w:rPr>
          <w:spacing w:val="-1"/>
        </w:rPr>
        <w:t>я</w:t>
      </w:r>
      <w:r>
        <w:t>.</w:t>
      </w:r>
    </w:p>
    <w:p w:rsidR="000C344A" w:rsidRDefault="000C344A" w:rsidP="000C344A">
      <w:pPr>
        <w:pStyle w:val="a6"/>
        <w:kinsoku w:val="0"/>
        <w:overflowPunct w:val="0"/>
        <w:spacing w:line="288" w:lineRule="auto"/>
        <w:ind w:left="101" w:right="106" w:firstLine="709"/>
        <w:jc w:val="both"/>
      </w:pPr>
      <w:r>
        <w:t>Антикоррозийную</w:t>
      </w:r>
      <w:r>
        <w:rPr>
          <w:spacing w:val="31"/>
        </w:rPr>
        <w:t xml:space="preserve"> </w:t>
      </w:r>
      <w:r>
        <w:rPr>
          <w:spacing w:val="-1"/>
        </w:rPr>
        <w:t>защит</w:t>
      </w:r>
      <w:r>
        <w:t>а</w:t>
      </w:r>
      <w:r>
        <w:rPr>
          <w:spacing w:val="33"/>
        </w:rPr>
        <w:t xml:space="preserve"> </w:t>
      </w:r>
      <w:r>
        <w:rPr>
          <w:spacing w:val="-1"/>
        </w:rPr>
        <w:t>элеме</w:t>
      </w:r>
      <w:r>
        <w:rPr>
          <w:spacing w:val="1"/>
        </w:rPr>
        <w:t>н</w:t>
      </w:r>
      <w:r>
        <w:rPr>
          <w:spacing w:val="-1"/>
        </w:rPr>
        <w:t>то</w:t>
      </w:r>
      <w:r>
        <w:t>в</w:t>
      </w:r>
      <w:r>
        <w:rPr>
          <w:spacing w:val="32"/>
        </w:rPr>
        <w:t xml:space="preserve"> </w:t>
      </w:r>
      <w:r>
        <w:t>металл</w:t>
      </w:r>
      <w:r>
        <w:rPr>
          <w:spacing w:val="1"/>
        </w:rPr>
        <w:t>и</w:t>
      </w:r>
      <w:r>
        <w:t>ческих</w:t>
      </w:r>
      <w:r>
        <w:rPr>
          <w:spacing w:val="32"/>
        </w:rPr>
        <w:t xml:space="preserve"> </w:t>
      </w:r>
      <w:r>
        <w:t>элементов</w:t>
      </w:r>
      <w:r>
        <w:rPr>
          <w:w w:val="99"/>
        </w:rPr>
        <w:t xml:space="preserve"> </w:t>
      </w:r>
      <w:r>
        <w:t>наносить</w:t>
      </w:r>
      <w:r>
        <w:rPr>
          <w:spacing w:val="14"/>
        </w:rPr>
        <w:t xml:space="preserve"> </w:t>
      </w:r>
      <w:r>
        <w:t>3-я</w:t>
      </w:r>
      <w:r>
        <w:rPr>
          <w:spacing w:val="13"/>
        </w:rPr>
        <w:t xml:space="preserve"> </w:t>
      </w:r>
      <w:r>
        <w:t>слоями</w:t>
      </w:r>
      <w:r>
        <w:rPr>
          <w:spacing w:val="14"/>
        </w:rPr>
        <w:t xml:space="preserve"> </w:t>
      </w:r>
      <w:r>
        <w:rPr>
          <w:spacing w:val="-1"/>
        </w:rPr>
        <w:t>обще</w:t>
      </w:r>
      <w:r>
        <w:t>й</w:t>
      </w:r>
      <w:r>
        <w:rPr>
          <w:spacing w:val="14"/>
        </w:rPr>
        <w:t xml:space="preserve"> </w:t>
      </w:r>
      <w:r>
        <w:t>толщиной</w:t>
      </w:r>
      <w:r>
        <w:rPr>
          <w:spacing w:val="13"/>
        </w:rPr>
        <w:t xml:space="preserve"> </w:t>
      </w:r>
      <w:r>
        <w:t>55</w:t>
      </w:r>
      <w:r>
        <w:rPr>
          <w:spacing w:val="14"/>
        </w:rPr>
        <w:t xml:space="preserve"> </w:t>
      </w:r>
      <w:r>
        <w:rPr>
          <w:spacing w:val="-1"/>
        </w:rPr>
        <w:t>мк</w:t>
      </w:r>
      <w:r>
        <w:t>м</w:t>
      </w:r>
      <w:r>
        <w:rPr>
          <w:spacing w:val="12"/>
        </w:rPr>
        <w:t xml:space="preserve"> </w:t>
      </w:r>
      <w:r>
        <w:t>э</w:t>
      </w:r>
      <w:r>
        <w:rPr>
          <w:spacing w:val="-1"/>
        </w:rPr>
        <w:t>м</w:t>
      </w:r>
      <w:r>
        <w:t>а</w:t>
      </w:r>
      <w:r>
        <w:rPr>
          <w:spacing w:val="-1"/>
        </w:rPr>
        <w:t>л</w:t>
      </w:r>
      <w:r>
        <w:t>ь</w:t>
      </w:r>
      <w:r>
        <w:rPr>
          <w:spacing w:val="12"/>
        </w:rPr>
        <w:t xml:space="preserve"> </w:t>
      </w:r>
      <w:r>
        <w:t>А</w:t>
      </w:r>
      <w:r>
        <w:rPr>
          <w:spacing w:val="-1"/>
        </w:rPr>
        <w:t>С</w:t>
      </w:r>
      <w:r>
        <w:t>-182</w:t>
      </w:r>
      <w:r>
        <w:rPr>
          <w:spacing w:val="15"/>
        </w:rPr>
        <w:t xml:space="preserve"> </w:t>
      </w:r>
      <w:r>
        <w:rPr>
          <w:spacing w:val="-1"/>
        </w:rPr>
        <w:t>ГОС</w:t>
      </w:r>
      <w:r>
        <w:t>Т</w:t>
      </w:r>
      <w:r>
        <w:rPr>
          <w:spacing w:val="13"/>
        </w:rPr>
        <w:t xml:space="preserve"> </w:t>
      </w:r>
      <w:r>
        <w:t>19024-79</w:t>
      </w:r>
      <w:r>
        <w:rPr>
          <w:w w:val="99"/>
        </w:rPr>
        <w:t xml:space="preserve"> </w:t>
      </w:r>
      <w:r>
        <w:t>по грунтовке</w:t>
      </w:r>
      <w:r>
        <w:rPr>
          <w:spacing w:val="-1"/>
        </w:rPr>
        <w:t xml:space="preserve"> </w:t>
      </w:r>
      <w:r>
        <w:t>А</w:t>
      </w:r>
      <w:r>
        <w:rPr>
          <w:spacing w:val="-1"/>
        </w:rPr>
        <w:t>К</w:t>
      </w:r>
      <w:r>
        <w:t>-070</w:t>
      </w:r>
      <w:r>
        <w:rPr>
          <w:spacing w:val="1"/>
        </w:rPr>
        <w:t xml:space="preserve"> </w:t>
      </w:r>
      <w:r>
        <w:rPr>
          <w:spacing w:val="-1"/>
        </w:rPr>
        <w:t>ГОС</w:t>
      </w:r>
      <w:r>
        <w:t>Т</w:t>
      </w:r>
      <w:r>
        <w:rPr>
          <w:spacing w:val="1"/>
        </w:rPr>
        <w:t xml:space="preserve"> </w:t>
      </w:r>
      <w:r>
        <w:t>25718-83,</w:t>
      </w:r>
      <w:r>
        <w:rPr>
          <w:spacing w:val="1"/>
        </w:rPr>
        <w:t xml:space="preserve"> </w:t>
      </w:r>
      <w:r>
        <w:t>по очищенной</w:t>
      </w:r>
      <w:r>
        <w:rPr>
          <w:spacing w:val="1"/>
        </w:rPr>
        <w:t xml:space="preserve"> </w:t>
      </w:r>
      <w:r>
        <w:t>от</w:t>
      </w:r>
      <w:r>
        <w:rPr>
          <w:spacing w:val="-1"/>
        </w:rPr>
        <w:t xml:space="preserve"> ржавчин</w:t>
      </w:r>
      <w:r>
        <w:t>ы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окалины</w:t>
      </w:r>
    </w:p>
    <w:p w:rsidR="000C344A" w:rsidRDefault="000C344A" w:rsidP="000C344A">
      <w:pPr>
        <w:pStyle w:val="a6"/>
        <w:kinsoku w:val="0"/>
        <w:overflowPunct w:val="0"/>
        <w:spacing w:line="288" w:lineRule="auto"/>
        <w:ind w:left="101" w:right="106" w:firstLine="709"/>
        <w:jc w:val="both"/>
        <w:sectPr w:rsidR="000C344A">
          <w:pgSz w:w="11905" w:h="16840"/>
          <w:pgMar w:top="980" w:right="740" w:bottom="280" w:left="1600" w:header="756" w:footer="0" w:gutter="0"/>
          <w:cols w:space="720"/>
          <w:noEndnote/>
        </w:sectPr>
      </w:pPr>
    </w:p>
    <w:p w:rsidR="000C344A" w:rsidRDefault="000C344A" w:rsidP="000C344A">
      <w:pPr>
        <w:kinsoku w:val="0"/>
        <w:overflowPunct w:val="0"/>
        <w:spacing w:before="5" w:line="200" w:lineRule="exact"/>
        <w:rPr>
          <w:sz w:val="20"/>
          <w:szCs w:val="20"/>
        </w:rPr>
      </w:pPr>
    </w:p>
    <w:p w:rsidR="000C344A" w:rsidRDefault="000C344A" w:rsidP="000C344A">
      <w:pPr>
        <w:pStyle w:val="a6"/>
        <w:kinsoku w:val="0"/>
        <w:overflowPunct w:val="0"/>
        <w:spacing w:before="63" w:line="288" w:lineRule="auto"/>
        <w:ind w:left="101" w:right="107"/>
        <w:jc w:val="both"/>
      </w:pPr>
      <w:r>
        <w:t>поверхности.</w:t>
      </w:r>
      <w:r>
        <w:rPr>
          <w:spacing w:val="21"/>
        </w:rPr>
        <w:t xml:space="preserve"> </w:t>
      </w:r>
      <w:r>
        <w:rPr>
          <w:spacing w:val="-1"/>
        </w:rPr>
        <w:t>П</w:t>
      </w:r>
      <w:r>
        <w:t>о</w:t>
      </w:r>
      <w:r>
        <w:rPr>
          <w:spacing w:val="22"/>
        </w:rPr>
        <w:t xml:space="preserve"> </w:t>
      </w:r>
      <w:r>
        <w:rPr>
          <w:spacing w:val="1"/>
        </w:rPr>
        <w:t>о</w:t>
      </w:r>
      <w:r>
        <w:rPr>
          <w:spacing w:val="-1"/>
        </w:rPr>
        <w:t>к</w:t>
      </w:r>
      <w:r>
        <w:t>ончании</w:t>
      </w:r>
      <w:r>
        <w:rPr>
          <w:spacing w:val="21"/>
        </w:rPr>
        <w:t xml:space="preserve"> </w:t>
      </w:r>
      <w:r>
        <w:t>монтаж</w:t>
      </w:r>
      <w:r>
        <w:rPr>
          <w:spacing w:val="1"/>
        </w:rPr>
        <w:t>н</w:t>
      </w:r>
      <w:r>
        <w:t>ых</w:t>
      </w:r>
      <w:r>
        <w:rPr>
          <w:spacing w:val="21"/>
        </w:rPr>
        <w:t xml:space="preserve"> </w:t>
      </w:r>
      <w:r>
        <w:t>работ</w:t>
      </w:r>
      <w:r>
        <w:rPr>
          <w:spacing w:val="21"/>
        </w:rPr>
        <w:t xml:space="preserve"> </w:t>
      </w:r>
      <w:r>
        <w:t>поврежденное</w:t>
      </w:r>
      <w:r>
        <w:rPr>
          <w:spacing w:val="20"/>
        </w:rPr>
        <w:t xml:space="preserve"> </w:t>
      </w:r>
      <w:r>
        <w:t>лак</w:t>
      </w:r>
      <w:r>
        <w:rPr>
          <w:spacing w:val="1"/>
        </w:rPr>
        <w:t>о</w:t>
      </w:r>
      <w:r>
        <w:t>красочное</w:t>
      </w:r>
      <w:r>
        <w:rPr>
          <w:w w:val="99"/>
        </w:rPr>
        <w:t xml:space="preserve"> </w:t>
      </w:r>
      <w:r>
        <w:t>покрытие</w:t>
      </w:r>
      <w:r>
        <w:rPr>
          <w:spacing w:val="-30"/>
        </w:rPr>
        <w:t xml:space="preserve"> </w:t>
      </w:r>
      <w:r>
        <w:t>восстано</w:t>
      </w:r>
      <w:r>
        <w:rPr>
          <w:spacing w:val="1"/>
        </w:rPr>
        <w:t>в</w:t>
      </w:r>
      <w:r>
        <w:t>ит</w:t>
      </w:r>
      <w:r>
        <w:rPr>
          <w:spacing w:val="-1"/>
        </w:rPr>
        <w:t>ь</w:t>
      </w:r>
      <w:r>
        <w:t>.</w:t>
      </w:r>
    </w:p>
    <w:p w:rsidR="000C344A" w:rsidRDefault="000C344A" w:rsidP="000C344A">
      <w:pPr>
        <w:pStyle w:val="a6"/>
        <w:kinsoku w:val="0"/>
        <w:overflowPunct w:val="0"/>
        <w:spacing w:line="288" w:lineRule="auto"/>
        <w:ind w:left="101" w:right="105" w:firstLine="709"/>
        <w:jc w:val="both"/>
      </w:pPr>
      <w:r>
        <w:t>Антикоррозийную</w:t>
      </w:r>
      <w:r>
        <w:rPr>
          <w:spacing w:val="-3"/>
        </w:rPr>
        <w:t xml:space="preserve"> </w:t>
      </w:r>
      <w:r>
        <w:rPr>
          <w:spacing w:val="-1"/>
        </w:rPr>
        <w:t>защи</w:t>
      </w:r>
      <w:r>
        <w:rPr>
          <w:spacing w:val="1"/>
        </w:rPr>
        <w:t>т</w:t>
      </w:r>
      <w:r>
        <w:t>а</w:t>
      </w:r>
      <w:r>
        <w:rPr>
          <w:spacing w:val="-3"/>
        </w:rPr>
        <w:t xml:space="preserve"> </w:t>
      </w:r>
      <w:r>
        <w:rPr>
          <w:spacing w:val="-1"/>
        </w:rPr>
        <w:t>с</w:t>
      </w:r>
      <w:r>
        <w:rPr>
          <w:spacing w:val="1"/>
        </w:rPr>
        <w:t>в</w:t>
      </w:r>
      <w:r>
        <w:rPr>
          <w:spacing w:val="-1"/>
        </w:rPr>
        <w:t>а</w:t>
      </w:r>
      <w:r>
        <w:t>й</w:t>
      </w:r>
      <w:r>
        <w:rPr>
          <w:spacing w:val="-2"/>
        </w:rPr>
        <w:t xml:space="preserve"> </w:t>
      </w:r>
      <w:r>
        <w:t>наносится</w:t>
      </w:r>
      <w:r>
        <w:rPr>
          <w:spacing w:val="-2"/>
        </w:rPr>
        <w:t xml:space="preserve"> </w:t>
      </w:r>
      <w:r>
        <w:t>5-ю</w:t>
      </w:r>
      <w:r>
        <w:rPr>
          <w:spacing w:val="-3"/>
        </w:rPr>
        <w:t xml:space="preserve"> </w:t>
      </w:r>
      <w:r>
        <w:rPr>
          <w:spacing w:val="-1"/>
        </w:rPr>
        <w:t>слоям</w:t>
      </w:r>
      <w:r>
        <w:t>и</w:t>
      </w:r>
      <w:r>
        <w:rPr>
          <w:spacing w:val="-2"/>
        </w:rPr>
        <w:t xml:space="preserve"> </w:t>
      </w:r>
      <w:r>
        <w:rPr>
          <w:spacing w:val="-1"/>
        </w:rPr>
        <w:t>обще</w:t>
      </w:r>
      <w:r>
        <w:t>й</w:t>
      </w:r>
      <w:r>
        <w:rPr>
          <w:spacing w:val="-2"/>
        </w:rPr>
        <w:t xml:space="preserve"> </w:t>
      </w:r>
      <w:r>
        <w:t>толщиной</w:t>
      </w:r>
      <w:r>
        <w:rPr>
          <w:w w:val="99"/>
        </w:rPr>
        <w:t xml:space="preserve"> </w:t>
      </w:r>
      <w:r>
        <w:t>130</w:t>
      </w:r>
      <w:r>
        <w:rPr>
          <w:spacing w:val="6"/>
        </w:rPr>
        <w:t xml:space="preserve"> </w:t>
      </w:r>
      <w:r>
        <w:rPr>
          <w:spacing w:val="-1"/>
        </w:rPr>
        <w:t>мк</w:t>
      </w:r>
      <w:r>
        <w:t>м</w:t>
      </w:r>
      <w:r>
        <w:rPr>
          <w:spacing w:val="5"/>
        </w:rPr>
        <w:t xml:space="preserve"> </w:t>
      </w:r>
      <w:r>
        <w:rPr>
          <w:spacing w:val="-1"/>
        </w:rPr>
        <w:t>эмал</w:t>
      </w:r>
      <w:r>
        <w:t>ь</w:t>
      </w:r>
      <w:r>
        <w:rPr>
          <w:spacing w:val="5"/>
        </w:rPr>
        <w:t xml:space="preserve"> </w:t>
      </w:r>
      <w:r>
        <w:t>Х</w:t>
      </w:r>
      <w:r>
        <w:rPr>
          <w:spacing w:val="-1"/>
        </w:rPr>
        <w:t>С</w:t>
      </w:r>
      <w:r>
        <w:t>-717</w:t>
      </w:r>
      <w:r>
        <w:rPr>
          <w:spacing w:val="6"/>
        </w:rPr>
        <w:t xml:space="preserve"> </w:t>
      </w:r>
      <w:r>
        <w:rPr>
          <w:spacing w:val="-1"/>
        </w:rPr>
        <w:t>Т</w:t>
      </w:r>
      <w:r>
        <w:t>У</w:t>
      </w:r>
      <w:r>
        <w:rPr>
          <w:spacing w:val="5"/>
        </w:rPr>
        <w:t xml:space="preserve"> </w:t>
      </w:r>
      <w:r>
        <w:t>6-10-961-76</w:t>
      </w:r>
      <w:r>
        <w:rPr>
          <w:spacing w:val="5"/>
        </w:rPr>
        <w:t xml:space="preserve"> </w:t>
      </w:r>
      <w:r>
        <w:t>(или</w:t>
      </w:r>
      <w:r>
        <w:rPr>
          <w:spacing w:val="6"/>
        </w:rPr>
        <w:t xml:space="preserve"> </w:t>
      </w:r>
      <w:r>
        <w:t>аналог)</w:t>
      </w:r>
      <w:r>
        <w:rPr>
          <w:spacing w:val="6"/>
        </w:rPr>
        <w:t xml:space="preserve"> </w:t>
      </w:r>
      <w:r>
        <w:t>по</w:t>
      </w:r>
      <w:r>
        <w:rPr>
          <w:spacing w:val="5"/>
        </w:rPr>
        <w:t xml:space="preserve"> </w:t>
      </w:r>
      <w:r>
        <w:t>грунтовке</w:t>
      </w:r>
      <w:r>
        <w:rPr>
          <w:spacing w:val="5"/>
        </w:rPr>
        <w:t xml:space="preserve"> </w:t>
      </w:r>
      <w:r>
        <w:rPr>
          <w:spacing w:val="-1"/>
        </w:rPr>
        <w:t>ХС</w:t>
      </w:r>
      <w:r>
        <w:t>10</w:t>
      </w:r>
      <w:r>
        <w:rPr>
          <w:spacing w:val="6"/>
        </w:rPr>
        <w:t xml:space="preserve"> </w:t>
      </w:r>
      <w:r>
        <w:rPr>
          <w:spacing w:val="-1"/>
        </w:rPr>
        <w:t>Т</w:t>
      </w:r>
      <w:r>
        <w:rPr>
          <w:spacing w:val="1"/>
        </w:rPr>
        <w:t>У</w:t>
      </w:r>
      <w:r>
        <w:t>6-</w:t>
      </w:r>
      <w:r>
        <w:rPr>
          <w:w w:val="99"/>
        </w:rPr>
        <w:t xml:space="preserve"> </w:t>
      </w:r>
      <w:r>
        <w:t>21-51-90,</w:t>
      </w:r>
      <w:r>
        <w:rPr>
          <w:spacing w:val="4"/>
        </w:rPr>
        <w:t xml:space="preserve"> </w:t>
      </w:r>
      <w:r>
        <w:t>по</w:t>
      </w:r>
      <w:r>
        <w:rPr>
          <w:spacing w:val="5"/>
        </w:rPr>
        <w:t xml:space="preserve"> </w:t>
      </w:r>
      <w:r>
        <w:t>очищенной</w:t>
      </w:r>
      <w:r>
        <w:rPr>
          <w:spacing w:val="4"/>
        </w:rPr>
        <w:t xml:space="preserve"> </w:t>
      </w:r>
      <w:r>
        <w:t>от</w:t>
      </w:r>
      <w:r>
        <w:rPr>
          <w:spacing w:val="5"/>
        </w:rPr>
        <w:t xml:space="preserve"> </w:t>
      </w:r>
      <w:r>
        <w:rPr>
          <w:spacing w:val="-1"/>
        </w:rPr>
        <w:t>ржавчин</w:t>
      </w:r>
      <w:r>
        <w:t>ы</w:t>
      </w:r>
      <w:r>
        <w:rPr>
          <w:spacing w:val="5"/>
        </w:rPr>
        <w:t xml:space="preserve"> </w:t>
      </w:r>
      <w:r>
        <w:t>и</w:t>
      </w:r>
      <w:r>
        <w:rPr>
          <w:spacing w:val="5"/>
        </w:rPr>
        <w:t xml:space="preserve"> </w:t>
      </w:r>
      <w:r>
        <w:t>окалины</w:t>
      </w:r>
      <w:r>
        <w:rPr>
          <w:spacing w:val="4"/>
        </w:rPr>
        <w:t xml:space="preserve"> </w:t>
      </w:r>
      <w:r>
        <w:t>поверхности.</w:t>
      </w:r>
      <w:r>
        <w:rPr>
          <w:spacing w:val="4"/>
        </w:rPr>
        <w:t xml:space="preserve"> </w:t>
      </w:r>
      <w:r>
        <w:rPr>
          <w:spacing w:val="-1"/>
        </w:rPr>
        <w:t>П</w:t>
      </w:r>
      <w:r>
        <w:t>о</w:t>
      </w:r>
      <w:r>
        <w:rPr>
          <w:spacing w:val="4"/>
        </w:rPr>
        <w:t xml:space="preserve"> </w:t>
      </w:r>
      <w:r>
        <w:t>окончании</w:t>
      </w:r>
      <w:r>
        <w:rPr>
          <w:w w:val="99"/>
        </w:rPr>
        <w:t xml:space="preserve"> </w:t>
      </w:r>
      <w:r>
        <w:t>монтаж</w:t>
      </w:r>
      <w:r>
        <w:rPr>
          <w:spacing w:val="1"/>
        </w:rPr>
        <w:t>н</w:t>
      </w:r>
      <w:r>
        <w:t>ых</w:t>
      </w:r>
      <w:r>
        <w:rPr>
          <w:spacing w:val="-17"/>
        </w:rPr>
        <w:t xml:space="preserve"> </w:t>
      </w:r>
      <w:r>
        <w:t>работ</w:t>
      </w:r>
      <w:r>
        <w:rPr>
          <w:spacing w:val="-18"/>
        </w:rPr>
        <w:t xml:space="preserve"> </w:t>
      </w:r>
      <w:r>
        <w:t>поврежденное</w:t>
      </w:r>
      <w:r>
        <w:rPr>
          <w:spacing w:val="-18"/>
        </w:rPr>
        <w:t xml:space="preserve"> </w:t>
      </w:r>
      <w:r>
        <w:t>лакокрасочное</w:t>
      </w:r>
      <w:r>
        <w:rPr>
          <w:spacing w:val="-17"/>
        </w:rPr>
        <w:t xml:space="preserve"> </w:t>
      </w:r>
      <w:r>
        <w:t>покрытие</w:t>
      </w:r>
      <w:r>
        <w:rPr>
          <w:spacing w:val="-18"/>
        </w:rPr>
        <w:t xml:space="preserve"> </w:t>
      </w:r>
      <w:r>
        <w:t>восс</w:t>
      </w:r>
      <w:r>
        <w:rPr>
          <w:spacing w:val="1"/>
        </w:rPr>
        <w:t>т</w:t>
      </w:r>
      <w:r>
        <w:t>ановить.</w:t>
      </w:r>
    </w:p>
    <w:p w:rsidR="000C344A" w:rsidRDefault="000C344A" w:rsidP="000C344A">
      <w:pPr>
        <w:pStyle w:val="a6"/>
        <w:kinsoku w:val="0"/>
        <w:overflowPunct w:val="0"/>
        <w:spacing w:line="288" w:lineRule="auto"/>
        <w:ind w:left="101" w:right="106" w:firstLine="709"/>
        <w:jc w:val="both"/>
      </w:pPr>
      <w:r>
        <w:t>Контроль</w:t>
      </w:r>
      <w:r>
        <w:rPr>
          <w:spacing w:val="30"/>
        </w:rPr>
        <w:t xml:space="preserve"> </w:t>
      </w:r>
      <w:r>
        <w:rPr>
          <w:spacing w:val="-1"/>
        </w:rPr>
        <w:t>ка</w:t>
      </w:r>
      <w:r>
        <w:t>ч</w:t>
      </w:r>
      <w:r>
        <w:rPr>
          <w:spacing w:val="-1"/>
        </w:rPr>
        <w:t>ес</w:t>
      </w:r>
      <w:r>
        <w:rPr>
          <w:spacing w:val="1"/>
        </w:rPr>
        <w:t>т</w:t>
      </w:r>
      <w:r>
        <w:rPr>
          <w:spacing w:val="-1"/>
        </w:rPr>
        <w:t>в</w:t>
      </w:r>
      <w:r>
        <w:t>а</w:t>
      </w:r>
      <w:r>
        <w:rPr>
          <w:spacing w:val="31"/>
        </w:rPr>
        <w:t xml:space="preserve"> </w:t>
      </w:r>
      <w:r>
        <w:t>антикоррозийных</w:t>
      </w:r>
      <w:r>
        <w:rPr>
          <w:spacing w:val="30"/>
        </w:rPr>
        <w:t xml:space="preserve"> </w:t>
      </w:r>
      <w:r>
        <w:t>работ</w:t>
      </w:r>
      <w:r>
        <w:rPr>
          <w:spacing w:val="31"/>
        </w:rPr>
        <w:t xml:space="preserve"> </w:t>
      </w:r>
      <w:r>
        <w:t>выполнять</w:t>
      </w:r>
      <w:r>
        <w:rPr>
          <w:spacing w:val="30"/>
        </w:rPr>
        <w:t xml:space="preserve"> </w:t>
      </w:r>
      <w:r>
        <w:t>в</w:t>
      </w:r>
      <w:r>
        <w:rPr>
          <w:spacing w:val="32"/>
        </w:rPr>
        <w:t xml:space="preserve"> </w:t>
      </w:r>
      <w:r>
        <w:t>соответствии</w:t>
      </w:r>
      <w:r>
        <w:rPr>
          <w:w w:val="99"/>
        </w:rPr>
        <w:t xml:space="preserve"> </w:t>
      </w:r>
      <w:r>
        <w:rPr>
          <w:spacing w:val="-1"/>
        </w:rPr>
        <w:t>с</w:t>
      </w:r>
      <w:r>
        <w:t>о</w:t>
      </w:r>
      <w:r>
        <w:rPr>
          <w:spacing w:val="-5"/>
        </w:rPr>
        <w:t xml:space="preserve"> </w:t>
      </w:r>
      <w:r>
        <w:t>СНиП</w:t>
      </w:r>
      <w:r>
        <w:rPr>
          <w:spacing w:val="-6"/>
        </w:rPr>
        <w:t xml:space="preserve"> </w:t>
      </w:r>
      <w:r>
        <w:t>3.04.03</w:t>
      </w:r>
      <w:r>
        <w:rPr>
          <w:spacing w:val="-4"/>
        </w:rPr>
        <w:t xml:space="preserve"> </w:t>
      </w:r>
      <w:r>
        <w:t>-</w:t>
      </w:r>
      <w:r>
        <w:rPr>
          <w:spacing w:val="-5"/>
        </w:rPr>
        <w:t xml:space="preserve"> </w:t>
      </w:r>
      <w:r>
        <w:t>85</w:t>
      </w:r>
      <w:r>
        <w:rPr>
          <w:spacing w:val="-6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ГОСТ</w:t>
      </w:r>
      <w:r>
        <w:rPr>
          <w:spacing w:val="-6"/>
        </w:rPr>
        <w:t xml:space="preserve"> </w:t>
      </w:r>
      <w:r>
        <w:t>9.304</w:t>
      </w:r>
      <w:r>
        <w:rPr>
          <w:spacing w:val="-4"/>
        </w:rPr>
        <w:t xml:space="preserve"> </w:t>
      </w:r>
      <w:r>
        <w:t>-</w:t>
      </w:r>
      <w:r>
        <w:rPr>
          <w:spacing w:val="-5"/>
        </w:rPr>
        <w:t xml:space="preserve"> </w:t>
      </w:r>
      <w:r>
        <w:t>87.</w:t>
      </w:r>
    </w:p>
    <w:p w:rsidR="000C344A" w:rsidRDefault="000C344A" w:rsidP="000C344A">
      <w:pPr>
        <w:pStyle w:val="a6"/>
        <w:kinsoku w:val="0"/>
        <w:overflowPunct w:val="0"/>
        <w:ind w:left="810"/>
      </w:pPr>
      <w:r>
        <w:t>Все</w:t>
      </w:r>
      <w:r>
        <w:rPr>
          <w:spacing w:val="9"/>
        </w:rPr>
        <w:t xml:space="preserve"> </w:t>
      </w:r>
      <w:r>
        <w:t>работы</w:t>
      </w:r>
      <w:r>
        <w:rPr>
          <w:spacing w:val="10"/>
        </w:rPr>
        <w:t xml:space="preserve"> </w:t>
      </w:r>
      <w:r>
        <w:rPr>
          <w:spacing w:val="-1"/>
        </w:rPr>
        <w:t>вест</w:t>
      </w:r>
      <w:r>
        <w:t>и</w:t>
      </w:r>
      <w:r>
        <w:rPr>
          <w:spacing w:val="9"/>
        </w:rPr>
        <w:t xml:space="preserve"> </w:t>
      </w:r>
      <w:r>
        <w:t>в</w:t>
      </w:r>
      <w:r>
        <w:rPr>
          <w:spacing w:val="10"/>
        </w:rPr>
        <w:t xml:space="preserve"> </w:t>
      </w:r>
      <w:r>
        <w:t>строгом</w:t>
      </w:r>
      <w:r>
        <w:rPr>
          <w:spacing w:val="9"/>
        </w:rPr>
        <w:t xml:space="preserve"> </w:t>
      </w:r>
      <w:r>
        <w:t>соответствии</w:t>
      </w:r>
      <w:r>
        <w:rPr>
          <w:spacing w:val="9"/>
        </w:rPr>
        <w:t xml:space="preserve"> </w:t>
      </w:r>
      <w:r>
        <w:t>с</w:t>
      </w:r>
      <w:r>
        <w:rPr>
          <w:spacing w:val="9"/>
        </w:rPr>
        <w:t xml:space="preserve"> </w:t>
      </w:r>
      <w:r>
        <w:t>указаниями</w:t>
      </w:r>
      <w:r>
        <w:rPr>
          <w:spacing w:val="11"/>
        </w:rPr>
        <w:t xml:space="preserve"> </w:t>
      </w:r>
      <w:r>
        <w:rPr>
          <w:spacing w:val="-1"/>
        </w:rPr>
        <w:t>ПП</w:t>
      </w:r>
      <w:r>
        <w:t>Р,</w:t>
      </w:r>
      <w:r>
        <w:rPr>
          <w:spacing w:val="11"/>
        </w:rPr>
        <w:t xml:space="preserve"> </w:t>
      </w:r>
      <w:r>
        <w:rPr>
          <w:spacing w:val="-1"/>
        </w:rPr>
        <w:t>с</w:t>
      </w:r>
      <w:r>
        <w:t>о</w:t>
      </w:r>
      <w:r>
        <w:rPr>
          <w:spacing w:val="10"/>
        </w:rPr>
        <w:t xml:space="preserve"> </w:t>
      </w:r>
      <w:r>
        <w:rPr>
          <w:spacing w:val="-1"/>
        </w:rPr>
        <w:t>СН</w:t>
      </w:r>
      <w:r>
        <w:rPr>
          <w:spacing w:val="1"/>
        </w:rPr>
        <w:t>и</w:t>
      </w:r>
      <w:r>
        <w:t>П</w:t>
      </w:r>
    </w:p>
    <w:p w:rsidR="000C344A" w:rsidRDefault="000C344A" w:rsidP="000C344A">
      <w:pPr>
        <w:pStyle w:val="a6"/>
        <w:kinsoku w:val="0"/>
        <w:overflowPunct w:val="0"/>
        <w:spacing w:before="64"/>
        <w:ind w:left="101" w:right="106"/>
        <w:jc w:val="both"/>
      </w:pPr>
      <w:r>
        <w:t xml:space="preserve">3.03.01-87   «Несущие   и   ограждающие   конструкции», </w:t>
      </w:r>
      <w:r>
        <w:rPr>
          <w:spacing w:val="69"/>
        </w:rPr>
        <w:t xml:space="preserve"> </w:t>
      </w:r>
      <w:r>
        <w:rPr>
          <w:spacing w:val="-1"/>
        </w:rPr>
        <w:t>СНи</w:t>
      </w:r>
      <w:r>
        <w:t xml:space="preserve">П  </w:t>
      </w:r>
      <w:r>
        <w:rPr>
          <w:spacing w:val="1"/>
        </w:rPr>
        <w:t xml:space="preserve"> </w:t>
      </w:r>
      <w:r>
        <w:t>12.03.2001</w:t>
      </w:r>
    </w:p>
    <w:p w:rsidR="000C344A" w:rsidRDefault="000C344A" w:rsidP="000C344A">
      <w:pPr>
        <w:pStyle w:val="a6"/>
        <w:kinsoku w:val="0"/>
        <w:overflowPunct w:val="0"/>
        <w:spacing w:before="64" w:line="288" w:lineRule="auto"/>
        <w:ind w:left="101" w:right="106"/>
        <w:jc w:val="both"/>
      </w:pPr>
      <w:r>
        <w:t>«</w:t>
      </w:r>
      <w:r>
        <w:rPr>
          <w:spacing w:val="-1"/>
        </w:rPr>
        <w:t>Безопас</w:t>
      </w:r>
      <w:r>
        <w:rPr>
          <w:spacing w:val="1"/>
        </w:rPr>
        <w:t>н</w:t>
      </w:r>
      <w:r>
        <w:rPr>
          <w:spacing w:val="-1"/>
        </w:rPr>
        <w:t>ост</w:t>
      </w:r>
      <w:r>
        <w:t>ь труда</w:t>
      </w:r>
      <w:r>
        <w:rPr>
          <w:spacing w:val="34"/>
        </w:rPr>
        <w:t xml:space="preserve"> </w:t>
      </w:r>
      <w:r>
        <w:t>в</w:t>
      </w:r>
      <w:r>
        <w:rPr>
          <w:spacing w:val="36"/>
        </w:rPr>
        <w:t xml:space="preserve"> </w:t>
      </w:r>
      <w:r>
        <w:t>строительстве.</w:t>
      </w:r>
      <w:r>
        <w:rPr>
          <w:spacing w:val="34"/>
        </w:rPr>
        <w:t xml:space="preserve"> </w:t>
      </w:r>
      <w:r>
        <w:rPr>
          <w:spacing w:val="-1"/>
        </w:rPr>
        <w:t>Част</w:t>
      </w:r>
      <w:r>
        <w:t>ь</w:t>
      </w:r>
      <w:r>
        <w:rPr>
          <w:spacing w:val="35"/>
        </w:rPr>
        <w:t xml:space="preserve"> </w:t>
      </w:r>
      <w:r>
        <w:t>1.</w:t>
      </w:r>
      <w:r>
        <w:rPr>
          <w:spacing w:val="36"/>
        </w:rPr>
        <w:t xml:space="preserve"> </w:t>
      </w:r>
      <w:r>
        <w:t>Общие</w:t>
      </w:r>
      <w:r>
        <w:rPr>
          <w:spacing w:val="34"/>
        </w:rPr>
        <w:t xml:space="preserve"> </w:t>
      </w:r>
      <w:r>
        <w:rPr>
          <w:spacing w:val="1"/>
        </w:rPr>
        <w:t>т</w:t>
      </w:r>
      <w:r>
        <w:t>ребовани</w:t>
      </w:r>
      <w:r>
        <w:rPr>
          <w:spacing w:val="-1"/>
        </w:rPr>
        <w:t>я</w:t>
      </w:r>
      <w:r>
        <w:t>»,</w:t>
      </w:r>
      <w:r>
        <w:rPr>
          <w:spacing w:val="36"/>
        </w:rPr>
        <w:t xml:space="preserve"> </w:t>
      </w:r>
      <w:r>
        <w:rPr>
          <w:spacing w:val="-1"/>
        </w:rPr>
        <w:t>СНиП</w:t>
      </w:r>
      <w:r>
        <w:rPr>
          <w:spacing w:val="-1"/>
          <w:w w:val="99"/>
        </w:rPr>
        <w:t xml:space="preserve"> </w:t>
      </w:r>
      <w:r>
        <w:t>12-04.2002</w:t>
      </w:r>
      <w:r>
        <w:rPr>
          <w:spacing w:val="69"/>
        </w:rPr>
        <w:t xml:space="preserve"> </w:t>
      </w:r>
      <w:r>
        <w:t>«</w:t>
      </w:r>
      <w:r>
        <w:rPr>
          <w:spacing w:val="-1"/>
        </w:rPr>
        <w:t>Безопаснос</w:t>
      </w:r>
      <w:r>
        <w:rPr>
          <w:spacing w:val="1"/>
        </w:rPr>
        <w:t>т</w:t>
      </w:r>
      <w:r>
        <w:t>ь</w:t>
      </w:r>
      <w:r>
        <w:rPr>
          <w:spacing w:val="35"/>
        </w:rPr>
        <w:t xml:space="preserve"> </w:t>
      </w:r>
      <w:r>
        <w:t>труд</w:t>
      </w:r>
      <w:r>
        <w:rPr>
          <w:spacing w:val="-1"/>
        </w:rPr>
        <w:t>а</w:t>
      </w:r>
      <w:r>
        <w:t>.</w:t>
      </w:r>
      <w:r>
        <w:rPr>
          <w:spacing w:val="34"/>
        </w:rPr>
        <w:t xml:space="preserve"> </w:t>
      </w:r>
      <w:r>
        <w:t>Часть</w:t>
      </w:r>
      <w:r>
        <w:rPr>
          <w:spacing w:val="35"/>
        </w:rPr>
        <w:t xml:space="preserve"> </w:t>
      </w:r>
      <w:r>
        <w:t>2.</w:t>
      </w:r>
      <w:r>
        <w:rPr>
          <w:spacing w:val="34"/>
        </w:rPr>
        <w:t xml:space="preserve"> </w:t>
      </w:r>
      <w:r>
        <w:t>Строительное</w:t>
      </w:r>
      <w:r>
        <w:rPr>
          <w:spacing w:val="1"/>
        </w:rPr>
        <w:t xml:space="preserve"> </w:t>
      </w:r>
      <w:r>
        <w:t>производство» и</w:t>
      </w:r>
      <w:r>
        <w:rPr>
          <w:w w:val="99"/>
        </w:rPr>
        <w:t xml:space="preserve"> </w:t>
      </w:r>
      <w:r>
        <w:t>проекта</w:t>
      </w:r>
      <w:r>
        <w:rPr>
          <w:spacing w:val="-15"/>
        </w:rPr>
        <w:t xml:space="preserve"> </w:t>
      </w:r>
      <w:r>
        <w:t>производс</w:t>
      </w:r>
      <w:r>
        <w:rPr>
          <w:spacing w:val="-1"/>
        </w:rPr>
        <w:t>т</w:t>
      </w:r>
      <w:r>
        <w:t>ва</w:t>
      </w:r>
      <w:r>
        <w:rPr>
          <w:spacing w:val="-13"/>
        </w:rPr>
        <w:t xml:space="preserve"> </w:t>
      </w:r>
      <w:r>
        <w:t>работ</w:t>
      </w:r>
      <w:r>
        <w:rPr>
          <w:spacing w:val="-15"/>
        </w:rPr>
        <w:t xml:space="preserve"> </w:t>
      </w:r>
      <w:r>
        <w:rPr>
          <w:spacing w:val="1"/>
        </w:rPr>
        <w:t>(</w:t>
      </w:r>
      <w:r>
        <w:rPr>
          <w:spacing w:val="-1"/>
        </w:rPr>
        <w:t>ПП</w:t>
      </w:r>
      <w:r>
        <w:t>Р).</w:t>
      </w:r>
    </w:p>
    <w:p w:rsidR="000C344A" w:rsidRDefault="000C344A" w:rsidP="000C344A">
      <w:pPr>
        <w:pStyle w:val="a6"/>
        <w:kinsoku w:val="0"/>
        <w:overflowPunct w:val="0"/>
        <w:spacing w:line="288" w:lineRule="auto"/>
        <w:ind w:left="101" w:right="106" w:firstLine="709"/>
        <w:jc w:val="both"/>
      </w:pPr>
      <w:r>
        <w:rPr>
          <w:spacing w:val="-1"/>
        </w:rPr>
        <w:t>Пере</w:t>
      </w:r>
      <w:r>
        <w:t>д</w:t>
      </w:r>
      <w:r>
        <w:rPr>
          <w:spacing w:val="1"/>
        </w:rPr>
        <w:t xml:space="preserve"> </w:t>
      </w:r>
      <w:r>
        <w:t>забивкой</w:t>
      </w:r>
      <w:r>
        <w:rPr>
          <w:spacing w:val="1"/>
        </w:rPr>
        <w:t xml:space="preserve"> </w:t>
      </w:r>
      <w:r>
        <w:rPr>
          <w:spacing w:val="-1"/>
        </w:rPr>
        <w:t>сва</w:t>
      </w:r>
      <w:r>
        <w:t>и,</w:t>
      </w:r>
      <w:r>
        <w:rPr>
          <w:spacing w:val="1"/>
        </w:rPr>
        <w:t xml:space="preserve"> </w:t>
      </w:r>
      <w:r>
        <w:t>на глубину</w:t>
      </w:r>
      <w:r>
        <w:rPr>
          <w:spacing w:val="1"/>
        </w:rPr>
        <w:t xml:space="preserve"> </w:t>
      </w:r>
      <w:r>
        <w:t>2</w:t>
      </w:r>
      <w:r>
        <w:rPr>
          <w:spacing w:val="-2"/>
        </w:rPr>
        <w:t>,</w:t>
      </w:r>
      <w:r>
        <w:t>7</w:t>
      </w:r>
      <w:r>
        <w:rPr>
          <w:spacing w:val="-1"/>
        </w:rPr>
        <w:t>м</w:t>
      </w:r>
      <w:r>
        <w:t>.</w:t>
      </w:r>
      <w:r>
        <w:rPr>
          <w:spacing w:val="1"/>
        </w:rPr>
        <w:t xml:space="preserve"> </w:t>
      </w:r>
      <w:r>
        <w:t>бур</w:t>
      </w:r>
      <w:r>
        <w:rPr>
          <w:spacing w:val="-1"/>
        </w:rPr>
        <w:t>и</w:t>
      </w:r>
      <w:r>
        <w:t xml:space="preserve">тся </w:t>
      </w:r>
      <w:r>
        <w:rPr>
          <w:spacing w:val="-1"/>
        </w:rPr>
        <w:t>лиде</w:t>
      </w:r>
      <w:r>
        <w:rPr>
          <w:spacing w:val="1"/>
        </w:rPr>
        <w:t>р</w:t>
      </w:r>
      <w:r>
        <w:t>н</w:t>
      </w:r>
      <w:r>
        <w:rPr>
          <w:spacing w:val="-1"/>
        </w:rPr>
        <w:t>а</w:t>
      </w:r>
      <w:r>
        <w:t>я</w:t>
      </w:r>
      <w:r>
        <w:rPr>
          <w:spacing w:val="1"/>
        </w:rPr>
        <w:t xml:space="preserve"> </w:t>
      </w:r>
      <w:r>
        <w:t>скважина</w:t>
      </w:r>
      <w:r>
        <w:rPr>
          <w:w w:val="99"/>
        </w:rPr>
        <w:t xml:space="preserve"> </w:t>
      </w:r>
      <w:r>
        <w:t>диаметр</w:t>
      </w:r>
      <w:r>
        <w:rPr>
          <w:spacing w:val="1"/>
        </w:rPr>
        <w:t>о</w:t>
      </w:r>
      <w:r>
        <w:t>м</w:t>
      </w:r>
      <w:r>
        <w:rPr>
          <w:spacing w:val="-12"/>
        </w:rPr>
        <w:t xml:space="preserve"> </w:t>
      </w:r>
      <w:r>
        <w:t>40</w:t>
      </w:r>
      <w:r>
        <w:rPr>
          <w:spacing w:val="1"/>
        </w:rPr>
        <w:t>0</w:t>
      </w:r>
      <w:r>
        <w:rPr>
          <w:spacing w:val="-1"/>
        </w:rPr>
        <w:t>м</w:t>
      </w:r>
      <w:r>
        <w:t>м</w:t>
      </w:r>
      <w:r>
        <w:rPr>
          <w:spacing w:val="-8"/>
        </w:rPr>
        <w:t xml:space="preserve"> </w:t>
      </w:r>
      <w:r>
        <w:t>или</w:t>
      </w:r>
      <w:r>
        <w:rPr>
          <w:spacing w:val="-10"/>
        </w:rPr>
        <w:t xml:space="preserve"> </w:t>
      </w:r>
      <w:r>
        <w:t>диаметром</w:t>
      </w:r>
      <w:r>
        <w:rPr>
          <w:spacing w:val="-11"/>
        </w:rPr>
        <w:t xml:space="preserve"> </w:t>
      </w:r>
      <w:r>
        <w:t>60</w:t>
      </w:r>
      <w:r>
        <w:rPr>
          <w:spacing w:val="-1"/>
        </w:rPr>
        <w:t>0м</w:t>
      </w:r>
      <w:r>
        <w:t>м,</w:t>
      </w:r>
      <w:r>
        <w:rPr>
          <w:spacing w:val="-10"/>
        </w:rPr>
        <w:t xml:space="preserve"> </w:t>
      </w:r>
      <w:r>
        <w:t>в</w:t>
      </w:r>
      <w:r>
        <w:rPr>
          <w:spacing w:val="-10"/>
        </w:rPr>
        <w:t xml:space="preserve"> </w:t>
      </w:r>
      <w:r>
        <w:rPr>
          <w:spacing w:val="-1"/>
        </w:rPr>
        <w:t>зав</w:t>
      </w:r>
      <w:r>
        <w:rPr>
          <w:spacing w:val="1"/>
        </w:rPr>
        <w:t>и</w:t>
      </w:r>
      <w:r>
        <w:rPr>
          <w:spacing w:val="-1"/>
        </w:rPr>
        <w:t>симост</w:t>
      </w:r>
      <w:r>
        <w:t>и</w:t>
      </w:r>
      <w:r>
        <w:rPr>
          <w:spacing w:val="-9"/>
        </w:rPr>
        <w:t xml:space="preserve"> </w:t>
      </w:r>
      <w:r>
        <w:rPr>
          <w:spacing w:val="1"/>
        </w:rPr>
        <w:t>о</w:t>
      </w:r>
      <w:r>
        <w:t>т</w:t>
      </w:r>
      <w:r>
        <w:rPr>
          <w:spacing w:val="-10"/>
        </w:rPr>
        <w:t xml:space="preserve"> </w:t>
      </w:r>
      <w:r>
        <w:t>диаметра</w:t>
      </w:r>
      <w:r>
        <w:rPr>
          <w:spacing w:val="-11"/>
        </w:rPr>
        <w:t xml:space="preserve"> </w:t>
      </w:r>
      <w:r>
        <w:rPr>
          <w:spacing w:val="-1"/>
        </w:rPr>
        <w:t>сва</w:t>
      </w:r>
      <w:r>
        <w:t>й.</w:t>
      </w:r>
    </w:p>
    <w:p w:rsidR="000C344A" w:rsidRDefault="000C344A" w:rsidP="000C344A">
      <w:pPr>
        <w:pStyle w:val="a6"/>
        <w:kinsoku w:val="0"/>
        <w:overflowPunct w:val="0"/>
        <w:ind w:left="810"/>
      </w:pPr>
      <w:r>
        <w:t>Прокладка</w:t>
      </w:r>
      <w:r>
        <w:rPr>
          <w:spacing w:val="24"/>
        </w:rPr>
        <w:t xml:space="preserve"> </w:t>
      </w:r>
      <w:r>
        <w:rPr>
          <w:spacing w:val="-1"/>
        </w:rPr>
        <w:t>кабеле</w:t>
      </w:r>
      <w:r>
        <w:t>й</w:t>
      </w:r>
      <w:r>
        <w:rPr>
          <w:spacing w:val="27"/>
        </w:rPr>
        <w:t xml:space="preserve"> </w:t>
      </w:r>
      <w:r>
        <w:t>в</w:t>
      </w:r>
      <w:r>
        <w:rPr>
          <w:spacing w:val="25"/>
        </w:rPr>
        <w:t xml:space="preserve"> </w:t>
      </w:r>
      <w:r>
        <w:t>траншее</w:t>
      </w:r>
      <w:r>
        <w:rPr>
          <w:spacing w:val="26"/>
        </w:rPr>
        <w:t xml:space="preserve"> </w:t>
      </w:r>
      <w:r>
        <w:t>выполнена</w:t>
      </w:r>
      <w:r>
        <w:rPr>
          <w:spacing w:val="25"/>
        </w:rPr>
        <w:t xml:space="preserve"> </w:t>
      </w:r>
      <w:r>
        <w:t>по</w:t>
      </w:r>
      <w:r>
        <w:rPr>
          <w:spacing w:val="26"/>
        </w:rPr>
        <w:t xml:space="preserve"> </w:t>
      </w:r>
      <w:r>
        <w:t>типовому</w:t>
      </w:r>
      <w:r>
        <w:rPr>
          <w:spacing w:val="26"/>
        </w:rPr>
        <w:t xml:space="preserve"> </w:t>
      </w:r>
      <w:r>
        <w:rPr>
          <w:spacing w:val="-1"/>
        </w:rPr>
        <w:t>альбом</w:t>
      </w:r>
      <w:r>
        <w:t>у</w:t>
      </w:r>
      <w:r>
        <w:rPr>
          <w:spacing w:val="26"/>
        </w:rPr>
        <w:t xml:space="preserve"> </w:t>
      </w:r>
      <w:r>
        <w:t>А5-92</w:t>
      </w:r>
    </w:p>
    <w:p w:rsidR="000C344A" w:rsidRDefault="000C344A" w:rsidP="000C344A">
      <w:pPr>
        <w:pStyle w:val="a6"/>
        <w:kinsoku w:val="0"/>
        <w:overflowPunct w:val="0"/>
        <w:spacing w:before="63" w:line="288" w:lineRule="auto"/>
        <w:ind w:left="101" w:right="108"/>
        <w:jc w:val="both"/>
      </w:pPr>
      <w:r>
        <w:t>«Прокладка</w:t>
      </w:r>
      <w:r>
        <w:rPr>
          <w:spacing w:val="18"/>
        </w:rPr>
        <w:t xml:space="preserve"> </w:t>
      </w:r>
      <w:r>
        <w:t>ка</w:t>
      </w:r>
      <w:r>
        <w:rPr>
          <w:spacing w:val="1"/>
        </w:rPr>
        <w:t>б</w:t>
      </w:r>
      <w:r>
        <w:rPr>
          <w:spacing w:val="-1"/>
        </w:rPr>
        <w:t>е</w:t>
      </w:r>
      <w:r>
        <w:t>лей</w:t>
      </w:r>
      <w:r>
        <w:rPr>
          <w:spacing w:val="20"/>
        </w:rPr>
        <w:t xml:space="preserve"> </w:t>
      </w:r>
      <w:r>
        <w:t>напряжением</w:t>
      </w:r>
      <w:r>
        <w:rPr>
          <w:spacing w:val="18"/>
        </w:rPr>
        <w:t xml:space="preserve"> </w:t>
      </w:r>
      <w:r>
        <w:t>до</w:t>
      </w:r>
      <w:r>
        <w:rPr>
          <w:spacing w:val="19"/>
        </w:rPr>
        <w:t xml:space="preserve"> </w:t>
      </w:r>
      <w:r>
        <w:t>35</w:t>
      </w:r>
      <w:r>
        <w:rPr>
          <w:spacing w:val="20"/>
        </w:rPr>
        <w:t xml:space="preserve"> </w:t>
      </w:r>
      <w:r>
        <w:rPr>
          <w:spacing w:val="-1"/>
        </w:rPr>
        <w:t>к</w:t>
      </w:r>
      <w:r>
        <w:t>В</w:t>
      </w:r>
      <w:r>
        <w:rPr>
          <w:spacing w:val="19"/>
        </w:rPr>
        <w:t xml:space="preserve"> </w:t>
      </w:r>
      <w:r>
        <w:t>в</w:t>
      </w:r>
      <w:r>
        <w:rPr>
          <w:spacing w:val="19"/>
        </w:rPr>
        <w:t xml:space="preserve"> </w:t>
      </w:r>
      <w:r>
        <w:rPr>
          <w:spacing w:val="-1"/>
        </w:rPr>
        <w:t>траншее</w:t>
      </w:r>
      <w:r>
        <w:t>».</w:t>
      </w:r>
      <w:r>
        <w:rPr>
          <w:spacing w:val="20"/>
        </w:rPr>
        <w:t xml:space="preserve"> </w:t>
      </w:r>
      <w:r>
        <w:t>Глубина</w:t>
      </w:r>
      <w:r>
        <w:rPr>
          <w:spacing w:val="18"/>
        </w:rPr>
        <w:t xml:space="preserve"> </w:t>
      </w:r>
      <w:r>
        <w:t>заложения</w:t>
      </w:r>
      <w:r>
        <w:rPr>
          <w:w w:val="99"/>
        </w:rPr>
        <w:t xml:space="preserve"> </w:t>
      </w:r>
      <w:r>
        <w:t>кабельн</w:t>
      </w:r>
      <w:r>
        <w:rPr>
          <w:spacing w:val="1"/>
        </w:rPr>
        <w:t>ы</w:t>
      </w:r>
      <w:r>
        <w:t>х</w:t>
      </w:r>
      <w:r>
        <w:rPr>
          <w:spacing w:val="-11"/>
        </w:rPr>
        <w:t xml:space="preserve"> </w:t>
      </w:r>
      <w:r>
        <w:t>линий</w:t>
      </w:r>
      <w:r>
        <w:rPr>
          <w:spacing w:val="-10"/>
        </w:rPr>
        <w:t xml:space="preserve"> </w:t>
      </w:r>
      <w:r>
        <w:t>от</w:t>
      </w:r>
      <w:r>
        <w:rPr>
          <w:spacing w:val="-11"/>
        </w:rPr>
        <w:t xml:space="preserve"> </w:t>
      </w:r>
      <w:r>
        <w:t>планировочной</w:t>
      </w:r>
      <w:r>
        <w:rPr>
          <w:spacing w:val="-10"/>
        </w:rPr>
        <w:t xml:space="preserve"> </w:t>
      </w:r>
      <w:r>
        <w:t>отметки</w:t>
      </w:r>
      <w:r>
        <w:rPr>
          <w:spacing w:val="-11"/>
        </w:rPr>
        <w:t xml:space="preserve"> </w:t>
      </w:r>
      <w:r>
        <w:t>принята</w:t>
      </w:r>
      <w:r>
        <w:rPr>
          <w:spacing w:val="-10"/>
        </w:rPr>
        <w:t xml:space="preserve"> </w:t>
      </w:r>
      <w:r>
        <w:t>1-1,2</w:t>
      </w:r>
      <w:r>
        <w:rPr>
          <w:spacing w:val="-10"/>
        </w:rPr>
        <w:t xml:space="preserve"> </w:t>
      </w:r>
      <w:r>
        <w:rPr>
          <w:spacing w:val="-1"/>
        </w:rPr>
        <w:t>м</w:t>
      </w:r>
      <w:r>
        <w:t>.</w:t>
      </w:r>
    </w:p>
    <w:p w:rsidR="000C344A" w:rsidRDefault="000C344A" w:rsidP="000C344A">
      <w:pPr>
        <w:pStyle w:val="a6"/>
        <w:kinsoku w:val="0"/>
        <w:overflowPunct w:val="0"/>
        <w:spacing w:line="288" w:lineRule="auto"/>
        <w:ind w:left="101" w:right="106" w:firstLine="709"/>
        <w:jc w:val="both"/>
      </w:pPr>
      <w:r>
        <w:t>Кабельн</w:t>
      </w:r>
      <w:r>
        <w:rPr>
          <w:spacing w:val="1"/>
        </w:rPr>
        <w:t>ы</w:t>
      </w:r>
      <w:r>
        <w:t>й</w:t>
      </w:r>
      <w:r>
        <w:rPr>
          <w:spacing w:val="52"/>
        </w:rPr>
        <w:t xml:space="preserve"> </w:t>
      </w:r>
      <w:r>
        <w:t>вставки</w:t>
      </w:r>
      <w:r>
        <w:rPr>
          <w:spacing w:val="54"/>
        </w:rPr>
        <w:t xml:space="preserve"> </w:t>
      </w:r>
      <w:r>
        <w:t>напряжением</w:t>
      </w:r>
      <w:r>
        <w:rPr>
          <w:spacing w:val="51"/>
        </w:rPr>
        <w:t xml:space="preserve"> </w:t>
      </w:r>
      <w:r>
        <w:t>6</w:t>
      </w:r>
      <w:r>
        <w:rPr>
          <w:spacing w:val="53"/>
        </w:rPr>
        <w:t xml:space="preserve"> </w:t>
      </w:r>
      <w:r>
        <w:t>кВ</w:t>
      </w:r>
      <w:r>
        <w:rPr>
          <w:spacing w:val="52"/>
        </w:rPr>
        <w:t xml:space="preserve"> </w:t>
      </w:r>
      <w:r>
        <w:t>на</w:t>
      </w:r>
      <w:r>
        <w:rPr>
          <w:spacing w:val="53"/>
        </w:rPr>
        <w:t xml:space="preserve"> </w:t>
      </w:r>
      <w:r>
        <w:t>пе</w:t>
      </w:r>
      <w:r>
        <w:rPr>
          <w:spacing w:val="1"/>
        </w:rPr>
        <w:t>р</w:t>
      </w:r>
      <w:r>
        <w:rPr>
          <w:spacing w:val="-1"/>
        </w:rPr>
        <w:t>е</w:t>
      </w:r>
      <w:r>
        <w:t>сечении</w:t>
      </w:r>
      <w:r>
        <w:rPr>
          <w:spacing w:val="52"/>
        </w:rPr>
        <w:t xml:space="preserve"> </w:t>
      </w:r>
      <w:r>
        <w:t>с</w:t>
      </w:r>
      <w:r>
        <w:rPr>
          <w:spacing w:val="52"/>
        </w:rPr>
        <w:t xml:space="preserve"> </w:t>
      </w:r>
      <w:r>
        <w:t>ВЛ</w:t>
      </w:r>
      <w:r>
        <w:rPr>
          <w:spacing w:val="52"/>
        </w:rPr>
        <w:t xml:space="preserve"> </w:t>
      </w:r>
      <w:r>
        <w:t>500</w:t>
      </w:r>
      <w:r>
        <w:rPr>
          <w:spacing w:val="53"/>
        </w:rPr>
        <w:t xml:space="preserve"> </w:t>
      </w:r>
      <w:r>
        <w:rPr>
          <w:spacing w:val="-1"/>
        </w:rPr>
        <w:t>кВ</w:t>
      </w:r>
      <w:r>
        <w:rPr>
          <w:spacing w:val="-1"/>
          <w:w w:val="99"/>
        </w:rPr>
        <w:t xml:space="preserve"> </w:t>
      </w:r>
      <w:r>
        <w:t>СГРЭ</w:t>
      </w:r>
      <w:r>
        <w:rPr>
          <w:spacing w:val="-1"/>
        </w:rPr>
        <w:t>С</w:t>
      </w:r>
      <w:r>
        <w:t>-1</w:t>
      </w:r>
      <w:r>
        <w:rPr>
          <w:spacing w:val="56"/>
        </w:rPr>
        <w:t xml:space="preserve"> </w:t>
      </w:r>
      <w:r>
        <w:t>-</w:t>
      </w:r>
      <w:r>
        <w:rPr>
          <w:spacing w:val="57"/>
        </w:rPr>
        <w:t xml:space="preserve"> </w:t>
      </w:r>
      <w:r>
        <w:t>Пыт</w:t>
      </w:r>
      <w:r>
        <w:rPr>
          <w:spacing w:val="-1"/>
        </w:rPr>
        <w:t>ь</w:t>
      </w:r>
      <w:r>
        <w:t>-</w:t>
      </w:r>
      <w:r>
        <w:rPr>
          <w:spacing w:val="-1"/>
        </w:rPr>
        <w:t>Я</w:t>
      </w:r>
      <w:r>
        <w:t>х</w:t>
      </w:r>
      <w:r>
        <w:rPr>
          <w:spacing w:val="44"/>
        </w:rPr>
        <w:t xml:space="preserve"> </w:t>
      </w:r>
      <w:r>
        <w:t>и</w:t>
      </w:r>
      <w:r>
        <w:rPr>
          <w:spacing w:val="56"/>
        </w:rPr>
        <w:t xml:space="preserve"> </w:t>
      </w:r>
      <w:r>
        <w:t>автодорогой</w:t>
      </w:r>
      <w:r>
        <w:rPr>
          <w:spacing w:val="57"/>
        </w:rPr>
        <w:t xml:space="preserve"> </w:t>
      </w:r>
      <w:r>
        <w:t>Р-404</w:t>
      </w:r>
      <w:r>
        <w:rPr>
          <w:spacing w:val="57"/>
        </w:rPr>
        <w:t xml:space="preserve"> </w:t>
      </w:r>
      <w:r>
        <w:rPr>
          <w:spacing w:val="-1"/>
        </w:rPr>
        <w:t>в</w:t>
      </w:r>
      <w:r>
        <w:t>ыпо</w:t>
      </w:r>
      <w:r>
        <w:rPr>
          <w:spacing w:val="-1"/>
        </w:rPr>
        <w:t>л</w:t>
      </w:r>
      <w:r>
        <w:t>н</w:t>
      </w:r>
      <w:r>
        <w:rPr>
          <w:spacing w:val="-1"/>
        </w:rPr>
        <w:t>е</w:t>
      </w:r>
      <w:r>
        <w:t>на</w:t>
      </w:r>
      <w:r>
        <w:rPr>
          <w:spacing w:val="57"/>
        </w:rPr>
        <w:t xml:space="preserve"> </w:t>
      </w:r>
      <w:r>
        <w:t>кабелем</w:t>
      </w:r>
      <w:r>
        <w:rPr>
          <w:spacing w:val="57"/>
        </w:rPr>
        <w:t xml:space="preserve"> </w:t>
      </w:r>
      <w:r>
        <w:t>силовым</w:t>
      </w:r>
      <w:r>
        <w:rPr>
          <w:spacing w:val="58"/>
        </w:rPr>
        <w:t xml:space="preserve"> </w:t>
      </w:r>
      <w:r>
        <w:t>с</w:t>
      </w:r>
      <w:r>
        <w:rPr>
          <w:w w:val="99"/>
        </w:rPr>
        <w:t xml:space="preserve"> </w:t>
      </w:r>
      <w:r>
        <w:t>изоляцией</w:t>
      </w:r>
      <w:r>
        <w:rPr>
          <w:spacing w:val="66"/>
        </w:rPr>
        <w:t xml:space="preserve"> </w:t>
      </w:r>
      <w:r>
        <w:t>из</w:t>
      </w:r>
      <w:r>
        <w:rPr>
          <w:spacing w:val="65"/>
        </w:rPr>
        <w:t xml:space="preserve"> </w:t>
      </w:r>
      <w:r>
        <w:t>сш</w:t>
      </w:r>
      <w:r>
        <w:rPr>
          <w:spacing w:val="1"/>
        </w:rPr>
        <w:t>и</w:t>
      </w:r>
      <w:r>
        <w:t>того</w:t>
      </w:r>
      <w:r>
        <w:rPr>
          <w:spacing w:val="66"/>
        </w:rPr>
        <w:t xml:space="preserve"> </w:t>
      </w:r>
      <w:r>
        <w:t>полиэтилена,</w:t>
      </w:r>
      <w:r>
        <w:rPr>
          <w:spacing w:val="66"/>
        </w:rPr>
        <w:t xml:space="preserve"> </w:t>
      </w:r>
      <w:r>
        <w:t>трехжильны</w:t>
      </w:r>
      <w:r>
        <w:rPr>
          <w:spacing w:val="-1"/>
        </w:rPr>
        <w:t>м</w:t>
      </w:r>
      <w:r>
        <w:t>,</w:t>
      </w:r>
      <w:r>
        <w:rPr>
          <w:spacing w:val="65"/>
        </w:rPr>
        <w:t xml:space="preserve"> </w:t>
      </w:r>
      <w:r>
        <w:t>бронирова</w:t>
      </w:r>
      <w:r>
        <w:rPr>
          <w:spacing w:val="-1"/>
        </w:rPr>
        <w:t>н</w:t>
      </w:r>
      <w:r>
        <w:t>ным</w:t>
      </w:r>
      <w:r>
        <w:rPr>
          <w:spacing w:val="67"/>
        </w:rPr>
        <w:t xml:space="preserve"> </w:t>
      </w:r>
      <w:r>
        <w:rPr>
          <w:spacing w:val="-1"/>
        </w:rPr>
        <w:t>ма</w:t>
      </w:r>
      <w:r>
        <w:rPr>
          <w:spacing w:val="1"/>
        </w:rPr>
        <w:t>р</w:t>
      </w:r>
      <w:r>
        <w:rPr>
          <w:spacing w:val="-1"/>
        </w:rPr>
        <w:t>к</w:t>
      </w:r>
      <w:r>
        <w:t>и</w:t>
      </w:r>
      <w:r>
        <w:rPr>
          <w:w w:val="99"/>
        </w:rPr>
        <w:t xml:space="preserve"> </w:t>
      </w:r>
      <w:r>
        <w:rPr>
          <w:spacing w:val="-1"/>
        </w:rPr>
        <w:t>АП</w:t>
      </w:r>
      <w:r>
        <w:rPr>
          <w:spacing w:val="1"/>
        </w:rPr>
        <w:t>в</w:t>
      </w:r>
      <w:r>
        <w:rPr>
          <w:spacing w:val="-1"/>
        </w:rPr>
        <w:t>КаП</w:t>
      </w:r>
      <w:r>
        <w:rPr>
          <w:spacing w:val="1"/>
        </w:rPr>
        <w:t>2</w:t>
      </w:r>
      <w:r>
        <w:t>г</w:t>
      </w:r>
      <w:r>
        <w:rPr>
          <w:spacing w:val="61"/>
        </w:rPr>
        <w:t xml:space="preserve"> </w:t>
      </w:r>
      <w:r>
        <w:rPr>
          <w:spacing w:val="-1"/>
        </w:rPr>
        <w:t>се</w:t>
      </w:r>
      <w:r>
        <w:t>ч</w:t>
      </w:r>
      <w:r>
        <w:rPr>
          <w:spacing w:val="-1"/>
        </w:rPr>
        <w:t>ен</w:t>
      </w:r>
      <w:r>
        <w:rPr>
          <w:spacing w:val="1"/>
        </w:rPr>
        <w:t>и</w:t>
      </w:r>
      <w:r>
        <w:rPr>
          <w:spacing w:val="-1"/>
        </w:rPr>
        <w:t>е</w:t>
      </w:r>
      <w:r>
        <w:t>м</w:t>
      </w:r>
      <w:r>
        <w:rPr>
          <w:spacing w:val="29"/>
        </w:rPr>
        <w:t xml:space="preserve"> </w:t>
      </w:r>
      <w:r>
        <w:t>3х70/16-6.</w:t>
      </w:r>
      <w:r>
        <w:rPr>
          <w:spacing w:val="31"/>
        </w:rPr>
        <w:t xml:space="preserve"> </w:t>
      </w:r>
      <w:r>
        <w:rPr>
          <w:spacing w:val="-1"/>
        </w:rPr>
        <w:t>Марк</w:t>
      </w:r>
      <w:r>
        <w:t>а</w:t>
      </w:r>
      <w:r>
        <w:rPr>
          <w:spacing w:val="29"/>
        </w:rPr>
        <w:t xml:space="preserve"> </w:t>
      </w:r>
      <w:r>
        <w:t>к</w:t>
      </w:r>
      <w:r>
        <w:rPr>
          <w:spacing w:val="-1"/>
        </w:rPr>
        <w:t>а</w:t>
      </w:r>
      <w:r>
        <w:t>б</w:t>
      </w:r>
      <w:r>
        <w:rPr>
          <w:spacing w:val="-1"/>
        </w:rPr>
        <w:t>е</w:t>
      </w:r>
      <w:r>
        <w:t>ля</w:t>
      </w:r>
      <w:r>
        <w:rPr>
          <w:spacing w:val="32"/>
        </w:rPr>
        <w:t xml:space="preserve"> </w:t>
      </w:r>
      <w:r>
        <w:t>выбрана</w:t>
      </w:r>
      <w:r>
        <w:rPr>
          <w:spacing w:val="30"/>
        </w:rPr>
        <w:t xml:space="preserve"> </w:t>
      </w:r>
      <w:r>
        <w:t>исходя</w:t>
      </w:r>
      <w:r>
        <w:rPr>
          <w:spacing w:val="30"/>
        </w:rPr>
        <w:t xml:space="preserve"> </w:t>
      </w:r>
      <w:r>
        <w:t>из</w:t>
      </w:r>
      <w:r>
        <w:rPr>
          <w:spacing w:val="31"/>
        </w:rPr>
        <w:t xml:space="preserve"> </w:t>
      </w:r>
      <w:r>
        <w:t>сложных</w:t>
      </w:r>
      <w:r>
        <w:rPr>
          <w:w w:val="99"/>
        </w:rPr>
        <w:t xml:space="preserve"> </w:t>
      </w:r>
      <w:r>
        <w:t>геологических</w:t>
      </w:r>
      <w:r>
        <w:rPr>
          <w:spacing w:val="7"/>
        </w:rPr>
        <w:t xml:space="preserve"> </w:t>
      </w:r>
      <w:r>
        <w:t>условий</w:t>
      </w:r>
      <w:r>
        <w:rPr>
          <w:spacing w:val="7"/>
        </w:rPr>
        <w:t xml:space="preserve"> </w:t>
      </w:r>
      <w:r>
        <w:t>данной</w:t>
      </w:r>
      <w:r>
        <w:rPr>
          <w:spacing w:val="7"/>
        </w:rPr>
        <w:t xml:space="preserve"> </w:t>
      </w:r>
      <w:r>
        <w:t>местности</w:t>
      </w:r>
      <w:r>
        <w:rPr>
          <w:spacing w:val="8"/>
        </w:rPr>
        <w:t xml:space="preserve"> </w:t>
      </w:r>
      <w:r>
        <w:t>(заболоченность,</w:t>
      </w:r>
      <w:r>
        <w:rPr>
          <w:spacing w:val="6"/>
        </w:rPr>
        <w:t xml:space="preserve"> </w:t>
      </w:r>
      <w:r>
        <w:t>высокий</w:t>
      </w:r>
      <w:r>
        <w:rPr>
          <w:spacing w:val="8"/>
        </w:rPr>
        <w:t xml:space="preserve"> </w:t>
      </w:r>
      <w:r>
        <w:t>уровень</w:t>
      </w:r>
      <w:r>
        <w:rPr>
          <w:w w:val="99"/>
        </w:rPr>
        <w:t xml:space="preserve"> </w:t>
      </w:r>
      <w:r>
        <w:t>грунто</w:t>
      </w:r>
      <w:r>
        <w:rPr>
          <w:spacing w:val="-2"/>
        </w:rPr>
        <w:t>в</w:t>
      </w:r>
      <w:r>
        <w:rPr>
          <w:spacing w:val="-1"/>
        </w:rPr>
        <w:t>ы</w:t>
      </w:r>
      <w:r>
        <w:t>х</w:t>
      </w:r>
      <w:r>
        <w:rPr>
          <w:spacing w:val="-16"/>
        </w:rPr>
        <w:t xml:space="preserve"> </w:t>
      </w:r>
      <w:r>
        <w:t>вод,</w:t>
      </w:r>
      <w:r>
        <w:rPr>
          <w:spacing w:val="-15"/>
        </w:rPr>
        <w:t xml:space="preserve"> </w:t>
      </w:r>
      <w:r>
        <w:t>пучинистость</w:t>
      </w:r>
      <w:r>
        <w:rPr>
          <w:spacing w:val="-15"/>
        </w:rPr>
        <w:t xml:space="preserve"> </w:t>
      </w:r>
      <w:r>
        <w:t>грунтов).</w:t>
      </w:r>
    </w:p>
    <w:p w:rsidR="000C344A" w:rsidRDefault="000C344A" w:rsidP="000C344A">
      <w:pPr>
        <w:pStyle w:val="a6"/>
        <w:kinsoku w:val="0"/>
        <w:overflowPunct w:val="0"/>
        <w:spacing w:line="288" w:lineRule="auto"/>
        <w:ind w:left="101" w:right="105" w:firstLine="709"/>
        <w:jc w:val="both"/>
      </w:pPr>
      <w:r>
        <w:t>При</w:t>
      </w:r>
      <w:r>
        <w:rPr>
          <w:spacing w:val="1"/>
        </w:rPr>
        <w:t xml:space="preserve"> </w:t>
      </w:r>
      <w:r>
        <w:t>прокладке по</w:t>
      </w:r>
      <w:r>
        <w:rPr>
          <w:spacing w:val="1"/>
        </w:rPr>
        <w:t xml:space="preserve"> </w:t>
      </w:r>
      <w:r>
        <w:t>стойкам концевых</w:t>
      </w:r>
      <w:r>
        <w:rPr>
          <w:spacing w:val="1"/>
        </w:rPr>
        <w:t xml:space="preserve"> </w:t>
      </w:r>
      <w:r>
        <w:t>опор</w:t>
      </w:r>
      <w:r>
        <w:rPr>
          <w:spacing w:val="2"/>
        </w:rPr>
        <w:t xml:space="preserve"> </w:t>
      </w:r>
      <w:r>
        <w:rPr>
          <w:spacing w:val="-1"/>
        </w:rPr>
        <w:t>кабел</w:t>
      </w:r>
      <w:r>
        <w:t>и</w:t>
      </w:r>
      <w:r>
        <w:rPr>
          <w:spacing w:val="1"/>
        </w:rPr>
        <w:t xml:space="preserve"> </w:t>
      </w:r>
      <w:r>
        <w:t>защищены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высоте</w:t>
      </w:r>
      <w:r>
        <w:rPr>
          <w:w w:val="99"/>
        </w:rPr>
        <w:t xml:space="preserve"> </w:t>
      </w:r>
      <w:r>
        <w:t>на</w:t>
      </w:r>
      <w:r>
        <w:rPr>
          <w:spacing w:val="-6"/>
        </w:rPr>
        <w:t xml:space="preserve"> </w:t>
      </w:r>
      <w:r>
        <w:t>2</w:t>
      </w:r>
      <w:r>
        <w:rPr>
          <w:spacing w:val="-6"/>
        </w:rPr>
        <w:t xml:space="preserve"> </w:t>
      </w:r>
      <w:r>
        <w:t>м</w:t>
      </w:r>
      <w:r>
        <w:rPr>
          <w:spacing w:val="-5"/>
        </w:rPr>
        <w:t xml:space="preserve"> </w:t>
      </w:r>
      <w:r>
        <w:t>от</w:t>
      </w:r>
      <w:r>
        <w:rPr>
          <w:spacing w:val="-4"/>
        </w:rPr>
        <w:t xml:space="preserve"> </w:t>
      </w:r>
      <w:r>
        <w:t>уровня</w:t>
      </w:r>
      <w:r>
        <w:rPr>
          <w:spacing w:val="-6"/>
        </w:rPr>
        <w:t xml:space="preserve"> </w:t>
      </w:r>
      <w:r>
        <w:rPr>
          <w:spacing w:val="-1"/>
        </w:rPr>
        <w:t>земл</w:t>
      </w:r>
      <w:r>
        <w:t>и</w:t>
      </w:r>
      <w:r>
        <w:rPr>
          <w:spacing w:val="-6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rPr>
          <w:spacing w:val="1"/>
        </w:rPr>
        <w:t>н</w:t>
      </w:r>
      <w:r>
        <w:t>а</w:t>
      </w:r>
      <w:r>
        <w:rPr>
          <w:spacing w:val="-5"/>
        </w:rPr>
        <w:t xml:space="preserve"> </w:t>
      </w:r>
      <w:r>
        <w:t>0,3</w:t>
      </w:r>
      <w:r>
        <w:rPr>
          <w:spacing w:val="-6"/>
        </w:rPr>
        <w:t xml:space="preserve"> </w:t>
      </w:r>
      <w:r>
        <w:t>м</w:t>
      </w:r>
      <w:r>
        <w:rPr>
          <w:spacing w:val="-6"/>
        </w:rPr>
        <w:t xml:space="preserve"> </w:t>
      </w:r>
      <w:r>
        <w:t>в</w:t>
      </w:r>
      <w:r>
        <w:rPr>
          <w:spacing w:val="-5"/>
        </w:rPr>
        <w:t xml:space="preserve"> </w:t>
      </w:r>
      <w:r>
        <w:t>земле</w:t>
      </w:r>
      <w:r>
        <w:rPr>
          <w:spacing w:val="-7"/>
        </w:rPr>
        <w:t xml:space="preserve"> </w:t>
      </w:r>
      <w:r>
        <w:rPr>
          <w:spacing w:val="1"/>
        </w:rPr>
        <w:t>з</w:t>
      </w:r>
      <w:r>
        <w:t>ащ</w:t>
      </w:r>
      <w:r>
        <w:rPr>
          <w:spacing w:val="1"/>
        </w:rPr>
        <w:t>и</w:t>
      </w:r>
      <w:r>
        <w:t>тным</w:t>
      </w:r>
      <w:r>
        <w:rPr>
          <w:spacing w:val="-7"/>
        </w:rPr>
        <w:t xml:space="preserve"> </w:t>
      </w:r>
      <w:r>
        <w:t>кожухо</w:t>
      </w:r>
      <w:r>
        <w:rPr>
          <w:spacing w:val="-1"/>
        </w:rPr>
        <w:t>м</w:t>
      </w:r>
      <w:r>
        <w:t>.</w:t>
      </w:r>
    </w:p>
    <w:p w:rsidR="000C344A" w:rsidRDefault="000C344A" w:rsidP="000C344A">
      <w:pPr>
        <w:pStyle w:val="a6"/>
        <w:kinsoku w:val="0"/>
        <w:overflowPunct w:val="0"/>
        <w:spacing w:line="288" w:lineRule="auto"/>
        <w:ind w:left="101" w:right="107" w:firstLine="709"/>
        <w:jc w:val="both"/>
      </w:pPr>
      <w:r>
        <w:t>При</w:t>
      </w:r>
      <w:r>
        <w:rPr>
          <w:spacing w:val="9"/>
        </w:rPr>
        <w:t xml:space="preserve"> </w:t>
      </w:r>
      <w:r>
        <w:t>переходе</w:t>
      </w:r>
      <w:r>
        <w:rPr>
          <w:spacing w:val="8"/>
        </w:rPr>
        <w:t xml:space="preserve"> </w:t>
      </w:r>
      <w:r>
        <w:rPr>
          <w:spacing w:val="-1"/>
        </w:rPr>
        <w:t>кабельны</w:t>
      </w:r>
      <w:r>
        <w:t>х</w:t>
      </w:r>
      <w:r>
        <w:rPr>
          <w:spacing w:val="9"/>
        </w:rPr>
        <w:t xml:space="preserve"> </w:t>
      </w:r>
      <w:r>
        <w:t>линий</w:t>
      </w:r>
      <w:r>
        <w:rPr>
          <w:spacing w:val="9"/>
        </w:rPr>
        <w:t xml:space="preserve"> </w:t>
      </w:r>
      <w:r>
        <w:t>в</w:t>
      </w:r>
      <w:r>
        <w:rPr>
          <w:spacing w:val="8"/>
        </w:rPr>
        <w:t xml:space="preserve"> </w:t>
      </w:r>
      <w:r>
        <w:t>воздушную</w:t>
      </w:r>
      <w:r>
        <w:rPr>
          <w:spacing w:val="9"/>
        </w:rPr>
        <w:t xml:space="preserve"> </w:t>
      </w:r>
      <w:r>
        <w:rPr>
          <w:spacing w:val="-1"/>
        </w:rPr>
        <w:t>(ВЛ</w:t>
      </w:r>
      <w:r>
        <w:t>З)</w:t>
      </w:r>
      <w:r>
        <w:rPr>
          <w:spacing w:val="9"/>
        </w:rPr>
        <w:t xml:space="preserve"> </w:t>
      </w:r>
      <w:r>
        <w:t>на</w:t>
      </w:r>
      <w:r>
        <w:rPr>
          <w:spacing w:val="8"/>
        </w:rPr>
        <w:t xml:space="preserve"> </w:t>
      </w:r>
      <w:r>
        <w:t>проектируемых</w:t>
      </w:r>
      <w:r>
        <w:rPr>
          <w:w w:val="99"/>
        </w:rPr>
        <w:t xml:space="preserve"> </w:t>
      </w:r>
      <w:r>
        <w:t>опорах</w:t>
      </w:r>
      <w:r>
        <w:rPr>
          <w:spacing w:val="38"/>
        </w:rPr>
        <w:t xml:space="preserve"> </w:t>
      </w:r>
      <w:r>
        <w:t>предусмотрена</w:t>
      </w:r>
      <w:r>
        <w:rPr>
          <w:spacing w:val="54"/>
        </w:rPr>
        <w:t xml:space="preserve"> </w:t>
      </w:r>
      <w:r>
        <w:t>установка</w:t>
      </w:r>
      <w:r>
        <w:rPr>
          <w:spacing w:val="55"/>
        </w:rPr>
        <w:t xml:space="preserve"> </w:t>
      </w:r>
      <w:r>
        <w:t>концевых</w:t>
      </w:r>
      <w:r>
        <w:rPr>
          <w:spacing w:val="56"/>
        </w:rPr>
        <w:t xml:space="preserve"> </w:t>
      </w:r>
      <w:r>
        <w:t>кабельных</w:t>
      </w:r>
      <w:r>
        <w:rPr>
          <w:spacing w:val="54"/>
        </w:rPr>
        <w:t xml:space="preserve"> </w:t>
      </w:r>
      <w:r>
        <w:t>муфт</w:t>
      </w:r>
      <w:r>
        <w:rPr>
          <w:spacing w:val="54"/>
        </w:rPr>
        <w:t xml:space="preserve"> </w:t>
      </w:r>
      <w:r>
        <w:t>и</w:t>
      </w:r>
      <w:r>
        <w:rPr>
          <w:spacing w:val="57"/>
        </w:rPr>
        <w:t xml:space="preserve"> </w:t>
      </w:r>
      <w:r>
        <w:t>комплек</w:t>
      </w:r>
      <w:r>
        <w:rPr>
          <w:spacing w:val="2"/>
        </w:rPr>
        <w:t>т</w:t>
      </w:r>
      <w:r>
        <w:t>а</w:t>
      </w:r>
      <w:r>
        <w:rPr>
          <w:w w:val="99"/>
        </w:rPr>
        <w:t xml:space="preserve"> </w:t>
      </w:r>
      <w:r>
        <w:t>ограничителей</w:t>
      </w:r>
      <w:r>
        <w:rPr>
          <w:spacing w:val="-39"/>
        </w:rPr>
        <w:t xml:space="preserve"> </w:t>
      </w:r>
      <w:r>
        <w:t>пе</w:t>
      </w:r>
      <w:r>
        <w:rPr>
          <w:spacing w:val="1"/>
        </w:rPr>
        <w:t>р</w:t>
      </w:r>
      <w:r>
        <w:rPr>
          <w:spacing w:val="-1"/>
        </w:rPr>
        <w:t>е</w:t>
      </w:r>
      <w:r>
        <w:t>напряжени</w:t>
      </w:r>
      <w:r>
        <w:rPr>
          <w:spacing w:val="-1"/>
        </w:rPr>
        <w:t>я</w:t>
      </w:r>
      <w:r>
        <w:t>.</w:t>
      </w:r>
    </w:p>
    <w:p w:rsidR="000C344A" w:rsidRDefault="000C344A" w:rsidP="000C344A">
      <w:pPr>
        <w:pStyle w:val="a6"/>
        <w:kinsoku w:val="0"/>
        <w:overflowPunct w:val="0"/>
        <w:ind w:left="810"/>
      </w:pPr>
      <w:r>
        <w:t>Пересечение</w:t>
      </w:r>
      <w:r>
        <w:rPr>
          <w:spacing w:val="49"/>
        </w:rPr>
        <w:t xml:space="preserve"> </w:t>
      </w:r>
      <w:r>
        <w:t>ка</w:t>
      </w:r>
      <w:r>
        <w:rPr>
          <w:spacing w:val="1"/>
        </w:rPr>
        <w:t>б</w:t>
      </w:r>
      <w:r>
        <w:rPr>
          <w:spacing w:val="-1"/>
        </w:rPr>
        <w:t>е</w:t>
      </w:r>
      <w:r>
        <w:t>льной</w:t>
      </w:r>
      <w:r>
        <w:rPr>
          <w:spacing w:val="49"/>
        </w:rPr>
        <w:t xml:space="preserve"> </w:t>
      </w:r>
      <w:r>
        <w:t>вставки</w:t>
      </w:r>
      <w:r>
        <w:rPr>
          <w:spacing w:val="50"/>
        </w:rPr>
        <w:t xml:space="preserve"> </w:t>
      </w:r>
      <w:r>
        <w:t>с</w:t>
      </w:r>
      <w:r>
        <w:rPr>
          <w:spacing w:val="50"/>
        </w:rPr>
        <w:t xml:space="preserve"> </w:t>
      </w:r>
      <w:r>
        <w:t>автодорогой</w:t>
      </w:r>
      <w:r>
        <w:rPr>
          <w:spacing w:val="49"/>
        </w:rPr>
        <w:t xml:space="preserve"> </w:t>
      </w:r>
      <w:r>
        <w:t>выполняется</w:t>
      </w:r>
      <w:r>
        <w:rPr>
          <w:spacing w:val="51"/>
        </w:rPr>
        <w:t xml:space="preserve"> </w:t>
      </w:r>
      <w:r>
        <w:t>методом</w:t>
      </w:r>
    </w:p>
    <w:p w:rsidR="000C344A" w:rsidRDefault="000C344A" w:rsidP="000C344A">
      <w:pPr>
        <w:pStyle w:val="a6"/>
        <w:kinsoku w:val="0"/>
        <w:overflowPunct w:val="0"/>
        <w:ind w:left="810"/>
        <w:sectPr w:rsidR="000C344A">
          <w:pgSz w:w="11905" w:h="16840"/>
          <w:pgMar w:top="980" w:right="740" w:bottom="280" w:left="1600" w:header="756" w:footer="0" w:gutter="0"/>
          <w:cols w:space="720"/>
          <w:noEndnote/>
        </w:sectPr>
      </w:pPr>
    </w:p>
    <w:p w:rsidR="000C344A" w:rsidRDefault="000C344A" w:rsidP="000C344A">
      <w:pPr>
        <w:pStyle w:val="a6"/>
        <w:kinsoku w:val="0"/>
        <w:overflowPunct w:val="0"/>
        <w:spacing w:before="64"/>
        <w:ind w:left="101"/>
      </w:pPr>
      <w:r>
        <w:rPr>
          <w:w w:val="95"/>
        </w:rPr>
        <w:lastRenderedPageBreak/>
        <w:t>ГНБ.</w:t>
      </w:r>
    </w:p>
    <w:p w:rsidR="000C344A" w:rsidRDefault="000C344A" w:rsidP="000C344A">
      <w:pPr>
        <w:kinsoku w:val="0"/>
        <w:overflowPunct w:val="0"/>
        <w:spacing w:line="200" w:lineRule="exact"/>
        <w:rPr>
          <w:sz w:val="20"/>
          <w:szCs w:val="20"/>
        </w:rPr>
      </w:pPr>
      <w:r>
        <w:br w:type="column"/>
      </w:r>
    </w:p>
    <w:p w:rsidR="000C344A" w:rsidRDefault="000C344A" w:rsidP="000C344A">
      <w:pPr>
        <w:kinsoku w:val="0"/>
        <w:overflowPunct w:val="0"/>
        <w:spacing w:before="11" w:line="240" w:lineRule="exact"/>
      </w:pPr>
    </w:p>
    <w:p w:rsidR="000C344A" w:rsidRDefault="000C344A" w:rsidP="000C344A">
      <w:pPr>
        <w:pStyle w:val="a6"/>
        <w:kinsoku w:val="0"/>
        <w:overflowPunct w:val="0"/>
        <w:spacing w:before="0"/>
        <w:ind w:left="74"/>
      </w:pPr>
      <w:r>
        <w:t>При</w:t>
      </w:r>
      <w:r>
        <w:rPr>
          <w:spacing w:val="48"/>
        </w:rPr>
        <w:t xml:space="preserve"> </w:t>
      </w:r>
      <w:r>
        <w:rPr>
          <w:spacing w:val="-1"/>
        </w:rPr>
        <w:t>пересе</w:t>
      </w:r>
      <w:r>
        <w:t>ч</w:t>
      </w:r>
      <w:r>
        <w:rPr>
          <w:spacing w:val="-1"/>
        </w:rPr>
        <w:t>ени</w:t>
      </w:r>
      <w:r>
        <w:t>я</w:t>
      </w:r>
      <w:r>
        <w:rPr>
          <w:spacing w:val="47"/>
        </w:rPr>
        <w:t xml:space="preserve"> </w:t>
      </w:r>
      <w:r>
        <w:t>с</w:t>
      </w:r>
      <w:r>
        <w:rPr>
          <w:spacing w:val="49"/>
        </w:rPr>
        <w:t xml:space="preserve"> </w:t>
      </w:r>
      <w:r>
        <w:t>кабелями</w:t>
      </w:r>
      <w:r>
        <w:rPr>
          <w:spacing w:val="47"/>
        </w:rPr>
        <w:t xml:space="preserve"> </w:t>
      </w:r>
      <w:r>
        <w:rPr>
          <w:spacing w:val="-1"/>
        </w:rPr>
        <w:t>связ</w:t>
      </w:r>
      <w:r>
        <w:t>и,</w:t>
      </w:r>
      <w:r>
        <w:rPr>
          <w:spacing w:val="48"/>
        </w:rPr>
        <w:t xml:space="preserve"> </w:t>
      </w:r>
      <w:r>
        <w:t>при</w:t>
      </w:r>
      <w:r>
        <w:rPr>
          <w:spacing w:val="49"/>
        </w:rPr>
        <w:t xml:space="preserve"> </w:t>
      </w:r>
      <w:r>
        <w:t>проколе</w:t>
      </w:r>
      <w:r>
        <w:rPr>
          <w:spacing w:val="47"/>
        </w:rPr>
        <w:t xml:space="preserve"> </w:t>
      </w:r>
      <w:r>
        <w:t>ГНБ,</w:t>
      </w:r>
      <w:r>
        <w:rPr>
          <w:spacing w:val="49"/>
        </w:rPr>
        <w:t xml:space="preserve"> </w:t>
      </w:r>
      <w:r>
        <w:t>а</w:t>
      </w:r>
      <w:r>
        <w:rPr>
          <w:spacing w:val="47"/>
        </w:rPr>
        <w:t xml:space="preserve"> </w:t>
      </w:r>
      <w:r>
        <w:rPr>
          <w:spacing w:val="-1"/>
        </w:rPr>
        <w:t>та</w:t>
      </w:r>
      <w:r>
        <w:t>к</w:t>
      </w:r>
      <w:r>
        <w:rPr>
          <w:spacing w:val="47"/>
        </w:rPr>
        <w:t xml:space="preserve"> </w:t>
      </w:r>
      <w:r>
        <w:t>также</w:t>
      </w:r>
      <w:r>
        <w:rPr>
          <w:spacing w:val="48"/>
        </w:rPr>
        <w:t xml:space="preserve"> </w:t>
      </w:r>
      <w:r>
        <w:t>в</w:t>
      </w:r>
    </w:p>
    <w:p w:rsidR="000C344A" w:rsidRDefault="000C344A" w:rsidP="000C344A">
      <w:pPr>
        <w:pStyle w:val="a6"/>
        <w:kinsoku w:val="0"/>
        <w:overflowPunct w:val="0"/>
        <w:spacing w:before="0"/>
        <w:ind w:left="74"/>
        <w:sectPr w:rsidR="000C344A">
          <w:type w:val="continuous"/>
          <w:pgSz w:w="11905" w:h="16840"/>
          <w:pgMar w:top="1040" w:right="740" w:bottom="280" w:left="1600" w:header="720" w:footer="720" w:gutter="0"/>
          <w:cols w:num="2" w:space="720" w:equalWidth="0">
            <w:col w:w="696" w:space="40"/>
            <w:col w:w="8829"/>
          </w:cols>
          <w:noEndnote/>
        </w:sectPr>
      </w:pPr>
    </w:p>
    <w:p w:rsidR="000C344A" w:rsidRDefault="000C344A" w:rsidP="000C344A">
      <w:pPr>
        <w:pStyle w:val="a6"/>
        <w:kinsoku w:val="0"/>
        <w:overflowPunct w:val="0"/>
        <w:spacing w:before="64" w:line="288" w:lineRule="auto"/>
        <w:ind w:left="101" w:right="106"/>
        <w:jc w:val="both"/>
      </w:pPr>
      <w:r>
        <w:rPr>
          <w:spacing w:val="-1"/>
        </w:rPr>
        <w:lastRenderedPageBreak/>
        <w:t>места</w:t>
      </w:r>
      <w:r>
        <w:t>х</w:t>
      </w:r>
      <w:r>
        <w:rPr>
          <w:spacing w:val="69"/>
        </w:rPr>
        <w:t xml:space="preserve"> </w:t>
      </w:r>
      <w:r>
        <w:t>воз</w:t>
      </w:r>
      <w:r>
        <w:rPr>
          <w:spacing w:val="-1"/>
        </w:rPr>
        <w:t>м</w:t>
      </w:r>
      <w:r>
        <w:t>ожного</w:t>
      </w:r>
      <w:r>
        <w:rPr>
          <w:spacing w:val="69"/>
        </w:rPr>
        <w:t xml:space="preserve"> </w:t>
      </w:r>
      <w:r>
        <w:t>проезда</w:t>
      </w:r>
      <w:r>
        <w:rPr>
          <w:spacing w:val="67"/>
        </w:rPr>
        <w:t xml:space="preserve"> </w:t>
      </w:r>
      <w:r>
        <w:t>тяжело</w:t>
      </w:r>
      <w:r>
        <w:rPr>
          <w:spacing w:val="1"/>
        </w:rPr>
        <w:t>в</w:t>
      </w:r>
      <w:r>
        <w:t>есной</w:t>
      </w:r>
      <w:r>
        <w:rPr>
          <w:spacing w:val="68"/>
        </w:rPr>
        <w:t xml:space="preserve"> </w:t>
      </w:r>
      <w:r>
        <w:t>те</w:t>
      </w:r>
      <w:r>
        <w:rPr>
          <w:spacing w:val="1"/>
        </w:rPr>
        <w:t>х</w:t>
      </w:r>
      <w:r>
        <w:t>ники</w:t>
      </w:r>
      <w:r>
        <w:rPr>
          <w:spacing w:val="68"/>
        </w:rPr>
        <w:t xml:space="preserve"> </w:t>
      </w:r>
      <w:r>
        <w:t>предусмотрена</w:t>
      </w:r>
      <w:r>
        <w:rPr>
          <w:spacing w:val="68"/>
        </w:rPr>
        <w:t xml:space="preserve"> </w:t>
      </w:r>
      <w:r>
        <w:t>зажи</w:t>
      </w:r>
      <w:r>
        <w:rPr>
          <w:spacing w:val="1"/>
        </w:rPr>
        <w:t>т</w:t>
      </w:r>
      <w:r>
        <w:t>а</w:t>
      </w:r>
      <w:r>
        <w:rPr>
          <w:w w:val="99"/>
        </w:rPr>
        <w:t xml:space="preserve"> </w:t>
      </w:r>
      <w:r>
        <w:rPr>
          <w:spacing w:val="-1"/>
        </w:rPr>
        <w:t>кабел</w:t>
      </w:r>
      <w:r>
        <w:t>я</w:t>
      </w:r>
      <w:r>
        <w:rPr>
          <w:spacing w:val="64"/>
        </w:rPr>
        <w:t xml:space="preserve"> </w:t>
      </w:r>
      <w:r>
        <w:t>трубой</w:t>
      </w:r>
      <w:r>
        <w:rPr>
          <w:spacing w:val="66"/>
        </w:rPr>
        <w:t xml:space="preserve"> </w:t>
      </w:r>
      <w:r>
        <w:rPr>
          <w:spacing w:val="-2"/>
        </w:rPr>
        <w:t>П</w:t>
      </w:r>
      <w:r>
        <w:t>Э100</w:t>
      </w:r>
      <w:r>
        <w:rPr>
          <w:spacing w:val="66"/>
        </w:rPr>
        <w:t xml:space="preserve"> </w:t>
      </w:r>
      <w:r>
        <w:t>диаметром</w:t>
      </w:r>
      <w:r>
        <w:rPr>
          <w:spacing w:val="65"/>
        </w:rPr>
        <w:t xml:space="preserve"> </w:t>
      </w:r>
      <w:r>
        <w:t>160</w:t>
      </w:r>
      <w:r>
        <w:rPr>
          <w:spacing w:val="66"/>
        </w:rPr>
        <w:t xml:space="preserve"> </w:t>
      </w:r>
      <w:r>
        <w:rPr>
          <w:spacing w:val="-1"/>
        </w:rPr>
        <w:t>мм</w:t>
      </w:r>
      <w:r>
        <w:t>.</w:t>
      </w:r>
      <w:r>
        <w:rPr>
          <w:spacing w:val="66"/>
        </w:rPr>
        <w:t xml:space="preserve"> </w:t>
      </w:r>
      <w:r>
        <w:t>Герметизация</w:t>
      </w:r>
      <w:r>
        <w:rPr>
          <w:spacing w:val="65"/>
        </w:rPr>
        <w:t xml:space="preserve"> </w:t>
      </w:r>
      <w:r>
        <w:t>к</w:t>
      </w:r>
      <w:r>
        <w:rPr>
          <w:spacing w:val="1"/>
        </w:rPr>
        <w:t>о</w:t>
      </w:r>
      <w:r>
        <w:t>нцов</w:t>
      </w:r>
      <w:r>
        <w:rPr>
          <w:spacing w:val="66"/>
        </w:rPr>
        <w:t xml:space="preserve"> </w:t>
      </w:r>
      <w:r>
        <w:rPr>
          <w:spacing w:val="-1"/>
        </w:rPr>
        <w:t>труб</w:t>
      </w:r>
      <w:r>
        <w:rPr>
          <w:spacing w:val="-1"/>
          <w:w w:val="99"/>
        </w:rPr>
        <w:t xml:space="preserve"> </w:t>
      </w:r>
      <w:r>
        <w:t>выполняется</w:t>
      </w:r>
      <w:r>
        <w:rPr>
          <w:spacing w:val="-28"/>
        </w:rPr>
        <w:t xml:space="preserve"> </w:t>
      </w:r>
      <w:r>
        <w:rPr>
          <w:spacing w:val="1"/>
        </w:rPr>
        <w:t>т</w:t>
      </w:r>
      <w:r>
        <w:rPr>
          <w:spacing w:val="-1"/>
        </w:rPr>
        <w:t>ерм</w:t>
      </w:r>
      <w:r>
        <w:rPr>
          <w:spacing w:val="1"/>
        </w:rPr>
        <w:t>о</w:t>
      </w:r>
      <w:r>
        <w:t>у</w:t>
      </w:r>
      <w:r>
        <w:rPr>
          <w:spacing w:val="-1"/>
        </w:rPr>
        <w:t>сажи</w:t>
      </w:r>
      <w:r>
        <w:rPr>
          <w:spacing w:val="1"/>
        </w:rPr>
        <w:t>в</w:t>
      </w:r>
      <w:r>
        <w:rPr>
          <w:spacing w:val="-1"/>
        </w:rPr>
        <w:t>а</w:t>
      </w:r>
      <w:r>
        <w:rPr>
          <w:spacing w:val="1"/>
        </w:rPr>
        <w:t>ю</w:t>
      </w:r>
      <w:r>
        <w:rPr>
          <w:spacing w:val="-1"/>
        </w:rPr>
        <w:t>щим</w:t>
      </w:r>
      <w:r>
        <w:t>и</w:t>
      </w:r>
      <w:r>
        <w:rPr>
          <w:spacing w:val="-27"/>
        </w:rPr>
        <w:t xml:space="preserve"> </w:t>
      </w:r>
      <w:r>
        <w:rPr>
          <w:spacing w:val="-1"/>
        </w:rPr>
        <w:t>тр</w:t>
      </w:r>
      <w:r>
        <w:rPr>
          <w:spacing w:val="1"/>
        </w:rPr>
        <w:t>у</w:t>
      </w:r>
      <w:r>
        <w:t>б</w:t>
      </w:r>
      <w:r>
        <w:rPr>
          <w:spacing w:val="-1"/>
        </w:rPr>
        <w:t>кам</w:t>
      </w:r>
      <w:r>
        <w:t>и.</w:t>
      </w:r>
    </w:p>
    <w:p w:rsidR="000C344A" w:rsidRDefault="000C344A" w:rsidP="000C344A">
      <w:pPr>
        <w:pStyle w:val="a6"/>
        <w:kinsoku w:val="0"/>
        <w:overflowPunct w:val="0"/>
        <w:spacing w:line="288" w:lineRule="auto"/>
        <w:ind w:left="101" w:firstLine="709"/>
      </w:pPr>
      <w:r>
        <w:rPr>
          <w:spacing w:val="-1"/>
        </w:rPr>
        <w:t>П</w:t>
      </w:r>
      <w:r>
        <w:t>о</w:t>
      </w:r>
      <w:r>
        <w:rPr>
          <w:spacing w:val="33"/>
        </w:rPr>
        <w:t xml:space="preserve"> </w:t>
      </w:r>
      <w:r>
        <w:rPr>
          <w:spacing w:val="-1"/>
        </w:rPr>
        <w:t>те</w:t>
      </w:r>
      <w:r>
        <w:t>х.</w:t>
      </w:r>
      <w:r>
        <w:rPr>
          <w:spacing w:val="32"/>
        </w:rPr>
        <w:t xml:space="preserve"> </w:t>
      </w:r>
      <w:r>
        <w:t>политике</w:t>
      </w:r>
      <w:r>
        <w:rPr>
          <w:spacing w:val="33"/>
        </w:rPr>
        <w:t xml:space="preserve"> </w:t>
      </w:r>
      <w:r>
        <w:rPr>
          <w:spacing w:val="-1"/>
        </w:rPr>
        <w:t>ОА</w:t>
      </w:r>
      <w:r>
        <w:t>О</w:t>
      </w:r>
      <w:r>
        <w:rPr>
          <w:spacing w:val="33"/>
        </w:rPr>
        <w:t xml:space="preserve"> </w:t>
      </w:r>
      <w:r>
        <w:rPr>
          <w:spacing w:val="1"/>
        </w:rPr>
        <w:t>«</w:t>
      </w:r>
      <w:r>
        <w:t>ЮТЭК</w:t>
      </w:r>
      <w:r>
        <w:rPr>
          <w:spacing w:val="32"/>
        </w:rPr>
        <w:t xml:space="preserve"> </w:t>
      </w:r>
      <w:r>
        <w:t>-</w:t>
      </w:r>
      <w:r>
        <w:rPr>
          <w:spacing w:val="33"/>
        </w:rPr>
        <w:t xml:space="preserve"> </w:t>
      </w:r>
      <w:r>
        <w:t>Региональные</w:t>
      </w:r>
      <w:r>
        <w:rPr>
          <w:spacing w:val="33"/>
        </w:rPr>
        <w:t xml:space="preserve"> </w:t>
      </w:r>
      <w:r>
        <w:rPr>
          <w:spacing w:val="-1"/>
        </w:rPr>
        <w:t>сет</w:t>
      </w:r>
      <w:r>
        <w:t>и»</w:t>
      </w:r>
      <w:r>
        <w:rPr>
          <w:spacing w:val="34"/>
        </w:rPr>
        <w:t xml:space="preserve"> </w:t>
      </w:r>
      <w:r>
        <w:t>дополнительно</w:t>
      </w:r>
      <w:r>
        <w:rPr>
          <w:w w:val="99"/>
        </w:rPr>
        <w:t xml:space="preserve"> </w:t>
      </w:r>
      <w:r>
        <w:t>на</w:t>
      </w:r>
      <w:r>
        <w:rPr>
          <w:spacing w:val="-15"/>
        </w:rPr>
        <w:t xml:space="preserve"> </w:t>
      </w:r>
      <w:r>
        <w:t>подземных</w:t>
      </w:r>
      <w:r>
        <w:rPr>
          <w:spacing w:val="-13"/>
        </w:rPr>
        <w:t xml:space="preserve"> </w:t>
      </w:r>
      <w:r>
        <w:t>кабельных</w:t>
      </w:r>
      <w:r>
        <w:rPr>
          <w:spacing w:val="-13"/>
        </w:rPr>
        <w:t xml:space="preserve"> </w:t>
      </w:r>
      <w:r>
        <w:rPr>
          <w:spacing w:val="-1"/>
        </w:rPr>
        <w:t>участка</w:t>
      </w:r>
      <w:r>
        <w:t>х</w:t>
      </w:r>
      <w:r>
        <w:rPr>
          <w:spacing w:val="-14"/>
        </w:rPr>
        <w:t xml:space="preserve"> </w:t>
      </w:r>
      <w:r>
        <w:t>прокладывается</w:t>
      </w:r>
      <w:r>
        <w:rPr>
          <w:spacing w:val="-14"/>
        </w:rPr>
        <w:t xml:space="preserve"> </w:t>
      </w:r>
      <w:r>
        <w:t>резервный</w:t>
      </w:r>
      <w:r>
        <w:rPr>
          <w:spacing w:val="-13"/>
        </w:rPr>
        <w:t xml:space="preserve"> </w:t>
      </w:r>
      <w:r>
        <w:rPr>
          <w:spacing w:val="-1"/>
        </w:rPr>
        <w:t>кабел</w:t>
      </w:r>
      <w:r>
        <w:rPr>
          <w:spacing w:val="1"/>
        </w:rPr>
        <w:t>ь</w:t>
      </w:r>
      <w:r>
        <w:t>.</w:t>
      </w:r>
    </w:p>
    <w:p w:rsidR="000C344A" w:rsidRDefault="000C344A" w:rsidP="000C344A">
      <w:pPr>
        <w:pStyle w:val="a6"/>
        <w:kinsoku w:val="0"/>
        <w:overflowPunct w:val="0"/>
        <w:spacing w:line="288" w:lineRule="auto"/>
        <w:ind w:left="101" w:firstLine="709"/>
        <w:sectPr w:rsidR="000C344A">
          <w:type w:val="continuous"/>
          <w:pgSz w:w="11905" w:h="16840"/>
          <w:pgMar w:top="1040" w:right="740" w:bottom="280" w:left="1600" w:header="720" w:footer="720" w:gutter="0"/>
          <w:cols w:space="720" w:equalWidth="0">
            <w:col w:w="9565"/>
          </w:cols>
          <w:noEndnote/>
        </w:sectPr>
      </w:pPr>
    </w:p>
    <w:p w:rsidR="000C344A" w:rsidRDefault="000C344A" w:rsidP="000C344A">
      <w:pPr>
        <w:kinsoku w:val="0"/>
        <w:overflowPunct w:val="0"/>
        <w:spacing w:before="5" w:line="200" w:lineRule="exact"/>
        <w:rPr>
          <w:sz w:val="20"/>
          <w:szCs w:val="20"/>
        </w:rPr>
      </w:pPr>
    </w:p>
    <w:p w:rsidR="000C344A" w:rsidRDefault="000C344A" w:rsidP="000C344A">
      <w:pPr>
        <w:pStyle w:val="a6"/>
        <w:kinsoku w:val="0"/>
        <w:overflowPunct w:val="0"/>
        <w:spacing w:before="63" w:line="288" w:lineRule="auto"/>
        <w:ind w:left="221" w:right="226" w:firstLine="709"/>
        <w:jc w:val="both"/>
      </w:pPr>
      <w:r>
        <w:t>Прокладка</w:t>
      </w:r>
      <w:r>
        <w:rPr>
          <w:spacing w:val="64"/>
        </w:rPr>
        <w:t xml:space="preserve"> </w:t>
      </w:r>
      <w:r>
        <w:t>к</w:t>
      </w:r>
      <w:r>
        <w:rPr>
          <w:spacing w:val="-1"/>
        </w:rPr>
        <w:t>а</w:t>
      </w:r>
      <w:r>
        <w:t>б</w:t>
      </w:r>
      <w:r>
        <w:rPr>
          <w:spacing w:val="-1"/>
        </w:rPr>
        <w:t>е</w:t>
      </w:r>
      <w:r>
        <w:t>л</w:t>
      </w:r>
      <w:r>
        <w:rPr>
          <w:spacing w:val="-1"/>
        </w:rPr>
        <w:t>е</w:t>
      </w:r>
      <w:r>
        <w:t>й</w:t>
      </w:r>
      <w:r>
        <w:rPr>
          <w:spacing w:val="65"/>
        </w:rPr>
        <w:t xml:space="preserve"> </w:t>
      </w:r>
      <w:r>
        <w:t>выполнена</w:t>
      </w:r>
      <w:r>
        <w:rPr>
          <w:spacing w:val="65"/>
        </w:rPr>
        <w:t xml:space="preserve"> </w:t>
      </w:r>
      <w:r>
        <w:t>по</w:t>
      </w:r>
      <w:r>
        <w:rPr>
          <w:spacing w:val="65"/>
        </w:rPr>
        <w:t xml:space="preserve"> </w:t>
      </w:r>
      <w:r>
        <w:rPr>
          <w:spacing w:val="-1"/>
        </w:rPr>
        <w:t>эстака</w:t>
      </w:r>
      <w:r>
        <w:rPr>
          <w:spacing w:val="1"/>
        </w:rPr>
        <w:t>д</w:t>
      </w:r>
      <w:r>
        <w:t>е</w:t>
      </w:r>
      <w:r>
        <w:rPr>
          <w:spacing w:val="64"/>
        </w:rPr>
        <w:t xml:space="preserve"> </w:t>
      </w:r>
      <w:r>
        <w:t>в</w:t>
      </w:r>
      <w:r>
        <w:rPr>
          <w:spacing w:val="66"/>
        </w:rPr>
        <w:t xml:space="preserve"> </w:t>
      </w:r>
      <w:r>
        <w:t>металлических</w:t>
      </w:r>
      <w:r>
        <w:rPr>
          <w:spacing w:val="65"/>
        </w:rPr>
        <w:t xml:space="preserve"> </w:t>
      </w:r>
      <w:r>
        <w:rPr>
          <w:spacing w:val="-1"/>
        </w:rPr>
        <w:t>лотка</w:t>
      </w:r>
      <w:r>
        <w:rPr>
          <w:spacing w:val="2"/>
        </w:rPr>
        <w:t>х</w:t>
      </w:r>
      <w:r>
        <w:t>,</w:t>
      </w:r>
      <w:r>
        <w:rPr>
          <w:w w:val="99"/>
        </w:rPr>
        <w:t xml:space="preserve"> </w:t>
      </w:r>
      <w:r>
        <w:t>выполненной</w:t>
      </w:r>
      <w:r>
        <w:rPr>
          <w:spacing w:val="20"/>
        </w:rPr>
        <w:t xml:space="preserve"> </w:t>
      </w:r>
      <w:r>
        <w:t>по</w:t>
      </w:r>
      <w:r>
        <w:rPr>
          <w:spacing w:val="20"/>
        </w:rPr>
        <w:t xml:space="preserve"> </w:t>
      </w:r>
      <w:r>
        <w:t>типовой</w:t>
      </w:r>
      <w:r>
        <w:rPr>
          <w:spacing w:val="20"/>
        </w:rPr>
        <w:t xml:space="preserve"> </w:t>
      </w:r>
      <w:r>
        <w:t>серии</w:t>
      </w:r>
      <w:r>
        <w:rPr>
          <w:spacing w:val="20"/>
        </w:rPr>
        <w:t xml:space="preserve"> </w:t>
      </w:r>
      <w:r>
        <w:t>3.016.2-12</w:t>
      </w:r>
      <w:r>
        <w:rPr>
          <w:spacing w:val="20"/>
        </w:rPr>
        <w:t xml:space="preserve"> </w:t>
      </w:r>
      <w:r>
        <w:rPr>
          <w:spacing w:val="-1"/>
        </w:rPr>
        <w:t>«Ме</w:t>
      </w:r>
      <w:r>
        <w:rPr>
          <w:spacing w:val="1"/>
        </w:rPr>
        <w:t>т</w:t>
      </w:r>
      <w:r>
        <w:rPr>
          <w:spacing w:val="-1"/>
        </w:rPr>
        <w:t>алл</w:t>
      </w:r>
      <w:r>
        <w:rPr>
          <w:spacing w:val="1"/>
        </w:rPr>
        <w:t>и</w:t>
      </w:r>
      <w:r>
        <w:rPr>
          <w:spacing w:val="-1"/>
        </w:rPr>
        <w:t>ческ</w:t>
      </w:r>
      <w:r>
        <w:rPr>
          <w:spacing w:val="1"/>
        </w:rPr>
        <w:t>и</w:t>
      </w:r>
      <w:r>
        <w:t>е</w:t>
      </w:r>
      <w:r>
        <w:rPr>
          <w:spacing w:val="20"/>
        </w:rPr>
        <w:t xml:space="preserve"> </w:t>
      </w:r>
      <w:r>
        <w:t>конструкции</w:t>
      </w:r>
      <w:r>
        <w:rPr>
          <w:w w:val="99"/>
        </w:rPr>
        <w:t xml:space="preserve"> </w:t>
      </w:r>
      <w:r>
        <w:t>проходных</w:t>
      </w:r>
      <w:r>
        <w:rPr>
          <w:spacing w:val="19"/>
        </w:rPr>
        <w:t xml:space="preserve"> </w:t>
      </w:r>
      <w:r>
        <w:t>и</w:t>
      </w:r>
      <w:r>
        <w:rPr>
          <w:spacing w:val="17"/>
        </w:rPr>
        <w:t xml:space="preserve"> </w:t>
      </w:r>
      <w:r>
        <w:t>непроходных</w:t>
      </w:r>
      <w:r>
        <w:rPr>
          <w:spacing w:val="19"/>
        </w:rPr>
        <w:t xml:space="preserve"> </w:t>
      </w:r>
      <w:r>
        <w:rPr>
          <w:spacing w:val="-1"/>
        </w:rPr>
        <w:t>ка</w:t>
      </w:r>
      <w:r>
        <w:t>б</w:t>
      </w:r>
      <w:r>
        <w:rPr>
          <w:spacing w:val="-1"/>
        </w:rPr>
        <w:t>е</w:t>
      </w:r>
      <w:r>
        <w:t>л</w:t>
      </w:r>
      <w:r>
        <w:rPr>
          <w:spacing w:val="-1"/>
        </w:rPr>
        <w:t>ь</w:t>
      </w:r>
      <w:r>
        <w:t>ных</w:t>
      </w:r>
      <w:r>
        <w:rPr>
          <w:spacing w:val="19"/>
        </w:rPr>
        <w:t xml:space="preserve"> </w:t>
      </w:r>
      <w:r>
        <w:rPr>
          <w:spacing w:val="-1"/>
        </w:rPr>
        <w:t>эстака</w:t>
      </w:r>
      <w:r>
        <w:t>д».</w:t>
      </w:r>
      <w:r>
        <w:rPr>
          <w:spacing w:val="18"/>
        </w:rPr>
        <w:t xml:space="preserve"> </w:t>
      </w:r>
      <w:r>
        <w:t>Высота</w:t>
      </w:r>
      <w:r>
        <w:rPr>
          <w:spacing w:val="17"/>
        </w:rPr>
        <w:t xml:space="preserve"> </w:t>
      </w:r>
      <w:r>
        <w:t>к</w:t>
      </w:r>
      <w:r>
        <w:rPr>
          <w:spacing w:val="-1"/>
        </w:rPr>
        <w:t>а</w:t>
      </w:r>
      <w:r>
        <w:t>б</w:t>
      </w:r>
      <w:r>
        <w:rPr>
          <w:spacing w:val="-1"/>
        </w:rPr>
        <w:t>е</w:t>
      </w:r>
      <w:r>
        <w:t>льной</w:t>
      </w:r>
      <w:r>
        <w:rPr>
          <w:spacing w:val="19"/>
        </w:rPr>
        <w:t xml:space="preserve"> </w:t>
      </w:r>
      <w:r>
        <w:t>эстакады</w:t>
      </w:r>
      <w:r>
        <w:rPr>
          <w:w w:val="99"/>
        </w:rPr>
        <w:t xml:space="preserve"> </w:t>
      </w:r>
      <w:r>
        <w:t>принята</w:t>
      </w:r>
      <w:r>
        <w:rPr>
          <w:spacing w:val="-9"/>
        </w:rPr>
        <w:t xml:space="preserve"> </w:t>
      </w:r>
      <w:r>
        <w:t>2,5</w:t>
      </w:r>
      <w:r>
        <w:rPr>
          <w:spacing w:val="-8"/>
        </w:rPr>
        <w:t xml:space="preserve"> </w:t>
      </w:r>
      <w:r>
        <w:rPr>
          <w:spacing w:val="-1"/>
        </w:rPr>
        <w:t>м</w:t>
      </w:r>
      <w:r>
        <w:t>.</w:t>
      </w:r>
    </w:p>
    <w:p w:rsidR="000C344A" w:rsidRDefault="000C344A" w:rsidP="000C344A">
      <w:pPr>
        <w:pStyle w:val="a6"/>
        <w:kinsoku w:val="0"/>
        <w:overflowPunct w:val="0"/>
        <w:spacing w:line="288" w:lineRule="auto"/>
        <w:ind w:left="221" w:right="225" w:firstLine="709"/>
        <w:jc w:val="both"/>
      </w:pPr>
      <w:r>
        <w:t>Кабельн</w:t>
      </w:r>
      <w:r>
        <w:rPr>
          <w:spacing w:val="1"/>
        </w:rPr>
        <w:t>ы</w:t>
      </w:r>
      <w:r>
        <w:t>я</w:t>
      </w:r>
      <w:r>
        <w:rPr>
          <w:spacing w:val="35"/>
        </w:rPr>
        <w:t xml:space="preserve"> </w:t>
      </w:r>
      <w:r>
        <w:t>вс</w:t>
      </w:r>
      <w:r>
        <w:rPr>
          <w:spacing w:val="1"/>
        </w:rPr>
        <w:t>т</w:t>
      </w:r>
      <w:r>
        <w:rPr>
          <w:spacing w:val="-1"/>
        </w:rPr>
        <w:t>а</w:t>
      </w:r>
      <w:r>
        <w:t>вка</w:t>
      </w:r>
      <w:r>
        <w:rPr>
          <w:spacing w:val="36"/>
        </w:rPr>
        <w:t xml:space="preserve"> </w:t>
      </w:r>
      <w:r>
        <w:t>напряжением</w:t>
      </w:r>
      <w:r>
        <w:rPr>
          <w:spacing w:val="35"/>
        </w:rPr>
        <w:t xml:space="preserve"> </w:t>
      </w:r>
      <w:r>
        <w:t>6</w:t>
      </w:r>
      <w:r>
        <w:rPr>
          <w:spacing w:val="36"/>
        </w:rPr>
        <w:t xml:space="preserve"> </w:t>
      </w:r>
      <w:r>
        <w:t>кВ</w:t>
      </w:r>
      <w:r>
        <w:rPr>
          <w:spacing w:val="35"/>
        </w:rPr>
        <w:t xml:space="preserve"> </w:t>
      </w:r>
      <w:r>
        <w:t>выпол</w:t>
      </w:r>
      <w:r>
        <w:rPr>
          <w:spacing w:val="1"/>
        </w:rPr>
        <w:t>н</w:t>
      </w:r>
      <w:r>
        <w:t>ена</w:t>
      </w:r>
      <w:r>
        <w:rPr>
          <w:spacing w:val="36"/>
        </w:rPr>
        <w:t xml:space="preserve"> </w:t>
      </w:r>
      <w:r>
        <w:t>к</w:t>
      </w:r>
      <w:r>
        <w:rPr>
          <w:spacing w:val="-1"/>
        </w:rPr>
        <w:t>а</w:t>
      </w:r>
      <w:r>
        <w:t>бел</w:t>
      </w:r>
      <w:r>
        <w:rPr>
          <w:spacing w:val="-1"/>
        </w:rPr>
        <w:t>е</w:t>
      </w:r>
      <w:r>
        <w:t>м</w:t>
      </w:r>
      <w:r>
        <w:rPr>
          <w:spacing w:val="37"/>
        </w:rPr>
        <w:t xml:space="preserve"> </w:t>
      </w:r>
      <w:r>
        <w:t>сило</w:t>
      </w:r>
      <w:r>
        <w:rPr>
          <w:spacing w:val="1"/>
        </w:rPr>
        <w:t>в</w:t>
      </w:r>
      <w:r>
        <w:t>ым</w:t>
      </w:r>
      <w:r>
        <w:rPr>
          <w:spacing w:val="35"/>
        </w:rPr>
        <w:t xml:space="preserve"> </w:t>
      </w:r>
      <w:r>
        <w:t>с</w:t>
      </w:r>
      <w:r>
        <w:rPr>
          <w:w w:val="99"/>
        </w:rPr>
        <w:t xml:space="preserve"> </w:t>
      </w:r>
      <w:r>
        <w:t>изоляцией</w:t>
      </w:r>
      <w:r>
        <w:rPr>
          <w:spacing w:val="68"/>
        </w:rPr>
        <w:t xml:space="preserve"> </w:t>
      </w:r>
      <w:r>
        <w:t>из</w:t>
      </w:r>
      <w:r>
        <w:rPr>
          <w:spacing w:val="68"/>
        </w:rPr>
        <w:t xml:space="preserve"> </w:t>
      </w:r>
      <w:r>
        <w:t>сшитого</w:t>
      </w:r>
      <w:r>
        <w:rPr>
          <w:spacing w:val="69"/>
        </w:rPr>
        <w:t xml:space="preserve"> </w:t>
      </w:r>
      <w:r>
        <w:t>по</w:t>
      </w:r>
      <w:r>
        <w:rPr>
          <w:spacing w:val="-2"/>
        </w:rPr>
        <w:t>л</w:t>
      </w:r>
      <w:r>
        <w:t>иэтилена,</w:t>
      </w:r>
      <w:r>
        <w:rPr>
          <w:spacing w:val="69"/>
        </w:rPr>
        <w:t xml:space="preserve"> </w:t>
      </w:r>
      <w:r>
        <w:t>трехжильны</w:t>
      </w:r>
      <w:r>
        <w:rPr>
          <w:spacing w:val="-1"/>
        </w:rPr>
        <w:t>м</w:t>
      </w:r>
      <w:r>
        <w:t>,</w:t>
      </w:r>
      <w:r>
        <w:rPr>
          <w:spacing w:val="67"/>
        </w:rPr>
        <w:t xml:space="preserve"> </w:t>
      </w:r>
      <w:r>
        <w:rPr>
          <w:spacing w:val="1"/>
        </w:rPr>
        <w:t>н</w:t>
      </w:r>
      <w:r>
        <w:t>е</w:t>
      </w:r>
      <w:r>
        <w:rPr>
          <w:spacing w:val="69"/>
        </w:rPr>
        <w:t xml:space="preserve"> </w:t>
      </w:r>
      <w:r>
        <w:rPr>
          <w:spacing w:val="-1"/>
        </w:rPr>
        <w:t>распрос</w:t>
      </w:r>
      <w:r>
        <w:rPr>
          <w:spacing w:val="1"/>
        </w:rPr>
        <w:t>т</w:t>
      </w:r>
      <w:r>
        <w:t>р</w:t>
      </w:r>
      <w:r>
        <w:rPr>
          <w:spacing w:val="-1"/>
        </w:rPr>
        <w:t>аняющ</w:t>
      </w:r>
      <w:r>
        <w:rPr>
          <w:spacing w:val="1"/>
        </w:rPr>
        <w:t>и</w:t>
      </w:r>
      <w:r>
        <w:t>м</w:t>
      </w:r>
      <w:r>
        <w:rPr>
          <w:w w:val="99"/>
        </w:rPr>
        <w:t xml:space="preserve"> </w:t>
      </w:r>
      <w:r>
        <w:t>горение</w:t>
      </w:r>
      <w:r>
        <w:rPr>
          <w:spacing w:val="14"/>
        </w:rPr>
        <w:t xml:space="preserve"> </w:t>
      </w:r>
      <w:r>
        <w:t>марки</w:t>
      </w:r>
      <w:r>
        <w:rPr>
          <w:spacing w:val="15"/>
        </w:rPr>
        <w:t xml:space="preserve"> </w:t>
      </w:r>
      <w:r>
        <w:t>АП</w:t>
      </w:r>
      <w:r>
        <w:rPr>
          <w:spacing w:val="1"/>
        </w:rPr>
        <w:t>в</w:t>
      </w:r>
      <w:r>
        <w:rPr>
          <w:spacing w:val="-1"/>
        </w:rPr>
        <w:t>В</w:t>
      </w:r>
      <w:r>
        <w:t>нг(</w:t>
      </w:r>
      <w:r>
        <w:rPr>
          <w:spacing w:val="-1"/>
        </w:rPr>
        <w:t>А</w:t>
      </w:r>
      <w:r>
        <w:t>)-LS</w:t>
      </w:r>
      <w:r>
        <w:rPr>
          <w:spacing w:val="44"/>
        </w:rPr>
        <w:t xml:space="preserve"> </w:t>
      </w:r>
      <w:r>
        <w:rPr>
          <w:spacing w:val="-1"/>
        </w:rPr>
        <w:t>се</w:t>
      </w:r>
      <w:r>
        <w:t>ч</w:t>
      </w:r>
      <w:r>
        <w:rPr>
          <w:spacing w:val="-1"/>
        </w:rPr>
        <w:t>е</w:t>
      </w:r>
      <w:r>
        <w:rPr>
          <w:spacing w:val="1"/>
        </w:rPr>
        <w:t>н</w:t>
      </w:r>
      <w:r>
        <w:rPr>
          <w:spacing w:val="-1"/>
        </w:rPr>
        <w:t>ие</w:t>
      </w:r>
      <w:r>
        <w:t>м</w:t>
      </w:r>
      <w:r>
        <w:rPr>
          <w:spacing w:val="15"/>
        </w:rPr>
        <w:t xml:space="preserve"> </w:t>
      </w:r>
      <w:r>
        <w:t>3х120/16-6.</w:t>
      </w:r>
      <w:r>
        <w:rPr>
          <w:spacing w:val="16"/>
        </w:rPr>
        <w:t xml:space="preserve"> </w:t>
      </w:r>
      <w:r>
        <w:rPr>
          <w:spacing w:val="-1"/>
        </w:rPr>
        <w:t>Марк</w:t>
      </w:r>
      <w:r>
        <w:t>а</w:t>
      </w:r>
      <w:r>
        <w:rPr>
          <w:spacing w:val="15"/>
        </w:rPr>
        <w:t xml:space="preserve"> </w:t>
      </w:r>
      <w:r>
        <w:rPr>
          <w:spacing w:val="-1"/>
        </w:rPr>
        <w:t>кабел</w:t>
      </w:r>
      <w:r>
        <w:t>я</w:t>
      </w:r>
      <w:r>
        <w:rPr>
          <w:spacing w:val="15"/>
        </w:rPr>
        <w:t xml:space="preserve"> </w:t>
      </w:r>
      <w:r>
        <w:t>выбрана</w:t>
      </w:r>
      <w:r>
        <w:rPr>
          <w:w w:val="99"/>
        </w:rPr>
        <w:t xml:space="preserve"> </w:t>
      </w:r>
      <w:r>
        <w:t>исходя</w:t>
      </w:r>
      <w:r>
        <w:rPr>
          <w:spacing w:val="-12"/>
        </w:rPr>
        <w:t xml:space="preserve"> </w:t>
      </w:r>
      <w:r>
        <w:t>из</w:t>
      </w:r>
      <w:r>
        <w:rPr>
          <w:spacing w:val="-12"/>
        </w:rPr>
        <w:t xml:space="preserve"> </w:t>
      </w:r>
      <w:r>
        <w:t>груп</w:t>
      </w:r>
      <w:r>
        <w:rPr>
          <w:spacing w:val="-1"/>
        </w:rPr>
        <w:t>п</w:t>
      </w:r>
      <w:r>
        <w:t>овой</w:t>
      </w:r>
      <w:r>
        <w:rPr>
          <w:spacing w:val="-10"/>
        </w:rPr>
        <w:t xml:space="preserve"> </w:t>
      </w:r>
      <w:r>
        <w:t>прокладки</w:t>
      </w:r>
      <w:r>
        <w:rPr>
          <w:spacing w:val="-11"/>
        </w:rPr>
        <w:t xml:space="preserve"> </w:t>
      </w:r>
      <w:r>
        <w:t>ка</w:t>
      </w:r>
      <w:r>
        <w:rPr>
          <w:spacing w:val="1"/>
        </w:rPr>
        <w:t>б</w:t>
      </w:r>
      <w:r>
        <w:rPr>
          <w:spacing w:val="-1"/>
        </w:rPr>
        <w:t>е</w:t>
      </w:r>
      <w:r>
        <w:t>лей</w:t>
      </w:r>
      <w:r>
        <w:rPr>
          <w:spacing w:val="-12"/>
        </w:rPr>
        <w:t xml:space="preserve"> </w:t>
      </w:r>
      <w:r>
        <w:t>в</w:t>
      </w:r>
      <w:r>
        <w:rPr>
          <w:spacing w:val="-11"/>
        </w:rPr>
        <w:t xml:space="preserve"> </w:t>
      </w:r>
      <w:r>
        <w:t>конструкциях.</w:t>
      </w:r>
    </w:p>
    <w:p w:rsidR="000C344A" w:rsidRDefault="000C344A" w:rsidP="000C344A">
      <w:pPr>
        <w:pStyle w:val="a6"/>
        <w:kinsoku w:val="0"/>
        <w:overflowPunct w:val="0"/>
        <w:spacing w:line="288" w:lineRule="auto"/>
        <w:ind w:left="221" w:right="225" w:firstLine="709"/>
        <w:jc w:val="both"/>
        <w:rPr>
          <w:rFonts w:ascii="Calibri" w:hAnsi="Calibri" w:cs="Calibri"/>
          <w:sz w:val="22"/>
          <w:szCs w:val="22"/>
        </w:rPr>
      </w:pPr>
      <w:r>
        <w:t>При</w:t>
      </w:r>
      <w:r>
        <w:rPr>
          <w:spacing w:val="1"/>
        </w:rPr>
        <w:t xml:space="preserve"> </w:t>
      </w:r>
      <w:r>
        <w:t>прокладке по</w:t>
      </w:r>
      <w:r>
        <w:rPr>
          <w:spacing w:val="1"/>
        </w:rPr>
        <w:t xml:space="preserve"> </w:t>
      </w:r>
      <w:r>
        <w:t>стойкам концевых</w:t>
      </w:r>
      <w:r>
        <w:rPr>
          <w:spacing w:val="1"/>
        </w:rPr>
        <w:t xml:space="preserve"> </w:t>
      </w:r>
      <w:r>
        <w:t>опор</w:t>
      </w:r>
      <w:r>
        <w:rPr>
          <w:spacing w:val="2"/>
        </w:rPr>
        <w:t xml:space="preserve"> </w:t>
      </w:r>
      <w:r>
        <w:rPr>
          <w:spacing w:val="-1"/>
        </w:rPr>
        <w:t>кабел</w:t>
      </w:r>
      <w:r>
        <w:t>и</w:t>
      </w:r>
      <w:r>
        <w:rPr>
          <w:spacing w:val="1"/>
        </w:rPr>
        <w:t xml:space="preserve"> </w:t>
      </w:r>
      <w:r>
        <w:t>защищены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высоте</w:t>
      </w:r>
      <w:r>
        <w:rPr>
          <w:w w:val="99"/>
        </w:rPr>
        <w:t xml:space="preserve"> </w:t>
      </w:r>
      <w:r>
        <w:t>на</w:t>
      </w:r>
      <w:r>
        <w:rPr>
          <w:spacing w:val="-6"/>
        </w:rPr>
        <w:t xml:space="preserve"> </w:t>
      </w:r>
      <w:r>
        <w:t>2</w:t>
      </w:r>
      <w:r>
        <w:rPr>
          <w:spacing w:val="-5"/>
        </w:rPr>
        <w:t xml:space="preserve"> </w:t>
      </w:r>
      <w:r>
        <w:t>м</w:t>
      </w:r>
      <w:r>
        <w:rPr>
          <w:spacing w:val="-6"/>
        </w:rPr>
        <w:t xml:space="preserve"> </w:t>
      </w:r>
      <w:r>
        <w:t>от</w:t>
      </w:r>
      <w:r>
        <w:rPr>
          <w:spacing w:val="-4"/>
        </w:rPr>
        <w:t xml:space="preserve"> </w:t>
      </w:r>
      <w:r>
        <w:t>уровня</w:t>
      </w:r>
      <w:r>
        <w:rPr>
          <w:spacing w:val="-6"/>
        </w:rPr>
        <w:t xml:space="preserve"> </w:t>
      </w:r>
      <w:r>
        <w:rPr>
          <w:spacing w:val="-1"/>
        </w:rPr>
        <w:t>земл</w:t>
      </w:r>
      <w:r>
        <w:t>и</w:t>
      </w:r>
      <w:r>
        <w:rPr>
          <w:spacing w:val="-6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rPr>
          <w:spacing w:val="1"/>
        </w:rPr>
        <w:t>н</w:t>
      </w:r>
      <w:r>
        <w:t>а</w:t>
      </w:r>
      <w:r>
        <w:rPr>
          <w:spacing w:val="-5"/>
        </w:rPr>
        <w:t xml:space="preserve"> </w:t>
      </w:r>
      <w:r>
        <w:t>0,3</w:t>
      </w:r>
      <w:r>
        <w:rPr>
          <w:spacing w:val="-6"/>
        </w:rPr>
        <w:t xml:space="preserve"> </w:t>
      </w:r>
      <w:r>
        <w:t>м</w:t>
      </w:r>
      <w:r>
        <w:rPr>
          <w:spacing w:val="-6"/>
        </w:rPr>
        <w:t xml:space="preserve"> </w:t>
      </w:r>
      <w:r>
        <w:t>в</w:t>
      </w:r>
      <w:r>
        <w:rPr>
          <w:spacing w:val="-5"/>
        </w:rPr>
        <w:t xml:space="preserve"> </w:t>
      </w:r>
      <w:r>
        <w:t>земле</w:t>
      </w:r>
      <w:r>
        <w:rPr>
          <w:spacing w:val="-7"/>
        </w:rPr>
        <w:t xml:space="preserve"> </w:t>
      </w:r>
      <w:r>
        <w:rPr>
          <w:spacing w:val="1"/>
        </w:rPr>
        <w:t>з</w:t>
      </w:r>
      <w:r>
        <w:t>ащ</w:t>
      </w:r>
      <w:r>
        <w:rPr>
          <w:spacing w:val="1"/>
        </w:rPr>
        <w:t>и</w:t>
      </w:r>
      <w:r>
        <w:t>тным</w:t>
      </w:r>
      <w:r>
        <w:rPr>
          <w:spacing w:val="-6"/>
        </w:rPr>
        <w:t xml:space="preserve"> </w:t>
      </w:r>
      <w:r>
        <w:t>кожухо</w:t>
      </w:r>
      <w:r>
        <w:rPr>
          <w:spacing w:val="-1"/>
        </w:rPr>
        <w:t>м</w:t>
      </w:r>
      <w:r>
        <w:rPr>
          <w:rFonts w:ascii="Calibri" w:hAnsi="Calibri" w:cs="Calibri"/>
          <w:sz w:val="22"/>
          <w:szCs w:val="22"/>
        </w:rPr>
        <w:t>.</w:t>
      </w:r>
    </w:p>
    <w:p w:rsidR="000C344A" w:rsidRDefault="000C344A" w:rsidP="000C344A">
      <w:pPr>
        <w:kinsoku w:val="0"/>
        <w:overflowPunct w:val="0"/>
        <w:spacing w:before="5"/>
        <w:ind w:left="1319"/>
        <w:rPr>
          <w:sz w:val="26"/>
          <w:szCs w:val="26"/>
        </w:rPr>
      </w:pPr>
      <w:r>
        <w:rPr>
          <w:b/>
          <w:bCs/>
          <w:sz w:val="26"/>
          <w:szCs w:val="26"/>
        </w:rPr>
        <w:t>Техн</w:t>
      </w:r>
      <w:r>
        <w:rPr>
          <w:b/>
          <w:bCs/>
          <w:spacing w:val="-2"/>
          <w:sz w:val="26"/>
          <w:szCs w:val="26"/>
        </w:rPr>
        <w:t>и</w:t>
      </w:r>
      <w:r>
        <w:rPr>
          <w:b/>
          <w:bCs/>
          <w:spacing w:val="-1"/>
          <w:sz w:val="26"/>
          <w:szCs w:val="26"/>
        </w:rPr>
        <w:t>к</w:t>
      </w:r>
      <w:r>
        <w:rPr>
          <w:b/>
          <w:bCs/>
          <w:sz w:val="26"/>
          <w:szCs w:val="26"/>
        </w:rPr>
        <w:t>о</w:t>
      </w:r>
      <w:r>
        <w:rPr>
          <w:b/>
          <w:bCs/>
          <w:spacing w:val="-1"/>
          <w:sz w:val="26"/>
          <w:szCs w:val="26"/>
        </w:rPr>
        <w:t>-экономич</w:t>
      </w:r>
      <w:r>
        <w:rPr>
          <w:b/>
          <w:bCs/>
          <w:spacing w:val="-2"/>
          <w:sz w:val="26"/>
          <w:szCs w:val="26"/>
        </w:rPr>
        <w:t>е</w:t>
      </w:r>
      <w:r>
        <w:rPr>
          <w:b/>
          <w:bCs/>
          <w:spacing w:val="-1"/>
          <w:sz w:val="26"/>
          <w:szCs w:val="26"/>
        </w:rPr>
        <w:t>ски</w:t>
      </w:r>
      <w:r>
        <w:rPr>
          <w:b/>
          <w:bCs/>
          <w:sz w:val="26"/>
          <w:szCs w:val="26"/>
        </w:rPr>
        <w:t>е</w:t>
      </w:r>
      <w:r>
        <w:rPr>
          <w:b/>
          <w:bCs/>
          <w:spacing w:val="-1"/>
          <w:sz w:val="26"/>
          <w:szCs w:val="26"/>
        </w:rPr>
        <w:t xml:space="preserve"> характери</w:t>
      </w:r>
      <w:r>
        <w:rPr>
          <w:b/>
          <w:bCs/>
          <w:spacing w:val="-2"/>
          <w:sz w:val="26"/>
          <w:szCs w:val="26"/>
        </w:rPr>
        <w:t>с</w:t>
      </w:r>
      <w:r>
        <w:rPr>
          <w:b/>
          <w:bCs/>
          <w:spacing w:val="-1"/>
          <w:sz w:val="26"/>
          <w:szCs w:val="26"/>
        </w:rPr>
        <w:t>тик</w:t>
      </w:r>
      <w:r>
        <w:rPr>
          <w:b/>
          <w:bCs/>
          <w:sz w:val="26"/>
          <w:szCs w:val="26"/>
        </w:rPr>
        <w:t xml:space="preserve">и </w:t>
      </w:r>
      <w:r>
        <w:rPr>
          <w:b/>
          <w:bCs/>
          <w:spacing w:val="-1"/>
          <w:sz w:val="26"/>
          <w:szCs w:val="26"/>
        </w:rPr>
        <w:t>линейног</w:t>
      </w:r>
      <w:r>
        <w:rPr>
          <w:b/>
          <w:bCs/>
          <w:sz w:val="26"/>
          <w:szCs w:val="26"/>
        </w:rPr>
        <w:t xml:space="preserve">о </w:t>
      </w:r>
      <w:r>
        <w:rPr>
          <w:b/>
          <w:bCs/>
          <w:spacing w:val="-1"/>
          <w:sz w:val="26"/>
          <w:szCs w:val="26"/>
        </w:rPr>
        <w:t>объекта</w:t>
      </w:r>
    </w:p>
    <w:p w:rsidR="000C344A" w:rsidRDefault="000C344A" w:rsidP="000C344A">
      <w:pPr>
        <w:kinsoku w:val="0"/>
        <w:overflowPunct w:val="0"/>
        <w:spacing w:before="57"/>
        <w:ind w:right="227"/>
        <w:jc w:val="right"/>
        <w:rPr>
          <w:sz w:val="26"/>
          <w:szCs w:val="26"/>
        </w:rPr>
      </w:pPr>
      <w:r>
        <w:rPr>
          <w:spacing w:val="-1"/>
          <w:sz w:val="26"/>
          <w:szCs w:val="26"/>
        </w:rPr>
        <w:t>Таблиц</w:t>
      </w:r>
      <w:r>
        <w:rPr>
          <w:sz w:val="26"/>
          <w:szCs w:val="26"/>
        </w:rPr>
        <w:t>а</w:t>
      </w:r>
      <w:r>
        <w:rPr>
          <w:spacing w:val="-2"/>
          <w:sz w:val="26"/>
          <w:szCs w:val="26"/>
        </w:rPr>
        <w:t xml:space="preserve"> </w:t>
      </w:r>
      <w:r>
        <w:rPr>
          <w:sz w:val="26"/>
          <w:szCs w:val="26"/>
        </w:rPr>
        <w:t>3.1.1</w:t>
      </w:r>
    </w:p>
    <w:p w:rsidR="000C344A" w:rsidRDefault="000C344A" w:rsidP="000C344A">
      <w:pPr>
        <w:kinsoku w:val="0"/>
        <w:overflowPunct w:val="0"/>
        <w:spacing w:before="3" w:line="60" w:lineRule="exact"/>
        <w:rPr>
          <w:sz w:val="6"/>
          <w:szCs w:val="6"/>
        </w:rPr>
      </w:pPr>
    </w:p>
    <w:tbl>
      <w:tblPr>
        <w:tblW w:w="0" w:type="auto"/>
        <w:tblInd w:w="113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5070"/>
        <w:gridCol w:w="4502"/>
      </w:tblGrid>
      <w:tr w:rsidR="000C344A" w:rsidTr="00243922">
        <w:trPr>
          <w:trHeight w:hRule="exact" w:val="727"/>
        </w:trPr>
        <w:tc>
          <w:tcPr>
            <w:tcW w:w="50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C344A" w:rsidRDefault="000C344A" w:rsidP="00243922">
            <w:pPr>
              <w:pStyle w:val="TableParagraph"/>
              <w:kinsoku w:val="0"/>
              <w:overflowPunct w:val="0"/>
              <w:spacing w:line="296" w:lineRule="exact"/>
              <w:jc w:val="center"/>
            </w:pPr>
            <w:r>
              <w:rPr>
                <w:b/>
                <w:bCs/>
                <w:sz w:val="26"/>
                <w:szCs w:val="26"/>
              </w:rPr>
              <w:t>По</w:t>
            </w:r>
            <w:r>
              <w:rPr>
                <w:b/>
                <w:bCs/>
                <w:spacing w:val="-2"/>
                <w:sz w:val="26"/>
                <w:szCs w:val="26"/>
              </w:rPr>
              <w:t>к</w:t>
            </w:r>
            <w:r>
              <w:rPr>
                <w:b/>
                <w:bCs/>
                <w:sz w:val="26"/>
                <w:szCs w:val="26"/>
              </w:rPr>
              <w:t>а</w:t>
            </w:r>
            <w:r>
              <w:rPr>
                <w:b/>
                <w:bCs/>
                <w:spacing w:val="-2"/>
                <w:sz w:val="26"/>
                <w:szCs w:val="26"/>
              </w:rPr>
              <w:t>з</w:t>
            </w:r>
            <w:r>
              <w:rPr>
                <w:b/>
                <w:bCs/>
                <w:sz w:val="26"/>
                <w:szCs w:val="26"/>
              </w:rPr>
              <w:t>ат</w:t>
            </w:r>
            <w:r>
              <w:rPr>
                <w:b/>
                <w:bCs/>
                <w:spacing w:val="-2"/>
                <w:sz w:val="26"/>
                <w:szCs w:val="26"/>
              </w:rPr>
              <w:t>е</w:t>
            </w:r>
            <w:r>
              <w:rPr>
                <w:b/>
                <w:bCs/>
                <w:sz w:val="26"/>
                <w:szCs w:val="26"/>
              </w:rPr>
              <w:t>ль</w:t>
            </w:r>
          </w:p>
        </w:tc>
        <w:tc>
          <w:tcPr>
            <w:tcW w:w="45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C344A" w:rsidRDefault="000C344A" w:rsidP="00243922">
            <w:pPr>
              <w:pStyle w:val="TableParagraph"/>
              <w:kinsoku w:val="0"/>
              <w:overflowPunct w:val="0"/>
              <w:spacing w:line="296" w:lineRule="exact"/>
              <w:ind w:left="1"/>
              <w:jc w:val="center"/>
              <w:rPr>
                <w:sz w:val="26"/>
                <w:szCs w:val="26"/>
              </w:rPr>
            </w:pPr>
            <w:r>
              <w:rPr>
                <w:b/>
                <w:bCs/>
                <w:sz w:val="26"/>
                <w:szCs w:val="26"/>
              </w:rPr>
              <w:t>Значение</w:t>
            </w:r>
          </w:p>
          <w:p w:rsidR="000C344A" w:rsidRDefault="000C344A" w:rsidP="00243922">
            <w:pPr>
              <w:pStyle w:val="TableParagraph"/>
              <w:kinsoku w:val="0"/>
              <w:overflowPunct w:val="0"/>
              <w:spacing w:before="60"/>
              <w:jc w:val="center"/>
            </w:pPr>
            <w:r>
              <w:rPr>
                <w:b/>
                <w:bCs/>
                <w:spacing w:val="-1"/>
                <w:sz w:val="26"/>
                <w:szCs w:val="26"/>
              </w:rPr>
              <w:t>Заданны</w:t>
            </w:r>
            <w:r>
              <w:rPr>
                <w:b/>
                <w:bCs/>
                <w:sz w:val="26"/>
                <w:szCs w:val="26"/>
              </w:rPr>
              <w:t>е</w:t>
            </w:r>
            <w:r>
              <w:rPr>
                <w:b/>
                <w:bCs/>
                <w:spacing w:val="-1"/>
                <w:sz w:val="26"/>
                <w:szCs w:val="26"/>
              </w:rPr>
              <w:t xml:space="preserve"> характ</w:t>
            </w:r>
            <w:r>
              <w:rPr>
                <w:b/>
                <w:bCs/>
                <w:spacing w:val="-2"/>
                <w:sz w:val="26"/>
                <w:szCs w:val="26"/>
              </w:rPr>
              <w:t>е</w:t>
            </w:r>
            <w:r>
              <w:rPr>
                <w:b/>
                <w:bCs/>
                <w:sz w:val="26"/>
                <w:szCs w:val="26"/>
              </w:rPr>
              <w:t>р</w:t>
            </w:r>
            <w:r>
              <w:rPr>
                <w:b/>
                <w:bCs/>
                <w:spacing w:val="-1"/>
                <w:sz w:val="26"/>
                <w:szCs w:val="26"/>
              </w:rPr>
              <w:t>истики</w:t>
            </w:r>
          </w:p>
        </w:tc>
      </w:tr>
      <w:tr w:rsidR="000C344A" w:rsidTr="00243922">
        <w:trPr>
          <w:trHeight w:hRule="exact" w:val="341"/>
        </w:trPr>
        <w:tc>
          <w:tcPr>
            <w:tcW w:w="50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C344A" w:rsidRDefault="000C344A" w:rsidP="00243922">
            <w:pPr>
              <w:pStyle w:val="TableParagraph"/>
              <w:kinsoku w:val="0"/>
              <w:overflowPunct w:val="0"/>
              <w:spacing w:line="274" w:lineRule="exact"/>
              <w:ind w:right="1"/>
              <w:jc w:val="center"/>
            </w:pPr>
            <w:r>
              <w:rPr>
                <w:b/>
                <w:bCs/>
              </w:rPr>
              <w:t>1</w:t>
            </w:r>
          </w:p>
        </w:tc>
        <w:tc>
          <w:tcPr>
            <w:tcW w:w="45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C344A" w:rsidRDefault="000C344A" w:rsidP="00243922">
            <w:pPr>
              <w:pStyle w:val="TableParagraph"/>
              <w:kinsoku w:val="0"/>
              <w:overflowPunct w:val="0"/>
              <w:spacing w:line="274" w:lineRule="exact"/>
              <w:jc w:val="center"/>
            </w:pPr>
            <w:r>
              <w:rPr>
                <w:b/>
                <w:bCs/>
              </w:rPr>
              <w:t>2</w:t>
            </w:r>
          </w:p>
        </w:tc>
      </w:tr>
      <w:tr w:rsidR="000C344A" w:rsidTr="00243922">
        <w:trPr>
          <w:trHeight w:hRule="exact" w:val="370"/>
        </w:trPr>
        <w:tc>
          <w:tcPr>
            <w:tcW w:w="957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C344A" w:rsidRDefault="000C344A" w:rsidP="00243922">
            <w:pPr>
              <w:pStyle w:val="TableParagraph"/>
              <w:kinsoku w:val="0"/>
              <w:overflowPunct w:val="0"/>
              <w:spacing w:line="298" w:lineRule="exact"/>
              <w:ind w:left="2706"/>
            </w:pPr>
            <w:r>
              <w:rPr>
                <w:b/>
                <w:bCs/>
                <w:spacing w:val="-1"/>
                <w:sz w:val="26"/>
                <w:szCs w:val="26"/>
              </w:rPr>
              <w:t>ВЛ</w:t>
            </w:r>
            <w:r>
              <w:rPr>
                <w:b/>
                <w:bCs/>
                <w:sz w:val="26"/>
                <w:szCs w:val="26"/>
              </w:rPr>
              <w:t xml:space="preserve">З 6 </w:t>
            </w:r>
            <w:r>
              <w:rPr>
                <w:b/>
                <w:bCs/>
                <w:spacing w:val="-2"/>
                <w:sz w:val="26"/>
                <w:szCs w:val="26"/>
              </w:rPr>
              <w:t>к</w:t>
            </w:r>
            <w:r>
              <w:rPr>
                <w:b/>
                <w:bCs/>
                <w:sz w:val="26"/>
                <w:szCs w:val="26"/>
              </w:rPr>
              <w:t>В</w:t>
            </w:r>
            <w:r>
              <w:rPr>
                <w:b/>
                <w:bCs/>
                <w:spacing w:val="-2"/>
                <w:sz w:val="26"/>
                <w:szCs w:val="26"/>
              </w:rPr>
              <w:t xml:space="preserve"> </w:t>
            </w:r>
            <w:r>
              <w:rPr>
                <w:b/>
                <w:bCs/>
                <w:sz w:val="26"/>
                <w:szCs w:val="26"/>
              </w:rPr>
              <w:t>с</w:t>
            </w:r>
            <w:r>
              <w:rPr>
                <w:b/>
                <w:bCs/>
                <w:spacing w:val="-1"/>
                <w:sz w:val="26"/>
                <w:szCs w:val="26"/>
              </w:rPr>
              <w:t xml:space="preserve"> </w:t>
            </w:r>
            <w:r>
              <w:rPr>
                <w:b/>
                <w:bCs/>
                <w:sz w:val="26"/>
                <w:szCs w:val="26"/>
              </w:rPr>
              <w:t>кабе</w:t>
            </w:r>
            <w:r>
              <w:rPr>
                <w:b/>
                <w:bCs/>
                <w:spacing w:val="-1"/>
                <w:sz w:val="26"/>
                <w:szCs w:val="26"/>
              </w:rPr>
              <w:t>л</w:t>
            </w:r>
            <w:r>
              <w:rPr>
                <w:b/>
                <w:bCs/>
                <w:sz w:val="26"/>
                <w:szCs w:val="26"/>
              </w:rPr>
              <w:t>ь</w:t>
            </w:r>
            <w:r>
              <w:rPr>
                <w:b/>
                <w:bCs/>
                <w:spacing w:val="-2"/>
                <w:sz w:val="26"/>
                <w:szCs w:val="26"/>
              </w:rPr>
              <w:t>н</w:t>
            </w:r>
            <w:r>
              <w:rPr>
                <w:b/>
                <w:bCs/>
                <w:spacing w:val="-1"/>
                <w:sz w:val="26"/>
                <w:szCs w:val="26"/>
              </w:rPr>
              <w:t>ы</w:t>
            </w:r>
            <w:r>
              <w:rPr>
                <w:b/>
                <w:bCs/>
                <w:sz w:val="26"/>
                <w:szCs w:val="26"/>
              </w:rPr>
              <w:t>ми</w:t>
            </w:r>
            <w:r>
              <w:rPr>
                <w:b/>
                <w:bCs/>
                <w:spacing w:val="-1"/>
                <w:sz w:val="26"/>
                <w:szCs w:val="26"/>
              </w:rPr>
              <w:t xml:space="preserve"> вставками</w:t>
            </w:r>
          </w:p>
        </w:tc>
      </w:tr>
      <w:tr w:rsidR="000C344A" w:rsidTr="00243922">
        <w:trPr>
          <w:trHeight w:hRule="exact" w:val="326"/>
        </w:trPr>
        <w:tc>
          <w:tcPr>
            <w:tcW w:w="50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C344A" w:rsidRDefault="000C344A" w:rsidP="00243922">
            <w:pPr>
              <w:pStyle w:val="TableParagraph"/>
              <w:kinsoku w:val="0"/>
              <w:overflowPunct w:val="0"/>
              <w:spacing w:line="273" w:lineRule="exact"/>
              <w:ind w:left="102"/>
            </w:pPr>
            <w:r>
              <w:t>Исполнение ЛЭП</w:t>
            </w:r>
          </w:p>
        </w:tc>
        <w:tc>
          <w:tcPr>
            <w:tcW w:w="45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C344A" w:rsidRDefault="000C344A" w:rsidP="00243922">
            <w:pPr>
              <w:pStyle w:val="TableParagraph"/>
              <w:kinsoku w:val="0"/>
              <w:overflowPunct w:val="0"/>
              <w:spacing w:line="273" w:lineRule="exact"/>
              <w:ind w:left="1447"/>
            </w:pPr>
            <w:r>
              <w:t>Кабельн</w:t>
            </w:r>
            <w:r>
              <w:rPr>
                <w:spacing w:val="-1"/>
              </w:rPr>
              <w:t>о</w:t>
            </w:r>
            <w:r>
              <w:t>-</w:t>
            </w:r>
            <w:r>
              <w:rPr>
                <w:spacing w:val="-1"/>
              </w:rPr>
              <w:t>возд</w:t>
            </w:r>
            <w:r>
              <w:rPr>
                <w:spacing w:val="2"/>
              </w:rPr>
              <w:t>у</w:t>
            </w:r>
            <w:r>
              <w:t>ш</w:t>
            </w:r>
            <w:r>
              <w:rPr>
                <w:spacing w:val="-1"/>
              </w:rPr>
              <w:t>ное</w:t>
            </w:r>
          </w:p>
        </w:tc>
      </w:tr>
      <w:tr w:rsidR="000C344A" w:rsidTr="00243922">
        <w:trPr>
          <w:trHeight w:hRule="exact" w:val="328"/>
        </w:trPr>
        <w:tc>
          <w:tcPr>
            <w:tcW w:w="50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C344A" w:rsidRDefault="000C344A" w:rsidP="00243922">
            <w:pPr>
              <w:pStyle w:val="TableParagraph"/>
              <w:kinsoku w:val="0"/>
              <w:overflowPunct w:val="0"/>
              <w:spacing w:line="274" w:lineRule="exact"/>
              <w:ind w:left="102"/>
            </w:pPr>
            <w:r>
              <w:rPr>
                <w:spacing w:val="-1"/>
              </w:rPr>
              <w:t>Количеств</w:t>
            </w:r>
            <w:r>
              <w:t>о цепей, ш</w:t>
            </w:r>
            <w:r>
              <w:rPr>
                <w:spacing w:val="-1"/>
              </w:rPr>
              <w:t>т</w:t>
            </w:r>
            <w:r>
              <w:t>.</w:t>
            </w:r>
          </w:p>
        </w:tc>
        <w:tc>
          <w:tcPr>
            <w:tcW w:w="45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C344A" w:rsidRDefault="000C344A" w:rsidP="00243922">
            <w:pPr>
              <w:pStyle w:val="TableParagraph"/>
              <w:kinsoku w:val="0"/>
              <w:overflowPunct w:val="0"/>
              <w:spacing w:line="274" w:lineRule="exact"/>
              <w:ind w:left="2059" w:right="1493"/>
              <w:jc w:val="center"/>
            </w:pPr>
            <w:r>
              <w:t>2</w:t>
            </w:r>
          </w:p>
        </w:tc>
      </w:tr>
      <w:tr w:rsidR="000C344A" w:rsidTr="00243922">
        <w:trPr>
          <w:trHeight w:hRule="exact" w:val="328"/>
        </w:trPr>
        <w:tc>
          <w:tcPr>
            <w:tcW w:w="50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C344A" w:rsidRDefault="000C344A" w:rsidP="00243922">
            <w:pPr>
              <w:pStyle w:val="TableParagraph"/>
              <w:kinsoku w:val="0"/>
              <w:overflowPunct w:val="0"/>
              <w:spacing w:line="273" w:lineRule="exact"/>
              <w:ind w:left="102"/>
            </w:pPr>
            <w:r>
              <w:t xml:space="preserve">Номинальное напряжение, </w:t>
            </w:r>
            <w:r>
              <w:rPr>
                <w:spacing w:val="-1"/>
              </w:rPr>
              <w:t>кВ</w:t>
            </w:r>
          </w:p>
        </w:tc>
        <w:tc>
          <w:tcPr>
            <w:tcW w:w="45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C344A" w:rsidRDefault="000C344A" w:rsidP="00243922">
            <w:pPr>
              <w:pStyle w:val="TableParagraph"/>
              <w:kinsoku w:val="0"/>
              <w:overflowPunct w:val="0"/>
              <w:spacing w:line="273" w:lineRule="exact"/>
              <w:ind w:left="2059" w:right="1493"/>
              <w:jc w:val="center"/>
            </w:pPr>
            <w:r>
              <w:t>6</w:t>
            </w:r>
          </w:p>
        </w:tc>
      </w:tr>
      <w:tr w:rsidR="000C344A" w:rsidTr="00243922">
        <w:trPr>
          <w:trHeight w:hRule="exact" w:val="328"/>
        </w:trPr>
        <w:tc>
          <w:tcPr>
            <w:tcW w:w="50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C344A" w:rsidRDefault="000C344A" w:rsidP="00243922">
            <w:pPr>
              <w:pStyle w:val="TableParagraph"/>
              <w:kinsoku w:val="0"/>
              <w:overflowPunct w:val="0"/>
              <w:spacing w:line="273" w:lineRule="exact"/>
              <w:ind w:left="102"/>
            </w:pPr>
            <w:r>
              <w:t>Максимал</w:t>
            </w:r>
            <w:r>
              <w:rPr>
                <w:spacing w:val="-2"/>
              </w:rPr>
              <w:t>ь</w:t>
            </w:r>
            <w:r>
              <w:rPr>
                <w:spacing w:val="-1"/>
              </w:rPr>
              <w:t>н</w:t>
            </w:r>
            <w:r>
              <w:t>ая</w:t>
            </w:r>
            <w:r>
              <w:rPr>
                <w:spacing w:val="-1"/>
              </w:rPr>
              <w:t xml:space="preserve"> мощност</w:t>
            </w:r>
            <w:r>
              <w:t>ь</w:t>
            </w:r>
            <w:r>
              <w:rPr>
                <w:spacing w:val="-1"/>
              </w:rPr>
              <w:t xml:space="preserve"> п</w:t>
            </w:r>
            <w:r>
              <w:t xml:space="preserve">о </w:t>
            </w:r>
            <w:r>
              <w:rPr>
                <w:spacing w:val="-1"/>
              </w:rPr>
              <w:t>Т</w:t>
            </w:r>
            <w:r>
              <w:t xml:space="preserve">У, </w:t>
            </w:r>
            <w:r>
              <w:rPr>
                <w:spacing w:val="1"/>
              </w:rPr>
              <w:t>к</w:t>
            </w:r>
            <w:r>
              <w:rPr>
                <w:spacing w:val="-1"/>
              </w:rPr>
              <w:t>В</w:t>
            </w:r>
            <w:r>
              <w:t>т</w:t>
            </w:r>
          </w:p>
        </w:tc>
        <w:tc>
          <w:tcPr>
            <w:tcW w:w="45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C344A" w:rsidRDefault="000C344A" w:rsidP="00243922">
            <w:pPr>
              <w:pStyle w:val="TableParagraph"/>
              <w:kinsoku w:val="0"/>
              <w:overflowPunct w:val="0"/>
              <w:spacing w:line="273" w:lineRule="exact"/>
              <w:ind w:left="2059" w:right="1493"/>
              <w:jc w:val="center"/>
            </w:pPr>
            <w:r>
              <w:t>620</w:t>
            </w:r>
          </w:p>
        </w:tc>
      </w:tr>
      <w:tr w:rsidR="000C344A" w:rsidTr="00243922">
        <w:trPr>
          <w:trHeight w:hRule="exact" w:val="328"/>
        </w:trPr>
        <w:tc>
          <w:tcPr>
            <w:tcW w:w="50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C344A" w:rsidRDefault="000C344A" w:rsidP="00243922">
            <w:pPr>
              <w:pStyle w:val="TableParagraph"/>
              <w:kinsoku w:val="0"/>
              <w:overflowPunct w:val="0"/>
              <w:spacing w:line="273" w:lineRule="exact"/>
              <w:ind w:left="102"/>
            </w:pPr>
            <w:r>
              <w:rPr>
                <w:spacing w:val="-1"/>
              </w:rPr>
              <w:t>Категори</w:t>
            </w:r>
            <w:r>
              <w:t>я надежности</w:t>
            </w:r>
            <w:r>
              <w:rPr>
                <w:spacing w:val="-1"/>
              </w:rPr>
              <w:t xml:space="preserve"> </w:t>
            </w:r>
            <w:r>
              <w:t>потребителя</w:t>
            </w:r>
          </w:p>
        </w:tc>
        <w:tc>
          <w:tcPr>
            <w:tcW w:w="45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C344A" w:rsidRDefault="000C344A" w:rsidP="00243922">
            <w:pPr>
              <w:pStyle w:val="TableParagraph"/>
              <w:kinsoku w:val="0"/>
              <w:overflowPunct w:val="0"/>
              <w:spacing w:line="273" w:lineRule="exact"/>
              <w:ind w:left="567"/>
              <w:jc w:val="center"/>
            </w:pPr>
            <w:r>
              <w:rPr>
                <w:spacing w:val="-1"/>
              </w:rPr>
              <w:t>II</w:t>
            </w:r>
          </w:p>
        </w:tc>
      </w:tr>
      <w:tr w:rsidR="000C344A" w:rsidTr="00243922">
        <w:trPr>
          <w:trHeight w:hRule="exact" w:val="312"/>
        </w:trPr>
        <w:tc>
          <w:tcPr>
            <w:tcW w:w="507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</w:tcPr>
          <w:p w:rsidR="000C344A" w:rsidRDefault="000C344A" w:rsidP="00243922">
            <w:pPr>
              <w:pStyle w:val="TableParagraph"/>
              <w:kinsoku w:val="0"/>
              <w:overflowPunct w:val="0"/>
              <w:spacing w:line="273" w:lineRule="exact"/>
              <w:ind w:left="102"/>
            </w:pPr>
            <w:r>
              <w:t>Протяженность</w:t>
            </w:r>
            <w:r>
              <w:rPr>
                <w:spacing w:val="-1"/>
              </w:rPr>
              <w:t xml:space="preserve"> </w:t>
            </w:r>
            <w:r>
              <w:t>трассы</w:t>
            </w:r>
            <w:r>
              <w:rPr>
                <w:spacing w:val="-1"/>
              </w:rPr>
              <w:t xml:space="preserve"> ВЛ</w:t>
            </w:r>
            <w:r>
              <w:t>З</w:t>
            </w:r>
            <w:r>
              <w:rPr>
                <w:spacing w:val="-1"/>
              </w:rPr>
              <w:t xml:space="preserve"> </w:t>
            </w:r>
            <w:r>
              <w:t>с кабельными</w:t>
            </w:r>
          </w:p>
        </w:tc>
        <w:tc>
          <w:tcPr>
            <w:tcW w:w="4502" w:type="dxa"/>
            <w:vMerge w:val="restart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</w:tcPr>
          <w:p w:rsidR="000C344A" w:rsidRDefault="000C344A" w:rsidP="00243922">
            <w:pPr>
              <w:pStyle w:val="TableParagraph"/>
              <w:kinsoku w:val="0"/>
              <w:overflowPunct w:val="0"/>
              <w:spacing w:before="4" w:line="110" w:lineRule="exact"/>
              <w:rPr>
                <w:sz w:val="11"/>
                <w:szCs w:val="11"/>
              </w:rPr>
            </w:pPr>
          </w:p>
          <w:p w:rsidR="000C344A" w:rsidRDefault="000C344A" w:rsidP="00243922">
            <w:pPr>
              <w:pStyle w:val="TableParagraph"/>
              <w:kinsoku w:val="0"/>
              <w:overflowPunct w:val="0"/>
              <w:spacing w:line="200" w:lineRule="exact"/>
              <w:rPr>
                <w:sz w:val="20"/>
                <w:szCs w:val="20"/>
              </w:rPr>
            </w:pPr>
          </w:p>
          <w:p w:rsidR="000C344A" w:rsidRDefault="000C344A" w:rsidP="00243922">
            <w:pPr>
              <w:pStyle w:val="TableParagraph"/>
              <w:kinsoku w:val="0"/>
              <w:overflowPunct w:val="0"/>
              <w:ind w:left="2059" w:right="1493"/>
              <w:jc w:val="center"/>
            </w:pPr>
            <w:r>
              <w:t>10150,7</w:t>
            </w:r>
          </w:p>
        </w:tc>
      </w:tr>
      <w:tr w:rsidR="000C344A" w:rsidTr="00243922">
        <w:trPr>
          <w:trHeight w:hRule="exact" w:val="317"/>
        </w:trPr>
        <w:tc>
          <w:tcPr>
            <w:tcW w:w="5070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0C344A" w:rsidRDefault="000C344A" w:rsidP="00243922">
            <w:pPr>
              <w:pStyle w:val="TableParagraph"/>
              <w:kinsoku w:val="0"/>
              <w:overflowPunct w:val="0"/>
              <w:spacing w:before="7"/>
              <w:ind w:left="102"/>
            </w:pPr>
            <w:r>
              <w:rPr>
                <w:spacing w:val="-1"/>
              </w:rPr>
              <w:t>вставками</w:t>
            </w:r>
            <w:r>
              <w:t>,</w:t>
            </w:r>
            <w:r>
              <w:rPr>
                <w:spacing w:val="-1"/>
              </w:rPr>
              <w:t xml:space="preserve"> </w:t>
            </w:r>
            <w:r>
              <w:t>м, в</w:t>
            </w:r>
            <w:r>
              <w:rPr>
                <w:spacing w:val="-1"/>
              </w:rPr>
              <w:t xml:space="preserve"> то</w:t>
            </w:r>
            <w:r>
              <w:t>м числе:</w:t>
            </w:r>
          </w:p>
        </w:tc>
        <w:tc>
          <w:tcPr>
            <w:tcW w:w="4502" w:type="dxa"/>
            <w:vMerge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</w:tcPr>
          <w:p w:rsidR="000C344A" w:rsidRDefault="000C344A" w:rsidP="00243922">
            <w:pPr>
              <w:pStyle w:val="TableParagraph"/>
              <w:kinsoku w:val="0"/>
              <w:overflowPunct w:val="0"/>
              <w:spacing w:before="7"/>
              <w:ind w:left="102"/>
            </w:pPr>
          </w:p>
        </w:tc>
      </w:tr>
      <w:tr w:rsidR="000C344A" w:rsidTr="00243922">
        <w:trPr>
          <w:trHeight w:hRule="exact" w:val="317"/>
        </w:trPr>
        <w:tc>
          <w:tcPr>
            <w:tcW w:w="5070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0C344A" w:rsidRDefault="000C344A" w:rsidP="00243922">
            <w:pPr>
              <w:pStyle w:val="TableParagraph"/>
              <w:kinsoku w:val="0"/>
              <w:overflowPunct w:val="0"/>
              <w:spacing w:before="8"/>
              <w:ind w:left="102"/>
            </w:pPr>
            <w:r>
              <w:t>- первая</w:t>
            </w:r>
            <w:r>
              <w:rPr>
                <w:spacing w:val="-1"/>
              </w:rPr>
              <w:t xml:space="preserve"> цепь</w:t>
            </w:r>
            <w:r>
              <w:t>, м</w:t>
            </w:r>
          </w:p>
        </w:tc>
        <w:tc>
          <w:tcPr>
            <w:tcW w:w="4502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0C344A" w:rsidRDefault="000C344A" w:rsidP="00243922">
            <w:pPr>
              <w:pStyle w:val="TableParagraph"/>
              <w:kinsoku w:val="0"/>
              <w:overflowPunct w:val="0"/>
              <w:spacing w:before="8"/>
              <w:ind w:left="2059" w:right="1493"/>
              <w:jc w:val="center"/>
            </w:pPr>
            <w:r>
              <w:t>5077,3</w:t>
            </w:r>
          </w:p>
        </w:tc>
      </w:tr>
      <w:tr w:rsidR="000C344A" w:rsidTr="00243922">
        <w:trPr>
          <w:trHeight w:hRule="exact" w:val="332"/>
        </w:trPr>
        <w:tc>
          <w:tcPr>
            <w:tcW w:w="507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C344A" w:rsidRDefault="000C344A" w:rsidP="00243922">
            <w:pPr>
              <w:pStyle w:val="TableParagraph"/>
              <w:kinsoku w:val="0"/>
              <w:overflowPunct w:val="0"/>
              <w:spacing w:before="7"/>
              <w:ind w:left="102"/>
            </w:pPr>
            <w:r>
              <w:t xml:space="preserve">- </w:t>
            </w:r>
            <w:r>
              <w:rPr>
                <w:spacing w:val="-1"/>
              </w:rPr>
              <w:t>втора</w:t>
            </w:r>
            <w:r>
              <w:t>я цеп</w:t>
            </w:r>
            <w:r>
              <w:rPr>
                <w:spacing w:val="-1"/>
              </w:rPr>
              <w:t>ь</w:t>
            </w:r>
            <w:r>
              <w:t>, м</w:t>
            </w:r>
          </w:p>
        </w:tc>
        <w:tc>
          <w:tcPr>
            <w:tcW w:w="4502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C344A" w:rsidRDefault="000C344A" w:rsidP="00243922">
            <w:pPr>
              <w:pStyle w:val="TableParagraph"/>
              <w:kinsoku w:val="0"/>
              <w:overflowPunct w:val="0"/>
              <w:spacing w:before="7"/>
              <w:ind w:left="2059" w:right="1493"/>
              <w:jc w:val="center"/>
            </w:pPr>
            <w:r>
              <w:t>5073,4</w:t>
            </w:r>
          </w:p>
        </w:tc>
      </w:tr>
      <w:tr w:rsidR="000C344A" w:rsidTr="00243922">
        <w:trPr>
          <w:trHeight w:hRule="exact" w:val="313"/>
        </w:trPr>
        <w:tc>
          <w:tcPr>
            <w:tcW w:w="507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</w:tcPr>
          <w:p w:rsidR="000C344A" w:rsidRDefault="000C344A" w:rsidP="00243922">
            <w:pPr>
              <w:pStyle w:val="TableParagraph"/>
              <w:kinsoku w:val="0"/>
              <w:overflowPunct w:val="0"/>
              <w:spacing w:line="273" w:lineRule="exact"/>
              <w:ind w:left="102"/>
            </w:pPr>
            <w:r>
              <w:t>Протяженность</w:t>
            </w:r>
            <w:r>
              <w:rPr>
                <w:spacing w:val="-1"/>
              </w:rPr>
              <w:t xml:space="preserve"> ВЛ</w:t>
            </w:r>
            <w:r>
              <w:t>З</w:t>
            </w:r>
            <w:r>
              <w:rPr>
                <w:spacing w:val="-1"/>
              </w:rPr>
              <w:t xml:space="preserve"> </w:t>
            </w:r>
            <w:r>
              <w:t xml:space="preserve">с </w:t>
            </w:r>
            <w:r>
              <w:rPr>
                <w:spacing w:val="-1"/>
              </w:rPr>
              <w:t>кабельным</w:t>
            </w:r>
            <w:r>
              <w:t>и</w:t>
            </w:r>
            <w:r>
              <w:rPr>
                <w:spacing w:val="-1"/>
              </w:rPr>
              <w:t xml:space="preserve"> вставкам</w:t>
            </w:r>
            <w:r>
              <w:t>и</w:t>
            </w:r>
            <w:r>
              <w:rPr>
                <w:spacing w:val="-1"/>
              </w:rPr>
              <w:t xml:space="preserve"> </w:t>
            </w:r>
            <w:r>
              <w:t>с</w:t>
            </w:r>
          </w:p>
        </w:tc>
        <w:tc>
          <w:tcPr>
            <w:tcW w:w="4502" w:type="dxa"/>
            <w:vMerge w:val="restart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</w:tcPr>
          <w:p w:rsidR="000C344A" w:rsidRDefault="000C344A" w:rsidP="00243922">
            <w:pPr>
              <w:pStyle w:val="TableParagraph"/>
              <w:kinsoku w:val="0"/>
              <w:overflowPunct w:val="0"/>
              <w:spacing w:line="200" w:lineRule="exact"/>
              <w:rPr>
                <w:sz w:val="20"/>
                <w:szCs w:val="20"/>
              </w:rPr>
            </w:pPr>
          </w:p>
          <w:p w:rsidR="000C344A" w:rsidRDefault="000C344A" w:rsidP="00243922">
            <w:pPr>
              <w:pStyle w:val="TableParagraph"/>
              <w:kinsoku w:val="0"/>
              <w:overflowPunct w:val="0"/>
              <w:spacing w:line="200" w:lineRule="exact"/>
              <w:rPr>
                <w:sz w:val="20"/>
                <w:szCs w:val="20"/>
              </w:rPr>
            </w:pPr>
          </w:p>
          <w:p w:rsidR="000C344A" w:rsidRDefault="000C344A" w:rsidP="00243922">
            <w:pPr>
              <w:pStyle w:val="TableParagraph"/>
              <w:kinsoku w:val="0"/>
              <w:overflowPunct w:val="0"/>
              <w:spacing w:before="12" w:line="220" w:lineRule="exact"/>
              <w:rPr>
                <w:sz w:val="22"/>
                <w:szCs w:val="22"/>
              </w:rPr>
            </w:pPr>
          </w:p>
          <w:p w:rsidR="000C344A" w:rsidRDefault="000C344A" w:rsidP="00243922">
            <w:pPr>
              <w:pStyle w:val="TableParagraph"/>
              <w:kinsoku w:val="0"/>
              <w:overflowPunct w:val="0"/>
              <w:ind w:left="2059" w:right="1493"/>
              <w:jc w:val="center"/>
            </w:pPr>
            <w:r>
              <w:t>10671,76</w:t>
            </w:r>
          </w:p>
        </w:tc>
      </w:tr>
      <w:tr w:rsidR="000C344A" w:rsidTr="00243922">
        <w:trPr>
          <w:trHeight w:hRule="exact" w:val="317"/>
        </w:trPr>
        <w:tc>
          <w:tcPr>
            <w:tcW w:w="5070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0C344A" w:rsidRDefault="000C344A" w:rsidP="00243922">
            <w:pPr>
              <w:pStyle w:val="TableParagraph"/>
              <w:kinsoku w:val="0"/>
              <w:overflowPunct w:val="0"/>
              <w:spacing w:before="8"/>
              <w:ind w:left="102"/>
            </w:pPr>
            <w:r>
              <w:t>у</w:t>
            </w:r>
            <w:r>
              <w:rPr>
                <w:spacing w:val="-1"/>
              </w:rPr>
              <w:t>ч</w:t>
            </w:r>
            <w:r>
              <w:t>е</w:t>
            </w:r>
            <w:r>
              <w:rPr>
                <w:spacing w:val="-1"/>
              </w:rPr>
              <w:t>т</w:t>
            </w:r>
            <w:r>
              <w:t>ом</w:t>
            </w:r>
            <w:r>
              <w:rPr>
                <w:spacing w:val="-1"/>
              </w:rPr>
              <w:t xml:space="preserve"> провис</w:t>
            </w:r>
            <w:r>
              <w:t xml:space="preserve">а </w:t>
            </w:r>
            <w:r>
              <w:rPr>
                <w:spacing w:val="-1"/>
              </w:rPr>
              <w:t>СИП</w:t>
            </w:r>
            <w:r>
              <w:t>,</w:t>
            </w:r>
            <w:r>
              <w:rPr>
                <w:spacing w:val="1"/>
              </w:rPr>
              <w:t xml:space="preserve"> </w:t>
            </w:r>
            <w:r>
              <w:t>подъема/с</w:t>
            </w:r>
            <w:r>
              <w:rPr>
                <w:spacing w:val="-2"/>
              </w:rPr>
              <w:t>п</w:t>
            </w:r>
            <w:r>
              <w:t>уска</w:t>
            </w:r>
            <w:r>
              <w:rPr>
                <w:spacing w:val="-1"/>
              </w:rPr>
              <w:t xml:space="preserve"> </w:t>
            </w:r>
            <w:r>
              <w:t xml:space="preserve">с </w:t>
            </w:r>
            <w:r>
              <w:rPr>
                <w:spacing w:val="-1"/>
              </w:rPr>
              <w:t>опо</w:t>
            </w:r>
            <w:r>
              <w:t>р,</w:t>
            </w:r>
          </w:p>
        </w:tc>
        <w:tc>
          <w:tcPr>
            <w:tcW w:w="4502" w:type="dxa"/>
            <w:vMerge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</w:tcPr>
          <w:p w:rsidR="000C344A" w:rsidRDefault="000C344A" w:rsidP="00243922">
            <w:pPr>
              <w:pStyle w:val="TableParagraph"/>
              <w:kinsoku w:val="0"/>
              <w:overflowPunct w:val="0"/>
              <w:spacing w:before="8"/>
              <w:ind w:left="102"/>
            </w:pPr>
          </w:p>
        </w:tc>
      </w:tr>
      <w:tr w:rsidR="000C344A" w:rsidTr="00243922">
        <w:trPr>
          <w:trHeight w:hRule="exact" w:val="317"/>
        </w:trPr>
        <w:tc>
          <w:tcPr>
            <w:tcW w:w="5070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0C344A" w:rsidRDefault="000C344A" w:rsidP="00243922">
            <w:pPr>
              <w:pStyle w:val="TableParagraph"/>
              <w:kinsoku w:val="0"/>
              <w:overflowPunct w:val="0"/>
              <w:spacing w:before="7"/>
              <w:ind w:left="102"/>
            </w:pPr>
            <w:r>
              <w:t>эстакад</w:t>
            </w:r>
            <w:r>
              <w:rPr>
                <w:spacing w:val="-1"/>
              </w:rPr>
              <w:t xml:space="preserve"> </w:t>
            </w:r>
            <w:r>
              <w:t xml:space="preserve">и </w:t>
            </w:r>
            <w:r>
              <w:rPr>
                <w:spacing w:val="-1"/>
              </w:rPr>
              <w:t>т</w:t>
            </w:r>
            <w:r>
              <w:t>.д., м, в</w:t>
            </w:r>
            <w:r>
              <w:rPr>
                <w:spacing w:val="-1"/>
              </w:rPr>
              <w:t xml:space="preserve"> то</w:t>
            </w:r>
            <w:r>
              <w:t>м числе:</w:t>
            </w:r>
          </w:p>
        </w:tc>
        <w:tc>
          <w:tcPr>
            <w:tcW w:w="4502" w:type="dxa"/>
            <w:vMerge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</w:tcPr>
          <w:p w:rsidR="000C344A" w:rsidRDefault="000C344A" w:rsidP="00243922">
            <w:pPr>
              <w:pStyle w:val="TableParagraph"/>
              <w:kinsoku w:val="0"/>
              <w:overflowPunct w:val="0"/>
              <w:spacing w:before="7"/>
              <w:ind w:left="102"/>
            </w:pPr>
          </w:p>
        </w:tc>
      </w:tr>
      <w:tr w:rsidR="000C344A" w:rsidTr="00243922">
        <w:trPr>
          <w:trHeight w:hRule="exact" w:val="317"/>
        </w:trPr>
        <w:tc>
          <w:tcPr>
            <w:tcW w:w="5070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0C344A" w:rsidRDefault="000C344A" w:rsidP="00243922">
            <w:pPr>
              <w:pStyle w:val="TableParagraph"/>
              <w:kinsoku w:val="0"/>
              <w:overflowPunct w:val="0"/>
              <w:spacing w:before="8"/>
              <w:ind w:left="102"/>
            </w:pPr>
            <w:r>
              <w:t>- первая</w:t>
            </w:r>
            <w:r>
              <w:rPr>
                <w:spacing w:val="-1"/>
              </w:rPr>
              <w:t xml:space="preserve"> цепь</w:t>
            </w:r>
            <w:r>
              <w:t>, м</w:t>
            </w:r>
          </w:p>
        </w:tc>
        <w:tc>
          <w:tcPr>
            <w:tcW w:w="4502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0C344A" w:rsidRDefault="000C344A" w:rsidP="00243922">
            <w:pPr>
              <w:pStyle w:val="TableParagraph"/>
              <w:kinsoku w:val="0"/>
              <w:overflowPunct w:val="0"/>
              <w:spacing w:before="8"/>
              <w:ind w:left="2059" w:right="1493"/>
              <w:jc w:val="center"/>
            </w:pPr>
            <w:r>
              <w:t>5343,51</w:t>
            </w:r>
          </w:p>
        </w:tc>
      </w:tr>
      <w:tr w:rsidR="000C344A" w:rsidTr="00243922">
        <w:trPr>
          <w:trHeight w:hRule="exact" w:val="332"/>
        </w:trPr>
        <w:tc>
          <w:tcPr>
            <w:tcW w:w="507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C344A" w:rsidRDefault="000C344A" w:rsidP="00243922">
            <w:pPr>
              <w:pStyle w:val="TableParagraph"/>
              <w:kinsoku w:val="0"/>
              <w:overflowPunct w:val="0"/>
              <w:spacing w:before="7"/>
              <w:ind w:left="102"/>
            </w:pPr>
            <w:r>
              <w:t xml:space="preserve">- </w:t>
            </w:r>
            <w:r>
              <w:rPr>
                <w:spacing w:val="-1"/>
              </w:rPr>
              <w:t>втора</w:t>
            </w:r>
            <w:r>
              <w:t>я цеп</w:t>
            </w:r>
            <w:r>
              <w:rPr>
                <w:spacing w:val="-1"/>
              </w:rPr>
              <w:t>ь</w:t>
            </w:r>
            <w:r>
              <w:t>, м</w:t>
            </w:r>
          </w:p>
        </w:tc>
        <w:tc>
          <w:tcPr>
            <w:tcW w:w="4502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C344A" w:rsidRDefault="000C344A" w:rsidP="00243922">
            <w:pPr>
              <w:pStyle w:val="TableParagraph"/>
              <w:kinsoku w:val="0"/>
              <w:overflowPunct w:val="0"/>
              <w:spacing w:before="7"/>
              <w:ind w:left="2059" w:right="1493"/>
              <w:jc w:val="center"/>
            </w:pPr>
            <w:r>
              <w:t>5328,25</w:t>
            </w:r>
          </w:p>
        </w:tc>
      </w:tr>
      <w:tr w:rsidR="000C344A" w:rsidTr="00243922">
        <w:trPr>
          <w:trHeight w:hRule="exact" w:val="368"/>
        </w:trPr>
        <w:tc>
          <w:tcPr>
            <w:tcW w:w="957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C344A" w:rsidRDefault="000C344A" w:rsidP="00243922">
            <w:pPr>
              <w:pStyle w:val="TableParagraph"/>
              <w:kinsoku w:val="0"/>
              <w:overflowPunct w:val="0"/>
              <w:spacing w:line="296" w:lineRule="exact"/>
              <w:ind w:right="1"/>
              <w:jc w:val="center"/>
            </w:pPr>
            <w:r>
              <w:rPr>
                <w:b/>
                <w:bCs/>
                <w:spacing w:val="-1"/>
                <w:sz w:val="26"/>
                <w:szCs w:val="26"/>
              </w:rPr>
              <w:t>ВЛ</w:t>
            </w:r>
            <w:r>
              <w:rPr>
                <w:b/>
                <w:bCs/>
                <w:sz w:val="26"/>
                <w:szCs w:val="26"/>
              </w:rPr>
              <w:t xml:space="preserve">З 6 </w:t>
            </w:r>
            <w:r>
              <w:rPr>
                <w:b/>
                <w:bCs/>
                <w:spacing w:val="-2"/>
                <w:sz w:val="26"/>
                <w:szCs w:val="26"/>
              </w:rPr>
              <w:t>кВ</w:t>
            </w:r>
          </w:p>
        </w:tc>
      </w:tr>
      <w:tr w:rsidR="000C344A" w:rsidTr="00243922">
        <w:trPr>
          <w:trHeight w:hRule="exact" w:val="313"/>
        </w:trPr>
        <w:tc>
          <w:tcPr>
            <w:tcW w:w="507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</w:tcPr>
          <w:p w:rsidR="000C344A" w:rsidRDefault="000C344A" w:rsidP="00243922">
            <w:pPr>
              <w:pStyle w:val="TableParagraph"/>
              <w:kinsoku w:val="0"/>
              <w:overflowPunct w:val="0"/>
              <w:spacing w:line="273" w:lineRule="exact"/>
              <w:ind w:left="102"/>
            </w:pPr>
            <w:r>
              <w:t>Протяженность</w:t>
            </w:r>
            <w:r>
              <w:rPr>
                <w:spacing w:val="-2"/>
              </w:rPr>
              <w:t xml:space="preserve"> </w:t>
            </w:r>
            <w:r>
              <w:t>трасс</w:t>
            </w:r>
            <w:r>
              <w:rPr>
                <w:spacing w:val="-1"/>
              </w:rPr>
              <w:t>ы</w:t>
            </w:r>
            <w:r>
              <w:t>:</w:t>
            </w:r>
          </w:p>
        </w:tc>
        <w:tc>
          <w:tcPr>
            <w:tcW w:w="4502" w:type="dxa"/>
            <w:vMerge w:val="restart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</w:tcPr>
          <w:p w:rsidR="000C344A" w:rsidRDefault="000C344A" w:rsidP="00243922">
            <w:pPr>
              <w:pStyle w:val="TableParagraph"/>
              <w:kinsoku w:val="0"/>
              <w:overflowPunct w:val="0"/>
              <w:spacing w:before="5" w:line="110" w:lineRule="exact"/>
              <w:rPr>
                <w:sz w:val="11"/>
                <w:szCs w:val="11"/>
              </w:rPr>
            </w:pPr>
          </w:p>
          <w:p w:rsidR="000C344A" w:rsidRDefault="000C344A" w:rsidP="00243922">
            <w:pPr>
              <w:pStyle w:val="TableParagraph"/>
              <w:kinsoku w:val="0"/>
              <w:overflowPunct w:val="0"/>
              <w:spacing w:line="200" w:lineRule="exact"/>
              <w:rPr>
                <w:sz w:val="20"/>
                <w:szCs w:val="20"/>
              </w:rPr>
            </w:pPr>
          </w:p>
          <w:p w:rsidR="000C344A" w:rsidRDefault="000C344A" w:rsidP="00243922">
            <w:pPr>
              <w:pStyle w:val="TableParagraph"/>
              <w:kinsoku w:val="0"/>
              <w:overflowPunct w:val="0"/>
              <w:ind w:left="2059" w:right="1493"/>
              <w:jc w:val="center"/>
            </w:pPr>
            <w:r>
              <w:t>4631,4</w:t>
            </w:r>
          </w:p>
        </w:tc>
      </w:tr>
      <w:tr w:rsidR="000C344A" w:rsidTr="00243922">
        <w:trPr>
          <w:trHeight w:hRule="exact" w:val="317"/>
        </w:trPr>
        <w:tc>
          <w:tcPr>
            <w:tcW w:w="5070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0C344A" w:rsidRDefault="000C344A" w:rsidP="00243922">
            <w:pPr>
              <w:pStyle w:val="TableParagraph"/>
              <w:kinsoku w:val="0"/>
              <w:overflowPunct w:val="0"/>
              <w:spacing w:before="8"/>
              <w:ind w:left="102"/>
            </w:pPr>
            <w:r>
              <w:t>- первая</w:t>
            </w:r>
            <w:r>
              <w:rPr>
                <w:spacing w:val="-1"/>
              </w:rPr>
              <w:t xml:space="preserve"> цепь</w:t>
            </w:r>
            <w:r>
              <w:t>, м</w:t>
            </w:r>
          </w:p>
        </w:tc>
        <w:tc>
          <w:tcPr>
            <w:tcW w:w="4502" w:type="dxa"/>
            <w:vMerge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</w:tcPr>
          <w:p w:rsidR="000C344A" w:rsidRDefault="000C344A" w:rsidP="00243922">
            <w:pPr>
              <w:pStyle w:val="TableParagraph"/>
              <w:kinsoku w:val="0"/>
              <w:overflowPunct w:val="0"/>
              <w:spacing w:before="8"/>
              <w:ind w:left="102"/>
            </w:pPr>
          </w:p>
        </w:tc>
      </w:tr>
      <w:tr w:rsidR="000C344A" w:rsidTr="00243922">
        <w:trPr>
          <w:trHeight w:hRule="exact" w:val="332"/>
        </w:trPr>
        <w:tc>
          <w:tcPr>
            <w:tcW w:w="507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C344A" w:rsidRDefault="000C344A" w:rsidP="00243922">
            <w:pPr>
              <w:pStyle w:val="TableParagraph"/>
              <w:kinsoku w:val="0"/>
              <w:overflowPunct w:val="0"/>
              <w:spacing w:before="7"/>
              <w:ind w:left="102"/>
            </w:pPr>
            <w:r>
              <w:t xml:space="preserve">- </w:t>
            </w:r>
            <w:r>
              <w:rPr>
                <w:spacing w:val="-1"/>
              </w:rPr>
              <w:t>втора</w:t>
            </w:r>
            <w:r>
              <w:t>я цеп</w:t>
            </w:r>
            <w:r>
              <w:rPr>
                <w:spacing w:val="-1"/>
              </w:rPr>
              <w:t>ь</w:t>
            </w:r>
            <w:r>
              <w:t>, м</w:t>
            </w:r>
          </w:p>
        </w:tc>
        <w:tc>
          <w:tcPr>
            <w:tcW w:w="4502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C344A" w:rsidRDefault="000C344A" w:rsidP="00243922">
            <w:pPr>
              <w:pStyle w:val="TableParagraph"/>
              <w:kinsoku w:val="0"/>
              <w:overflowPunct w:val="0"/>
              <w:spacing w:before="7"/>
              <w:ind w:left="2059" w:right="1493"/>
              <w:jc w:val="center"/>
            </w:pPr>
            <w:r>
              <w:t>4756,7</w:t>
            </w:r>
          </w:p>
        </w:tc>
      </w:tr>
      <w:tr w:rsidR="000C344A" w:rsidTr="00243922">
        <w:trPr>
          <w:trHeight w:hRule="exact" w:val="354"/>
        </w:trPr>
        <w:tc>
          <w:tcPr>
            <w:tcW w:w="507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</w:tcPr>
          <w:p w:rsidR="000C344A" w:rsidRDefault="000C344A" w:rsidP="00243922">
            <w:pPr>
              <w:pStyle w:val="TableParagraph"/>
              <w:kinsoku w:val="0"/>
              <w:overflowPunct w:val="0"/>
              <w:spacing w:before="81" w:line="267" w:lineRule="exact"/>
              <w:ind w:left="102"/>
            </w:pPr>
            <w:r>
              <w:t>Протяженность</w:t>
            </w:r>
            <w:r>
              <w:rPr>
                <w:spacing w:val="-2"/>
              </w:rPr>
              <w:t xml:space="preserve"> </w:t>
            </w:r>
            <w:r>
              <w:t>трассы</w:t>
            </w:r>
            <w:r>
              <w:rPr>
                <w:spacing w:val="-1"/>
              </w:rPr>
              <w:t xml:space="preserve"> </w:t>
            </w:r>
            <w:r>
              <w:t>с</w:t>
            </w:r>
            <w:r>
              <w:rPr>
                <w:spacing w:val="-1"/>
              </w:rPr>
              <w:t xml:space="preserve"> </w:t>
            </w:r>
            <w:r>
              <w:t>уче</w:t>
            </w:r>
            <w:r>
              <w:rPr>
                <w:spacing w:val="-1"/>
              </w:rPr>
              <w:t>т</w:t>
            </w:r>
            <w:r>
              <w:t xml:space="preserve">ом </w:t>
            </w:r>
            <w:r>
              <w:rPr>
                <w:spacing w:val="-2"/>
              </w:rPr>
              <w:t>п</w:t>
            </w:r>
            <w:r>
              <w:rPr>
                <w:spacing w:val="-1"/>
              </w:rPr>
              <w:t>ровис</w:t>
            </w:r>
            <w:r>
              <w:t>а СИ</w:t>
            </w:r>
            <w:r>
              <w:rPr>
                <w:spacing w:val="-1"/>
              </w:rPr>
              <w:t>П</w:t>
            </w:r>
            <w:r>
              <w:t>:</w:t>
            </w:r>
          </w:p>
        </w:tc>
        <w:tc>
          <w:tcPr>
            <w:tcW w:w="4502" w:type="dxa"/>
            <w:vMerge w:val="restart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</w:tcPr>
          <w:p w:rsidR="000C344A" w:rsidRDefault="000C344A" w:rsidP="00243922">
            <w:pPr>
              <w:pStyle w:val="TableParagraph"/>
              <w:kinsoku w:val="0"/>
              <w:overflowPunct w:val="0"/>
              <w:spacing w:before="4" w:line="110" w:lineRule="exact"/>
              <w:rPr>
                <w:sz w:val="11"/>
                <w:szCs w:val="11"/>
              </w:rPr>
            </w:pPr>
          </w:p>
          <w:p w:rsidR="000C344A" w:rsidRDefault="000C344A" w:rsidP="00243922">
            <w:pPr>
              <w:pStyle w:val="TableParagraph"/>
              <w:kinsoku w:val="0"/>
              <w:overflowPunct w:val="0"/>
              <w:spacing w:line="200" w:lineRule="exact"/>
              <w:rPr>
                <w:sz w:val="20"/>
                <w:szCs w:val="20"/>
              </w:rPr>
            </w:pPr>
          </w:p>
          <w:p w:rsidR="000C344A" w:rsidRDefault="000C344A" w:rsidP="00243922">
            <w:pPr>
              <w:pStyle w:val="TableParagraph"/>
              <w:kinsoku w:val="0"/>
              <w:overflowPunct w:val="0"/>
              <w:ind w:left="2059" w:right="1493"/>
              <w:jc w:val="center"/>
            </w:pPr>
            <w:r>
              <w:t>4839,81</w:t>
            </w:r>
          </w:p>
        </w:tc>
      </w:tr>
      <w:tr w:rsidR="000C344A" w:rsidTr="00243922">
        <w:trPr>
          <w:trHeight w:hRule="exact" w:val="317"/>
        </w:trPr>
        <w:tc>
          <w:tcPr>
            <w:tcW w:w="5070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0C344A" w:rsidRDefault="000C344A" w:rsidP="00243922">
            <w:pPr>
              <w:pStyle w:val="TableParagraph"/>
              <w:kinsoku w:val="0"/>
              <w:overflowPunct w:val="0"/>
              <w:spacing w:before="49" w:line="268" w:lineRule="exact"/>
              <w:ind w:left="102"/>
            </w:pPr>
            <w:r>
              <w:t>- первая</w:t>
            </w:r>
            <w:r>
              <w:rPr>
                <w:spacing w:val="-1"/>
              </w:rPr>
              <w:t xml:space="preserve"> цепь</w:t>
            </w:r>
            <w:r>
              <w:t>, м</w:t>
            </w:r>
          </w:p>
        </w:tc>
        <w:tc>
          <w:tcPr>
            <w:tcW w:w="4502" w:type="dxa"/>
            <w:vMerge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</w:tcPr>
          <w:p w:rsidR="000C344A" w:rsidRDefault="000C344A" w:rsidP="00243922">
            <w:pPr>
              <w:pStyle w:val="TableParagraph"/>
              <w:kinsoku w:val="0"/>
              <w:overflowPunct w:val="0"/>
              <w:spacing w:before="49" w:line="268" w:lineRule="exact"/>
              <w:ind w:left="102"/>
            </w:pPr>
          </w:p>
        </w:tc>
      </w:tr>
      <w:tr w:rsidR="000C344A" w:rsidTr="00243922">
        <w:trPr>
          <w:trHeight w:hRule="exact" w:val="458"/>
        </w:trPr>
        <w:tc>
          <w:tcPr>
            <w:tcW w:w="507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C344A" w:rsidRDefault="000C344A" w:rsidP="00243922">
            <w:pPr>
              <w:pStyle w:val="TableParagraph"/>
              <w:kinsoku w:val="0"/>
              <w:overflowPunct w:val="0"/>
              <w:spacing w:before="50"/>
              <w:ind w:left="102"/>
            </w:pPr>
            <w:r>
              <w:t xml:space="preserve">- </w:t>
            </w:r>
            <w:r>
              <w:rPr>
                <w:spacing w:val="-1"/>
              </w:rPr>
              <w:t>втора</w:t>
            </w:r>
            <w:r>
              <w:t>я цеп</w:t>
            </w:r>
            <w:r>
              <w:rPr>
                <w:spacing w:val="-1"/>
              </w:rPr>
              <w:t>ь</w:t>
            </w:r>
            <w:r>
              <w:t>, м</w:t>
            </w:r>
          </w:p>
        </w:tc>
        <w:tc>
          <w:tcPr>
            <w:tcW w:w="4502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C344A" w:rsidRDefault="000C344A" w:rsidP="00243922">
            <w:pPr>
              <w:pStyle w:val="TableParagraph"/>
              <w:kinsoku w:val="0"/>
              <w:overflowPunct w:val="0"/>
              <w:spacing w:line="242" w:lineRule="exact"/>
              <w:ind w:left="2059" w:right="1493"/>
              <w:jc w:val="center"/>
            </w:pPr>
            <w:r>
              <w:t>4970,75</w:t>
            </w:r>
          </w:p>
        </w:tc>
      </w:tr>
      <w:tr w:rsidR="000C344A" w:rsidTr="00243922">
        <w:trPr>
          <w:trHeight w:hRule="exact" w:val="328"/>
        </w:trPr>
        <w:tc>
          <w:tcPr>
            <w:tcW w:w="50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C344A" w:rsidRDefault="000C344A" w:rsidP="00243922">
            <w:pPr>
              <w:pStyle w:val="TableParagraph"/>
              <w:kinsoku w:val="0"/>
              <w:overflowPunct w:val="0"/>
              <w:spacing w:line="274" w:lineRule="exact"/>
              <w:ind w:left="102"/>
            </w:pPr>
            <w:r>
              <w:t xml:space="preserve">Марка </w:t>
            </w:r>
            <w:r>
              <w:rPr>
                <w:spacing w:val="-1"/>
              </w:rPr>
              <w:t>провода</w:t>
            </w:r>
          </w:p>
        </w:tc>
        <w:tc>
          <w:tcPr>
            <w:tcW w:w="45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C344A" w:rsidRDefault="000C344A" w:rsidP="00243922">
            <w:pPr>
              <w:pStyle w:val="TableParagraph"/>
              <w:kinsoku w:val="0"/>
              <w:overflowPunct w:val="0"/>
              <w:spacing w:line="274" w:lineRule="exact"/>
              <w:ind w:left="1905"/>
            </w:pPr>
            <w:r>
              <w:rPr>
                <w:spacing w:val="-1"/>
              </w:rPr>
              <w:t>СИП</w:t>
            </w:r>
            <w:r>
              <w:t>-3 1х70</w:t>
            </w:r>
          </w:p>
        </w:tc>
      </w:tr>
      <w:tr w:rsidR="000C344A" w:rsidTr="00243922">
        <w:trPr>
          <w:trHeight w:hRule="exact" w:val="328"/>
        </w:trPr>
        <w:tc>
          <w:tcPr>
            <w:tcW w:w="50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C344A" w:rsidRDefault="000C344A" w:rsidP="00243922">
            <w:pPr>
              <w:pStyle w:val="TableParagraph"/>
              <w:kinsoku w:val="0"/>
              <w:overflowPunct w:val="0"/>
              <w:spacing w:line="273" w:lineRule="exact"/>
              <w:ind w:left="102"/>
            </w:pPr>
            <w:r>
              <w:rPr>
                <w:spacing w:val="-1"/>
              </w:rPr>
              <w:t>Ти</w:t>
            </w:r>
            <w:r>
              <w:t xml:space="preserve">п </w:t>
            </w:r>
            <w:r>
              <w:rPr>
                <w:spacing w:val="-1"/>
              </w:rPr>
              <w:t>линейны</w:t>
            </w:r>
            <w:r>
              <w:t>х разъединителей</w:t>
            </w:r>
          </w:p>
        </w:tc>
        <w:tc>
          <w:tcPr>
            <w:tcW w:w="45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C344A" w:rsidRDefault="000C344A" w:rsidP="00243922">
            <w:pPr>
              <w:pStyle w:val="TableParagraph"/>
              <w:kinsoku w:val="0"/>
              <w:overflowPunct w:val="0"/>
              <w:spacing w:line="273" w:lineRule="exact"/>
              <w:ind w:left="1277"/>
            </w:pPr>
            <w:r>
              <w:t>РЛ</w:t>
            </w:r>
            <w:r>
              <w:rPr>
                <w:spacing w:val="-1"/>
              </w:rPr>
              <w:t>К</w:t>
            </w:r>
            <w:r>
              <w:t>.1б</w:t>
            </w:r>
            <w:r>
              <w:rPr>
                <w:spacing w:val="-1"/>
              </w:rPr>
              <w:t>-10.IV/40</w:t>
            </w:r>
            <w:r>
              <w:t>0</w:t>
            </w:r>
            <w:r>
              <w:rPr>
                <w:spacing w:val="-1"/>
              </w:rPr>
              <w:t xml:space="preserve"> УХ</w:t>
            </w:r>
            <w:r>
              <w:t>Л1</w:t>
            </w:r>
          </w:p>
        </w:tc>
      </w:tr>
      <w:tr w:rsidR="000C344A" w:rsidTr="00243922">
        <w:trPr>
          <w:trHeight w:hRule="exact" w:val="644"/>
        </w:trPr>
        <w:tc>
          <w:tcPr>
            <w:tcW w:w="50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C344A" w:rsidRDefault="000C344A" w:rsidP="00243922">
            <w:pPr>
              <w:pStyle w:val="TableParagraph"/>
              <w:kinsoku w:val="0"/>
              <w:overflowPunct w:val="0"/>
              <w:spacing w:line="273" w:lineRule="exact"/>
              <w:ind w:left="102"/>
            </w:pPr>
            <w:r>
              <w:rPr>
                <w:spacing w:val="-1"/>
              </w:rPr>
              <w:t>Ти</w:t>
            </w:r>
            <w:r>
              <w:t xml:space="preserve">п </w:t>
            </w:r>
            <w:r>
              <w:rPr>
                <w:spacing w:val="-1"/>
              </w:rPr>
              <w:t>ОПН</w:t>
            </w:r>
            <w:r>
              <w:t xml:space="preserve">, </w:t>
            </w:r>
            <w:r>
              <w:rPr>
                <w:spacing w:val="1"/>
              </w:rPr>
              <w:t>у</w:t>
            </w:r>
            <w:r>
              <w:t>с</w:t>
            </w:r>
            <w:r>
              <w:rPr>
                <w:spacing w:val="-1"/>
              </w:rPr>
              <w:t>танавливаемы</w:t>
            </w:r>
            <w:r>
              <w:t xml:space="preserve">х </w:t>
            </w:r>
            <w:r>
              <w:rPr>
                <w:spacing w:val="-1"/>
              </w:rPr>
              <w:t>н</w:t>
            </w:r>
            <w:r>
              <w:t xml:space="preserve">а </w:t>
            </w:r>
            <w:r>
              <w:rPr>
                <w:spacing w:val="-1"/>
              </w:rPr>
              <w:t>кабельных</w:t>
            </w:r>
          </w:p>
          <w:p w:rsidR="000C344A" w:rsidRDefault="000C344A" w:rsidP="00243922">
            <w:pPr>
              <w:pStyle w:val="TableParagraph"/>
              <w:kinsoku w:val="0"/>
              <w:overflowPunct w:val="0"/>
              <w:spacing w:before="42"/>
              <w:ind w:left="102"/>
            </w:pPr>
            <w:r>
              <w:t>переходах</w:t>
            </w:r>
          </w:p>
        </w:tc>
        <w:tc>
          <w:tcPr>
            <w:tcW w:w="45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C344A" w:rsidRDefault="000C344A" w:rsidP="00243922">
            <w:pPr>
              <w:pStyle w:val="TableParagraph"/>
              <w:kinsoku w:val="0"/>
              <w:overflowPunct w:val="0"/>
              <w:spacing w:line="273" w:lineRule="exact"/>
              <w:ind w:left="895"/>
            </w:pPr>
            <w:r>
              <w:rPr>
                <w:spacing w:val="-1"/>
              </w:rPr>
              <w:t>ОПН</w:t>
            </w:r>
            <w:r>
              <w:t>-Р</w:t>
            </w:r>
            <w:r>
              <w:rPr>
                <w:spacing w:val="-1"/>
              </w:rPr>
              <w:t>В</w:t>
            </w:r>
            <w:r>
              <w:t>/TEL-6/7,6/5/250</w:t>
            </w:r>
            <w:r>
              <w:rPr>
                <w:spacing w:val="-17"/>
              </w:rPr>
              <w:t xml:space="preserve"> </w:t>
            </w:r>
            <w:r>
              <w:rPr>
                <w:spacing w:val="-1"/>
              </w:rPr>
              <w:t>УХ</w:t>
            </w:r>
            <w:r>
              <w:t>Л1</w:t>
            </w:r>
          </w:p>
        </w:tc>
      </w:tr>
      <w:tr w:rsidR="000C344A" w:rsidTr="00243922">
        <w:trPr>
          <w:trHeight w:hRule="exact" w:val="328"/>
        </w:trPr>
        <w:tc>
          <w:tcPr>
            <w:tcW w:w="50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C344A" w:rsidRDefault="000C344A" w:rsidP="00243922">
            <w:pPr>
              <w:pStyle w:val="TableParagraph"/>
              <w:kinsoku w:val="0"/>
              <w:overflowPunct w:val="0"/>
              <w:spacing w:line="274" w:lineRule="exact"/>
              <w:ind w:left="102"/>
            </w:pPr>
            <w:r>
              <w:rPr>
                <w:spacing w:val="-1"/>
              </w:rPr>
              <w:t>Ти</w:t>
            </w:r>
            <w:r>
              <w:t>п разряднико</w:t>
            </w:r>
            <w:r>
              <w:rPr>
                <w:spacing w:val="-1"/>
              </w:rPr>
              <w:t>в</w:t>
            </w:r>
            <w:r>
              <w:t xml:space="preserve">, </w:t>
            </w:r>
            <w:r>
              <w:rPr>
                <w:spacing w:val="1"/>
              </w:rPr>
              <w:t>у</w:t>
            </w:r>
            <w:r>
              <w:t>с</w:t>
            </w:r>
            <w:r>
              <w:rPr>
                <w:spacing w:val="-1"/>
              </w:rPr>
              <w:t>танавливаемы</w:t>
            </w:r>
            <w:r>
              <w:t xml:space="preserve">х </w:t>
            </w:r>
            <w:r>
              <w:rPr>
                <w:spacing w:val="-1"/>
              </w:rPr>
              <w:t>н</w:t>
            </w:r>
            <w:r>
              <w:t>а линии</w:t>
            </w:r>
          </w:p>
        </w:tc>
        <w:tc>
          <w:tcPr>
            <w:tcW w:w="45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C344A" w:rsidRDefault="000C344A" w:rsidP="00243922">
            <w:pPr>
              <w:pStyle w:val="TableParagraph"/>
              <w:kinsoku w:val="0"/>
              <w:overflowPunct w:val="0"/>
              <w:spacing w:line="274" w:lineRule="exact"/>
              <w:ind w:left="566"/>
              <w:jc w:val="center"/>
            </w:pPr>
            <w:r>
              <w:t>SDI</w:t>
            </w:r>
            <w:r>
              <w:rPr>
                <w:spacing w:val="-1"/>
              </w:rPr>
              <w:t xml:space="preserve"> </w:t>
            </w:r>
            <w:r>
              <w:t>97</w:t>
            </w:r>
          </w:p>
        </w:tc>
      </w:tr>
    </w:tbl>
    <w:p w:rsidR="000C344A" w:rsidRDefault="000C344A" w:rsidP="000C344A">
      <w:pPr>
        <w:sectPr w:rsidR="000C344A">
          <w:headerReference w:type="default" r:id="rId10"/>
          <w:pgSz w:w="11905" w:h="16840"/>
          <w:pgMar w:top="980" w:right="620" w:bottom="280" w:left="1480" w:header="756" w:footer="0" w:gutter="0"/>
          <w:cols w:space="720" w:equalWidth="0">
            <w:col w:w="9805"/>
          </w:cols>
          <w:noEndnote/>
        </w:sectPr>
      </w:pPr>
    </w:p>
    <w:p w:rsidR="000C344A" w:rsidRDefault="000C344A" w:rsidP="000C344A">
      <w:pPr>
        <w:kinsoku w:val="0"/>
        <w:overflowPunct w:val="0"/>
        <w:spacing w:before="9" w:line="200" w:lineRule="exact"/>
        <w:rPr>
          <w:sz w:val="20"/>
          <w:szCs w:val="20"/>
        </w:rPr>
      </w:pPr>
    </w:p>
    <w:p w:rsidR="000C344A" w:rsidRDefault="000C344A" w:rsidP="000C344A">
      <w:pPr>
        <w:pStyle w:val="91"/>
        <w:numPr>
          <w:ilvl w:val="1"/>
          <w:numId w:val="45"/>
        </w:numPr>
        <w:tabs>
          <w:tab w:val="left" w:pos="1568"/>
        </w:tabs>
        <w:kinsoku w:val="0"/>
        <w:overflowPunct w:val="0"/>
        <w:spacing w:before="63" w:line="288" w:lineRule="auto"/>
        <w:ind w:left="3214" w:right="444" w:hanging="2067"/>
        <w:outlineLvl w:val="9"/>
        <w:rPr>
          <w:b w:val="0"/>
          <w:bCs w:val="0"/>
        </w:rPr>
      </w:pPr>
      <w:r>
        <w:t>Характеристики</w:t>
      </w:r>
      <w:r>
        <w:rPr>
          <w:spacing w:val="-26"/>
        </w:rPr>
        <w:t xml:space="preserve"> </w:t>
      </w:r>
      <w:r>
        <w:t>развития</w:t>
      </w:r>
      <w:r>
        <w:rPr>
          <w:spacing w:val="-24"/>
        </w:rPr>
        <w:t xml:space="preserve"> </w:t>
      </w:r>
      <w:r>
        <w:t>систем</w:t>
      </w:r>
      <w:r>
        <w:rPr>
          <w:spacing w:val="-25"/>
        </w:rPr>
        <w:t xml:space="preserve"> </w:t>
      </w:r>
      <w:r>
        <w:t>ин</w:t>
      </w:r>
      <w:r>
        <w:rPr>
          <w:spacing w:val="1"/>
        </w:rPr>
        <w:t>ж</w:t>
      </w:r>
      <w:r>
        <w:t>енерн</w:t>
      </w:r>
      <w:r>
        <w:rPr>
          <w:spacing w:val="1"/>
        </w:rPr>
        <w:t>о</w:t>
      </w:r>
      <w:r>
        <w:t>-технического</w:t>
      </w:r>
      <w:r>
        <w:rPr>
          <w:w w:val="99"/>
        </w:rPr>
        <w:t xml:space="preserve"> </w:t>
      </w:r>
      <w:r>
        <w:t>обеспечения</w:t>
      </w:r>
      <w:r>
        <w:rPr>
          <w:spacing w:val="-30"/>
        </w:rPr>
        <w:t xml:space="preserve"> </w:t>
      </w:r>
      <w:r>
        <w:t>территории</w:t>
      </w:r>
    </w:p>
    <w:p w:rsidR="000C344A" w:rsidRDefault="000C344A" w:rsidP="000C344A">
      <w:pPr>
        <w:kinsoku w:val="0"/>
        <w:overflowPunct w:val="0"/>
        <w:spacing w:before="5" w:line="180" w:lineRule="exact"/>
        <w:rPr>
          <w:sz w:val="18"/>
          <w:szCs w:val="18"/>
        </w:rPr>
      </w:pPr>
    </w:p>
    <w:p w:rsidR="000C344A" w:rsidRDefault="000C344A" w:rsidP="000C344A">
      <w:pPr>
        <w:kinsoku w:val="0"/>
        <w:overflowPunct w:val="0"/>
        <w:spacing w:line="200" w:lineRule="exact"/>
        <w:rPr>
          <w:sz w:val="20"/>
          <w:szCs w:val="20"/>
        </w:rPr>
      </w:pPr>
    </w:p>
    <w:p w:rsidR="000C344A" w:rsidRDefault="000C344A" w:rsidP="000C344A">
      <w:pPr>
        <w:pStyle w:val="a6"/>
        <w:kinsoku w:val="0"/>
        <w:overflowPunct w:val="0"/>
        <w:spacing w:before="0" w:line="288" w:lineRule="auto"/>
        <w:ind w:left="101" w:right="106" w:firstLine="709"/>
        <w:jc w:val="both"/>
      </w:pPr>
      <w:r>
        <w:t>Инже</w:t>
      </w:r>
      <w:r>
        <w:rPr>
          <w:spacing w:val="1"/>
        </w:rPr>
        <w:t>н</w:t>
      </w:r>
      <w:r>
        <w:rPr>
          <w:spacing w:val="-1"/>
        </w:rPr>
        <w:t>е</w:t>
      </w:r>
      <w:r>
        <w:t>рно-техни</w:t>
      </w:r>
      <w:r>
        <w:rPr>
          <w:spacing w:val="-2"/>
        </w:rPr>
        <w:t>ч</w:t>
      </w:r>
      <w:r>
        <w:t>еск</w:t>
      </w:r>
      <w:r>
        <w:rPr>
          <w:spacing w:val="1"/>
        </w:rPr>
        <w:t>о</w:t>
      </w:r>
      <w:r>
        <w:t>е</w:t>
      </w:r>
      <w:r>
        <w:rPr>
          <w:spacing w:val="20"/>
        </w:rPr>
        <w:t xml:space="preserve"> </w:t>
      </w:r>
      <w:r>
        <w:rPr>
          <w:spacing w:val="1"/>
        </w:rPr>
        <w:t>о</w:t>
      </w:r>
      <w:r>
        <w:t>б</w:t>
      </w:r>
      <w:r>
        <w:rPr>
          <w:spacing w:val="-1"/>
        </w:rPr>
        <w:t>еспече</w:t>
      </w:r>
      <w:r>
        <w:rPr>
          <w:spacing w:val="1"/>
        </w:rPr>
        <w:t>н</w:t>
      </w:r>
      <w:r>
        <w:rPr>
          <w:spacing w:val="-1"/>
        </w:rPr>
        <w:t>и</w:t>
      </w:r>
      <w:r>
        <w:t>е</w:t>
      </w:r>
      <w:r>
        <w:rPr>
          <w:spacing w:val="22"/>
        </w:rPr>
        <w:t xml:space="preserve"> </w:t>
      </w:r>
      <w:r>
        <w:t>прилегающей</w:t>
      </w:r>
      <w:r>
        <w:rPr>
          <w:spacing w:val="24"/>
        </w:rPr>
        <w:t xml:space="preserve"> </w:t>
      </w:r>
      <w:r>
        <w:t>территории</w:t>
      </w:r>
      <w:r>
        <w:rPr>
          <w:w w:val="99"/>
        </w:rPr>
        <w:t xml:space="preserve"> </w:t>
      </w:r>
      <w:r>
        <w:rPr>
          <w:spacing w:val="-1"/>
        </w:rPr>
        <w:t>обеспечи</w:t>
      </w:r>
      <w:r>
        <w:rPr>
          <w:spacing w:val="1"/>
        </w:rPr>
        <w:t>в</w:t>
      </w:r>
      <w:r>
        <w:rPr>
          <w:spacing w:val="-1"/>
        </w:rPr>
        <w:t>ае</w:t>
      </w:r>
      <w:r>
        <w:rPr>
          <w:spacing w:val="1"/>
        </w:rPr>
        <w:t>т</w:t>
      </w:r>
      <w:r>
        <w:rPr>
          <w:spacing w:val="-1"/>
        </w:rPr>
        <w:t>с</w:t>
      </w:r>
      <w:r>
        <w:t>я</w:t>
      </w:r>
      <w:r>
        <w:rPr>
          <w:spacing w:val="23"/>
        </w:rPr>
        <w:t xml:space="preserve"> </w:t>
      </w:r>
      <w:r>
        <w:rPr>
          <w:spacing w:val="-1"/>
        </w:rPr>
        <w:t>с</w:t>
      </w:r>
      <w:r>
        <w:rPr>
          <w:spacing w:val="1"/>
        </w:rPr>
        <w:t>у</w:t>
      </w:r>
      <w:r>
        <w:rPr>
          <w:spacing w:val="-1"/>
        </w:rPr>
        <w:t>ществу</w:t>
      </w:r>
      <w:r>
        <w:rPr>
          <w:spacing w:val="1"/>
        </w:rPr>
        <w:t>ю</w:t>
      </w:r>
      <w:r>
        <w:rPr>
          <w:spacing w:val="-1"/>
        </w:rPr>
        <w:t>щ</w:t>
      </w:r>
      <w:r>
        <w:rPr>
          <w:spacing w:val="1"/>
        </w:rPr>
        <w:t>и</w:t>
      </w:r>
      <w:r>
        <w:rPr>
          <w:spacing w:val="-1"/>
        </w:rPr>
        <w:t>м</w:t>
      </w:r>
      <w:r>
        <w:t>и</w:t>
      </w:r>
      <w:r>
        <w:rPr>
          <w:spacing w:val="25"/>
        </w:rPr>
        <w:t xml:space="preserve"> </w:t>
      </w:r>
      <w:r>
        <w:t>и</w:t>
      </w:r>
      <w:r>
        <w:rPr>
          <w:spacing w:val="24"/>
        </w:rPr>
        <w:t xml:space="preserve"> </w:t>
      </w:r>
      <w:r>
        <w:t>перспективными</w:t>
      </w:r>
      <w:r>
        <w:rPr>
          <w:spacing w:val="25"/>
        </w:rPr>
        <w:t xml:space="preserve"> </w:t>
      </w:r>
      <w:r>
        <w:t>инженерными</w:t>
      </w:r>
      <w:r>
        <w:rPr>
          <w:spacing w:val="24"/>
        </w:rPr>
        <w:t xml:space="preserve"> </w:t>
      </w:r>
      <w:r>
        <w:rPr>
          <w:spacing w:val="-1"/>
        </w:rPr>
        <w:t>сетям</w:t>
      </w:r>
      <w:r>
        <w:t>и</w:t>
      </w:r>
      <w:r>
        <w:rPr>
          <w:spacing w:val="25"/>
        </w:rPr>
        <w:t xml:space="preserve"> </w:t>
      </w:r>
      <w:r>
        <w:t>и</w:t>
      </w:r>
      <w:r>
        <w:rPr>
          <w:w w:val="99"/>
        </w:rPr>
        <w:t xml:space="preserve"> </w:t>
      </w:r>
      <w:r>
        <w:t>сооружениями.</w:t>
      </w:r>
    </w:p>
    <w:p w:rsidR="000C344A" w:rsidRDefault="000C344A" w:rsidP="000C344A">
      <w:pPr>
        <w:pStyle w:val="a6"/>
        <w:kinsoku w:val="0"/>
        <w:overflowPunct w:val="0"/>
        <w:spacing w:line="288" w:lineRule="auto"/>
        <w:ind w:left="101" w:right="105" w:firstLine="709"/>
        <w:jc w:val="both"/>
      </w:pPr>
      <w:r>
        <w:t>Проектируемую</w:t>
      </w:r>
      <w:r>
        <w:rPr>
          <w:spacing w:val="27"/>
        </w:rPr>
        <w:t xml:space="preserve"> </w:t>
      </w:r>
      <w:r>
        <w:rPr>
          <w:spacing w:val="1"/>
        </w:rPr>
        <w:t>т</w:t>
      </w:r>
      <w:r>
        <w:t>р</w:t>
      </w:r>
      <w:r>
        <w:rPr>
          <w:spacing w:val="-1"/>
        </w:rPr>
        <w:t>асс</w:t>
      </w:r>
      <w:r>
        <w:t>у</w:t>
      </w:r>
      <w:r>
        <w:rPr>
          <w:spacing w:val="29"/>
        </w:rPr>
        <w:t xml:space="preserve"> </w:t>
      </w:r>
      <w:r>
        <w:t>ВЛЗ</w:t>
      </w:r>
      <w:r>
        <w:rPr>
          <w:spacing w:val="27"/>
        </w:rPr>
        <w:t xml:space="preserve"> </w:t>
      </w:r>
      <w:r>
        <w:t>6</w:t>
      </w:r>
      <w:r>
        <w:rPr>
          <w:spacing w:val="28"/>
        </w:rPr>
        <w:t xml:space="preserve"> </w:t>
      </w:r>
      <w:r>
        <w:t>кВ</w:t>
      </w:r>
      <w:r>
        <w:rPr>
          <w:spacing w:val="26"/>
        </w:rPr>
        <w:t xml:space="preserve"> </w:t>
      </w:r>
      <w:r>
        <w:t>пересекает</w:t>
      </w:r>
      <w:r>
        <w:rPr>
          <w:spacing w:val="29"/>
        </w:rPr>
        <w:t xml:space="preserve"> </w:t>
      </w:r>
      <w:r>
        <w:t>ряд</w:t>
      </w:r>
      <w:r>
        <w:rPr>
          <w:spacing w:val="27"/>
        </w:rPr>
        <w:t xml:space="preserve"> </w:t>
      </w:r>
      <w:r>
        <w:t>инженерных</w:t>
      </w:r>
      <w:r>
        <w:rPr>
          <w:w w:val="99"/>
        </w:rPr>
        <w:t xml:space="preserve"> </w:t>
      </w:r>
      <w:r>
        <w:t>коммуникаций</w:t>
      </w:r>
      <w:r>
        <w:rPr>
          <w:spacing w:val="14"/>
        </w:rPr>
        <w:t xml:space="preserve"> </w:t>
      </w:r>
      <w:r>
        <w:t>районного</w:t>
      </w:r>
      <w:r>
        <w:rPr>
          <w:spacing w:val="13"/>
        </w:rPr>
        <w:t xml:space="preserve"> </w:t>
      </w:r>
      <w:r>
        <w:t>и</w:t>
      </w:r>
      <w:r>
        <w:rPr>
          <w:spacing w:val="14"/>
        </w:rPr>
        <w:t xml:space="preserve"> </w:t>
      </w:r>
      <w:r>
        <w:t>регионального</w:t>
      </w:r>
      <w:r>
        <w:rPr>
          <w:spacing w:val="14"/>
        </w:rPr>
        <w:t xml:space="preserve"> </w:t>
      </w:r>
      <w:r>
        <w:t>значени</w:t>
      </w:r>
      <w:r>
        <w:rPr>
          <w:spacing w:val="-1"/>
        </w:rPr>
        <w:t>я</w:t>
      </w:r>
      <w:r>
        <w:t>:</w:t>
      </w:r>
      <w:r>
        <w:rPr>
          <w:spacing w:val="14"/>
        </w:rPr>
        <w:t xml:space="preserve"> </w:t>
      </w:r>
      <w:r>
        <w:rPr>
          <w:spacing w:val="-1"/>
        </w:rPr>
        <w:t>В</w:t>
      </w:r>
      <w:r>
        <w:t>Л</w:t>
      </w:r>
      <w:r>
        <w:rPr>
          <w:spacing w:val="14"/>
        </w:rPr>
        <w:t xml:space="preserve"> </w:t>
      </w:r>
      <w:r>
        <w:t>–</w:t>
      </w:r>
      <w:r>
        <w:rPr>
          <w:spacing w:val="14"/>
        </w:rPr>
        <w:t xml:space="preserve"> </w:t>
      </w:r>
      <w:r>
        <w:t>110</w:t>
      </w:r>
      <w:r>
        <w:rPr>
          <w:spacing w:val="14"/>
        </w:rPr>
        <w:t xml:space="preserve"> </w:t>
      </w:r>
      <w:r>
        <w:rPr>
          <w:spacing w:val="-1"/>
        </w:rPr>
        <w:t>кВ</w:t>
      </w:r>
      <w:r>
        <w:t>,</w:t>
      </w:r>
      <w:r>
        <w:rPr>
          <w:spacing w:val="13"/>
        </w:rPr>
        <w:t xml:space="preserve"> </w:t>
      </w:r>
      <w:r>
        <w:rPr>
          <w:spacing w:val="-1"/>
        </w:rPr>
        <w:t>В</w:t>
      </w:r>
      <w:r>
        <w:t>Л</w:t>
      </w:r>
      <w:r>
        <w:rPr>
          <w:spacing w:val="14"/>
        </w:rPr>
        <w:t xml:space="preserve"> </w:t>
      </w:r>
      <w:r>
        <w:t>–</w:t>
      </w:r>
      <w:r>
        <w:rPr>
          <w:spacing w:val="14"/>
        </w:rPr>
        <w:t xml:space="preserve"> </w:t>
      </w:r>
      <w:r>
        <w:t>500</w:t>
      </w:r>
      <w:r>
        <w:rPr>
          <w:w w:val="99"/>
        </w:rPr>
        <w:t xml:space="preserve"> </w:t>
      </w:r>
      <w:r>
        <w:rPr>
          <w:spacing w:val="-1"/>
        </w:rPr>
        <w:t>кВ</w:t>
      </w:r>
      <w:r>
        <w:t>,</w:t>
      </w:r>
      <w:r>
        <w:rPr>
          <w:spacing w:val="40"/>
        </w:rPr>
        <w:t xml:space="preserve"> </w:t>
      </w:r>
      <w:r>
        <w:rPr>
          <w:spacing w:val="-1"/>
        </w:rPr>
        <w:t>В</w:t>
      </w:r>
      <w:r>
        <w:t>Л</w:t>
      </w:r>
      <w:r>
        <w:rPr>
          <w:spacing w:val="40"/>
        </w:rPr>
        <w:t xml:space="preserve"> </w:t>
      </w:r>
      <w:r>
        <w:t>–</w:t>
      </w:r>
      <w:r>
        <w:rPr>
          <w:spacing w:val="41"/>
        </w:rPr>
        <w:t xml:space="preserve"> </w:t>
      </w:r>
      <w:r>
        <w:rPr>
          <w:spacing w:val="1"/>
        </w:rPr>
        <w:t>3</w:t>
      </w:r>
      <w:r>
        <w:t>5</w:t>
      </w:r>
      <w:r>
        <w:rPr>
          <w:spacing w:val="40"/>
        </w:rPr>
        <w:t xml:space="preserve"> </w:t>
      </w:r>
      <w:r>
        <w:rPr>
          <w:spacing w:val="-1"/>
        </w:rPr>
        <w:t>кВ</w:t>
      </w:r>
      <w:r>
        <w:t>,</w:t>
      </w:r>
      <w:r>
        <w:rPr>
          <w:spacing w:val="40"/>
        </w:rPr>
        <w:t xml:space="preserve"> </w:t>
      </w:r>
      <w:r>
        <w:t>ВЛ</w:t>
      </w:r>
      <w:r>
        <w:rPr>
          <w:spacing w:val="40"/>
        </w:rPr>
        <w:t xml:space="preserve"> </w:t>
      </w:r>
      <w:r>
        <w:t>–</w:t>
      </w:r>
      <w:r>
        <w:rPr>
          <w:spacing w:val="41"/>
        </w:rPr>
        <w:t xml:space="preserve"> </w:t>
      </w:r>
      <w:r>
        <w:t>6</w:t>
      </w:r>
      <w:r>
        <w:rPr>
          <w:spacing w:val="40"/>
        </w:rPr>
        <w:t xml:space="preserve"> </w:t>
      </w:r>
      <w:r>
        <w:rPr>
          <w:spacing w:val="-1"/>
        </w:rPr>
        <w:t>кВ</w:t>
      </w:r>
      <w:r>
        <w:t>,</w:t>
      </w:r>
      <w:r>
        <w:rPr>
          <w:spacing w:val="40"/>
        </w:rPr>
        <w:t xml:space="preserve"> </w:t>
      </w:r>
      <w:r>
        <w:t>трубопроводы,</w:t>
      </w:r>
      <w:r>
        <w:rPr>
          <w:spacing w:val="40"/>
        </w:rPr>
        <w:t xml:space="preserve"> </w:t>
      </w:r>
      <w:r>
        <w:t>нефтепроводы,</w:t>
      </w:r>
      <w:r>
        <w:rPr>
          <w:spacing w:val="40"/>
        </w:rPr>
        <w:t xml:space="preserve"> </w:t>
      </w:r>
      <w:r>
        <w:t>водо</w:t>
      </w:r>
      <w:r>
        <w:rPr>
          <w:spacing w:val="-1"/>
        </w:rPr>
        <w:t>п</w:t>
      </w:r>
      <w:r>
        <w:t>роводы</w:t>
      </w:r>
      <w:r>
        <w:rPr>
          <w:spacing w:val="39"/>
        </w:rPr>
        <w:t xml:space="preserve"> </w:t>
      </w:r>
      <w:r>
        <w:t>и</w:t>
      </w:r>
      <w:r>
        <w:rPr>
          <w:w w:val="99"/>
        </w:rPr>
        <w:t xml:space="preserve"> </w:t>
      </w:r>
      <w:r>
        <w:t>автодорогой.</w:t>
      </w:r>
    </w:p>
    <w:p w:rsidR="000C344A" w:rsidRDefault="000C344A" w:rsidP="000C344A">
      <w:pPr>
        <w:pStyle w:val="a6"/>
        <w:kinsoku w:val="0"/>
        <w:overflowPunct w:val="0"/>
        <w:spacing w:line="288" w:lineRule="auto"/>
        <w:ind w:left="101" w:right="106" w:firstLine="709"/>
        <w:jc w:val="both"/>
      </w:pPr>
      <w:r>
        <w:t>Существ</w:t>
      </w:r>
      <w:r>
        <w:rPr>
          <w:spacing w:val="1"/>
        </w:rPr>
        <w:t>у</w:t>
      </w:r>
      <w:r>
        <w:t>ющие</w:t>
      </w:r>
      <w:r>
        <w:rPr>
          <w:spacing w:val="52"/>
        </w:rPr>
        <w:t xml:space="preserve"> </w:t>
      </w:r>
      <w:r>
        <w:t>инженерные</w:t>
      </w:r>
      <w:r>
        <w:rPr>
          <w:spacing w:val="54"/>
        </w:rPr>
        <w:t xml:space="preserve"> </w:t>
      </w:r>
      <w:r>
        <w:rPr>
          <w:spacing w:val="-1"/>
        </w:rPr>
        <w:t>сет</w:t>
      </w:r>
      <w:r>
        <w:t>и</w:t>
      </w:r>
      <w:r>
        <w:rPr>
          <w:spacing w:val="53"/>
        </w:rPr>
        <w:t xml:space="preserve"> </w:t>
      </w:r>
      <w:r>
        <w:t>и</w:t>
      </w:r>
      <w:r>
        <w:rPr>
          <w:spacing w:val="54"/>
        </w:rPr>
        <w:t xml:space="preserve"> </w:t>
      </w:r>
      <w:r>
        <w:t>сооружения</w:t>
      </w:r>
      <w:r>
        <w:rPr>
          <w:spacing w:val="53"/>
        </w:rPr>
        <w:t xml:space="preserve"> </w:t>
      </w:r>
      <w:r>
        <w:rPr>
          <w:spacing w:val="-1"/>
        </w:rPr>
        <w:t>предста</w:t>
      </w:r>
      <w:r>
        <w:rPr>
          <w:spacing w:val="1"/>
        </w:rPr>
        <w:t>в</w:t>
      </w:r>
      <w:r>
        <w:rPr>
          <w:spacing w:val="-1"/>
        </w:rPr>
        <w:t>лен</w:t>
      </w:r>
      <w:r>
        <w:t>ы</w:t>
      </w:r>
      <w:r>
        <w:rPr>
          <w:spacing w:val="54"/>
        </w:rPr>
        <w:t xml:space="preserve"> </w:t>
      </w:r>
      <w:r>
        <w:t>на</w:t>
      </w:r>
      <w:r>
        <w:rPr>
          <w:w w:val="99"/>
        </w:rPr>
        <w:t xml:space="preserve"> </w:t>
      </w:r>
      <w:r>
        <w:rPr>
          <w:spacing w:val="-1"/>
        </w:rPr>
        <w:t>черте</w:t>
      </w:r>
      <w:r>
        <w:rPr>
          <w:spacing w:val="1"/>
        </w:rPr>
        <w:t>ж</w:t>
      </w:r>
      <w:r>
        <w:rPr>
          <w:spacing w:val="-1"/>
        </w:rPr>
        <w:t>а</w:t>
      </w:r>
      <w:r>
        <w:t>х</w:t>
      </w:r>
      <w:r>
        <w:rPr>
          <w:spacing w:val="-21"/>
        </w:rPr>
        <w:t xml:space="preserve"> </w:t>
      </w:r>
      <w:r>
        <w:t>проект</w:t>
      </w:r>
      <w:r>
        <w:rPr>
          <w:spacing w:val="-1"/>
        </w:rPr>
        <w:t>а</w:t>
      </w:r>
      <w:r>
        <w:t>.</w:t>
      </w:r>
    </w:p>
    <w:p w:rsidR="000C344A" w:rsidRDefault="000C344A" w:rsidP="000C344A">
      <w:pPr>
        <w:kinsoku w:val="0"/>
        <w:overflowPunct w:val="0"/>
        <w:spacing w:before="2" w:line="190" w:lineRule="exact"/>
        <w:rPr>
          <w:sz w:val="19"/>
          <w:szCs w:val="19"/>
        </w:rPr>
      </w:pPr>
    </w:p>
    <w:p w:rsidR="000C344A" w:rsidRDefault="000C344A" w:rsidP="000C344A">
      <w:pPr>
        <w:kinsoku w:val="0"/>
        <w:overflowPunct w:val="0"/>
        <w:spacing w:line="200" w:lineRule="exact"/>
        <w:rPr>
          <w:sz w:val="20"/>
          <w:szCs w:val="20"/>
        </w:rPr>
      </w:pPr>
    </w:p>
    <w:p w:rsidR="000C344A" w:rsidRDefault="000C344A" w:rsidP="000C344A">
      <w:pPr>
        <w:pStyle w:val="91"/>
        <w:numPr>
          <w:ilvl w:val="0"/>
          <w:numId w:val="45"/>
        </w:numPr>
        <w:tabs>
          <w:tab w:val="left" w:pos="2039"/>
        </w:tabs>
        <w:kinsoku w:val="0"/>
        <w:overflowPunct w:val="0"/>
        <w:spacing w:line="288" w:lineRule="auto"/>
        <w:ind w:left="3083" w:right="1057" w:hanging="1324"/>
        <w:outlineLvl w:val="9"/>
        <w:rPr>
          <w:b w:val="0"/>
          <w:bCs w:val="0"/>
        </w:rPr>
      </w:pPr>
      <w:r>
        <w:t>Характеристики</w:t>
      </w:r>
      <w:r>
        <w:rPr>
          <w:spacing w:val="-21"/>
        </w:rPr>
        <w:t xml:space="preserve"> </w:t>
      </w:r>
      <w:r>
        <w:t>развития</w:t>
      </w:r>
      <w:r>
        <w:rPr>
          <w:spacing w:val="-21"/>
        </w:rPr>
        <w:t xml:space="preserve"> </w:t>
      </w:r>
      <w:r>
        <w:t>системы</w:t>
      </w:r>
      <w:r>
        <w:rPr>
          <w:spacing w:val="-22"/>
        </w:rPr>
        <w:t xml:space="preserve"> </w:t>
      </w:r>
      <w:r>
        <w:t>транспортного</w:t>
      </w:r>
      <w:r>
        <w:rPr>
          <w:w w:val="99"/>
        </w:rPr>
        <w:t xml:space="preserve"> </w:t>
      </w:r>
      <w:r>
        <w:t>обслуживания</w:t>
      </w:r>
      <w:r>
        <w:rPr>
          <w:spacing w:val="-33"/>
        </w:rPr>
        <w:t xml:space="preserve"> </w:t>
      </w:r>
      <w:r>
        <w:rPr>
          <w:spacing w:val="-1"/>
        </w:rPr>
        <w:t>те</w:t>
      </w:r>
      <w:r>
        <w:rPr>
          <w:spacing w:val="1"/>
        </w:rPr>
        <w:t>р</w:t>
      </w:r>
      <w:r>
        <w:t>р</w:t>
      </w:r>
      <w:r>
        <w:rPr>
          <w:spacing w:val="-1"/>
        </w:rPr>
        <w:t>итории</w:t>
      </w:r>
    </w:p>
    <w:p w:rsidR="000C344A" w:rsidRDefault="000C344A" w:rsidP="000C344A">
      <w:pPr>
        <w:kinsoku w:val="0"/>
        <w:overflowPunct w:val="0"/>
        <w:spacing w:before="4" w:line="180" w:lineRule="exact"/>
        <w:rPr>
          <w:sz w:val="18"/>
          <w:szCs w:val="18"/>
        </w:rPr>
      </w:pPr>
    </w:p>
    <w:p w:rsidR="000C344A" w:rsidRDefault="000C344A" w:rsidP="000C344A">
      <w:pPr>
        <w:kinsoku w:val="0"/>
        <w:overflowPunct w:val="0"/>
        <w:spacing w:line="200" w:lineRule="exact"/>
        <w:rPr>
          <w:sz w:val="20"/>
          <w:szCs w:val="20"/>
        </w:rPr>
      </w:pPr>
    </w:p>
    <w:p w:rsidR="000C344A" w:rsidRDefault="000C344A" w:rsidP="000C344A">
      <w:pPr>
        <w:pStyle w:val="a6"/>
        <w:kinsoku w:val="0"/>
        <w:overflowPunct w:val="0"/>
        <w:spacing w:before="0" w:line="288" w:lineRule="auto"/>
        <w:ind w:left="101" w:right="105" w:firstLine="709"/>
        <w:jc w:val="both"/>
      </w:pPr>
      <w:r>
        <w:t>Транспортная</w:t>
      </w:r>
      <w:r>
        <w:rPr>
          <w:spacing w:val="20"/>
        </w:rPr>
        <w:t xml:space="preserve"> </w:t>
      </w:r>
      <w:r>
        <w:t>схема</w:t>
      </w:r>
      <w:r>
        <w:rPr>
          <w:spacing w:val="20"/>
        </w:rPr>
        <w:t xml:space="preserve"> </w:t>
      </w:r>
      <w:r>
        <w:t>проектируемой</w:t>
      </w:r>
      <w:r>
        <w:rPr>
          <w:spacing w:val="21"/>
        </w:rPr>
        <w:t xml:space="preserve"> </w:t>
      </w:r>
      <w:r>
        <w:t>территории</w:t>
      </w:r>
      <w:r>
        <w:rPr>
          <w:spacing w:val="21"/>
        </w:rPr>
        <w:t xml:space="preserve"> </w:t>
      </w:r>
      <w:r>
        <w:t>выполнена</w:t>
      </w:r>
      <w:r>
        <w:rPr>
          <w:spacing w:val="21"/>
        </w:rPr>
        <w:t xml:space="preserve"> </w:t>
      </w:r>
      <w:r>
        <w:rPr>
          <w:spacing w:val="1"/>
        </w:rPr>
        <w:t>з</w:t>
      </w:r>
      <w:r>
        <w:t>а</w:t>
      </w:r>
      <w:r>
        <w:rPr>
          <w:spacing w:val="21"/>
        </w:rPr>
        <w:t xml:space="preserve"> </w:t>
      </w:r>
      <w:r>
        <w:rPr>
          <w:spacing w:val="-1"/>
        </w:rPr>
        <w:t>счет</w:t>
      </w:r>
      <w:r>
        <w:rPr>
          <w:spacing w:val="-1"/>
          <w:w w:val="99"/>
        </w:rPr>
        <w:t xml:space="preserve"> </w:t>
      </w:r>
      <w:r>
        <w:t>существ</w:t>
      </w:r>
      <w:r>
        <w:rPr>
          <w:spacing w:val="1"/>
        </w:rPr>
        <w:t>у</w:t>
      </w:r>
      <w:r>
        <w:t>ющих</w:t>
      </w:r>
      <w:r>
        <w:rPr>
          <w:spacing w:val="53"/>
        </w:rPr>
        <w:t xml:space="preserve"> </w:t>
      </w:r>
      <w:r>
        <w:t>дорог</w:t>
      </w:r>
      <w:r>
        <w:rPr>
          <w:spacing w:val="53"/>
        </w:rPr>
        <w:t xml:space="preserve"> </w:t>
      </w:r>
      <w:r>
        <w:t>и</w:t>
      </w:r>
      <w:r>
        <w:rPr>
          <w:spacing w:val="54"/>
        </w:rPr>
        <w:t xml:space="preserve"> </w:t>
      </w:r>
      <w:r>
        <w:rPr>
          <w:spacing w:val="-1"/>
        </w:rPr>
        <w:t>пр</w:t>
      </w:r>
      <w:r>
        <w:t>оездов</w:t>
      </w:r>
      <w:r>
        <w:rPr>
          <w:spacing w:val="52"/>
        </w:rPr>
        <w:t xml:space="preserve"> </w:t>
      </w:r>
      <w:r>
        <w:t>и</w:t>
      </w:r>
      <w:r>
        <w:rPr>
          <w:spacing w:val="54"/>
        </w:rPr>
        <w:t xml:space="preserve"> </w:t>
      </w:r>
      <w:r>
        <w:t>не</w:t>
      </w:r>
      <w:r>
        <w:rPr>
          <w:spacing w:val="52"/>
        </w:rPr>
        <w:t xml:space="preserve"> </w:t>
      </w:r>
      <w:r>
        <w:t>предусматривает</w:t>
      </w:r>
      <w:r>
        <w:rPr>
          <w:spacing w:val="55"/>
        </w:rPr>
        <w:t xml:space="preserve"> </w:t>
      </w:r>
      <w:r>
        <w:t>устройство</w:t>
      </w:r>
      <w:r>
        <w:rPr>
          <w:spacing w:val="54"/>
        </w:rPr>
        <w:t xml:space="preserve"> </w:t>
      </w:r>
      <w:r>
        <w:t>новых</w:t>
      </w:r>
      <w:r>
        <w:rPr>
          <w:w w:val="99"/>
        </w:rPr>
        <w:t xml:space="preserve"> </w:t>
      </w:r>
      <w:r>
        <w:t>проездо</w:t>
      </w:r>
      <w:r>
        <w:rPr>
          <w:spacing w:val="-1"/>
        </w:rPr>
        <w:t>в</w:t>
      </w:r>
      <w:r>
        <w:t>.</w:t>
      </w:r>
    </w:p>
    <w:p w:rsidR="000C344A" w:rsidRDefault="000C344A" w:rsidP="000C344A">
      <w:pPr>
        <w:kinsoku w:val="0"/>
        <w:overflowPunct w:val="0"/>
        <w:spacing w:before="2" w:line="190" w:lineRule="exact"/>
        <w:rPr>
          <w:sz w:val="19"/>
          <w:szCs w:val="19"/>
        </w:rPr>
      </w:pPr>
    </w:p>
    <w:p w:rsidR="000C344A" w:rsidRDefault="000C344A" w:rsidP="000C344A">
      <w:pPr>
        <w:kinsoku w:val="0"/>
        <w:overflowPunct w:val="0"/>
        <w:spacing w:line="200" w:lineRule="exact"/>
        <w:rPr>
          <w:sz w:val="20"/>
          <w:szCs w:val="20"/>
        </w:rPr>
      </w:pPr>
    </w:p>
    <w:p w:rsidR="000C344A" w:rsidRDefault="000C344A" w:rsidP="000C344A">
      <w:pPr>
        <w:pStyle w:val="91"/>
        <w:numPr>
          <w:ilvl w:val="0"/>
          <w:numId w:val="45"/>
        </w:numPr>
        <w:tabs>
          <w:tab w:val="left" w:pos="749"/>
        </w:tabs>
        <w:kinsoku w:val="0"/>
        <w:overflowPunct w:val="0"/>
        <w:ind w:left="749" w:hanging="280"/>
        <w:outlineLvl w:val="9"/>
        <w:rPr>
          <w:b w:val="0"/>
          <w:bCs w:val="0"/>
        </w:rPr>
      </w:pPr>
      <w:r>
        <w:t>Вер</w:t>
      </w:r>
      <w:r>
        <w:rPr>
          <w:spacing w:val="-1"/>
        </w:rPr>
        <w:t>т</w:t>
      </w:r>
      <w:r>
        <w:t>икальная</w:t>
      </w:r>
      <w:r>
        <w:rPr>
          <w:spacing w:val="-17"/>
        </w:rPr>
        <w:t xml:space="preserve"> </w:t>
      </w:r>
      <w:r>
        <w:t>планировка</w:t>
      </w:r>
      <w:r>
        <w:rPr>
          <w:spacing w:val="-16"/>
        </w:rPr>
        <w:t xml:space="preserve"> </w:t>
      </w:r>
      <w:r>
        <w:t>и</w:t>
      </w:r>
      <w:r>
        <w:rPr>
          <w:spacing w:val="-17"/>
        </w:rPr>
        <w:t xml:space="preserve"> </w:t>
      </w:r>
      <w:r>
        <w:t>инженерная</w:t>
      </w:r>
      <w:r>
        <w:rPr>
          <w:spacing w:val="-16"/>
        </w:rPr>
        <w:t xml:space="preserve"> </w:t>
      </w:r>
      <w:r>
        <w:t>подготовка</w:t>
      </w:r>
      <w:r>
        <w:rPr>
          <w:spacing w:val="-16"/>
        </w:rPr>
        <w:t xml:space="preserve"> </w:t>
      </w:r>
      <w:r>
        <w:t>территории</w:t>
      </w:r>
    </w:p>
    <w:p w:rsidR="000C344A" w:rsidRDefault="000C344A" w:rsidP="000C344A">
      <w:pPr>
        <w:kinsoku w:val="0"/>
        <w:overflowPunct w:val="0"/>
        <w:spacing w:line="200" w:lineRule="exact"/>
        <w:rPr>
          <w:sz w:val="20"/>
          <w:szCs w:val="20"/>
        </w:rPr>
      </w:pPr>
    </w:p>
    <w:p w:rsidR="000C344A" w:rsidRDefault="000C344A" w:rsidP="000C344A">
      <w:pPr>
        <w:kinsoku w:val="0"/>
        <w:overflowPunct w:val="0"/>
        <w:spacing w:before="7" w:line="240" w:lineRule="exact"/>
      </w:pPr>
    </w:p>
    <w:p w:rsidR="000C344A" w:rsidRDefault="000C344A" w:rsidP="000C344A">
      <w:pPr>
        <w:pStyle w:val="a6"/>
        <w:kinsoku w:val="0"/>
        <w:overflowPunct w:val="0"/>
        <w:spacing w:before="0" w:line="288" w:lineRule="auto"/>
        <w:ind w:left="101" w:right="106" w:firstLine="709"/>
        <w:jc w:val="both"/>
      </w:pPr>
      <w:r>
        <w:t>Вертик</w:t>
      </w:r>
      <w:r>
        <w:rPr>
          <w:spacing w:val="-1"/>
        </w:rPr>
        <w:t>а</w:t>
      </w:r>
      <w:r>
        <w:t>льная</w:t>
      </w:r>
      <w:r>
        <w:rPr>
          <w:spacing w:val="48"/>
        </w:rPr>
        <w:t xml:space="preserve"> </w:t>
      </w:r>
      <w:r>
        <w:t>планировка</w:t>
      </w:r>
      <w:r>
        <w:rPr>
          <w:spacing w:val="48"/>
        </w:rPr>
        <w:t xml:space="preserve"> </w:t>
      </w:r>
      <w:r>
        <w:t>территории</w:t>
      </w:r>
      <w:r>
        <w:rPr>
          <w:spacing w:val="49"/>
        </w:rPr>
        <w:t xml:space="preserve"> </w:t>
      </w:r>
      <w:r>
        <w:t>не</w:t>
      </w:r>
      <w:r>
        <w:rPr>
          <w:spacing w:val="47"/>
        </w:rPr>
        <w:t xml:space="preserve"> </w:t>
      </w:r>
      <w:r>
        <w:t>выполнялас</w:t>
      </w:r>
      <w:r>
        <w:rPr>
          <w:spacing w:val="-1"/>
        </w:rPr>
        <w:t>ь</w:t>
      </w:r>
      <w:r>
        <w:t>.</w:t>
      </w:r>
      <w:r>
        <w:rPr>
          <w:spacing w:val="49"/>
        </w:rPr>
        <w:t xml:space="preserve"> </w:t>
      </w:r>
      <w:r>
        <w:t>Исх</w:t>
      </w:r>
      <w:r>
        <w:rPr>
          <w:spacing w:val="1"/>
        </w:rPr>
        <w:t>о</w:t>
      </w:r>
      <w:r>
        <w:t>дя</w:t>
      </w:r>
      <w:r>
        <w:rPr>
          <w:spacing w:val="48"/>
        </w:rPr>
        <w:t xml:space="preserve"> </w:t>
      </w:r>
      <w:r>
        <w:t>из</w:t>
      </w:r>
      <w:r>
        <w:rPr>
          <w:w w:val="99"/>
        </w:rPr>
        <w:t xml:space="preserve"> </w:t>
      </w:r>
      <w:r>
        <w:t>условий</w:t>
      </w:r>
      <w:r>
        <w:rPr>
          <w:spacing w:val="60"/>
        </w:rPr>
        <w:t xml:space="preserve"> </w:t>
      </w:r>
      <w:r>
        <w:t>макс</w:t>
      </w:r>
      <w:r>
        <w:rPr>
          <w:spacing w:val="1"/>
        </w:rPr>
        <w:t>и</w:t>
      </w:r>
      <w:r>
        <w:rPr>
          <w:spacing w:val="-1"/>
        </w:rPr>
        <w:t>м</w:t>
      </w:r>
      <w:r>
        <w:t>ального</w:t>
      </w:r>
      <w:r>
        <w:rPr>
          <w:spacing w:val="61"/>
        </w:rPr>
        <w:t xml:space="preserve"> </w:t>
      </w:r>
      <w:r>
        <w:t>сохранения</w:t>
      </w:r>
      <w:r>
        <w:rPr>
          <w:spacing w:val="59"/>
        </w:rPr>
        <w:t xml:space="preserve"> </w:t>
      </w:r>
      <w:r>
        <w:t>естественного</w:t>
      </w:r>
      <w:r>
        <w:rPr>
          <w:spacing w:val="60"/>
        </w:rPr>
        <w:t xml:space="preserve"> </w:t>
      </w:r>
      <w:r>
        <w:t>рельеф</w:t>
      </w:r>
      <w:r>
        <w:rPr>
          <w:spacing w:val="-1"/>
        </w:rPr>
        <w:t>а</w:t>
      </w:r>
      <w:r>
        <w:t>,</w:t>
      </w:r>
      <w:r>
        <w:rPr>
          <w:spacing w:val="60"/>
        </w:rPr>
        <w:t xml:space="preserve"> </w:t>
      </w:r>
      <w:r>
        <w:t>почвенного</w:t>
      </w:r>
      <w:r>
        <w:rPr>
          <w:w w:val="99"/>
        </w:rPr>
        <w:t xml:space="preserve"> </w:t>
      </w:r>
      <w:r>
        <w:t>покров</w:t>
      </w:r>
      <w:r>
        <w:rPr>
          <w:spacing w:val="-1"/>
        </w:rPr>
        <w:t>а</w:t>
      </w:r>
      <w:r>
        <w:t>,</w:t>
      </w:r>
      <w:r>
        <w:rPr>
          <w:spacing w:val="48"/>
        </w:rPr>
        <w:t xml:space="preserve"> </w:t>
      </w:r>
      <w:r>
        <w:t>отвода</w:t>
      </w:r>
      <w:r>
        <w:rPr>
          <w:spacing w:val="47"/>
        </w:rPr>
        <w:t xml:space="preserve"> </w:t>
      </w:r>
      <w:r>
        <w:t>поверхностных</w:t>
      </w:r>
      <w:r>
        <w:rPr>
          <w:spacing w:val="48"/>
        </w:rPr>
        <w:t xml:space="preserve"> </w:t>
      </w:r>
      <w:r>
        <w:t>вод</w:t>
      </w:r>
      <w:r>
        <w:rPr>
          <w:spacing w:val="49"/>
        </w:rPr>
        <w:t xml:space="preserve"> </w:t>
      </w:r>
      <w:r>
        <w:rPr>
          <w:spacing w:val="-1"/>
        </w:rPr>
        <w:t>с</w:t>
      </w:r>
      <w:r>
        <w:t>о</w:t>
      </w:r>
      <w:r>
        <w:rPr>
          <w:spacing w:val="48"/>
        </w:rPr>
        <w:t xml:space="preserve"> </w:t>
      </w:r>
      <w:r>
        <w:rPr>
          <w:spacing w:val="-1"/>
        </w:rPr>
        <w:t>скоростям</w:t>
      </w:r>
      <w:r>
        <w:t>и,</w:t>
      </w:r>
      <w:r>
        <w:rPr>
          <w:spacing w:val="48"/>
        </w:rPr>
        <w:t xml:space="preserve"> </w:t>
      </w:r>
      <w:r>
        <w:rPr>
          <w:spacing w:val="-1"/>
        </w:rPr>
        <w:t>ис</w:t>
      </w:r>
      <w:r>
        <w:t>к</w:t>
      </w:r>
      <w:r>
        <w:rPr>
          <w:spacing w:val="-1"/>
        </w:rPr>
        <w:t>лю</w:t>
      </w:r>
      <w:r>
        <w:t>ч</w:t>
      </w:r>
      <w:r>
        <w:rPr>
          <w:spacing w:val="-1"/>
        </w:rPr>
        <w:t>а</w:t>
      </w:r>
      <w:r>
        <w:rPr>
          <w:spacing w:val="1"/>
        </w:rPr>
        <w:t>ю</w:t>
      </w:r>
      <w:r>
        <w:rPr>
          <w:spacing w:val="-1"/>
        </w:rPr>
        <w:t>щ</w:t>
      </w:r>
      <w:r>
        <w:rPr>
          <w:spacing w:val="1"/>
        </w:rPr>
        <w:t>и</w:t>
      </w:r>
      <w:r>
        <w:rPr>
          <w:spacing w:val="-1"/>
        </w:rPr>
        <w:t>ми</w:t>
      </w:r>
      <w:r>
        <w:rPr>
          <w:spacing w:val="-1"/>
          <w:w w:val="99"/>
        </w:rPr>
        <w:t xml:space="preserve"> </w:t>
      </w:r>
      <w:r>
        <w:t>возможность</w:t>
      </w:r>
      <w:r>
        <w:rPr>
          <w:spacing w:val="31"/>
        </w:rPr>
        <w:t xml:space="preserve"> </w:t>
      </w:r>
      <w:r>
        <w:t>эрозии</w:t>
      </w:r>
      <w:r>
        <w:rPr>
          <w:spacing w:val="33"/>
        </w:rPr>
        <w:t xml:space="preserve"> </w:t>
      </w:r>
      <w:r>
        <w:t>почвы,</w:t>
      </w:r>
      <w:r>
        <w:rPr>
          <w:spacing w:val="31"/>
        </w:rPr>
        <w:t xml:space="preserve"> </w:t>
      </w:r>
      <w:r>
        <w:t>опоры</w:t>
      </w:r>
      <w:r>
        <w:rPr>
          <w:spacing w:val="32"/>
        </w:rPr>
        <w:t xml:space="preserve"> </w:t>
      </w:r>
      <w:r>
        <w:t>монтируются</w:t>
      </w:r>
      <w:r>
        <w:rPr>
          <w:spacing w:val="32"/>
        </w:rPr>
        <w:t xml:space="preserve"> </w:t>
      </w:r>
      <w:r>
        <w:t>по</w:t>
      </w:r>
      <w:r>
        <w:rPr>
          <w:spacing w:val="32"/>
        </w:rPr>
        <w:t xml:space="preserve"> </w:t>
      </w:r>
      <w:r>
        <w:t>существующему</w:t>
      </w:r>
      <w:r>
        <w:rPr>
          <w:w w:val="99"/>
        </w:rPr>
        <w:t xml:space="preserve"> </w:t>
      </w:r>
      <w:r>
        <w:t>рельефу.</w:t>
      </w:r>
    </w:p>
    <w:p w:rsidR="000C344A" w:rsidRDefault="000C344A" w:rsidP="000C344A">
      <w:pPr>
        <w:pStyle w:val="a6"/>
        <w:kinsoku w:val="0"/>
        <w:overflowPunct w:val="0"/>
        <w:spacing w:line="288" w:lineRule="auto"/>
        <w:ind w:left="101" w:right="107" w:firstLine="709"/>
        <w:jc w:val="both"/>
      </w:pPr>
      <w:r>
        <w:rPr>
          <w:spacing w:val="-1"/>
        </w:rPr>
        <w:t>Инже</w:t>
      </w:r>
      <w:r>
        <w:rPr>
          <w:spacing w:val="1"/>
        </w:rPr>
        <w:t>н</w:t>
      </w:r>
      <w:r>
        <w:rPr>
          <w:spacing w:val="-1"/>
        </w:rPr>
        <w:t>ерна</w:t>
      </w:r>
      <w:r>
        <w:t>я</w:t>
      </w:r>
      <w:r>
        <w:rPr>
          <w:spacing w:val="-7"/>
        </w:rPr>
        <w:t xml:space="preserve"> </w:t>
      </w:r>
      <w:r>
        <w:t>подготовка</w:t>
      </w:r>
      <w:r>
        <w:rPr>
          <w:spacing w:val="-6"/>
        </w:rPr>
        <w:t xml:space="preserve"> </w:t>
      </w:r>
      <w:r>
        <w:t>территории</w:t>
      </w:r>
      <w:r>
        <w:rPr>
          <w:spacing w:val="-7"/>
        </w:rPr>
        <w:t xml:space="preserve"> </w:t>
      </w:r>
      <w:r>
        <w:rPr>
          <w:spacing w:val="-1"/>
        </w:rPr>
        <w:t>предусма</w:t>
      </w:r>
      <w:r>
        <w:rPr>
          <w:spacing w:val="1"/>
        </w:rPr>
        <w:t>т</w:t>
      </w:r>
      <w:r>
        <w:t>р</w:t>
      </w:r>
      <w:r>
        <w:rPr>
          <w:spacing w:val="-1"/>
        </w:rPr>
        <w:t>ивае</w:t>
      </w:r>
      <w:r>
        <w:t>т</w:t>
      </w:r>
      <w:r>
        <w:rPr>
          <w:spacing w:val="-7"/>
        </w:rPr>
        <w:t xml:space="preserve"> </w:t>
      </w:r>
      <w:r>
        <w:rPr>
          <w:spacing w:val="-1"/>
        </w:rPr>
        <w:t>с</w:t>
      </w:r>
      <w:r>
        <w:rPr>
          <w:spacing w:val="1"/>
        </w:rPr>
        <w:t>н</w:t>
      </w:r>
      <w:r>
        <w:rPr>
          <w:spacing w:val="-1"/>
        </w:rPr>
        <w:t>яти</w:t>
      </w:r>
      <w:r>
        <w:t>е</w:t>
      </w:r>
      <w:r>
        <w:rPr>
          <w:spacing w:val="-6"/>
        </w:rPr>
        <w:t xml:space="preserve"> </w:t>
      </w:r>
      <w:r>
        <w:t>почвенно-</w:t>
      </w:r>
      <w:r>
        <w:rPr>
          <w:w w:val="99"/>
        </w:rPr>
        <w:t xml:space="preserve"> </w:t>
      </w:r>
      <w:r>
        <w:t>растительного</w:t>
      </w:r>
      <w:r>
        <w:rPr>
          <w:spacing w:val="25"/>
        </w:rPr>
        <w:t xml:space="preserve"> </w:t>
      </w:r>
      <w:r>
        <w:t>слоя</w:t>
      </w:r>
      <w:r>
        <w:rPr>
          <w:spacing w:val="25"/>
        </w:rPr>
        <w:t xml:space="preserve"> </w:t>
      </w:r>
      <w:r>
        <w:t>в</w:t>
      </w:r>
      <w:r>
        <w:rPr>
          <w:spacing w:val="26"/>
        </w:rPr>
        <w:t xml:space="preserve"> </w:t>
      </w:r>
      <w:r>
        <w:rPr>
          <w:spacing w:val="-1"/>
        </w:rPr>
        <w:t>пре</w:t>
      </w:r>
      <w:r>
        <w:rPr>
          <w:spacing w:val="1"/>
        </w:rPr>
        <w:t>д</w:t>
      </w:r>
      <w:r>
        <w:rPr>
          <w:spacing w:val="-1"/>
        </w:rPr>
        <w:t>ела</w:t>
      </w:r>
      <w:r>
        <w:t>х</w:t>
      </w:r>
      <w:r>
        <w:rPr>
          <w:spacing w:val="26"/>
        </w:rPr>
        <w:t xml:space="preserve"> </w:t>
      </w:r>
      <w:r>
        <w:rPr>
          <w:spacing w:val="-1"/>
        </w:rPr>
        <w:t>все</w:t>
      </w:r>
      <w:r>
        <w:rPr>
          <w:spacing w:val="1"/>
        </w:rPr>
        <w:t>г</w:t>
      </w:r>
      <w:r>
        <w:t>о</w:t>
      </w:r>
      <w:r>
        <w:rPr>
          <w:spacing w:val="27"/>
        </w:rPr>
        <w:t xml:space="preserve"> </w:t>
      </w:r>
      <w:r>
        <w:t>временного</w:t>
      </w:r>
      <w:r>
        <w:rPr>
          <w:spacing w:val="26"/>
        </w:rPr>
        <w:t xml:space="preserve"> </w:t>
      </w:r>
      <w:r>
        <w:t>от</w:t>
      </w:r>
      <w:r>
        <w:rPr>
          <w:spacing w:val="-2"/>
        </w:rPr>
        <w:t>в</w:t>
      </w:r>
      <w:r>
        <w:t>ода</w:t>
      </w:r>
      <w:r>
        <w:rPr>
          <w:spacing w:val="24"/>
        </w:rPr>
        <w:t xml:space="preserve"> </w:t>
      </w:r>
      <w:r>
        <w:t>территории</w:t>
      </w:r>
      <w:r>
        <w:rPr>
          <w:spacing w:val="26"/>
        </w:rPr>
        <w:t xml:space="preserve"> </w:t>
      </w:r>
      <w:r>
        <w:rPr>
          <w:spacing w:val="-1"/>
        </w:rPr>
        <w:t>на</w:t>
      </w:r>
      <w:r>
        <w:rPr>
          <w:spacing w:val="-1"/>
          <w:w w:val="99"/>
        </w:rPr>
        <w:t xml:space="preserve"> </w:t>
      </w:r>
      <w:r>
        <w:t>период</w:t>
      </w:r>
      <w:r>
        <w:rPr>
          <w:spacing w:val="-28"/>
        </w:rPr>
        <w:t xml:space="preserve"> </w:t>
      </w:r>
      <w:r>
        <w:rPr>
          <w:spacing w:val="-1"/>
        </w:rPr>
        <w:t>строительс</w:t>
      </w:r>
      <w:r>
        <w:rPr>
          <w:spacing w:val="1"/>
        </w:rPr>
        <w:t>т</w:t>
      </w:r>
      <w:r>
        <w:rPr>
          <w:spacing w:val="-1"/>
        </w:rPr>
        <w:t>ва</w:t>
      </w:r>
      <w:r>
        <w:t>.</w:t>
      </w:r>
    </w:p>
    <w:p w:rsidR="000C344A" w:rsidRDefault="000C344A" w:rsidP="000C344A">
      <w:pPr>
        <w:kinsoku w:val="0"/>
        <w:overflowPunct w:val="0"/>
        <w:spacing w:before="6" w:line="200" w:lineRule="exact"/>
        <w:rPr>
          <w:sz w:val="20"/>
          <w:szCs w:val="20"/>
        </w:rPr>
      </w:pPr>
    </w:p>
    <w:p w:rsidR="000C344A" w:rsidRDefault="000C344A" w:rsidP="000C344A">
      <w:pPr>
        <w:pStyle w:val="91"/>
        <w:numPr>
          <w:ilvl w:val="0"/>
          <w:numId w:val="45"/>
        </w:numPr>
        <w:tabs>
          <w:tab w:val="left" w:pos="1168"/>
        </w:tabs>
        <w:kinsoku w:val="0"/>
        <w:overflowPunct w:val="0"/>
        <w:spacing w:line="288" w:lineRule="auto"/>
        <w:ind w:left="101" w:right="106" w:firstLine="709"/>
        <w:jc w:val="both"/>
        <w:outlineLvl w:val="9"/>
        <w:rPr>
          <w:b w:val="0"/>
          <w:bCs w:val="0"/>
        </w:rPr>
      </w:pPr>
      <w:r>
        <w:t>Особо</w:t>
      </w:r>
      <w:r>
        <w:rPr>
          <w:spacing w:val="67"/>
        </w:rPr>
        <w:t xml:space="preserve"> </w:t>
      </w:r>
      <w:r>
        <w:t>охраняемые</w:t>
      </w:r>
      <w:r>
        <w:rPr>
          <w:spacing w:val="68"/>
        </w:rPr>
        <w:t xml:space="preserve"> </w:t>
      </w:r>
      <w:r>
        <w:t>природные</w:t>
      </w:r>
      <w:r>
        <w:rPr>
          <w:spacing w:val="69"/>
        </w:rPr>
        <w:t xml:space="preserve"> </w:t>
      </w:r>
      <w:r>
        <w:t>территории</w:t>
      </w:r>
      <w:r>
        <w:rPr>
          <w:spacing w:val="67"/>
        </w:rPr>
        <w:t xml:space="preserve"> </w:t>
      </w:r>
      <w:r>
        <w:t>и</w:t>
      </w:r>
      <w:r>
        <w:rPr>
          <w:spacing w:val="68"/>
        </w:rPr>
        <w:t xml:space="preserve"> </w:t>
      </w:r>
      <w:r>
        <w:t>зоны</w:t>
      </w:r>
      <w:r>
        <w:rPr>
          <w:spacing w:val="68"/>
        </w:rPr>
        <w:t xml:space="preserve"> </w:t>
      </w:r>
      <w:r>
        <w:t>с</w:t>
      </w:r>
      <w:r>
        <w:rPr>
          <w:spacing w:val="68"/>
        </w:rPr>
        <w:t xml:space="preserve"> </w:t>
      </w:r>
      <w:r>
        <w:t>особыми</w:t>
      </w:r>
      <w:r>
        <w:rPr>
          <w:w w:val="99"/>
        </w:rPr>
        <w:t xml:space="preserve"> </w:t>
      </w:r>
      <w:r>
        <w:t>условиями</w:t>
      </w:r>
      <w:r>
        <w:rPr>
          <w:spacing w:val="-25"/>
        </w:rPr>
        <w:t xml:space="preserve"> </w:t>
      </w:r>
      <w:r>
        <w:t>использования</w:t>
      </w:r>
      <w:r>
        <w:rPr>
          <w:spacing w:val="-24"/>
        </w:rPr>
        <w:t xml:space="preserve"> </w:t>
      </w:r>
      <w:r>
        <w:t>территории</w:t>
      </w:r>
    </w:p>
    <w:p w:rsidR="000C344A" w:rsidRDefault="000C344A" w:rsidP="000C344A">
      <w:pPr>
        <w:kinsoku w:val="0"/>
        <w:overflowPunct w:val="0"/>
        <w:spacing w:before="8" w:line="190" w:lineRule="exact"/>
        <w:rPr>
          <w:sz w:val="19"/>
          <w:szCs w:val="19"/>
        </w:rPr>
      </w:pPr>
    </w:p>
    <w:p w:rsidR="000C344A" w:rsidRDefault="000C344A" w:rsidP="000C344A">
      <w:pPr>
        <w:pStyle w:val="a6"/>
        <w:kinsoku w:val="0"/>
        <w:overflowPunct w:val="0"/>
        <w:spacing w:before="0" w:line="288" w:lineRule="auto"/>
        <w:ind w:left="101" w:right="104" w:firstLine="709"/>
        <w:jc w:val="both"/>
      </w:pPr>
      <w:r>
        <w:t>В</w:t>
      </w:r>
      <w:r>
        <w:rPr>
          <w:spacing w:val="38"/>
        </w:rPr>
        <w:t xml:space="preserve"> </w:t>
      </w:r>
      <w:r>
        <w:t>границах</w:t>
      </w:r>
      <w:r>
        <w:rPr>
          <w:spacing w:val="40"/>
        </w:rPr>
        <w:t xml:space="preserve"> </w:t>
      </w:r>
      <w:r>
        <w:rPr>
          <w:spacing w:val="-1"/>
        </w:rPr>
        <w:t>учас</w:t>
      </w:r>
      <w:r>
        <w:rPr>
          <w:spacing w:val="1"/>
        </w:rPr>
        <w:t>т</w:t>
      </w:r>
      <w:r>
        <w:t>ка</w:t>
      </w:r>
      <w:r>
        <w:rPr>
          <w:spacing w:val="39"/>
        </w:rPr>
        <w:t xml:space="preserve"> </w:t>
      </w:r>
      <w:r>
        <w:t>работ</w:t>
      </w:r>
      <w:r>
        <w:rPr>
          <w:spacing w:val="40"/>
        </w:rPr>
        <w:t xml:space="preserve"> </w:t>
      </w:r>
      <w:r>
        <w:t>отсутств</w:t>
      </w:r>
      <w:r>
        <w:rPr>
          <w:spacing w:val="1"/>
        </w:rPr>
        <w:t>у</w:t>
      </w:r>
      <w:r>
        <w:rPr>
          <w:spacing w:val="-1"/>
        </w:rPr>
        <w:t>ю</w:t>
      </w:r>
      <w:r>
        <w:t>т</w:t>
      </w:r>
      <w:r>
        <w:rPr>
          <w:spacing w:val="40"/>
        </w:rPr>
        <w:t xml:space="preserve"> </w:t>
      </w:r>
      <w:r>
        <w:t>особо</w:t>
      </w:r>
      <w:r>
        <w:rPr>
          <w:spacing w:val="39"/>
        </w:rPr>
        <w:t xml:space="preserve"> </w:t>
      </w:r>
      <w:r>
        <w:t>охраняемые</w:t>
      </w:r>
      <w:r>
        <w:rPr>
          <w:spacing w:val="39"/>
        </w:rPr>
        <w:t xml:space="preserve"> </w:t>
      </w:r>
      <w:r>
        <w:t>природные</w:t>
      </w:r>
      <w:r>
        <w:rPr>
          <w:w w:val="99"/>
        </w:rPr>
        <w:t xml:space="preserve"> </w:t>
      </w:r>
      <w:r>
        <w:t>территории</w:t>
      </w:r>
      <w:r>
        <w:rPr>
          <w:spacing w:val="21"/>
        </w:rPr>
        <w:t xml:space="preserve"> </w:t>
      </w:r>
      <w:r>
        <w:t>регионального</w:t>
      </w:r>
      <w:r>
        <w:rPr>
          <w:spacing w:val="22"/>
        </w:rPr>
        <w:t xml:space="preserve"> </w:t>
      </w:r>
      <w:r>
        <w:rPr>
          <w:spacing w:val="-1"/>
        </w:rPr>
        <w:t>зна</w:t>
      </w:r>
      <w:r>
        <w:t>ч</w:t>
      </w:r>
      <w:r>
        <w:rPr>
          <w:spacing w:val="-1"/>
        </w:rPr>
        <w:t>ени</w:t>
      </w:r>
      <w:r>
        <w:t>я</w:t>
      </w:r>
      <w:r>
        <w:rPr>
          <w:spacing w:val="20"/>
        </w:rPr>
        <w:t xml:space="preserve"> </w:t>
      </w:r>
      <w:r>
        <w:t>(Письмо</w:t>
      </w:r>
      <w:r>
        <w:rPr>
          <w:spacing w:val="22"/>
        </w:rPr>
        <w:t xml:space="preserve"> </w:t>
      </w:r>
      <w:r>
        <w:t>№</w:t>
      </w:r>
      <w:r>
        <w:rPr>
          <w:spacing w:val="21"/>
        </w:rPr>
        <w:t xml:space="preserve"> </w:t>
      </w:r>
      <w:r>
        <w:rPr>
          <w:spacing w:val="1"/>
        </w:rPr>
        <w:t>14</w:t>
      </w:r>
      <w:r>
        <w:t>-</w:t>
      </w:r>
      <w:r>
        <w:rPr>
          <w:spacing w:val="-1"/>
        </w:rPr>
        <w:t>Ис</w:t>
      </w:r>
      <w:r>
        <w:t>х</w:t>
      </w:r>
      <w:r>
        <w:rPr>
          <w:spacing w:val="-1"/>
        </w:rPr>
        <w:t>.</w:t>
      </w:r>
      <w:r>
        <w:t>ЭК</w:t>
      </w:r>
      <w:r>
        <w:rPr>
          <w:spacing w:val="-1"/>
        </w:rPr>
        <w:t>О</w:t>
      </w:r>
      <w:r>
        <w:t>-2038</w:t>
      </w:r>
      <w:r>
        <w:rPr>
          <w:spacing w:val="19"/>
        </w:rPr>
        <w:t xml:space="preserve"> </w:t>
      </w:r>
      <w:r>
        <w:t>от</w:t>
      </w:r>
      <w:r>
        <w:rPr>
          <w:w w:val="99"/>
        </w:rPr>
        <w:t xml:space="preserve"> </w:t>
      </w:r>
      <w:r>
        <w:t>08.06.2016</w:t>
      </w:r>
      <w:r>
        <w:rPr>
          <w:spacing w:val="10"/>
        </w:rPr>
        <w:t xml:space="preserve"> </w:t>
      </w:r>
      <w:r>
        <w:t>г</w:t>
      </w:r>
      <w:r>
        <w:rPr>
          <w:spacing w:val="-1"/>
        </w:rPr>
        <w:t>.)</w:t>
      </w:r>
      <w:r>
        <w:t>,</w:t>
      </w:r>
      <w:r>
        <w:rPr>
          <w:spacing w:val="10"/>
        </w:rPr>
        <w:t xml:space="preserve"> </w:t>
      </w:r>
      <w:r>
        <w:t>и</w:t>
      </w:r>
      <w:r>
        <w:rPr>
          <w:spacing w:val="-2"/>
        </w:rPr>
        <w:t>с</w:t>
      </w:r>
      <w:r>
        <w:t>прашиваемые</w:t>
      </w:r>
      <w:r>
        <w:rPr>
          <w:spacing w:val="8"/>
        </w:rPr>
        <w:t xml:space="preserve"> </w:t>
      </w:r>
      <w:r>
        <w:t>земельн</w:t>
      </w:r>
      <w:r>
        <w:rPr>
          <w:spacing w:val="1"/>
        </w:rPr>
        <w:t>ы</w:t>
      </w:r>
      <w:r>
        <w:t>е</w:t>
      </w:r>
      <w:r>
        <w:rPr>
          <w:spacing w:val="9"/>
        </w:rPr>
        <w:t xml:space="preserve"> </w:t>
      </w:r>
      <w:r>
        <w:rPr>
          <w:spacing w:val="-1"/>
        </w:rPr>
        <w:t>учас</w:t>
      </w:r>
      <w:r>
        <w:rPr>
          <w:spacing w:val="1"/>
        </w:rPr>
        <w:t>т</w:t>
      </w:r>
      <w:r>
        <w:rPr>
          <w:spacing w:val="-1"/>
        </w:rPr>
        <w:t>к</w:t>
      </w:r>
      <w:r>
        <w:t>и</w:t>
      </w:r>
      <w:r>
        <w:rPr>
          <w:spacing w:val="10"/>
        </w:rPr>
        <w:t xml:space="preserve"> </w:t>
      </w:r>
      <w:r>
        <w:t>для</w:t>
      </w:r>
      <w:r>
        <w:rPr>
          <w:spacing w:val="10"/>
        </w:rPr>
        <w:t xml:space="preserve"> </w:t>
      </w:r>
      <w:r>
        <w:t>осуществления</w:t>
      </w:r>
      <w:r>
        <w:rPr>
          <w:w w:val="99"/>
        </w:rPr>
        <w:t xml:space="preserve"> </w:t>
      </w:r>
      <w:r>
        <w:t xml:space="preserve">строительства        </w:t>
      </w:r>
      <w:r>
        <w:rPr>
          <w:spacing w:val="34"/>
        </w:rPr>
        <w:t xml:space="preserve"> </w:t>
      </w:r>
      <w:r>
        <w:t xml:space="preserve">не        </w:t>
      </w:r>
      <w:r>
        <w:rPr>
          <w:spacing w:val="32"/>
        </w:rPr>
        <w:t xml:space="preserve"> </w:t>
      </w:r>
      <w:r>
        <w:t>затрагива</w:t>
      </w:r>
      <w:r>
        <w:rPr>
          <w:spacing w:val="1"/>
        </w:rPr>
        <w:t>ю</w:t>
      </w:r>
      <w:r>
        <w:t xml:space="preserve">т        </w:t>
      </w:r>
      <w:r>
        <w:rPr>
          <w:spacing w:val="35"/>
        </w:rPr>
        <w:t xml:space="preserve"> </w:t>
      </w:r>
      <w:r>
        <w:t xml:space="preserve">территории        </w:t>
      </w:r>
      <w:r>
        <w:rPr>
          <w:spacing w:val="32"/>
        </w:rPr>
        <w:t xml:space="preserve"> </w:t>
      </w:r>
      <w:r>
        <w:t>традиционного</w:t>
      </w:r>
    </w:p>
    <w:p w:rsidR="000C344A" w:rsidRDefault="000C344A" w:rsidP="000C344A">
      <w:pPr>
        <w:pStyle w:val="a6"/>
        <w:kinsoku w:val="0"/>
        <w:overflowPunct w:val="0"/>
        <w:spacing w:before="0" w:line="288" w:lineRule="auto"/>
        <w:ind w:left="101" w:right="104" w:firstLine="709"/>
        <w:jc w:val="both"/>
        <w:sectPr w:rsidR="000C344A" w:rsidSect="00F8089E">
          <w:headerReference w:type="default" r:id="rId11"/>
          <w:pgSz w:w="11905" w:h="16840"/>
          <w:pgMar w:top="980" w:right="740" w:bottom="280" w:left="1600" w:header="756" w:footer="0" w:gutter="0"/>
          <w:pgNumType w:start="13"/>
          <w:cols w:space="720" w:equalWidth="0">
            <w:col w:w="9565"/>
          </w:cols>
          <w:noEndnote/>
        </w:sectPr>
      </w:pPr>
    </w:p>
    <w:p w:rsidR="000C344A" w:rsidRDefault="000C344A" w:rsidP="000C344A">
      <w:pPr>
        <w:kinsoku w:val="0"/>
        <w:overflowPunct w:val="0"/>
        <w:spacing w:before="5" w:line="200" w:lineRule="exact"/>
        <w:rPr>
          <w:sz w:val="20"/>
          <w:szCs w:val="20"/>
        </w:rPr>
      </w:pPr>
    </w:p>
    <w:p w:rsidR="000C344A" w:rsidRDefault="000C344A" w:rsidP="000C344A">
      <w:pPr>
        <w:pStyle w:val="a6"/>
        <w:tabs>
          <w:tab w:val="left" w:pos="3097"/>
          <w:tab w:val="left" w:pos="4767"/>
          <w:tab w:val="left" w:pos="7157"/>
          <w:tab w:val="left" w:pos="8627"/>
        </w:tabs>
        <w:kinsoku w:val="0"/>
        <w:overflowPunct w:val="0"/>
        <w:spacing w:before="63" w:line="288" w:lineRule="auto"/>
        <w:ind w:left="101" w:right="106"/>
      </w:pPr>
      <w:r>
        <w:t>природо</w:t>
      </w:r>
      <w:r>
        <w:rPr>
          <w:spacing w:val="-1"/>
        </w:rPr>
        <w:t>п</w:t>
      </w:r>
      <w:r>
        <w:t>ользования</w:t>
      </w:r>
      <w:r>
        <w:tab/>
        <w:t>коренных</w:t>
      </w:r>
      <w:r>
        <w:tab/>
        <w:t>малочисленных</w:t>
      </w:r>
      <w:r>
        <w:tab/>
        <w:t>народов</w:t>
      </w:r>
      <w:r>
        <w:tab/>
      </w:r>
      <w:r>
        <w:rPr>
          <w:spacing w:val="-1"/>
        </w:rPr>
        <w:t>Се</w:t>
      </w:r>
      <w:r>
        <w:rPr>
          <w:spacing w:val="1"/>
        </w:rPr>
        <w:t>в</w:t>
      </w:r>
      <w:r>
        <w:rPr>
          <w:spacing w:val="-1"/>
        </w:rPr>
        <w:t>ера</w:t>
      </w:r>
      <w:r>
        <w:rPr>
          <w:spacing w:val="-1"/>
          <w:w w:val="99"/>
        </w:rPr>
        <w:t xml:space="preserve"> </w:t>
      </w:r>
      <w:r>
        <w:t>регионального</w:t>
      </w:r>
      <w:r>
        <w:rPr>
          <w:spacing w:val="-13"/>
        </w:rPr>
        <w:t xml:space="preserve"> </w:t>
      </w:r>
      <w:r>
        <w:t>значения</w:t>
      </w:r>
      <w:r>
        <w:rPr>
          <w:spacing w:val="-12"/>
        </w:rPr>
        <w:t xml:space="preserve"> </w:t>
      </w:r>
      <w:r>
        <w:t>(</w:t>
      </w:r>
      <w:r>
        <w:rPr>
          <w:spacing w:val="-1"/>
        </w:rPr>
        <w:t>П</w:t>
      </w:r>
      <w:r>
        <w:rPr>
          <w:spacing w:val="1"/>
        </w:rPr>
        <w:t>и</w:t>
      </w:r>
      <w:r>
        <w:rPr>
          <w:spacing w:val="-1"/>
        </w:rPr>
        <w:t>сьм</w:t>
      </w:r>
      <w:r>
        <w:t>о</w:t>
      </w:r>
      <w:r>
        <w:rPr>
          <w:spacing w:val="-12"/>
        </w:rPr>
        <w:t xml:space="preserve"> </w:t>
      </w:r>
      <w:r>
        <w:t>№</w:t>
      </w:r>
      <w:r>
        <w:rPr>
          <w:spacing w:val="-13"/>
        </w:rPr>
        <w:t xml:space="preserve"> </w:t>
      </w:r>
      <w:r>
        <w:t>14-</w:t>
      </w:r>
      <w:r>
        <w:rPr>
          <w:spacing w:val="-1"/>
        </w:rPr>
        <w:t>Ис</w:t>
      </w:r>
      <w:r>
        <w:t>х-КМН</w:t>
      </w:r>
      <w:r>
        <w:rPr>
          <w:spacing w:val="-1"/>
        </w:rPr>
        <w:t>С</w:t>
      </w:r>
      <w:r>
        <w:t>-2482</w:t>
      </w:r>
      <w:r>
        <w:rPr>
          <w:spacing w:val="-12"/>
        </w:rPr>
        <w:t xml:space="preserve"> </w:t>
      </w:r>
      <w:r>
        <w:t>от</w:t>
      </w:r>
      <w:r>
        <w:rPr>
          <w:spacing w:val="-13"/>
        </w:rPr>
        <w:t xml:space="preserve"> </w:t>
      </w:r>
      <w:r>
        <w:t>23.06.2016</w:t>
      </w:r>
      <w:r>
        <w:rPr>
          <w:spacing w:val="-12"/>
        </w:rPr>
        <w:t xml:space="preserve"> </w:t>
      </w:r>
      <w:r>
        <w:t>г</w:t>
      </w:r>
      <w:r>
        <w:rPr>
          <w:spacing w:val="-1"/>
        </w:rPr>
        <w:t>.).</w:t>
      </w:r>
    </w:p>
    <w:p w:rsidR="000C344A" w:rsidRDefault="000C344A" w:rsidP="000C344A">
      <w:pPr>
        <w:pStyle w:val="a6"/>
        <w:kinsoku w:val="0"/>
        <w:overflowPunct w:val="0"/>
        <w:ind w:left="810"/>
      </w:pPr>
      <w:r>
        <w:rPr>
          <w:spacing w:val="-1"/>
        </w:rPr>
        <w:t>П</w:t>
      </w:r>
      <w:r>
        <w:t>о</w:t>
      </w:r>
      <w:r>
        <w:rPr>
          <w:spacing w:val="-8"/>
        </w:rPr>
        <w:t xml:space="preserve"> </w:t>
      </w:r>
      <w:r>
        <w:t>Постановлению</w:t>
      </w:r>
      <w:r>
        <w:rPr>
          <w:spacing w:val="-7"/>
        </w:rPr>
        <w:t xml:space="preserve"> </w:t>
      </w:r>
      <w:r>
        <w:t>Прави</w:t>
      </w:r>
      <w:r>
        <w:rPr>
          <w:spacing w:val="1"/>
        </w:rPr>
        <w:t>т</w:t>
      </w:r>
      <w:r>
        <w:t>ельст</w:t>
      </w:r>
      <w:r>
        <w:rPr>
          <w:spacing w:val="1"/>
        </w:rPr>
        <w:t>в</w:t>
      </w:r>
      <w:r>
        <w:t>а</w:t>
      </w:r>
      <w:r>
        <w:rPr>
          <w:spacing w:val="-10"/>
        </w:rPr>
        <w:t xml:space="preserve"> </w:t>
      </w:r>
      <w:r>
        <w:t>РФ</w:t>
      </w:r>
      <w:r>
        <w:rPr>
          <w:spacing w:val="-7"/>
        </w:rPr>
        <w:t xml:space="preserve"> </w:t>
      </w:r>
      <w:r>
        <w:t>от</w:t>
      </w:r>
      <w:r>
        <w:rPr>
          <w:spacing w:val="-9"/>
        </w:rPr>
        <w:t xml:space="preserve"> </w:t>
      </w:r>
      <w:r>
        <w:t>24</w:t>
      </w:r>
      <w:r>
        <w:rPr>
          <w:spacing w:val="-7"/>
        </w:rPr>
        <w:t xml:space="preserve"> </w:t>
      </w:r>
      <w:r>
        <w:t>февраля</w:t>
      </w:r>
      <w:r>
        <w:rPr>
          <w:spacing w:val="-8"/>
        </w:rPr>
        <w:t xml:space="preserve"> </w:t>
      </w:r>
      <w:r>
        <w:t>2009</w:t>
      </w:r>
      <w:r>
        <w:rPr>
          <w:spacing w:val="-8"/>
        </w:rPr>
        <w:t xml:space="preserve"> </w:t>
      </w:r>
      <w:r>
        <w:t>г.</w:t>
      </w:r>
      <w:r>
        <w:rPr>
          <w:spacing w:val="-8"/>
        </w:rPr>
        <w:t xml:space="preserve"> </w:t>
      </w:r>
      <w:r>
        <w:t>№</w:t>
      </w:r>
      <w:r>
        <w:rPr>
          <w:spacing w:val="-8"/>
        </w:rPr>
        <w:t xml:space="preserve"> </w:t>
      </w:r>
      <w:r>
        <w:t>160:</w:t>
      </w:r>
    </w:p>
    <w:p w:rsidR="000C344A" w:rsidRDefault="000C344A" w:rsidP="000C344A">
      <w:pPr>
        <w:pStyle w:val="a6"/>
        <w:numPr>
          <w:ilvl w:val="0"/>
          <w:numId w:val="42"/>
        </w:numPr>
        <w:tabs>
          <w:tab w:val="left" w:pos="1353"/>
        </w:tabs>
        <w:kinsoku w:val="0"/>
        <w:overflowPunct w:val="0"/>
        <w:spacing w:before="64" w:line="288" w:lineRule="auto"/>
        <w:ind w:left="101" w:right="105" w:firstLine="709"/>
        <w:jc w:val="both"/>
      </w:pPr>
      <w:r>
        <w:t>Охранная</w:t>
      </w:r>
      <w:r>
        <w:rPr>
          <w:spacing w:val="39"/>
        </w:rPr>
        <w:t xml:space="preserve"> </w:t>
      </w:r>
      <w:r>
        <w:t>зона</w:t>
      </w:r>
      <w:r>
        <w:rPr>
          <w:spacing w:val="39"/>
        </w:rPr>
        <w:t xml:space="preserve"> </w:t>
      </w:r>
      <w:r>
        <w:t>вдоль</w:t>
      </w:r>
      <w:r>
        <w:rPr>
          <w:spacing w:val="39"/>
        </w:rPr>
        <w:t xml:space="preserve"> </w:t>
      </w:r>
      <w:r>
        <w:t>воздушной</w:t>
      </w:r>
      <w:r>
        <w:rPr>
          <w:spacing w:val="40"/>
        </w:rPr>
        <w:t xml:space="preserve"> </w:t>
      </w:r>
      <w:r>
        <w:t>линий</w:t>
      </w:r>
      <w:r>
        <w:rPr>
          <w:spacing w:val="40"/>
        </w:rPr>
        <w:t xml:space="preserve"> </w:t>
      </w:r>
      <w:r>
        <w:t>электропередачи</w:t>
      </w:r>
      <w:r>
        <w:rPr>
          <w:w w:val="99"/>
        </w:rPr>
        <w:t xml:space="preserve"> </w:t>
      </w:r>
      <w:r>
        <w:rPr>
          <w:spacing w:val="-1"/>
        </w:rPr>
        <w:t>устана</w:t>
      </w:r>
      <w:r>
        <w:rPr>
          <w:spacing w:val="1"/>
        </w:rPr>
        <w:t>в</w:t>
      </w:r>
      <w:r>
        <w:rPr>
          <w:spacing w:val="-1"/>
        </w:rPr>
        <w:t>л</w:t>
      </w:r>
      <w:r>
        <w:rPr>
          <w:spacing w:val="1"/>
        </w:rPr>
        <w:t>и</w:t>
      </w:r>
      <w:r>
        <w:rPr>
          <w:spacing w:val="-1"/>
        </w:rPr>
        <w:t>вае</w:t>
      </w:r>
      <w:r>
        <w:rPr>
          <w:spacing w:val="1"/>
        </w:rPr>
        <w:t>т</w:t>
      </w:r>
      <w:r>
        <w:rPr>
          <w:spacing w:val="-1"/>
        </w:rPr>
        <w:t>с</w:t>
      </w:r>
      <w:r>
        <w:t>я</w:t>
      </w:r>
      <w:r>
        <w:rPr>
          <w:spacing w:val="19"/>
        </w:rPr>
        <w:t xml:space="preserve"> </w:t>
      </w:r>
      <w:r>
        <w:t>в</w:t>
      </w:r>
      <w:r>
        <w:rPr>
          <w:spacing w:val="20"/>
        </w:rPr>
        <w:t xml:space="preserve"> </w:t>
      </w:r>
      <w:r>
        <w:t>виде</w:t>
      </w:r>
      <w:r>
        <w:rPr>
          <w:spacing w:val="18"/>
        </w:rPr>
        <w:t xml:space="preserve"> </w:t>
      </w:r>
      <w:r>
        <w:t>ч</w:t>
      </w:r>
      <w:r>
        <w:rPr>
          <w:spacing w:val="-1"/>
        </w:rPr>
        <w:t>а</w:t>
      </w:r>
      <w:r>
        <w:t>сти</w:t>
      </w:r>
      <w:r>
        <w:rPr>
          <w:spacing w:val="18"/>
        </w:rPr>
        <w:t xml:space="preserve"> </w:t>
      </w:r>
      <w:r>
        <w:t>поверхности</w:t>
      </w:r>
      <w:r>
        <w:rPr>
          <w:spacing w:val="19"/>
        </w:rPr>
        <w:t xml:space="preserve"> </w:t>
      </w:r>
      <w:r>
        <w:rPr>
          <w:spacing w:val="-1"/>
        </w:rPr>
        <w:t>учас</w:t>
      </w:r>
      <w:r>
        <w:rPr>
          <w:spacing w:val="1"/>
        </w:rPr>
        <w:t>т</w:t>
      </w:r>
      <w:r>
        <w:rPr>
          <w:spacing w:val="-1"/>
        </w:rPr>
        <w:t>к</w:t>
      </w:r>
      <w:r>
        <w:t>а</w:t>
      </w:r>
      <w:r>
        <w:rPr>
          <w:spacing w:val="19"/>
        </w:rPr>
        <w:t xml:space="preserve"> </w:t>
      </w:r>
      <w:r>
        <w:t>зе</w:t>
      </w:r>
      <w:r>
        <w:rPr>
          <w:spacing w:val="-1"/>
        </w:rPr>
        <w:t>мл</w:t>
      </w:r>
      <w:r>
        <w:t>и</w:t>
      </w:r>
      <w:r>
        <w:rPr>
          <w:spacing w:val="18"/>
        </w:rPr>
        <w:t xml:space="preserve"> </w:t>
      </w:r>
      <w:r>
        <w:t>и</w:t>
      </w:r>
      <w:r>
        <w:rPr>
          <w:spacing w:val="20"/>
        </w:rPr>
        <w:t xml:space="preserve"> </w:t>
      </w:r>
      <w:r>
        <w:t>в</w:t>
      </w:r>
      <w:r>
        <w:rPr>
          <w:spacing w:val="1"/>
        </w:rPr>
        <w:t>о</w:t>
      </w:r>
      <w:r>
        <w:t>здушного</w:t>
      </w:r>
      <w:r>
        <w:rPr>
          <w:w w:val="99"/>
        </w:rPr>
        <w:t xml:space="preserve"> </w:t>
      </w:r>
      <w:r>
        <w:t>пространства</w:t>
      </w:r>
      <w:r>
        <w:rPr>
          <w:spacing w:val="30"/>
        </w:rPr>
        <w:t xml:space="preserve"> </w:t>
      </w:r>
      <w:r>
        <w:t>(на</w:t>
      </w:r>
      <w:r>
        <w:rPr>
          <w:spacing w:val="30"/>
        </w:rPr>
        <w:t xml:space="preserve"> </w:t>
      </w:r>
      <w:r>
        <w:t>вы</w:t>
      </w:r>
      <w:r>
        <w:rPr>
          <w:spacing w:val="-1"/>
        </w:rPr>
        <w:t>с</w:t>
      </w:r>
      <w:r>
        <w:t>оту,</w:t>
      </w:r>
      <w:r>
        <w:rPr>
          <w:spacing w:val="30"/>
        </w:rPr>
        <w:t xml:space="preserve"> </w:t>
      </w:r>
      <w:r>
        <w:t>соответств</w:t>
      </w:r>
      <w:r>
        <w:rPr>
          <w:spacing w:val="1"/>
        </w:rPr>
        <w:t>у</w:t>
      </w:r>
      <w:r>
        <w:rPr>
          <w:spacing w:val="-1"/>
        </w:rPr>
        <w:t>ю</w:t>
      </w:r>
      <w:r>
        <w:t>щую</w:t>
      </w:r>
      <w:r>
        <w:rPr>
          <w:spacing w:val="30"/>
        </w:rPr>
        <w:t xml:space="preserve"> </w:t>
      </w:r>
      <w:r>
        <w:t>в</w:t>
      </w:r>
      <w:r>
        <w:rPr>
          <w:spacing w:val="1"/>
        </w:rPr>
        <w:t>ы</w:t>
      </w:r>
      <w:r>
        <w:t>соте</w:t>
      </w:r>
      <w:r>
        <w:rPr>
          <w:spacing w:val="29"/>
        </w:rPr>
        <w:t xml:space="preserve"> </w:t>
      </w:r>
      <w:r>
        <w:t>опор</w:t>
      </w:r>
      <w:r>
        <w:rPr>
          <w:spacing w:val="31"/>
        </w:rPr>
        <w:t xml:space="preserve"> </w:t>
      </w:r>
      <w:r>
        <w:t>воздушных</w:t>
      </w:r>
      <w:r>
        <w:rPr>
          <w:spacing w:val="31"/>
        </w:rPr>
        <w:t xml:space="preserve"> </w:t>
      </w:r>
      <w:r>
        <w:t>линий</w:t>
      </w:r>
      <w:r>
        <w:rPr>
          <w:w w:val="99"/>
        </w:rPr>
        <w:t xml:space="preserve"> </w:t>
      </w:r>
      <w:r>
        <w:t>электропередачи),</w:t>
      </w:r>
      <w:r>
        <w:rPr>
          <w:spacing w:val="3"/>
        </w:rPr>
        <w:t xml:space="preserve"> </w:t>
      </w:r>
      <w:r>
        <w:t>ограниченной</w:t>
      </w:r>
      <w:r>
        <w:rPr>
          <w:spacing w:val="4"/>
        </w:rPr>
        <w:t xml:space="preserve"> </w:t>
      </w:r>
      <w:r>
        <w:t>параллельн</w:t>
      </w:r>
      <w:r>
        <w:rPr>
          <w:spacing w:val="1"/>
        </w:rPr>
        <w:t>ы</w:t>
      </w:r>
      <w:r>
        <w:t>ми</w:t>
      </w:r>
      <w:r>
        <w:rPr>
          <w:spacing w:val="3"/>
        </w:rPr>
        <w:t xml:space="preserve"> </w:t>
      </w:r>
      <w:r>
        <w:t>ве</w:t>
      </w:r>
      <w:r>
        <w:rPr>
          <w:spacing w:val="1"/>
        </w:rPr>
        <w:t>р</w:t>
      </w:r>
      <w:r>
        <w:t>тикальными</w:t>
      </w:r>
      <w:r>
        <w:rPr>
          <w:w w:val="99"/>
        </w:rPr>
        <w:t xml:space="preserve"> </w:t>
      </w:r>
      <w:r>
        <w:t>плоскостями,</w:t>
      </w:r>
      <w:r>
        <w:rPr>
          <w:spacing w:val="-9"/>
        </w:rPr>
        <w:t xml:space="preserve"> </w:t>
      </w:r>
      <w:r>
        <w:rPr>
          <w:spacing w:val="-1"/>
        </w:rPr>
        <w:t>отстоящим</w:t>
      </w:r>
      <w:r>
        <w:t>и</w:t>
      </w:r>
      <w:r>
        <w:rPr>
          <w:spacing w:val="-7"/>
        </w:rPr>
        <w:t xml:space="preserve"> </w:t>
      </w:r>
      <w:r>
        <w:t>по</w:t>
      </w:r>
      <w:r>
        <w:rPr>
          <w:spacing w:val="-7"/>
        </w:rPr>
        <w:t xml:space="preserve"> </w:t>
      </w:r>
      <w:r>
        <w:t>обе</w:t>
      </w:r>
      <w:r>
        <w:rPr>
          <w:spacing w:val="-8"/>
        </w:rPr>
        <w:t xml:space="preserve"> </w:t>
      </w:r>
      <w:r>
        <w:t>стороны</w:t>
      </w:r>
      <w:r>
        <w:rPr>
          <w:spacing w:val="-7"/>
        </w:rPr>
        <w:t xml:space="preserve"> </w:t>
      </w:r>
      <w:r>
        <w:t>линии</w:t>
      </w:r>
      <w:r>
        <w:rPr>
          <w:spacing w:val="-9"/>
        </w:rPr>
        <w:t xml:space="preserve"> </w:t>
      </w:r>
      <w:r>
        <w:t>электропередачи</w:t>
      </w:r>
      <w:r>
        <w:rPr>
          <w:spacing w:val="-7"/>
        </w:rPr>
        <w:t xml:space="preserve"> </w:t>
      </w:r>
      <w:r>
        <w:t>от</w:t>
      </w:r>
      <w:r>
        <w:rPr>
          <w:spacing w:val="-8"/>
        </w:rPr>
        <w:t xml:space="preserve"> </w:t>
      </w:r>
      <w:r>
        <w:t>крайних</w:t>
      </w:r>
      <w:r>
        <w:rPr>
          <w:w w:val="99"/>
        </w:rPr>
        <w:t xml:space="preserve"> </w:t>
      </w:r>
      <w:r>
        <w:t>проводов</w:t>
      </w:r>
      <w:r>
        <w:rPr>
          <w:spacing w:val="-11"/>
        </w:rPr>
        <w:t xml:space="preserve"> </w:t>
      </w:r>
      <w:r>
        <w:t>при</w:t>
      </w:r>
      <w:r>
        <w:rPr>
          <w:spacing w:val="-10"/>
        </w:rPr>
        <w:t xml:space="preserve"> </w:t>
      </w:r>
      <w:r>
        <w:t>неотклоненном</w:t>
      </w:r>
      <w:r>
        <w:rPr>
          <w:spacing w:val="-10"/>
        </w:rPr>
        <w:t xml:space="preserve"> </w:t>
      </w:r>
      <w:r>
        <w:t>их</w:t>
      </w:r>
      <w:r>
        <w:rPr>
          <w:spacing w:val="-10"/>
        </w:rPr>
        <w:t xml:space="preserve"> </w:t>
      </w:r>
      <w:r>
        <w:t>положении</w:t>
      </w:r>
      <w:r>
        <w:rPr>
          <w:spacing w:val="-10"/>
        </w:rPr>
        <w:t xml:space="preserve"> </w:t>
      </w:r>
      <w:r>
        <w:t>на</w:t>
      </w:r>
      <w:r>
        <w:rPr>
          <w:spacing w:val="-10"/>
        </w:rPr>
        <w:t xml:space="preserve"> </w:t>
      </w:r>
      <w:r>
        <w:rPr>
          <w:spacing w:val="1"/>
        </w:rPr>
        <w:t>р</w:t>
      </w:r>
      <w:r>
        <w:rPr>
          <w:spacing w:val="-1"/>
        </w:rPr>
        <w:t>а</w:t>
      </w:r>
      <w:r>
        <w:t>сстоянии</w:t>
      </w:r>
      <w:r>
        <w:rPr>
          <w:spacing w:val="-11"/>
        </w:rPr>
        <w:t xml:space="preserve"> </w:t>
      </w:r>
      <w:r>
        <w:t>10</w:t>
      </w:r>
      <w:r>
        <w:rPr>
          <w:spacing w:val="-10"/>
        </w:rPr>
        <w:t xml:space="preserve"> </w:t>
      </w:r>
      <w:r>
        <w:t>метро</w:t>
      </w:r>
      <w:r>
        <w:rPr>
          <w:spacing w:val="-1"/>
        </w:rPr>
        <w:t>в</w:t>
      </w:r>
      <w:r>
        <w:t>.</w:t>
      </w:r>
    </w:p>
    <w:p w:rsidR="000C344A" w:rsidRDefault="000C344A" w:rsidP="000C344A">
      <w:pPr>
        <w:pStyle w:val="a6"/>
        <w:numPr>
          <w:ilvl w:val="0"/>
          <w:numId w:val="42"/>
        </w:numPr>
        <w:tabs>
          <w:tab w:val="left" w:pos="1123"/>
        </w:tabs>
        <w:kinsoku w:val="0"/>
        <w:overflowPunct w:val="0"/>
        <w:spacing w:line="288" w:lineRule="auto"/>
        <w:ind w:left="101" w:right="104" w:firstLine="709"/>
        <w:jc w:val="both"/>
      </w:pPr>
      <w:r>
        <w:t>Охранная</w:t>
      </w:r>
      <w:r>
        <w:rPr>
          <w:spacing w:val="21"/>
        </w:rPr>
        <w:t xml:space="preserve"> </w:t>
      </w:r>
      <w:r>
        <w:t>зона</w:t>
      </w:r>
      <w:r>
        <w:rPr>
          <w:spacing w:val="21"/>
        </w:rPr>
        <w:t xml:space="preserve"> </w:t>
      </w:r>
      <w:r>
        <w:t>вдоль</w:t>
      </w:r>
      <w:r>
        <w:rPr>
          <w:spacing w:val="21"/>
        </w:rPr>
        <w:t xml:space="preserve"> </w:t>
      </w:r>
      <w:r>
        <w:t>под</w:t>
      </w:r>
      <w:r>
        <w:rPr>
          <w:spacing w:val="-2"/>
        </w:rPr>
        <w:t>з</w:t>
      </w:r>
      <w:r>
        <w:t>емных</w:t>
      </w:r>
      <w:r>
        <w:rPr>
          <w:spacing w:val="21"/>
        </w:rPr>
        <w:t xml:space="preserve"> </w:t>
      </w:r>
      <w:r>
        <w:t>кабельных</w:t>
      </w:r>
      <w:r>
        <w:rPr>
          <w:spacing w:val="22"/>
        </w:rPr>
        <w:t xml:space="preserve"> </w:t>
      </w:r>
      <w:r>
        <w:t>линий</w:t>
      </w:r>
      <w:r>
        <w:rPr>
          <w:spacing w:val="21"/>
        </w:rPr>
        <w:t xml:space="preserve"> </w:t>
      </w:r>
      <w:r>
        <w:t>электропередачи</w:t>
      </w:r>
      <w:r>
        <w:rPr>
          <w:w w:val="99"/>
        </w:rPr>
        <w:t xml:space="preserve"> </w:t>
      </w:r>
      <w:r>
        <w:rPr>
          <w:spacing w:val="-1"/>
        </w:rPr>
        <w:t>устана</w:t>
      </w:r>
      <w:r>
        <w:rPr>
          <w:spacing w:val="1"/>
        </w:rPr>
        <w:t>в</w:t>
      </w:r>
      <w:r>
        <w:rPr>
          <w:spacing w:val="-1"/>
        </w:rPr>
        <w:t>л</w:t>
      </w:r>
      <w:r>
        <w:rPr>
          <w:spacing w:val="1"/>
        </w:rPr>
        <w:t>и</w:t>
      </w:r>
      <w:r>
        <w:rPr>
          <w:spacing w:val="-1"/>
        </w:rPr>
        <w:t>вае</w:t>
      </w:r>
      <w:r>
        <w:rPr>
          <w:spacing w:val="1"/>
        </w:rPr>
        <w:t>т</w:t>
      </w:r>
      <w:r>
        <w:rPr>
          <w:spacing w:val="-1"/>
        </w:rPr>
        <w:t>с</w:t>
      </w:r>
      <w:r>
        <w:t>я</w:t>
      </w:r>
      <w:r>
        <w:rPr>
          <w:spacing w:val="45"/>
        </w:rPr>
        <w:t xml:space="preserve"> </w:t>
      </w:r>
      <w:r>
        <w:t>в</w:t>
      </w:r>
      <w:r>
        <w:rPr>
          <w:spacing w:val="47"/>
        </w:rPr>
        <w:t xml:space="preserve"> </w:t>
      </w:r>
      <w:r>
        <w:t>виде</w:t>
      </w:r>
      <w:r>
        <w:rPr>
          <w:spacing w:val="44"/>
        </w:rPr>
        <w:t xml:space="preserve"> </w:t>
      </w:r>
      <w:r>
        <w:rPr>
          <w:spacing w:val="-1"/>
        </w:rPr>
        <w:t>час</w:t>
      </w:r>
      <w:r>
        <w:rPr>
          <w:spacing w:val="1"/>
        </w:rPr>
        <w:t>т</w:t>
      </w:r>
      <w:r>
        <w:t>и</w:t>
      </w:r>
      <w:r>
        <w:rPr>
          <w:spacing w:val="45"/>
        </w:rPr>
        <w:t xml:space="preserve"> </w:t>
      </w:r>
      <w:r>
        <w:t>поверхности</w:t>
      </w:r>
      <w:r>
        <w:rPr>
          <w:spacing w:val="45"/>
        </w:rPr>
        <w:t xml:space="preserve"> </w:t>
      </w:r>
      <w:r>
        <w:t>участка</w:t>
      </w:r>
      <w:r>
        <w:rPr>
          <w:spacing w:val="45"/>
        </w:rPr>
        <w:t xml:space="preserve"> </w:t>
      </w:r>
      <w:r>
        <w:t>земли,</w:t>
      </w:r>
      <w:r>
        <w:rPr>
          <w:spacing w:val="44"/>
        </w:rPr>
        <w:t xml:space="preserve"> </w:t>
      </w:r>
      <w:r>
        <w:t>расположенного</w:t>
      </w:r>
      <w:r>
        <w:rPr>
          <w:w w:val="99"/>
        </w:rPr>
        <w:t xml:space="preserve"> </w:t>
      </w:r>
      <w:r>
        <w:t xml:space="preserve">под </w:t>
      </w:r>
      <w:r>
        <w:rPr>
          <w:spacing w:val="-1"/>
        </w:rPr>
        <w:t>не</w:t>
      </w:r>
      <w:r>
        <w:t xml:space="preserve">й  </w:t>
      </w:r>
      <w:r>
        <w:rPr>
          <w:spacing w:val="-1"/>
        </w:rPr>
        <w:t>участ</w:t>
      </w:r>
      <w:r>
        <w:t>ка</w:t>
      </w:r>
      <w:r>
        <w:rPr>
          <w:spacing w:val="69"/>
        </w:rPr>
        <w:t xml:space="preserve"> </w:t>
      </w:r>
      <w:r>
        <w:rPr>
          <w:spacing w:val="1"/>
        </w:rPr>
        <w:t>н</w:t>
      </w:r>
      <w:r>
        <w:rPr>
          <w:spacing w:val="-1"/>
        </w:rPr>
        <w:t>е</w:t>
      </w:r>
      <w:r>
        <w:rPr>
          <w:spacing w:val="1"/>
        </w:rPr>
        <w:t>д</w:t>
      </w:r>
      <w:r>
        <w:t>р</w:t>
      </w:r>
      <w:r>
        <w:rPr>
          <w:spacing w:val="1"/>
        </w:rPr>
        <w:t xml:space="preserve"> </w:t>
      </w:r>
      <w:r>
        <w:t>(на</w:t>
      </w:r>
      <w:r>
        <w:rPr>
          <w:spacing w:val="69"/>
        </w:rPr>
        <w:t xml:space="preserve"> </w:t>
      </w:r>
      <w:r>
        <w:t>глубину,  соответствующую глубине  прокладки</w:t>
      </w:r>
      <w:r>
        <w:rPr>
          <w:w w:val="99"/>
        </w:rPr>
        <w:t xml:space="preserve"> </w:t>
      </w:r>
      <w:r>
        <w:t>кабельн</w:t>
      </w:r>
      <w:r>
        <w:rPr>
          <w:spacing w:val="1"/>
        </w:rPr>
        <w:t>ы</w:t>
      </w:r>
      <w:r>
        <w:t>х</w:t>
      </w:r>
      <w:r>
        <w:rPr>
          <w:spacing w:val="34"/>
        </w:rPr>
        <w:t xml:space="preserve"> </w:t>
      </w:r>
      <w:r>
        <w:t>линий</w:t>
      </w:r>
      <w:r>
        <w:rPr>
          <w:spacing w:val="35"/>
        </w:rPr>
        <w:t xml:space="preserve"> </w:t>
      </w:r>
      <w:r>
        <w:t>элек</w:t>
      </w:r>
      <w:r>
        <w:rPr>
          <w:spacing w:val="1"/>
        </w:rPr>
        <w:t>т</w:t>
      </w:r>
      <w:r>
        <w:t>ропередачи),</w:t>
      </w:r>
      <w:r>
        <w:rPr>
          <w:spacing w:val="34"/>
        </w:rPr>
        <w:t xml:space="preserve"> </w:t>
      </w:r>
      <w:r>
        <w:t>ограниченн</w:t>
      </w:r>
      <w:r>
        <w:rPr>
          <w:spacing w:val="1"/>
        </w:rPr>
        <w:t>о</w:t>
      </w:r>
      <w:r>
        <w:t>й</w:t>
      </w:r>
      <w:r>
        <w:rPr>
          <w:spacing w:val="35"/>
        </w:rPr>
        <w:t xml:space="preserve"> </w:t>
      </w:r>
      <w:r>
        <w:t>параллельн</w:t>
      </w:r>
      <w:r>
        <w:rPr>
          <w:spacing w:val="1"/>
        </w:rPr>
        <w:t>ы</w:t>
      </w:r>
      <w:r>
        <w:t>ми</w:t>
      </w:r>
      <w:r>
        <w:rPr>
          <w:w w:val="99"/>
        </w:rPr>
        <w:t xml:space="preserve"> </w:t>
      </w:r>
      <w:r>
        <w:t>вертикальными</w:t>
      </w:r>
      <w:r>
        <w:rPr>
          <w:spacing w:val="38"/>
        </w:rPr>
        <w:t xml:space="preserve"> </w:t>
      </w:r>
      <w:r>
        <w:t>плоскостями,</w:t>
      </w:r>
      <w:r>
        <w:rPr>
          <w:spacing w:val="37"/>
        </w:rPr>
        <w:t xml:space="preserve"> </w:t>
      </w:r>
      <w:r>
        <w:t>отстоящими</w:t>
      </w:r>
      <w:r>
        <w:rPr>
          <w:spacing w:val="40"/>
        </w:rPr>
        <w:t xml:space="preserve"> </w:t>
      </w:r>
      <w:r>
        <w:t>по</w:t>
      </w:r>
      <w:r>
        <w:rPr>
          <w:spacing w:val="38"/>
        </w:rPr>
        <w:t xml:space="preserve"> </w:t>
      </w:r>
      <w:r>
        <w:t>обе</w:t>
      </w:r>
      <w:r>
        <w:rPr>
          <w:spacing w:val="37"/>
        </w:rPr>
        <w:t xml:space="preserve"> </w:t>
      </w:r>
      <w:r>
        <w:t>стороны</w:t>
      </w:r>
      <w:r>
        <w:rPr>
          <w:spacing w:val="39"/>
        </w:rPr>
        <w:t xml:space="preserve"> </w:t>
      </w:r>
      <w:r>
        <w:t>линии</w:t>
      </w:r>
      <w:r>
        <w:rPr>
          <w:w w:val="99"/>
        </w:rPr>
        <w:t xml:space="preserve"> </w:t>
      </w:r>
      <w:r>
        <w:t>электропередачи</w:t>
      </w:r>
      <w:r>
        <w:rPr>
          <w:spacing w:val="-10"/>
        </w:rPr>
        <w:t xml:space="preserve"> </w:t>
      </w:r>
      <w:r>
        <w:t>от</w:t>
      </w:r>
      <w:r>
        <w:rPr>
          <w:spacing w:val="-9"/>
        </w:rPr>
        <w:t xml:space="preserve"> </w:t>
      </w:r>
      <w:r>
        <w:t>крайних</w:t>
      </w:r>
      <w:r>
        <w:rPr>
          <w:spacing w:val="-9"/>
        </w:rPr>
        <w:t xml:space="preserve"> </w:t>
      </w:r>
      <w:r>
        <w:t>к</w:t>
      </w:r>
      <w:r>
        <w:rPr>
          <w:spacing w:val="-1"/>
        </w:rPr>
        <w:t>а</w:t>
      </w:r>
      <w:r>
        <w:t>б</w:t>
      </w:r>
      <w:r>
        <w:rPr>
          <w:spacing w:val="-1"/>
        </w:rPr>
        <w:t>е</w:t>
      </w:r>
      <w:r>
        <w:t>л</w:t>
      </w:r>
      <w:r>
        <w:rPr>
          <w:spacing w:val="-1"/>
        </w:rPr>
        <w:t>е</w:t>
      </w:r>
      <w:r>
        <w:t>й</w:t>
      </w:r>
      <w:r>
        <w:rPr>
          <w:spacing w:val="-11"/>
        </w:rPr>
        <w:t xml:space="preserve"> </w:t>
      </w:r>
      <w:r>
        <w:t>на</w:t>
      </w:r>
      <w:r>
        <w:rPr>
          <w:spacing w:val="-9"/>
        </w:rPr>
        <w:t xml:space="preserve"> </w:t>
      </w:r>
      <w:r>
        <w:t>расстоян</w:t>
      </w:r>
      <w:r>
        <w:rPr>
          <w:spacing w:val="1"/>
        </w:rPr>
        <w:t>и</w:t>
      </w:r>
      <w:r>
        <w:t>и</w:t>
      </w:r>
      <w:r>
        <w:rPr>
          <w:spacing w:val="-10"/>
        </w:rPr>
        <w:t xml:space="preserve"> </w:t>
      </w:r>
      <w:r>
        <w:t>1</w:t>
      </w:r>
      <w:r>
        <w:rPr>
          <w:spacing w:val="-10"/>
        </w:rPr>
        <w:t xml:space="preserve"> </w:t>
      </w:r>
      <w:r>
        <w:rPr>
          <w:spacing w:val="-1"/>
        </w:rPr>
        <w:t>мет</w:t>
      </w:r>
      <w:r>
        <w:rPr>
          <w:spacing w:val="1"/>
        </w:rPr>
        <w:t>р</w:t>
      </w:r>
      <w:r>
        <w:rPr>
          <w:spacing w:val="-2"/>
        </w:rPr>
        <w:t>а</w:t>
      </w:r>
      <w:r>
        <w:t>.</w:t>
      </w:r>
    </w:p>
    <w:p w:rsidR="000C344A" w:rsidRDefault="000C344A" w:rsidP="000C344A">
      <w:pPr>
        <w:pStyle w:val="a6"/>
        <w:numPr>
          <w:ilvl w:val="0"/>
          <w:numId w:val="42"/>
        </w:numPr>
        <w:tabs>
          <w:tab w:val="left" w:pos="1123"/>
        </w:tabs>
        <w:kinsoku w:val="0"/>
        <w:overflowPunct w:val="0"/>
        <w:spacing w:line="288" w:lineRule="auto"/>
        <w:ind w:left="101" w:right="104" w:firstLine="709"/>
        <w:jc w:val="both"/>
      </w:pPr>
      <w:r>
        <w:t>Охранная</w:t>
      </w:r>
      <w:r>
        <w:rPr>
          <w:spacing w:val="21"/>
        </w:rPr>
        <w:t xml:space="preserve"> </w:t>
      </w:r>
      <w:r>
        <w:t>зона</w:t>
      </w:r>
      <w:r>
        <w:rPr>
          <w:spacing w:val="21"/>
        </w:rPr>
        <w:t xml:space="preserve"> </w:t>
      </w:r>
      <w:r>
        <w:t>вдо</w:t>
      </w:r>
      <w:r>
        <w:rPr>
          <w:spacing w:val="-1"/>
        </w:rPr>
        <w:t>л</w:t>
      </w:r>
      <w:r>
        <w:t>ь</w:t>
      </w:r>
      <w:r>
        <w:rPr>
          <w:spacing w:val="22"/>
        </w:rPr>
        <w:t xml:space="preserve"> </w:t>
      </w:r>
      <w:r>
        <w:t>переходов</w:t>
      </w:r>
      <w:r>
        <w:rPr>
          <w:spacing w:val="22"/>
        </w:rPr>
        <w:t xml:space="preserve"> </w:t>
      </w:r>
      <w:r>
        <w:t>воздушных</w:t>
      </w:r>
      <w:r>
        <w:rPr>
          <w:spacing w:val="22"/>
        </w:rPr>
        <w:t xml:space="preserve"> </w:t>
      </w:r>
      <w:r>
        <w:t>линий</w:t>
      </w:r>
      <w:r>
        <w:rPr>
          <w:spacing w:val="22"/>
        </w:rPr>
        <w:t xml:space="preserve"> </w:t>
      </w:r>
      <w:r>
        <w:rPr>
          <w:spacing w:val="-1"/>
        </w:rPr>
        <w:t>эле</w:t>
      </w:r>
      <w:r>
        <w:t>к</w:t>
      </w:r>
      <w:r>
        <w:rPr>
          <w:spacing w:val="-1"/>
        </w:rPr>
        <w:t>тропередачи</w:t>
      </w:r>
      <w:r>
        <w:rPr>
          <w:spacing w:val="-1"/>
          <w:w w:val="99"/>
        </w:rPr>
        <w:t xml:space="preserve"> </w:t>
      </w:r>
      <w:r>
        <w:rPr>
          <w:spacing w:val="-1"/>
        </w:rPr>
        <w:t>чере</w:t>
      </w:r>
      <w:r>
        <w:t>з</w:t>
      </w:r>
      <w:r>
        <w:rPr>
          <w:spacing w:val="-5"/>
        </w:rPr>
        <w:t xml:space="preserve"> </w:t>
      </w:r>
      <w:r>
        <w:t>водоемы</w:t>
      </w:r>
      <w:r>
        <w:rPr>
          <w:spacing w:val="-6"/>
        </w:rPr>
        <w:t xml:space="preserve"> </w:t>
      </w:r>
      <w:r>
        <w:t>(рек</w:t>
      </w:r>
      <w:r>
        <w:rPr>
          <w:spacing w:val="-1"/>
        </w:rPr>
        <w:t>и</w:t>
      </w:r>
      <w:r>
        <w:t>,</w:t>
      </w:r>
      <w:r>
        <w:rPr>
          <w:spacing w:val="-6"/>
        </w:rPr>
        <w:t xml:space="preserve"> </w:t>
      </w:r>
      <w:r>
        <w:rPr>
          <w:spacing w:val="-1"/>
        </w:rPr>
        <w:t>ка</w:t>
      </w:r>
      <w:r>
        <w:rPr>
          <w:spacing w:val="1"/>
        </w:rPr>
        <w:t>н</w:t>
      </w:r>
      <w:r>
        <w:rPr>
          <w:spacing w:val="-1"/>
        </w:rPr>
        <w:t>ал</w:t>
      </w:r>
      <w:r>
        <w:t>ы,</w:t>
      </w:r>
      <w:r>
        <w:rPr>
          <w:spacing w:val="-6"/>
        </w:rPr>
        <w:t xml:space="preserve"> </w:t>
      </w:r>
      <w:r>
        <w:t>озера</w:t>
      </w:r>
      <w:r>
        <w:rPr>
          <w:spacing w:val="-6"/>
        </w:rPr>
        <w:t xml:space="preserve"> </w:t>
      </w:r>
      <w:r>
        <w:t>и</w:t>
      </w:r>
      <w:r>
        <w:rPr>
          <w:spacing w:val="-6"/>
        </w:rPr>
        <w:t xml:space="preserve"> </w:t>
      </w:r>
      <w:r>
        <w:rPr>
          <w:spacing w:val="1"/>
        </w:rPr>
        <w:t>д</w:t>
      </w:r>
      <w:r>
        <w:t>р.)</w:t>
      </w:r>
      <w:r>
        <w:rPr>
          <w:spacing w:val="-6"/>
        </w:rPr>
        <w:t xml:space="preserve"> </w:t>
      </w:r>
      <w:r>
        <w:t>устанавливается</w:t>
      </w:r>
      <w:r>
        <w:rPr>
          <w:spacing w:val="-5"/>
        </w:rPr>
        <w:t xml:space="preserve"> </w:t>
      </w:r>
      <w:r>
        <w:t>в</w:t>
      </w:r>
      <w:r>
        <w:rPr>
          <w:spacing w:val="-6"/>
        </w:rPr>
        <w:t xml:space="preserve"> </w:t>
      </w:r>
      <w:r>
        <w:t>виде</w:t>
      </w:r>
      <w:r>
        <w:rPr>
          <w:spacing w:val="-6"/>
        </w:rPr>
        <w:t xml:space="preserve"> </w:t>
      </w:r>
      <w:r>
        <w:t>в</w:t>
      </w:r>
      <w:r>
        <w:rPr>
          <w:spacing w:val="1"/>
        </w:rPr>
        <w:t>о</w:t>
      </w:r>
      <w:r>
        <w:t>здушного</w:t>
      </w:r>
      <w:r>
        <w:rPr>
          <w:w w:val="99"/>
        </w:rPr>
        <w:t xml:space="preserve"> </w:t>
      </w:r>
      <w:r>
        <w:t>пространства</w:t>
      </w:r>
      <w:r>
        <w:rPr>
          <w:spacing w:val="33"/>
        </w:rPr>
        <w:t xml:space="preserve"> </w:t>
      </w:r>
      <w:r>
        <w:rPr>
          <w:spacing w:val="1"/>
        </w:rPr>
        <w:t>н</w:t>
      </w:r>
      <w:r>
        <w:rPr>
          <w:spacing w:val="-1"/>
        </w:rPr>
        <w:t>а</w:t>
      </w:r>
      <w:r>
        <w:t>д</w:t>
      </w:r>
      <w:r>
        <w:rPr>
          <w:spacing w:val="35"/>
        </w:rPr>
        <w:t xml:space="preserve"> </w:t>
      </w:r>
      <w:r>
        <w:t>водной</w:t>
      </w:r>
      <w:r>
        <w:rPr>
          <w:spacing w:val="36"/>
        </w:rPr>
        <w:t xml:space="preserve"> </w:t>
      </w:r>
      <w:r>
        <w:t>поверхностью</w:t>
      </w:r>
      <w:r>
        <w:rPr>
          <w:spacing w:val="34"/>
        </w:rPr>
        <w:t xml:space="preserve"> </w:t>
      </w:r>
      <w:r>
        <w:t>водоемов</w:t>
      </w:r>
      <w:r>
        <w:rPr>
          <w:spacing w:val="34"/>
        </w:rPr>
        <w:t xml:space="preserve"> </w:t>
      </w:r>
      <w:r>
        <w:t>(на</w:t>
      </w:r>
      <w:r>
        <w:rPr>
          <w:spacing w:val="35"/>
        </w:rPr>
        <w:t xml:space="preserve"> </w:t>
      </w:r>
      <w:r>
        <w:t>высо</w:t>
      </w:r>
      <w:r>
        <w:rPr>
          <w:spacing w:val="1"/>
        </w:rPr>
        <w:t>т</w:t>
      </w:r>
      <w:r>
        <w:t>у,</w:t>
      </w:r>
      <w:r>
        <w:rPr>
          <w:w w:val="99"/>
        </w:rPr>
        <w:t xml:space="preserve"> </w:t>
      </w:r>
      <w:r>
        <w:t>соответствующую</w:t>
      </w:r>
      <w:r>
        <w:rPr>
          <w:spacing w:val="1"/>
        </w:rPr>
        <w:t xml:space="preserve"> </w:t>
      </w:r>
      <w:r>
        <w:t>высоте опор</w:t>
      </w:r>
      <w:r>
        <w:rPr>
          <w:spacing w:val="69"/>
        </w:rPr>
        <w:t xml:space="preserve"> </w:t>
      </w:r>
      <w:r>
        <w:t>воздушных линий электропередачи</w:t>
      </w:r>
      <w:r>
        <w:rPr>
          <w:spacing w:val="1"/>
        </w:rPr>
        <w:t>),</w:t>
      </w:r>
      <w:r>
        <w:rPr>
          <w:spacing w:val="1"/>
          <w:w w:val="99"/>
        </w:rPr>
        <w:t xml:space="preserve"> </w:t>
      </w:r>
      <w:r>
        <w:t>ограниченного</w:t>
      </w:r>
      <w:r>
        <w:rPr>
          <w:spacing w:val="4"/>
        </w:rPr>
        <w:t xml:space="preserve"> </w:t>
      </w:r>
      <w:r>
        <w:rPr>
          <w:spacing w:val="-1"/>
        </w:rPr>
        <w:t>в</w:t>
      </w:r>
      <w:r>
        <w:rPr>
          <w:spacing w:val="-2"/>
        </w:rPr>
        <w:t>е</w:t>
      </w:r>
      <w:r>
        <w:rPr>
          <w:spacing w:val="-1"/>
        </w:rPr>
        <w:t>ртикаль</w:t>
      </w:r>
      <w:r>
        <w:rPr>
          <w:spacing w:val="1"/>
        </w:rPr>
        <w:t>н</w:t>
      </w:r>
      <w:r>
        <w:rPr>
          <w:spacing w:val="-1"/>
        </w:rPr>
        <w:t>ым</w:t>
      </w:r>
      <w:r>
        <w:t>и</w:t>
      </w:r>
      <w:r>
        <w:rPr>
          <w:spacing w:val="4"/>
        </w:rPr>
        <w:t xml:space="preserve"> </w:t>
      </w:r>
      <w:r>
        <w:t>плоскостями,</w:t>
      </w:r>
      <w:r>
        <w:rPr>
          <w:spacing w:val="5"/>
        </w:rPr>
        <w:t xml:space="preserve"> </w:t>
      </w:r>
      <w:r>
        <w:t>отстоящими</w:t>
      </w:r>
      <w:r>
        <w:rPr>
          <w:spacing w:val="6"/>
        </w:rPr>
        <w:t xml:space="preserve"> </w:t>
      </w:r>
      <w:r>
        <w:t>по</w:t>
      </w:r>
      <w:r>
        <w:rPr>
          <w:spacing w:val="4"/>
        </w:rPr>
        <w:t xml:space="preserve"> </w:t>
      </w:r>
      <w:r>
        <w:rPr>
          <w:spacing w:val="-1"/>
        </w:rPr>
        <w:t>об</w:t>
      </w:r>
      <w:r>
        <w:t>е</w:t>
      </w:r>
      <w:r>
        <w:rPr>
          <w:spacing w:val="3"/>
        </w:rPr>
        <w:t xml:space="preserve"> </w:t>
      </w:r>
      <w:r>
        <w:t>стороны</w:t>
      </w:r>
      <w:r>
        <w:rPr>
          <w:w w:val="99"/>
        </w:rPr>
        <w:t xml:space="preserve"> </w:t>
      </w:r>
      <w:r>
        <w:t>линии</w:t>
      </w:r>
      <w:r>
        <w:rPr>
          <w:spacing w:val="15"/>
        </w:rPr>
        <w:t xml:space="preserve"> </w:t>
      </w:r>
      <w:r>
        <w:rPr>
          <w:spacing w:val="-1"/>
        </w:rPr>
        <w:t>электропе</w:t>
      </w:r>
      <w:r>
        <w:rPr>
          <w:spacing w:val="1"/>
        </w:rPr>
        <w:t>р</w:t>
      </w:r>
      <w:r>
        <w:rPr>
          <w:spacing w:val="-1"/>
        </w:rPr>
        <w:t>едач</w:t>
      </w:r>
      <w:r>
        <w:t>и</w:t>
      </w:r>
      <w:r>
        <w:rPr>
          <w:spacing w:val="17"/>
        </w:rPr>
        <w:t xml:space="preserve"> </w:t>
      </w:r>
      <w:r>
        <w:t>от</w:t>
      </w:r>
      <w:r>
        <w:rPr>
          <w:spacing w:val="16"/>
        </w:rPr>
        <w:t xml:space="preserve"> </w:t>
      </w:r>
      <w:r>
        <w:t>крайних</w:t>
      </w:r>
      <w:r>
        <w:rPr>
          <w:spacing w:val="16"/>
        </w:rPr>
        <w:t xml:space="preserve"> </w:t>
      </w:r>
      <w:r>
        <w:t>проводов</w:t>
      </w:r>
      <w:r>
        <w:rPr>
          <w:spacing w:val="16"/>
        </w:rPr>
        <w:t xml:space="preserve"> </w:t>
      </w:r>
      <w:r>
        <w:t>при</w:t>
      </w:r>
      <w:r>
        <w:rPr>
          <w:spacing w:val="16"/>
        </w:rPr>
        <w:t xml:space="preserve"> </w:t>
      </w:r>
      <w:r>
        <w:t>неотклоненном</w:t>
      </w:r>
      <w:r>
        <w:rPr>
          <w:spacing w:val="16"/>
        </w:rPr>
        <w:t xml:space="preserve"> </w:t>
      </w:r>
      <w:r>
        <w:t>их</w:t>
      </w:r>
      <w:r>
        <w:rPr>
          <w:w w:val="99"/>
        </w:rPr>
        <w:t xml:space="preserve"> </w:t>
      </w:r>
      <w:r>
        <w:t>положении</w:t>
      </w:r>
      <w:r>
        <w:rPr>
          <w:spacing w:val="37"/>
        </w:rPr>
        <w:t xml:space="preserve"> </w:t>
      </w:r>
      <w:r>
        <w:t>для</w:t>
      </w:r>
      <w:r>
        <w:rPr>
          <w:spacing w:val="36"/>
        </w:rPr>
        <w:t xml:space="preserve"> </w:t>
      </w:r>
      <w:r>
        <w:t>несудоходных</w:t>
      </w:r>
      <w:r>
        <w:rPr>
          <w:spacing w:val="38"/>
        </w:rPr>
        <w:t xml:space="preserve"> </w:t>
      </w:r>
      <w:r>
        <w:t>водоемов</w:t>
      </w:r>
      <w:r>
        <w:rPr>
          <w:spacing w:val="36"/>
        </w:rPr>
        <w:t xml:space="preserve"> </w:t>
      </w:r>
      <w:r>
        <w:t>-</w:t>
      </w:r>
      <w:r>
        <w:rPr>
          <w:spacing w:val="37"/>
        </w:rPr>
        <w:t xml:space="preserve"> </w:t>
      </w:r>
      <w:r>
        <w:t>на</w:t>
      </w:r>
      <w:r>
        <w:rPr>
          <w:spacing w:val="36"/>
        </w:rPr>
        <w:t xml:space="preserve"> </w:t>
      </w:r>
      <w:r>
        <w:rPr>
          <w:spacing w:val="1"/>
        </w:rPr>
        <w:t>р</w:t>
      </w:r>
      <w:r>
        <w:rPr>
          <w:spacing w:val="-1"/>
        </w:rPr>
        <w:t>а</w:t>
      </w:r>
      <w:r>
        <w:t>сстоянии,</w:t>
      </w:r>
      <w:r>
        <w:rPr>
          <w:spacing w:val="36"/>
        </w:rPr>
        <w:t xml:space="preserve"> </w:t>
      </w:r>
      <w:r>
        <w:t>предусмотренном</w:t>
      </w:r>
      <w:r>
        <w:rPr>
          <w:w w:val="99"/>
        </w:rPr>
        <w:t xml:space="preserve"> </w:t>
      </w:r>
      <w:r>
        <w:t>для</w:t>
      </w:r>
      <w:r>
        <w:rPr>
          <w:spacing w:val="-13"/>
        </w:rPr>
        <w:t xml:space="preserve"> </w:t>
      </w:r>
      <w:r>
        <w:t>установления</w:t>
      </w:r>
      <w:r>
        <w:rPr>
          <w:spacing w:val="-13"/>
        </w:rPr>
        <w:t xml:space="preserve"> </w:t>
      </w:r>
      <w:r>
        <w:t>охранных</w:t>
      </w:r>
      <w:r>
        <w:rPr>
          <w:spacing w:val="-13"/>
        </w:rPr>
        <w:t xml:space="preserve"> </w:t>
      </w:r>
      <w:r>
        <w:t>зон</w:t>
      </w:r>
      <w:r>
        <w:rPr>
          <w:spacing w:val="-12"/>
        </w:rPr>
        <w:t xml:space="preserve"> </w:t>
      </w:r>
      <w:r>
        <w:t>вдоль</w:t>
      </w:r>
      <w:r>
        <w:rPr>
          <w:spacing w:val="-12"/>
        </w:rPr>
        <w:t xml:space="preserve"> </w:t>
      </w:r>
      <w:r>
        <w:t>воздушных</w:t>
      </w:r>
      <w:r>
        <w:rPr>
          <w:spacing w:val="-12"/>
        </w:rPr>
        <w:t xml:space="preserve"> </w:t>
      </w:r>
      <w:r>
        <w:t>линий</w:t>
      </w:r>
      <w:r>
        <w:rPr>
          <w:spacing w:val="-12"/>
        </w:rPr>
        <w:t xml:space="preserve"> </w:t>
      </w:r>
      <w:r>
        <w:rPr>
          <w:spacing w:val="-1"/>
        </w:rPr>
        <w:t>электропе</w:t>
      </w:r>
      <w:r>
        <w:rPr>
          <w:spacing w:val="1"/>
        </w:rPr>
        <w:t>р</w:t>
      </w:r>
      <w:r>
        <w:rPr>
          <w:spacing w:val="-1"/>
        </w:rPr>
        <w:t>едач</w:t>
      </w:r>
      <w:r>
        <w:t>и.</w:t>
      </w:r>
    </w:p>
    <w:p w:rsidR="000C344A" w:rsidRDefault="000C344A" w:rsidP="000C344A">
      <w:pPr>
        <w:pStyle w:val="a6"/>
        <w:kinsoku w:val="0"/>
        <w:overflowPunct w:val="0"/>
        <w:spacing w:line="288" w:lineRule="auto"/>
        <w:ind w:left="101" w:right="106" w:firstLine="709"/>
        <w:jc w:val="both"/>
      </w:pPr>
      <w:r>
        <w:t>При</w:t>
      </w:r>
      <w:r>
        <w:rPr>
          <w:spacing w:val="57"/>
        </w:rPr>
        <w:t xml:space="preserve"> </w:t>
      </w:r>
      <w:r>
        <w:t>разработке</w:t>
      </w:r>
      <w:r>
        <w:rPr>
          <w:spacing w:val="57"/>
        </w:rPr>
        <w:t xml:space="preserve"> </w:t>
      </w:r>
      <w:r>
        <w:t>проекта</w:t>
      </w:r>
      <w:r>
        <w:rPr>
          <w:spacing w:val="57"/>
        </w:rPr>
        <w:t xml:space="preserve"> </w:t>
      </w:r>
      <w:r>
        <w:t>объект</w:t>
      </w:r>
      <w:r>
        <w:rPr>
          <w:spacing w:val="58"/>
        </w:rPr>
        <w:t xml:space="preserve"> </w:t>
      </w:r>
      <w:r>
        <w:t>расп</w:t>
      </w:r>
      <w:r>
        <w:rPr>
          <w:spacing w:val="1"/>
        </w:rPr>
        <w:t>о</w:t>
      </w:r>
      <w:r>
        <w:rPr>
          <w:spacing w:val="-1"/>
        </w:rPr>
        <w:t>л</w:t>
      </w:r>
      <w:r>
        <w:t>агался</w:t>
      </w:r>
      <w:r>
        <w:rPr>
          <w:spacing w:val="57"/>
        </w:rPr>
        <w:t xml:space="preserve"> </w:t>
      </w:r>
      <w:r>
        <w:t>с</w:t>
      </w:r>
      <w:r>
        <w:rPr>
          <w:spacing w:val="58"/>
        </w:rPr>
        <w:t xml:space="preserve"> </w:t>
      </w:r>
      <w:r>
        <w:t>учетом</w:t>
      </w:r>
      <w:r>
        <w:rPr>
          <w:spacing w:val="56"/>
        </w:rPr>
        <w:t xml:space="preserve"> </w:t>
      </w:r>
      <w:r>
        <w:t>наименьшего</w:t>
      </w:r>
      <w:r>
        <w:rPr>
          <w:w w:val="99"/>
        </w:rPr>
        <w:t xml:space="preserve"> </w:t>
      </w:r>
      <w:r>
        <w:t>воздейст</w:t>
      </w:r>
      <w:r>
        <w:rPr>
          <w:spacing w:val="1"/>
        </w:rPr>
        <w:t>в</w:t>
      </w:r>
      <w:r>
        <w:t>ия</w:t>
      </w:r>
      <w:r>
        <w:rPr>
          <w:spacing w:val="10"/>
        </w:rPr>
        <w:t xml:space="preserve"> </w:t>
      </w:r>
      <w:r>
        <w:t>на</w:t>
      </w:r>
      <w:r>
        <w:rPr>
          <w:spacing w:val="11"/>
        </w:rPr>
        <w:t xml:space="preserve"> </w:t>
      </w:r>
      <w:r>
        <w:rPr>
          <w:spacing w:val="1"/>
        </w:rPr>
        <w:t>р</w:t>
      </w:r>
      <w:r>
        <w:rPr>
          <w:spacing w:val="-1"/>
        </w:rPr>
        <w:t>е</w:t>
      </w:r>
      <w:r>
        <w:rPr>
          <w:spacing w:val="1"/>
        </w:rPr>
        <w:t>л</w:t>
      </w:r>
      <w:r>
        <w:rPr>
          <w:spacing w:val="-1"/>
        </w:rPr>
        <w:t>ьеф</w:t>
      </w:r>
      <w:r>
        <w:t>,</w:t>
      </w:r>
      <w:r>
        <w:rPr>
          <w:spacing w:val="11"/>
        </w:rPr>
        <w:t xml:space="preserve"> </w:t>
      </w:r>
      <w:r>
        <w:t>почвы,</w:t>
      </w:r>
      <w:r>
        <w:rPr>
          <w:spacing w:val="11"/>
        </w:rPr>
        <w:t xml:space="preserve"> </w:t>
      </w:r>
      <w:r>
        <w:t>расти</w:t>
      </w:r>
      <w:r>
        <w:rPr>
          <w:spacing w:val="1"/>
        </w:rPr>
        <w:t>т</w:t>
      </w:r>
      <w:r>
        <w:t>ельный</w:t>
      </w:r>
      <w:r>
        <w:rPr>
          <w:spacing w:val="10"/>
        </w:rPr>
        <w:t xml:space="preserve"> </w:t>
      </w:r>
      <w:r>
        <w:t>и</w:t>
      </w:r>
      <w:r>
        <w:rPr>
          <w:spacing w:val="14"/>
        </w:rPr>
        <w:t xml:space="preserve"> </w:t>
      </w:r>
      <w:r>
        <w:t>животный</w:t>
      </w:r>
      <w:r>
        <w:rPr>
          <w:spacing w:val="10"/>
        </w:rPr>
        <w:t xml:space="preserve"> </w:t>
      </w:r>
      <w:r>
        <w:rPr>
          <w:spacing w:val="-1"/>
        </w:rPr>
        <w:t>ми</w:t>
      </w:r>
      <w:r>
        <w:t>р,</w:t>
      </w:r>
      <w:r>
        <w:rPr>
          <w:spacing w:val="12"/>
        </w:rPr>
        <w:t xml:space="preserve"> </w:t>
      </w:r>
      <w:r>
        <w:rPr>
          <w:spacing w:val="-1"/>
        </w:rPr>
        <w:t>з</w:t>
      </w:r>
      <w:r>
        <w:t>а</w:t>
      </w:r>
      <w:r>
        <w:rPr>
          <w:spacing w:val="11"/>
        </w:rPr>
        <w:t xml:space="preserve"> </w:t>
      </w:r>
      <w:r>
        <w:t>пределами</w:t>
      </w:r>
      <w:r>
        <w:rPr>
          <w:w w:val="99"/>
        </w:rPr>
        <w:t xml:space="preserve"> </w:t>
      </w:r>
      <w:r>
        <w:t>ценных</w:t>
      </w:r>
      <w:r>
        <w:rPr>
          <w:spacing w:val="-8"/>
        </w:rPr>
        <w:t xml:space="preserve"> </w:t>
      </w:r>
      <w:r>
        <w:t>в</w:t>
      </w:r>
      <w:r>
        <w:rPr>
          <w:spacing w:val="-9"/>
        </w:rPr>
        <w:t xml:space="preserve"> </w:t>
      </w:r>
      <w:r>
        <w:t>экологическом</w:t>
      </w:r>
      <w:r>
        <w:rPr>
          <w:spacing w:val="-9"/>
        </w:rPr>
        <w:t xml:space="preserve"> </w:t>
      </w:r>
      <w:r>
        <w:t>и</w:t>
      </w:r>
      <w:r>
        <w:rPr>
          <w:spacing w:val="-7"/>
        </w:rPr>
        <w:t xml:space="preserve"> </w:t>
      </w:r>
      <w:r>
        <w:t>хозяйственном</w:t>
      </w:r>
      <w:r>
        <w:rPr>
          <w:spacing w:val="-9"/>
        </w:rPr>
        <w:t xml:space="preserve"> </w:t>
      </w:r>
      <w:r>
        <w:t>отношении</w:t>
      </w:r>
      <w:r>
        <w:rPr>
          <w:spacing w:val="-7"/>
        </w:rPr>
        <w:t xml:space="preserve"> </w:t>
      </w:r>
      <w:r>
        <w:t>лесо</w:t>
      </w:r>
      <w:r>
        <w:rPr>
          <w:spacing w:val="-1"/>
        </w:rPr>
        <w:t>в</w:t>
      </w:r>
      <w:r>
        <w:t>,</w:t>
      </w:r>
      <w:r>
        <w:rPr>
          <w:spacing w:val="-9"/>
        </w:rPr>
        <w:t xml:space="preserve"> </w:t>
      </w:r>
      <w:r>
        <w:t>в</w:t>
      </w:r>
      <w:r>
        <w:rPr>
          <w:spacing w:val="-8"/>
        </w:rPr>
        <w:t xml:space="preserve"> </w:t>
      </w:r>
      <w:r>
        <w:t>зонах</w:t>
      </w:r>
      <w:r>
        <w:rPr>
          <w:spacing w:val="-8"/>
        </w:rPr>
        <w:t xml:space="preserve"> </w:t>
      </w:r>
      <w:r>
        <w:t>наиболее</w:t>
      </w:r>
      <w:r>
        <w:rPr>
          <w:w w:val="99"/>
        </w:rPr>
        <w:t xml:space="preserve"> </w:t>
      </w:r>
      <w:r>
        <w:t>устойчивых</w:t>
      </w:r>
      <w:r>
        <w:rPr>
          <w:spacing w:val="-12"/>
        </w:rPr>
        <w:t xml:space="preserve"> </w:t>
      </w:r>
      <w:r>
        <w:t>к</w:t>
      </w:r>
      <w:r>
        <w:rPr>
          <w:spacing w:val="-11"/>
        </w:rPr>
        <w:t xml:space="preserve"> </w:t>
      </w:r>
      <w:r>
        <w:t>техногенному</w:t>
      </w:r>
      <w:r>
        <w:rPr>
          <w:spacing w:val="-10"/>
        </w:rPr>
        <w:t xml:space="preserve"> </w:t>
      </w:r>
      <w:r>
        <w:t>воздейст</w:t>
      </w:r>
      <w:r>
        <w:rPr>
          <w:spacing w:val="1"/>
        </w:rPr>
        <w:t>в</w:t>
      </w:r>
      <w:r>
        <w:t>ию</w:t>
      </w:r>
      <w:r>
        <w:rPr>
          <w:spacing w:val="-12"/>
        </w:rPr>
        <w:t xml:space="preserve"> </w:t>
      </w:r>
      <w:r>
        <w:t>с</w:t>
      </w:r>
      <w:r>
        <w:rPr>
          <w:spacing w:val="-11"/>
        </w:rPr>
        <w:t xml:space="preserve"> </w:t>
      </w:r>
      <w:r>
        <w:t>учетом</w:t>
      </w:r>
      <w:r>
        <w:rPr>
          <w:spacing w:val="-12"/>
        </w:rPr>
        <w:t xml:space="preserve"> </w:t>
      </w:r>
      <w:r>
        <w:t>розы</w:t>
      </w:r>
      <w:r>
        <w:rPr>
          <w:spacing w:val="-10"/>
        </w:rPr>
        <w:t xml:space="preserve"> </w:t>
      </w:r>
      <w:r>
        <w:t>ветро</w:t>
      </w:r>
      <w:r>
        <w:rPr>
          <w:spacing w:val="-1"/>
        </w:rPr>
        <w:t>в</w:t>
      </w:r>
      <w:r>
        <w:t>.</w:t>
      </w:r>
    </w:p>
    <w:p w:rsidR="000C344A" w:rsidRDefault="000C344A" w:rsidP="000C344A">
      <w:pPr>
        <w:kinsoku w:val="0"/>
        <w:overflowPunct w:val="0"/>
        <w:spacing w:before="6" w:line="200" w:lineRule="exact"/>
        <w:rPr>
          <w:sz w:val="20"/>
          <w:szCs w:val="20"/>
        </w:rPr>
      </w:pPr>
    </w:p>
    <w:p w:rsidR="000C344A" w:rsidRDefault="000C344A" w:rsidP="000C344A">
      <w:pPr>
        <w:pStyle w:val="91"/>
        <w:numPr>
          <w:ilvl w:val="1"/>
          <w:numId w:val="42"/>
        </w:numPr>
        <w:tabs>
          <w:tab w:val="left" w:pos="1990"/>
        </w:tabs>
        <w:kinsoku w:val="0"/>
        <w:overflowPunct w:val="0"/>
        <w:ind w:left="485" w:firstLine="1225"/>
        <w:outlineLvl w:val="9"/>
        <w:rPr>
          <w:b w:val="0"/>
          <w:bCs w:val="0"/>
        </w:rPr>
      </w:pPr>
      <w:r>
        <w:rPr>
          <w:spacing w:val="-1"/>
        </w:rPr>
        <w:t>Опис</w:t>
      </w:r>
      <w:r>
        <w:rPr>
          <w:spacing w:val="1"/>
        </w:rPr>
        <w:t>а</w:t>
      </w:r>
      <w:r>
        <w:rPr>
          <w:spacing w:val="-1"/>
        </w:rPr>
        <w:t>ни</w:t>
      </w:r>
      <w:r>
        <w:t>е</w:t>
      </w:r>
      <w:r>
        <w:rPr>
          <w:spacing w:val="-16"/>
        </w:rPr>
        <w:t xml:space="preserve"> </w:t>
      </w:r>
      <w:r>
        <w:rPr>
          <w:spacing w:val="-1"/>
        </w:rPr>
        <w:t>ре</w:t>
      </w:r>
      <w:r>
        <w:rPr>
          <w:spacing w:val="1"/>
        </w:rPr>
        <w:t>ш</w:t>
      </w:r>
      <w:r>
        <w:t>е</w:t>
      </w:r>
      <w:r>
        <w:rPr>
          <w:spacing w:val="-1"/>
        </w:rPr>
        <w:t>ни</w:t>
      </w:r>
      <w:r>
        <w:t>й</w:t>
      </w:r>
      <w:r>
        <w:rPr>
          <w:spacing w:val="-16"/>
        </w:rPr>
        <w:t xml:space="preserve"> </w:t>
      </w:r>
      <w:r>
        <w:rPr>
          <w:spacing w:val="-1"/>
        </w:rPr>
        <w:t>п</w:t>
      </w:r>
      <w:r>
        <w:t>о</w:t>
      </w:r>
      <w:r>
        <w:rPr>
          <w:spacing w:val="-16"/>
        </w:rPr>
        <w:t xml:space="preserve"> </w:t>
      </w:r>
      <w:r>
        <w:t xml:space="preserve">благоустройству </w:t>
      </w:r>
      <w:r>
        <w:rPr>
          <w:spacing w:val="-1"/>
        </w:rPr>
        <w:t>те</w:t>
      </w:r>
      <w:r>
        <w:rPr>
          <w:spacing w:val="1"/>
        </w:rPr>
        <w:t>р</w:t>
      </w:r>
      <w:r>
        <w:t>р</w:t>
      </w:r>
      <w:r>
        <w:rPr>
          <w:spacing w:val="-1"/>
        </w:rPr>
        <w:t>итории</w:t>
      </w:r>
    </w:p>
    <w:p w:rsidR="000C344A" w:rsidRDefault="000C344A" w:rsidP="000C344A">
      <w:pPr>
        <w:kinsoku w:val="0"/>
        <w:overflowPunct w:val="0"/>
        <w:spacing w:before="1" w:line="260" w:lineRule="exact"/>
        <w:rPr>
          <w:sz w:val="26"/>
          <w:szCs w:val="26"/>
        </w:rPr>
      </w:pPr>
    </w:p>
    <w:p w:rsidR="000C344A" w:rsidRDefault="000C344A" w:rsidP="000C344A">
      <w:pPr>
        <w:pStyle w:val="a6"/>
        <w:kinsoku w:val="0"/>
        <w:overflowPunct w:val="0"/>
        <w:spacing w:before="0" w:line="287" w:lineRule="auto"/>
        <w:ind w:left="101" w:right="107" w:firstLine="709"/>
        <w:jc w:val="both"/>
      </w:pPr>
      <w:r>
        <w:t>Согласно</w:t>
      </w:r>
      <w:r>
        <w:rPr>
          <w:spacing w:val="-3"/>
        </w:rPr>
        <w:t xml:space="preserve"> </w:t>
      </w:r>
      <w:r>
        <w:t>ГОСТ</w:t>
      </w:r>
      <w:r>
        <w:rPr>
          <w:spacing w:val="-3"/>
        </w:rPr>
        <w:t xml:space="preserve"> </w:t>
      </w:r>
      <w:r>
        <w:t>17.5.304-83</w:t>
      </w:r>
      <w:r>
        <w:rPr>
          <w:spacing w:val="-3"/>
        </w:rPr>
        <w:t xml:space="preserve"> </w:t>
      </w:r>
      <w:r>
        <w:t>при</w:t>
      </w:r>
      <w:r>
        <w:rPr>
          <w:spacing w:val="-3"/>
        </w:rPr>
        <w:t xml:space="preserve"> </w:t>
      </w:r>
      <w:r>
        <w:t>строительст</w:t>
      </w:r>
      <w:r>
        <w:rPr>
          <w:spacing w:val="1"/>
        </w:rPr>
        <w:t>в</w:t>
      </w:r>
      <w:r>
        <w:t>е</w:t>
      </w:r>
      <w:r>
        <w:rPr>
          <w:spacing w:val="-3"/>
        </w:rPr>
        <w:t xml:space="preserve"> </w:t>
      </w:r>
      <w:r>
        <w:t>линий</w:t>
      </w:r>
      <w:r>
        <w:rPr>
          <w:spacing w:val="-2"/>
        </w:rPr>
        <w:t xml:space="preserve"> </w:t>
      </w:r>
      <w:r>
        <w:t>объектов</w:t>
      </w:r>
      <w:r>
        <w:rPr>
          <w:spacing w:val="-3"/>
        </w:rPr>
        <w:t xml:space="preserve"> </w:t>
      </w:r>
      <w:r>
        <w:t>должны</w:t>
      </w:r>
      <w:r>
        <w:rPr>
          <w:w w:val="99"/>
        </w:rPr>
        <w:t xml:space="preserve"> </w:t>
      </w:r>
      <w:r>
        <w:t>быть</w:t>
      </w:r>
      <w:r>
        <w:rPr>
          <w:spacing w:val="-18"/>
        </w:rPr>
        <w:t xml:space="preserve"> </w:t>
      </w:r>
      <w:r>
        <w:t>рекультивированы</w:t>
      </w:r>
      <w:r>
        <w:rPr>
          <w:spacing w:val="-17"/>
        </w:rPr>
        <w:t xml:space="preserve"> </w:t>
      </w:r>
      <w:r>
        <w:t>нарушенные</w:t>
      </w:r>
      <w:r>
        <w:rPr>
          <w:spacing w:val="-17"/>
        </w:rPr>
        <w:t xml:space="preserve"> </w:t>
      </w:r>
      <w:r>
        <w:t>з</w:t>
      </w:r>
      <w:r>
        <w:rPr>
          <w:spacing w:val="-1"/>
        </w:rPr>
        <w:t>е</w:t>
      </w:r>
      <w:r>
        <w:t>м</w:t>
      </w:r>
      <w:r>
        <w:rPr>
          <w:spacing w:val="-1"/>
        </w:rPr>
        <w:t>л</w:t>
      </w:r>
      <w:r>
        <w:t>и.</w:t>
      </w:r>
    </w:p>
    <w:p w:rsidR="000C344A" w:rsidRDefault="000C344A" w:rsidP="000C344A">
      <w:pPr>
        <w:pStyle w:val="a6"/>
        <w:kinsoku w:val="0"/>
        <w:overflowPunct w:val="0"/>
        <w:spacing w:before="3" w:line="288" w:lineRule="auto"/>
        <w:ind w:left="101" w:right="105" w:firstLine="709"/>
        <w:jc w:val="both"/>
      </w:pPr>
      <w:r>
        <w:t>Рекультивация</w:t>
      </w:r>
      <w:r>
        <w:rPr>
          <w:spacing w:val="-9"/>
        </w:rPr>
        <w:t xml:space="preserve"> </w:t>
      </w:r>
      <w:r>
        <w:t>нар</w:t>
      </w:r>
      <w:r>
        <w:rPr>
          <w:spacing w:val="1"/>
        </w:rPr>
        <w:t>у</w:t>
      </w:r>
      <w:r>
        <w:t>шенных</w:t>
      </w:r>
      <w:r>
        <w:rPr>
          <w:spacing w:val="-8"/>
        </w:rPr>
        <w:t xml:space="preserve"> </w:t>
      </w:r>
      <w:r>
        <w:t>з</w:t>
      </w:r>
      <w:r>
        <w:rPr>
          <w:spacing w:val="-1"/>
        </w:rPr>
        <w:t>е</w:t>
      </w:r>
      <w:r>
        <w:t>м</w:t>
      </w:r>
      <w:r>
        <w:rPr>
          <w:spacing w:val="-1"/>
        </w:rPr>
        <w:t>е</w:t>
      </w:r>
      <w:r>
        <w:t>ль</w:t>
      </w:r>
      <w:r>
        <w:rPr>
          <w:spacing w:val="-9"/>
        </w:rPr>
        <w:t xml:space="preserve"> </w:t>
      </w:r>
      <w:r>
        <w:t>должна</w:t>
      </w:r>
      <w:r>
        <w:rPr>
          <w:spacing w:val="-9"/>
        </w:rPr>
        <w:t xml:space="preserve"> </w:t>
      </w:r>
      <w:r>
        <w:t>осуществляться</w:t>
      </w:r>
      <w:r>
        <w:rPr>
          <w:spacing w:val="-8"/>
        </w:rPr>
        <w:t xml:space="preserve"> </w:t>
      </w:r>
      <w:r>
        <w:t>в</w:t>
      </w:r>
      <w:r>
        <w:rPr>
          <w:spacing w:val="-8"/>
        </w:rPr>
        <w:t xml:space="preserve"> </w:t>
      </w:r>
      <w:r>
        <w:t>два</w:t>
      </w:r>
      <w:r>
        <w:rPr>
          <w:spacing w:val="-9"/>
        </w:rPr>
        <w:t xml:space="preserve"> </w:t>
      </w:r>
      <w:r>
        <w:rPr>
          <w:spacing w:val="-1"/>
        </w:rPr>
        <w:t>э</w:t>
      </w:r>
      <w:r>
        <w:rPr>
          <w:spacing w:val="1"/>
        </w:rPr>
        <w:t>т</w:t>
      </w:r>
      <w:r>
        <w:rPr>
          <w:spacing w:val="-1"/>
        </w:rPr>
        <w:t>апа</w:t>
      </w:r>
      <w:r>
        <w:t>:</w:t>
      </w:r>
      <w:r>
        <w:rPr>
          <w:w w:val="99"/>
        </w:rPr>
        <w:t xml:space="preserve"> </w:t>
      </w:r>
      <w:r>
        <w:t>технического</w:t>
      </w:r>
      <w:r>
        <w:rPr>
          <w:spacing w:val="47"/>
        </w:rPr>
        <w:t xml:space="preserve"> </w:t>
      </w:r>
      <w:r>
        <w:t>и</w:t>
      </w:r>
      <w:r>
        <w:rPr>
          <w:spacing w:val="47"/>
        </w:rPr>
        <w:t xml:space="preserve"> </w:t>
      </w:r>
      <w:r>
        <w:t>биологического,</w:t>
      </w:r>
      <w:r>
        <w:rPr>
          <w:spacing w:val="46"/>
        </w:rPr>
        <w:t xml:space="preserve"> </w:t>
      </w:r>
      <w:r>
        <w:t>в</w:t>
      </w:r>
      <w:r>
        <w:rPr>
          <w:spacing w:val="49"/>
        </w:rPr>
        <w:t xml:space="preserve"> </w:t>
      </w:r>
      <w:r>
        <w:t>соответствии</w:t>
      </w:r>
      <w:r>
        <w:rPr>
          <w:spacing w:val="47"/>
        </w:rPr>
        <w:t xml:space="preserve"> </w:t>
      </w:r>
      <w:r>
        <w:t>с</w:t>
      </w:r>
      <w:r>
        <w:rPr>
          <w:spacing w:val="46"/>
        </w:rPr>
        <w:t xml:space="preserve"> </w:t>
      </w:r>
      <w:r>
        <w:t>т</w:t>
      </w:r>
      <w:r>
        <w:rPr>
          <w:spacing w:val="1"/>
        </w:rPr>
        <w:t>р</w:t>
      </w:r>
      <w:r>
        <w:t>ебовани</w:t>
      </w:r>
      <w:r>
        <w:rPr>
          <w:spacing w:val="1"/>
        </w:rPr>
        <w:t>я</w:t>
      </w:r>
      <w:r>
        <w:t>ми</w:t>
      </w:r>
      <w:r>
        <w:rPr>
          <w:spacing w:val="47"/>
        </w:rPr>
        <w:t xml:space="preserve"> </w:t>
      </w:r>
      <w:r>
        <w:t>ГОСТ</w:t>
      </w:r>
      <w:r>
        <w:rPr>
          <w:w w:val="99"/>
        </w:rPr>
        <w:t xml:space="preserve"> </w:t>
      </w:r>
      <w:r>
        <w:t>17.51.01-78.</w:t>
      </w:r>
    </w:p>
    <w:p w:rsidR="000C344A" w:rsidRDefault="000C344A" w:rsidP="000C344A">
      <w:pPr>
        <w:pStyle w:val="a6"/>
        <w:kinsoku w:val="0"/>
        <w:overflowPunct w:val="0"/>
        <w:spacing w:line="288" w:lineRule="auto"/>
        <w:ind w:left="101" w:right="105" w:firstLine="709"/>
        <w:jc w:val="both"/>
      </w:pPr>
      <w:r>
        <w:t>Технический</w:t>
      </w:r>
      <w:r>
        <w:rPr>
          <w:spacing w:val="30"/>
        </w:rPr>
        <w:t xml:space="preserve"> </w:t>
      </w:r>
      <w:r>
        <w:t>этап</w:t>
      </w:r>
      <w:r>
        <w:rPr>
          <w:spacing w:val="30"/>
        </w:rPr>
        <w:t xml:space="preserve"> </w:t>
      </w:r>
      <w:r>
        <w:t>предусматривает</w:t>
      </w:r>
      <w:r>
        <w:rPr>
          <w:spacing w:val="30"/>
        </w:rPr>
        <w:t xml:space="preserve"> </w:t>
      </w:r>
      <w:r>
        <w:t>планировк</w:t>
      </w:r>
      <w:r>
        <w:rPr>
          <w:spacing w:val="1"/>
        </w:rPr>
        <w:t>у</w:t>
      </w:r>
      <w:r>
        <w:t>,</w:t>
      </w:r>
      <w:r>
        <w:rPr>
          <w:spacing w:val="29"/>
        </w:rPr>
        <w:t xml:space="preserve"> </w:t>
      </w:r>
      <w:r>
        <w:t>формирование</w:t>
      </w:r>
      <w:r>
        <w:rPr>
          <w:w w:val="99"/>
        </w:rPr>
        <w:t xml:space="preserve"> </w:t>
      </w:r>
      <w:r>
        <w:t>откосов,</w:t>
      </w:r>
      <w:r>
        <w:rPr>
          <w:spacing w:val="26"/>
        </w:rPr>
        <w:t xml:space="preserve"> </w:t>
      </w:r>
      <w:r>
        <w:t>снятие</w:t>
      </w:r>
      <w:r>
        <w:rPr>
          <w:spacing w:val="25"/>
        </w:rPr>
        <w:t xml:space="preserve"> </w:t>
      </w:r>
      <w:r>
        <w:t>и</w:t>
      </w:r>
      <w:r>
        <w:rPr>
          <w:spacing w:val="27"/>
        </w:rPr>
        <w:t xml:space="preserve"> </w:t>
      </w:r>
      <w:r>
        <w:t>нанесение</w:t>
      </w:r>
      <w:r>
        <w:rPr>
          <w:spacing w:val="25"/>
        </w:rPr>
        <w:t xml:space="preserve"> </w:t>
      </w:r>
      <w:r>
        <w:t>плодородного</w:t>
      </w:r>
      <w:r>
        <w:rPr>
          <w:spacing w:val="27"/>
        </w:rPr>
        <w:t xml:space="preserve"> </w:t>
      </w:r>
      <w:r>
        <w:rPr>
          <w:spacing w:val="-1"/>
        </w:rPr>
        <w:t>сло</w:t>
      </w:r>
      <w:r>
        <w:t>я</w:t>
      </w:r>
      <w:r>
        <w:rPr>
          <w:spacing w:val="25"/>
        </w:rPr>
        <w:t xml:space="preserve"> </w:t>
      </w:r>
      <w:r>
        <w:t>почвы,</w:t>
      </w:r>
      <w:r>
        <w:rPr>
          <w:spacing w:val="27"/>
        </w:rPr>
        <w:t xml:space="preserve"> </w:t>
      </w:r>
      <w:r>
        <w:t>а</w:t>
      </w:r>
      <w:r>
        <w:rPr>
          <w:spacing w:val="24"/>
        </w:rPr>
        <w:t xml:space="preserve"> </w:t>
      </w:r>
      <w:r>
        <w:t>также</w:t>
      </w:r>
      <w:r>
        <w:rPr>
          <w:spacing w:val="26"/>
        </w:rPr>
        <w:t xml:space="preserve"> </w:t>
      </w:r>
      <w:r>
        <w:t>проведен</w:t>
      </w:r>
      <w:r>
        <w:rPr>
          <w:spacing w:val="1"/>
        </w:rPr>
        <w:t>и</w:t>
      </w:r>
      <w:r>
        <w:t>я</w:t>
      </w:r>
      <w:r>
        <w:rPr>
          <w:w w:val="99"/>
        </w:rPr>
        <w:t xml:space="preserve"> </w:t>
      </w:r>
      <w:r>
        <w:t>друг</w:t>
      </w:r>
      <w:r>
        <w:rPr>
          <w:spacing w:val="-1"/>
        </w:rPr>
        <w:t>и</w:t>
      </w:r>
      <w:r>
        <w:t>х</w:t>
      </w:r>
      <w:r>
        <w:rPr>
          <w:spacing w:val="24"/>
        </w:rPr>
        <w:t xml:space="preserve"> </w:t>
      </w:r>
      <w:r>
        <w:t>работ,</w:t>
      </w:r>
      <w:r>
        <w:rPr>
          <w:spacing w:val="23"/>
        </w:rPr>
        <w:t xml:space="preserve"> </w:t>
      </w:r>
      <w:r>
        <w:t>создающ</w:t>
      </w:r>
      <w:r>
        <w:rPr>
          <w:spacing w:val="1"/>
        </w:rPr>
        <w:t>и</w:t>
      </w:r>
      <w:r>
        <w:t>х</w:t>
      </w:r>
      <w:r>
        <w:rPr>
          <w:spacing w:val="24"/>
        </w:rPr>
        <w:t xml:space="preserve"> </w:t>
      </w:r>
      <w:r>
        <w:t>необходимые</w:t>
      </w:r>
      <w:r>
        <w:rPr>
          <w:spacing w:val="22"/>
        </w:rPr>
        <w:t xml:space="preserve"> </w:t>
      </w:r>
      <w:r>
        <w:t>условия</w:t>
      </w:r>
      <w:r>
        <w:rPr>
          <w:spacing w:val="23"/>
        </w:rPr>
        <w:t xml:space="preserve"> </w:t>
      </w:r>
      <w:r>
        <w:t>для</w:t>
      </w:r>
      <w:r>
        <w:rPr>
          <w:spacing w:val="25"/>
        </w:rPr>
        <w:t xml:space="preserve"> </w:t>
      </w:r>
      <w:r>
        <w:t>дальнейшего</w:t>
      </w:r>
      <w:r>
        <w:rPr>
          <w:w w:val="99"/>
        </w:rPr>
        <w:t xml:space="preserve"> </w:t>
      </w:r>
      <w:r>
        <w:t>использования</w:t>
      </w:r>
      <w:r>
        <w:rPr>
          <w:spacing w:val="-4"/>
        </w:rPr>
        <w:t xml:space="preserve"> </w:t>
      </w:r>
      <w:r>
        <w:t>рекультивированных</w:t>
      </w:r>
      <w:r>
        <w:rPr>
          <w:spacing w:val="-3"/>
        </w:rPr>
        <w:t xml:space="preserve"> </w:t>
      </w:r>
      <w:r>
        <w:t>земель</w:t>
      </w:r>
      <w:r>
        <w:rPr>
          <w:spacing w:val="-2"/>
        </w:rPr>
        <w:t xml:space="preserve"> </w:t>
      </w:r>
      <w:r>
        <w:t>по</w:t>
      </w:r>
      <w:r>
        <w:rPr>
          <w:spacing w:val="-4"/>
        </w:rPr>
        <w:t xml:space="preserve"> </w:t>
      </w:r>
      <w:r>
        <w:rPr>
          <w:spacing w:val="-1"/>
        </w:rPr>
        <w:t>целевом</w:t>
      </w:r>
      <w:r>
        <w:t>у</w:t>
      </w:r>
      <w:r>
        <w:rPr>
          <w:spacing w:val="-2"/>
        </w:rPr>
        <w:t xml:space="preserve"> </w:t>
      </w:r>
      <w:r>
        <w:rPr>
          <w:spacing w:val="1"/>
        </w:rPr>
        <w:t>н</w:t>
      </w:r>
      <w:r>
        <w:rPr>
          <w:spacing w:val="-1"/>
        </w:rPr>
        <w:t>азна</w:t>
      </w:r>
      <w:r>
        <w:t>ч</w:t>
      </w:r>
      <w:r>
        <w:rPr>
          <w:spacing w:val="-1"/>
        </w:rPr>
        <w:t>ен</w:t>
      </w:r>
      <w:r>
        <w:rPr>
          <w:spacing w:val="1"/>
        </w:rPr>
        <w:t>и</w:t>
      </w:r>
      <w:r>
        <w:t>ю</w:t>
      </w:r>
      <w:r>
        <w:rPr>
          <w:spacing w:val="-4"/>
        </w:rPr>
        <w:t xml:space="preserve"> </w:t>
      </w:r>
      <w:r>
        <w:t>или</w:t>
      </w:r>
      <w:r>
        <w:rPr>
          <w:spacing w:val="-3"/>
        </w:rPr>
        <w:t xml:space="preserve"> </w:t>
      </w:r>
      <w:r>
        <w:rPr>
          <w:spacing w:val="1"/>
        </w:rPr>
        <w:t>д</w:t>
      </w:r>
      <w:r>
        <w:rPr>
          <w:spacing w:val="-1"/>
        </w:rPr>
        <w:t>л</w:t>
      </w:r>
      <w:r>
        <w:t>я</w:t>
      </w:r>
    </w:p>
    <w:p w:rsidR="000C344A" w:rsidRDefault="000C344A" w:rsidP="000C344A">
      <w:pPr>
        <w:pStyle w:val="a6"/>
        <w:kinsoku w:val="0"/>
        <w:overflowPunct w:val="0"/>
        <w:spacing w:line="288" w:lineRule="auto"/>
        <w:ind w:left="101" w:right="105" w:firstLine="709"/>
        <w:jc w:val="both"/>
        <w:sectPr w:rsidR="000C344A">
          <w:pgSz w:w="11905" w:h="16840"/>
          <w:pgMar w:top="980" w:right="740" w:bottom="280" w:left="1600" w:header="756" w:footer="0" w:gutter="0"/>
          <w:cols w:space="720"/>
          <w:noEndnote/>
        </w:sectPr>
      </w:pPr>
    </w:p>
    <w:p w:rsidR="000C344A" w:rsidRDefault="000C344A" w:rsidP="000C344A">
      <w:pPr>
        <w:kinsoku w:val="0"/>
        <w:overflowPunct w:val="0"/>
        <w:spacing w:before="5" w:line="200" w:lineRule="exact"/>
        <w:rPr>
          <w:sz w:val="20"/>
          <w:szCs w:val="20"/>
        </w:rPr>
      </w:pPr>
    </w:p>
    <w:p w:rsidR="000C344A" w:rsidRDefault="000C344A" w:rsidP="000C344A">
      <w:pPr>
        <w:pStyle w:val="a6"/>
        <w:kinsoku w:val="0"/>
        <w:overflowPunct w:val="0"/>
        <w:spacing w:before="63"/>
        <w:ind w:left="101" w:right="107"/>
        <w:jc w:val="both"/>
      </w:pPr>
      <w:r>
        <w:t xml:space="preserve">проведения    </w:t>
      </w:r>
      <w:r>
        <w:rPr>
          <w:spacing w:val="69"/>
        </w:rPr>
        <w:t xml:space="preserve"> </w:t>
      </w:r>
      <w:r>
        <w:t xml:space="preserve">мероприятий    </w:t>
      </w:r>
      <w:r>
        <w:rPr>
          <w:spacing w:val="69"/>
        </w:rPr>
        <w:t xml:space="preserve"> </w:t>
      </w:r>
      <w:r>
        <w:t>по      восстано</w:t>
      </w:r>
      <w:r>
        <w:rPr>
          <w:spacing w:val="1"/>
        </w:rPr>
        <w:t>в</w:t>
      </w:r>
      <w:r>
        <w:t>лению      плодородия      п</w:t>
      </w:r>
      <w:r>
        <w:rPr>
          <w:spacing w:val="1"/>
        </w:rPr>
        <w:t>о</w:t>
      </w:r>
      <w:r>
        <w:t>чв</w:t>
      </w:r>
    </w:p>
    <w:p w:rsidR="000C344A" w:rsidRDefault="000C344A" w:rsidP="000C344A">
      <w:pPr>
        <w:pStyle w:val="a6"/>
        <w:kinsoku w:val="0"/>
        <w:overflowPunct w:val="0"/>
        <w:spacing w:before="64"/>
        <w:ind w:left="101" w:right="6818"/>
        <w:jc w:val="both"/>
      </w:pPr>
      <w:r>
        <w:t>(биологи</w:t>
      </w:r>
      <w:r>
        <w:rPr>
          <w:spacing w:val="-2"/>
        </w:rPr>
        <w:t>ч</w:t>
      </w:r>
      <w:r>
        <w:t>еский</w:t>
      </w:r>
      <w:r>
        <w:rPr>
          <w:spacing w:val="-26"/>
        </w:rPr>
        <w:t xml:space="preserve"> </w:t>
      </w:r>
      <w:r>
        <w:t>этап).</w:t>
      </w:r>
    </w:p>
    <w:p w:rsidR="000C344A" w:rsidRDefault="000C344A" w:rsidP="000C344A">
      <w:pPr>
        <w:pStyle w:val="a6"/>
        <w:kinsoku w:val="0"/>
        <w:overflowPunct w:val="0"/>
        <w:spacing w:before="64" w:line="288" w:lineRule="auto"/>
        <w:ind w:left="101" w:right="105" w:firstLine="709"/>
        <w:jc w:val="both"/>
      </w:pPr>
      <w:r>
        <w:t>Биологический</w:t>
      </w:r>
      <w:r>
        <w:rPr>
          <w:spacing w:val="13"/>
        </w:rPr>
        <w:t xml:space="preserve"> </w:t>
      </w:r>
      <w:r>
        <w:t>эт</w:t>
      </w:r>
      <w:r>
        <w:rPr>
          <w:spacing w:val="-1"/>
        </w:rPr>
        <w:t>а</w:t>
      </w:r>
      <w:r>
        <w:t>п</w:t>
      </w:r>
      <w:r>
        <w:rPr>
          <w:spacing w:val="14"/>
        </w:rPr>
        <w:t xml:space="preserve"> </w:t>
      </w:r>
      <w:r>
        <w:t>включает</w:t>
      </w:r>
      <w:r>
        <w:rPr>
          <w:spacing w:val="15"/>
        </w:rPr>
        <w:t xml:space="preserve"> </w:t>
      </w:r>
      <w:r>
        <w:t>комплекс</w:t>
      </w:r>
      <w:r>
        <w:rPr>
          <w:spacing w:val="14"/>
        </w:rPr>
        <w:t xml:space="preserve"> </w:t>
      </w:r>
      <w:r>
        <w:t>агротехническ</w:t>
      </w:r>
      <w:r>
        <w:rPr>
          <w:spacing w:val="1"/>
        </w:rPr>
        <w:t>и</w:t>
      </w:r>
      <w:r>
        <w:t>х</w:t>
      </w:r>
      <w:r>
        <w:rPr>
          <w:spacing w:val="14"/>
        </w:rPr>
        <w:t xml:space="preserve"> </w:t>
      </w:r>
      <w:r>
        <w:t>и</w:t>
      </w:r>
      <w:r>
        <w:rPr>
          <w:w w:val="99"/>
        </w:rPr>
        <w:t xml:space="preserve"> </w:t>
      </w:r>
      <w:r>
        <w:t>фитомелиоротивных</w:t>
      </w:r>
      <w:r>
        <w:rPr>
          <w:spacing w:val="41"/>
        </w:rPr>
        <w:t xml:space="preserve"> </w:t>
      </w:r>
      <w:r>
        <w:t>мероприятий,</w:t>
      </w:r>
      <w:r>
        <w:rPr>
          <w:spacing w:val="40"/>
        </w:rPr>
        <w:t xml:space="preserve"> </w:t>
      </w:r>
      <w:r>
        <w:t>направленных</w:t>
      </w:r>
      <w:r>
        <w:rPr>
          <w:spacing w:val="41"/>
        </w:rPr>
        <w:t xml:space="preserve"> </w:t>
      </w:r>
      <w:r>
        <w:t>на</w:t>
      </w:r>
      <w:r>
        <w:rPr>
          <w:spacing w:val="41"/>
        </w:rPr>
        <w:t xml:space="preserve"> </w:t>
      </w:r>
      <w:r>
        <w:t>улучшение</w:t>
      </w:r>
      <w:r>
        <w:rPr>
          <w:w w:val="99"/>
        </w:rPr>
        <w:t xml:space="preserve"> </w:t>
      </w:r>
      <w:r>
        <w:t>агрофизических,</w:t>
      </w:r>
      <w:r>
        <w:rPr>
          <w:spacing w:val="-15"/>
        </w:rPr>
        <w:t xml:space="preserve"> </w:t>
      </w:r>
      <w:r>
        <w:t>агрохимических,</w:t>
      </w:r>
      <w:r>
        <w:rPr>
          <w:spacing w:val="-15"/>
        </w:rPr>
        <w:t xml:space="preserve"> </w:t>
      </w:r>
      <w:r>
        <w:t>биохимических</w:t>
      </w:r>
      <w:r>
        <w:rPr>
          <w:spacing w:val="-14"/>
        </w:rPr>
        <w:t xml:space="preserve"> </w:t>
      </w:r>
      <w:r>
        <w:t>и</w:t>
      </w:r>
      <w:r>
        <w:rPr>
          <w:spacing w:val="-15"/>
        </w:rPr>
        <w:t xml:space="preserve"> </w:t>
      </w:r>
      <w:r>
        <w:t>других</w:t>
      </w:r>
      <w:r>
        <w:rPr>
          <w:spacing w:val="-14"/>
        </w:rPr>
        <w:t xml:space="preserve"> </w:t>
      </w:r>
      <w:r>
        <w:rPr>
          <w:spacing w:val="-1"/>
        </w:rPr>
        <w:t>свойс</w:t>
      </w:r>
      <w:r>
        <w:rPr>
          <w:spacing w:val="1"/>
        </w:rPr>
        <w:t>т</w:t>
      </w:r>
      <w:r>
        <w:t>в</w:t>
      </w:r>
      <w:r>
        <w:rPr>
          <w:spacing w:val="-15"/>
        </w:rPr>
        <w:t xml:space="preserve"> </w:t>
      </w:r>
      <w:r>
        <w:t>почвы.</w:t>
      </w:r>
    </w:p>
    <w:p w:rsidR="000C344A" w:rsidRDefault="000C344A" w:rsidP="000C344A">
      <w:pPr>
        <w:pStyle w:val="a6"/>
        <w:kinsoku w:val="0"/>
        <w:overflowPunct w:val="0"/>
        <w:spacing w:line="288" w:lineRule="auto"/>
        <w:ind w:left="101" w:right="107" w:firstLine="709"/>
        <w:jc w:val="both"/>
      </w:pPr>
      <w:r>
        <w:t>Грунт</w:t>
      </w:r>
      <w:r>
        <w:rPr>
          <w:spacing w:val="39"/>
        </w:rPr>
        <w:t xml:space="preserve"> </w:t>
      </w:r>
      <w:r>
        <w:t>н</w:t>
      </w:r>
      <w:r>
        <w:rPr>
          <w:spacing w:val="-2"/>
        </w:rPr>
        <w:t>е</w:t>
      </w:r>
      <w:r>
        <w:t>обходимый</w:t>
      </w:r>
      <w:r>
        <w:rPr>
          <w:spacing w:val="40"/>
        </w:rPr>
        <w:t xml:space="preserve"> </w:t>
      </w:r>
      <w:r>
        <w:t>на</w:t>
      </w:r>
      <w:r>
        <w:rPr>
          <w:spacing w:val="39"/>
        </w:rPr>
        <w:t xml:space="preserve"> </w:t>
      </w:r>
      <w:r>
        <w:t>рекультивацию</w:t>
      </w:r>
      <w:r>
        <w:rPr>
          <w:spacing w:val="40"/>
        </w:rPr>
        <w:t xml:space="preserve"> </w:t>
      </w:r>
      <w:r>
        <w:t>площадки</w:t>
      </w:r>
      <w:r>
        <w:rPr>
          <w:spacing w:val="40"/>
        </w:rPr>
        <w:t xml:space="preserve"> </w:t>
      </w:r>
      <w:r>
        <w:rPr>
          <w:spacing w:val="-1"/>
        </w:rPr>
        <w:t>беретс</w:t>
      </w:r>
      <w:r>
        <w:t>я</w:t>
      </w:r>
      <w:r>
        <w:rPr>
          <w:spacing w:val="39"/>
        </w:rPr>
        <w:t xml:space="preserve"> </w:t>
      </w:r>
      <w:r>
        <w:t>в</w:t>
      </w:r>
      <w:r>
        <w:rPr>
          <w:spacing w:val="40"/>
        </w:rPr>
        <w:t xml:space="preserve"> </w:t>
      </w:r>
      <w:r>
        <w:t>границах</w:t>
      </w:r>
      <w:r>
        <w:rPr>
          <w:w w:val="99"/>
        </w:rPr>
        <w:t xml:space="preserve"> </w:t>
      </w:r>
      <w:r>
        <w:t>краткосрочной</w:t>
      </w:r>
      <w:r>
        <w:rPr>
          <w:spacing w:val="33"/>
        </w:rPr>
        <w:t xml:space="preserve"> </w:t>
      </w:r>
      <w:r>
        <w:rPr>
          <w:spacing w:val="-1"/>
        </w:rPr>
        <w:t>п</w:t>
      </w:r>
      <w:r>
        <w:t>о</w:t>
      </w:r>
      <w:r>
        <w:rPr>
          <w:spacing w:val="-1"/>
        </w:rPr>
        <w:t>л</w:t>
      </w:r>
      <w:r>
        <w:t>о</w:t>
      </w:r>
      <w:r>
        <w:rPr>
          <w:spacing w:val="-1"/>
        </w:rPr>
        <w:t>с</w:t>
      </w:r>
      <w:r>
        <w:t>ы</w:t>
      </w:r>
      <w:r>
        <w:rPr>
          <w:spacing w:val="34"/>
        </w:rPr>
        <w:t xml:space="preserve"> </w:t>
      </w:r>
      <w:r>
        <w:t>отвод</w:t>
      </w:r>
      <w:r>
        <w:rPr>
          <w:spacing w:val="-1"/>
        </w:rPr>
        <w:t>а</w:t>
      </w:r>
      <w:r>
        <w:t>.</w:t>
      </w:r>
      <w:r>
        <w:rPr>
          <w:spacing w:val="32"/>
        </w:rPr>
        <w:t xml:space="preserve"> </w:t>
      </w:r>
      <w:r>
        <w:t>Продолжительность</w:t>
      </w:r>
      <w:r>
        <w:rPr>
          <w:spacing w:val="33"/>
        </w:rPr>
        <w:t xml:space="preserve"> </w:t>
      </w:r>
      <w:r>
        <w:t>рекультивации</w:t>
      </w:r>
      <w:r>
        <w:rPr>
          <w:w w:val="99"/>
        </w:rPr>
        <w:t xml:space="preserve"> </w:t>
      </w:r>
      <w:r>
        <w:t>ориентировочно</w:t>
      </w:r>
      <w:r>
        <w:rPr>
          <w:spacing w:val="-14"/>
        </w:rPr>
        <w:t xml:space="preserve"> </w:t>
      </w:r>
      <w:r>
        <w:t>составит</w:t>
      </w:r>
      <w:r>
        <w:rPr>
          <w:spacing w:val="-14"/>
        </w:rPr>
        <w:t xml:space="preserve"> </w:t>
      </w:r>
      <w:r>
        <w:t>5-7</w:t>
      </w:r>
      <w:r>
        <w:rPr>
          <w:spacing w:val="-14"/>
        </w:rPr>
        <w:t xml:space="preserve"> </w:t>
      </w:r>
      <w:r>
        <w:rPr>
          <w:spacing w:val="-1"/>
        </w:rPr>
        <w:t>дне</w:t>
      </w:r>
      <w:r>
        <w:t>й.</w:t>
      </w:r>
    </w:p>
    <w:p w:rsidR="000C344A" w:rsidRDefault="000C344A" w:rsidP="000C344A">
      <w:pPr>
        <w:pStyle w:val="a6"/>
        <w:kinsoku w:val="0"/>
        <w:overflowPunct w:val="0"/>
        <w:spacing w:line="288" w:lineRule="auto"/>
        <w:ind w:left="101" w:right="107" w:firstLine="709"/>
        <w:jc w:val="both"/>
      </w:pPr>
      <w:r>
        <w:t>К</w:t>
      </w:r>
      <w:r>
        <w:rPr>
          <w:spacing w:val="41"/>
        </w:rPr>
        <w:t xml:space="preserve"> </w:t>
      </w:r>
      <w:r>
        <w:t>биологическому</w:t>
      </w:r>
      <w:r>
        <w:rPr>
          <w:spacing w:val="43"/>
        </w:rPr>
        <w:t xml:space="preserve"> </w:t>
      </w:r>
      <w:r>
        <w:t>этапу</w:t>
      </w:r>
      <w:r>
        <w:rPr>
          <w:spacing w:val="43"/>
        </w:rPr>
        <w:t xml:space="preserve"> </w:t>
      </w:r>
      <w:r>
        <w:t>о</w:t>
      </w:r>
      <w:r>
        <w:rPr>
          <w:spacing w:val="-1"/>
        </w:rPr>
        <w:t>т</w:t>
      </w:r>
      <w:r>
        <w:t>носится</w:t>
      </w:r>
      <w:r>
        <w:rPr>
          <w:spacing w:val="41"/>
        </w:rPr>
        <w:t xml:space="preserve"> </w:t>
      </w:r>
      <w:r>
        <w:rPr>
          <w:spacing w:val="-1"/>
        </w:rPr>
        <w:t>посе</w:t>
      </w:r>
      <w:r>
        <w:t>в</w:t>
      </w:r>
      <w:r>
        <w:rPr>
          <w:spacing w:val="42"/>
        </w:rPr>
        <w:t xml:space="preserve"> </w:t>
      </w:r>
      <w:r>
        <w:rPr>
          <w:spacing w:val="-1"/>
        </w:rPr>
        <w:t>тра</w:t>
      </w:r>
      <w:r>
        <w:t>в</w:t>
      </w:r>
      <w:r>
        <w:rPr>
          <w:spacing w:val="44"/>
        </w:rPr>
        <w:t xml:space="preserve"> </w:t>
      </w:r>
      <w:r>
        <w:t>по</w:t>
      </w:r>
      <w:r>
        <w:rPr>
          <w:spacing w:val="42"/>
        </w:rPr>
        <w:t xml:space="preserve"> </w:t>
      </w:r>
      <w:r>
        <w:t>рекультивируемым</w:t>
      </w:r>
      <w:r>
        <w:rPr>
          <w:w w:val="99"/>
        </w:rPr>
        <w:t xml:space="preserve"> </w:t>
      </w:r>
      <w:r>
        <w:t>площад</w:t>
      </w:r>
      <w:r>
        <w:rPr>
          <w:spacing w:val="1"/>
        </w:rPr>
        <w:t>я</w:t>
      </w:r>
      <w:r>
        <w:t>м.</w:t>
      </w:r>
    </w:p>
    <w:p w:rsidR="000C344A" w:rsidRDefault="000C344A" w:rsidP="000C344A">
      <w:pPr>
        <w:kinsoku w:val="0"/>
        <w:overflowPunct w:val="0"/>
        <w:spacing w:before="2" w:line="190" w:lineRule="exact"/>
        <w:rPr>
          <w:sz w:val="19"/>
          <w:szCs w:val="19"/>
        </w:rPr>
      </w:pPr>
    </w:p>
    <w:p w:rsidR="000C344A" w:rsidRDefault="000C344A" w:rsidP="000C344A">
      <w:pPr>
        <w:kinsoku w:val="0"/>
        <w:overflowPunct w:val="0"/>
        <w:spacing w:line="200" w:lineRule="exact"/>
        <w:rPr>
          <w:sz w:val="20"/>
          <w:szCs w:val="20"/>
        </w:rPr>
      </w:pPr>
    </w:p>
    <w:p w:rsidR="000C344A" w:rsidRDefault="000C344A" w:rsidP="000C344A">
      <w:pPr>
        <w:pStyle w:val="91"/>
        <w:numPr>
          <w:ilvl w:val="1"/>
          <w:numId w:val="42"/>
        </w:numPr>
        <w:tabs>
          <w:tab w:val="left" w:pos="1648"/>
        </w:tabs>
        <w:kinsoku w:val="0"/>
        <w:overflowPunct w:val="0"/>
        <w:spacing w:line="288" w:lineRule="auto"/>
        <w:ind w:left="485" w:right="491" w:firstLine="883"/>
        <w:outlineLvl w:val="9"/>
        <w:rPr>
          <w:b w:val="0"/>
          <w:bCs w:val="0"/>
        </w:rPr>
      </w:pPr>
      <w:r>
        <w:t>Меры</w:t>
      </w:r>
      <w:r>
        <w:rPr>
          <w:spacing w:val="-12"/>
        </w:rPr>
        <w:t xml:space="preserve"> </w:t>
      </w:r>
      <w:r>
        <w:rPr>
          <w:spacing w:val="-1"/>
        </w:rPr>
        <w:t>п</w:t>
      </w:r>
      <w:r>
        <w:t>о</w:t>
      </w:r>
      <w:r>
        <w:rPr>
          <w:spacing w:val="-11"/>
        </w:rPr>
        <w:t xml:space="preserve"> </w:t>
      </w:r>
      <w:r>
        <w:t>защите</w:t>
      </w:r>
      <w:r>
        <w:rPr>
          <w:spacing w:val="-12"/>
        </w:rPr>
        <w:t xml:space="preserve"> </w:t>
      </w:r>
      <w:r>
        <w:t>территории</w:t>
      </w:r>
      <w:r>
        <w:rPr>
          <w:spacing w:val="-12"/>
        </w:rPr>
        <w:t xml:space="preserve"> </w:t>
      </w:r>
      <w:r>
        <w:t>от</w:t>
      </w:r>
      <w:r>
        <w:rPr>
          <w:spacing w:val="-11"/>
        </w:rPr>
        <w:t xml:space="preserve"> </w:t>
      </w:r>
      <w:r>
        <w:t>ч</w:t>
      </w:r>
      <w:r>
        <w:rPr>
          <w:spacing w:val="1"/>
        </w:rPr>
        <w:t>р</w:t>
      </w:r>
      <w:r>
        <w:t>езвычайных</w:t>
      </w:r>
      <w:r>
        <w:rPr>
          <w:spacing w:val="-12"/>
        </w:rPr>
        <w:t xml:space="preserve"> </w:t>
      </w:r>
      <w:r>
        <w:t>ситуаций</w:t>
      </w:r>
      <w:r>
        <w:rPr>
          <w:w w:val="99"/>
        </w:rPr>
        <w:t xml:space="preserve"> </w:t>
      </w:r>
      <w:r>
        <w:t>природного</w:t>
      </w:r>
      <w:r>
        <w:rPr>
          <w:spacing w:val="-14"/>
        </w:rPr>
        <w:t xml:space="preserve"> </w:t>
      </w:r>
      <w:r>
        <w:t>и</w:t>
      </w:r>
      <w:r>
        <w:rPr>
          <w:spacing w:val="-15"/>
        </w:rPr>
        <w:t xml:space="preserve"> </w:t>
      </w:r>
      <w:r>
        <w:t>техногенного</w:t>
      </w:r>
      <w:r>
        <w:rPr>
          <w:spacing w:val="-13"/>
        </w:rPr>
        <w:t xml:space="preserve"> </w:t>
      </w:r>
      <w:r>
        <w:t>характера,</w:t>
      </w:r>
      <w:r>
        <w:rPr>
          <w:spacing w:val="-14"/>
        </w:rPr>
        <w:t xml:space="preserve"> </w:t>
      </w:r>
      <w:r>
        <w:t>прове</w:t>
      </w:r>
      <w:r>
        <w:rPr>
          <w:spacing w:val="1"/>
        </w:rPr>
        <w:t>д</w:t>
      </w:r>
      <w:r>
        <w:t>ения</w:t>
      </w:r>
      <w:r>
        <w:rPr>
          <w:spacing w:val="-15"/>
        </w:rPr>
        <w:t xml:space="preserve"> </w:t>
      </w:r>
      <w:r>
        <w:t>ме</w:t>
      </w:r>
      <w:r>
        <w:rPr>
          <w:spacing w:val="1"/>
        </w:rPr>
        <w:t>р</w:t>
      </w:r>
      <w:r>
        <w:t>оприятий</w:t>
      </w:r>
      <w:r>
        <w:rPr>
          <w:spacing w:val="-14"/>
        </w:rPr>
        <w:t xml:space="preserve"> </w:t>
      </w:r>
      <w:r>
        <w:rPr>
          <w:spacing w:val="-1"/>
        </w:rPr>
        <w:t>по</w:t>
      </w:r>
    </w:p>
    <w:p w:rsidR="000C344A" w:rsidRDefault="000C344A" w:rsidP="000C344A">
      <w:pPr>
        <w:kinsoku w:val="0"/>
        <w:overflowPunct w:val="0"/>
        <w:spacing w:before="2"/>
        <w:ind w:right="5"/>
        <w:jc w:val="center"/>
        <w:rPr>
          <w:sz w:val="28"/>
          <w:szCs w:val="28"/>
        </w:rPr>
      </w:pPr>
      <w:r>
        <w:rPr>
          <w:b/>
          <w:bCs/>
          <w:sz w:val="28"/>
          <w:szCs w:val="28"/>
        </w:rPr>
        <w:t>гражданской</w:t>
      </w:r>
      <w:r>
        <w:rPr>
          <w:b/>
          <w:bCs/>
          <w:spacing w:val="-16"/>
          <w:sz w:val="28"/>
          <w:szCs w:val="28"/>
        </w:rPr>
        <w:t xml:space="preserve"> </w:t>
      </w:r>
      <w:r>
        <w:rPr>
          <w:b/>
          <w:bCs/>
          <w:sz w:val="28"/>
          <w:szCs w:val="28"/>
        </w:rPr>
        <w:t>обороне</w:t>
      </w:r>
      <w:r>
        <w:rPr>
          <w:b/>
          <w:bCs/>
          <w:spacing w:val="-16"/>
          <w:sz w:val="28"/>
          <w:szCs w:val="28"/>
        </w:rPr>
        <w:t xml:space="preserve"> </w:t>
      </w:r>
      <w:r>
        <w:rPr>
          <w:b/>
          <w:bCs/>
          <w:sz w:val="28"/>
          <w:szCs w:val="28"/>
        </w:rPr>
        <w:t>и</w:t>
      </w:r>
      <w:r>
        <w:rPr>
          <w:b/>
          <w:bCs/>
          <w:spacing w:val="-15"/>
          <w:sz w:val="28"/>
          <w:szCs w:val="28"/>
        </w:rPr>
        <w:t xml:space="preserve"> </w:t>
      </w:r>
      <w:r>
        <w:rPr>
          <w:b/>
          <w:bCs/>
          <w:sz w:val="28"/>
          <w:szCs w:val="28"/>
        </w:rPr>
        <w:t>обеспечению</w:t>
      </w:r>
      <w:r>
        <w:rPr>
          <w:b/>
          <w:bCs/>
          <w:spacing w:val="-16"/>
          <w:sz w:val="28"/>
          <w:szCs w:val="28"/>
        </w:rPr>
        <w:t xml:space="preserve"> </w:t>
      </w:r>
      <w:r>
        <w:rPr>
          <w:b/>
          <w:bCs/>
          <w:sz w:val="28"/>
          <w:szCs w:val="28"/>
        </w:rPr>
        <w:t>пожарной</w:t>
      </w:r>
      <w:r>
        <w:rPr>
          <w:b/>
          <w:bCs/>
          <w:spacing w:val="-15"/>
          <w:sz w:val="28"/>
          <w:szCs w:val="28"/>
        </w:rPr>
        <w:t xml:space="preserve"> </w:t>
      </w:r>
      <w:r>
        <w:rPr>
          <w:b/>
          <w:bCs/>
          <w:sz w:val="28"/>
          <w:szCs w:val="28"/>
        </w:rPr>
        <w:t>безопасности</w:t>
      </w:r>
    </w:p>
    <w:p w:rsidR="000C344A" w:rsidRDefault="000C344A" w:rsidP="000C344A">
      <w:pPr>
        <w:kinsoku w:val="0"/>
        <w:overflowPunct w:val="0"/>
        <w:spacing w:line="200" w:lineRule="exact"/>
        <w:rPr>
          <w:sz w:val="20"/>
          <w:szCs w:val="20"/>
        </w:rPr>
      </w:pPr>
    </w:p>
    <w:p w:rsidR="000C344A" w:rsidRDefault="000C344A" w:rsidP="000C344A">
      <w:pPr>
        <w:kinsoku w:val="0"/>
        <w:overflowPunct w:val="0"/>
        <w:spacing w:before="7" w:line="240" w:lineRule="exact"/>
      </w:pPr>
    </w:p>
    <w:p w:rsidR="000C344A" w:rsidRDefault="000C344A" w:rsidP="000C344A">
      <w:pPr>
        <w:pStyle w:val="a6"/>
        <w:kinsoku w:val="0"/>
        <w:overflowPunct w:val="0"/>
        <w:spacing w:before="0" w:line="287" w:lineRule="auto"/>
        <w:ind w:left="101" w:right="105" w:firstLine="709"/>
        <w:jc w:val="both"/>
      </w:pPr>
      <w:r>
        <w:t>В</w:t>
      </w:r>
      <w:r>
        <w:rPr>
          <w:spacing w:val="28"/>
        </w:rPr>
        <w:t xml:space="preserve"> </w:t>
      </w:r>
      <w:r>
        <w:t>целях</w:t>
      </w:r>
      <w:r>
        <w:rPr>
          <w:spacing w:val="29"/>
        </w:rPr>
        <w:t xml:space="preserve"> </w:t>
      </w:r>
      <w:r>
        <w:t>исключения</w:t>
      </w:r>
      <w:r>
        <w:rPr>
          <w:spacing w:val="28"/>
        </w:rPr>
        <w:t xml:space="preserve"> </w:t>
      </w:r>
      <w:r>
        <w:rPr>
          <w:spacing w:val="-1"/>
        </w:rPr>
        <w:t>Ч</w:t>
      </w:r>
      <w:r>
        <w:t>С</w:t>
      </w:r>
      <w:r>
        <w:rPr>
          <w:spacing w:val="28"/>
        </w:rPr>
        <w:t xml:space="preserve"> </w:t>
      </w:r>
      <w:r>
        <w:t>техногенного</w:t>
      </w:r>
      <w:r>
        <w:rPr>
          <w:spacing w:val="30"/>
        </w:rPr>
        <w:t xml:space="preserve"> </w:t>
      </w:r>
      <w:r>
        <w:t>характера</w:t>
      </w:r>
      <w:r>
        <w:rPr>
          <w:spacing w:val="28"/>
        </w:rPr>
        <w:t xml:space="preserve"> </w:t>
      </w:r>
      <w:r>
        <w:t>по</w:t>
      </w:r>
      <w:r>
        <w:rPr>
          <w:spacing w:val="29"/>
        </w:rPr>
        <w:t xml:space="preserve"> </w:t>
      </w:r>
      <w:r>
        <w:t>трассе</w:t>
      </w:r>
      <w:r>
        <w:rPr>
          <w:spacing w:val="29"/>
        </w:rPr>
        <w:t xml:space="preserve"> </w:t>
      </w:r>
      <w:r>
        <w:t>линейного</w:t>
      </w:r>
      <w:r>
        <w:rPr>
          <w:w w:val="99"/>
        </w:rPr>
        <w:t xml:space="preserve"> </w:t>
      </w:r>
      <w:r>
        <w:t>объекта</w:t>
      </w:r>
      <w:r>
        <w:rPr>
          <w:spacing w:val="55"/>
        </w:rPr>
        <w:t xml:space="preserve"> </w:t>
      </w:r>
      <w:r>
        <w:t>–</w:t>
      </w:r>
      <w:r>
        <w:rPr>
          <w:spacing w:val="56"/>
        </w:rPr>
        <w:t xml:space="preserve"> </w:t>
      </w:r>
      <w:r>
        <w:t>двухцепной</w:t>
      </w:r>
      <w:r>
        <w:rPr>
          <w:spacing w:val="56"/>
        </w:rPr>
        <w:t xml:space="preserve"> </w:t>
      </w:r>
      <w:r>
        <w:t>воздушной</w:t>
      </w:r>
      <w:r>
        <w:rPr>
          <w:spacing w:val="55"/>
        </w:rPr>
        <w:t xml:space="preserve"> </w:t>
      </w:r>
      <w:r>
        <w:t>линии</w:t>
      </w:r>
      <w:r>
        <w:rPr>
          <w:spacing w:val="56"/>
        </w:rPr>
        <w:t xml:space="preserve"> </w:t>
      </w:r>
      <w:r>
        <w:t>электропередач</w:t>
      </w:r>
      <w:r>
        <w:rPr>
          <w:spacing w:val="56"/>
        </w:rPr>
        <w:t xml:space="preserve"> </w:t>
      </w:r>
      <w:r>
        <w:rPr>
          <w:spacing w:val="-1"/>
        </w:rPr>
        <w:t>ВЛ</w:t>
      </w:r>
      <w:r>
        <w:t>З</w:t>
      </w:r>
      <w:r>
        <w:rPr>
          <w:spacing w:val="57"/>
        </w:rPr>
        <w:t xml:space="preserve"> </w:t>
      </w:r>
      <w:r>
        <w:t>6</w:t>
      </w:r>
      <w:r>
        <w:rPr>
          <w:spacing w:val="56"/>
        </w:rPr>
        <w:t xml:space="preserve"> </w:t>
      </w:r>
      <w:r>
        <w:rPr>
          <w:spacing w:val="-1"/>
        </w:rPr>
        <w:t>к</w:t>
      </w:r>
      <w:r>
        <w:t>В</w:t>
      </w:r>
      <w:r>
        <w:rPr>
          <w:spacing w:val="55"/>
        </w:rPr>
        <w:t xml:space="preserve"> </w:t>
      </w:r>
      <w:r>
        <w:t>с</w:t>
      </w:r>
      <w:r>
        <w:rPr>
          <w:w w:val="99"/>
        </w:rPr>
        <w:t xml:space="preserve"> </w:t>
      </w:r>
      <w:r>
        <w:rPr>
          <w:spacing w:val="-1"/>
        </w:rPr>
        <w:t>кабельн</w:t>
      </w:r>
      <w:r>
        <w:rPr>
          <w:spacing w:val="1"/>
        </w:rPr>
        <w:t>ы</w:t>
      </w:r>
      <w:r>
        <w:rPr>
          <w:spacing w:val="-1"/>
        </w:rPr>
        <w:t>м</w:t>
      </w:r>
      <w:r>
        <w:t>и</w:t>
      </w:r>
      <w:r>
        <w:rPr>
          <w:spacing w:val="26"/>
        </w:rPr>
        <w:t xml:space="preserve"> </w:t>
      </w:r>
      <w:r>
        <w:t>вс</w:t>
      </w:r>
      <w:r>
        <w:rPr>
          <w:spacing w:val="1"/>
        </w:rPr>
        <w:t>т</w:t>
      </w:r>
      <w:r>
        <w:rPr>
          <w:spacing w:val="-1"/>
        </w:rPr>
        <w:t>а</w:t>
      </w:r>
      <w:r>
        <w:t>вками,</w:t>
      </w:r>
      <w:r>
        <w:rPr>
          <w:spacing w:val="27"/>
        </w:rPr>
        <w:t xml:space="preserve"> </w:t>
      </w:r>
      <w:r>
        <w:t>необходимо</w:t>
      </w:r>
      <w:r>
        <w:rPr>
          <w:spacing w:val="27"/>
        </w:rPr>
        <w:t xml:space="preserve"> </w:t>
      </w:r>
      <w:r>
        <w:t>соблюдение</w:t>
      </w:r>
      <w:r>
        <w:rPr>
          <w:spacing w:val="26"/>
        </w:rPr>
        <w:t xml:space="preserve"> </w:t>
      </w:r>
      <w:r>
        <w:t>условий</w:t>
      </w:r>
      <w:r>
        <w:rPr>
          <w:spacing w:val="27"/>
        </w:rPr>
        <w:t xml:space="preserve"> </w:t>
      </w:r>
      <w:r>
        <w:t>установленных</w:t>
      </w:r>
      <w:r>
        <w:rPr>
          <w:w w:val="99"/>
        </w:rPr>
        <w:t xml:space="preserve"> </w:t>
      </w:r>
      <w:r>
        <w:t>нормативной</w:t>
      </w:r>
      <w:r>
        <w:rPr>
          <w:spacing w:val="-13"/>
        </w:rPr>
        <w:t xml:space="preserve"> </w:t>
      </w:r>
      <w:r>
        <w:t>документацией</w:t>
      </w:r>
      <w:r>
        <w:rPr>
          <w:spacing w:val="-14"/>
        </w:rPr>
        <w:t xml:space="preserve"> </w:t>
      </w:r>
      <w:r>
        <w:t>для</w:t>
      </w:r>
      <w:r>
        <w:rPr>
          <w:spacing w:val="-13"/>
        </w:rPr>
        <w:t xml:space="preserve"> </w:t>
      </w:r>
      <w:r>
        <w:t>охранных</w:t>
      </w:r>
      <w:r>
        <w:rPr>
          <w:spacing w:val="-13"/>
        </w:rPr>
        <w:t xml:space="preserve"> </w:t>
      </w:r>
      <w:r>
        <w:t>зон</w:t>
      </w:r>
      <w:r>
        <w:rPr>
          <w:spacing w:val="-12"/>
        </w:rPr>
        <w:t xml:space="preserve"> </w:t>
      </w:r>
      <w:r>
        <w:t>воздушных</w:t>
      </w:r>
      <w:r>
        <w:rPr>
          <w:spacing w:val="-13"/>
        </w:rPr>
        <w:t xml:space="preserve"> </w:t>
      </w:r>
      <w:r>
        <w:t>линий.</w:t>
      </w:r>
    </w:p>
    <w:p w:rsidR="000C344A" w:rsidRDefault="000C344A" w:rsidP="000C344A">
      <w:pPr>
        <w:pStyle w:val="a6"/>
        <w:kinsoku w:val="0"/>
        <w:overflowPunct w:val="0"/>
        <w:spacing w:line="288" w:lineRule="auto"/>
        <w:ind w:left="101" w:right="105" w:firstLine="709"/>
        <w:jc w:val="both"/>
      </w:pPr>
      <w:r>
        <w:t>Технические</w:t>
      </w:r>
      <w:r>
        <w:rPr>
          <w:spacing w:val="21"/>
        </w:rPr>
        <w:t xml:space="preserve"> </w:t>
      </w:r>
      <w:r>
        <w:t>решени</w:t>
      </w:r>
      <w:r>
        <w:rPr>
          <w:spacing w:val="-1"/>
        </w:rPr>
        <w:t>я</w:t>
      </w:r>
      <w:r>
        <w:t>,</w:t>
      </w:r>
      <w:r>
        <w:rPr>
          <w:spacing w:val="21"/>
        </w:rPr>
        <w:t xml:space="preserve"> </w:t>
      </w:r>
      <w:r>
        <w:t>предусмотренные</w:t>
      </w:r>
      <w:r>
        <w:rPr>
          <w:spacing w:val="21"/>
        </w:rPr>
        <w:t xml:space="preserve"> </w:t>
      </w:r>
      <w:r>
        <w:t>проектной</w:t>
      </w:r>
      <w:r>
        <w:rPr>
          <w:spacing w:val="23"/>
        </w:rPr>
        <w:t xml:space="preserve"> </w:t>
      </w:r>
      <w:r>
        <w:t>документацие</w:t>
      </w:r>
      <w:r>
        <w:rPr>
          <w:spacing w:val="1"/>
        </w:rPr>
        <w:t>й</w:t>
      </w:r>
      <w:r>
        <w:t>,</w:t>
      </w:r>
      <w:r>
        <w:rPr>
          <w:w w:val="99"/>
        </w:rPr>
        <w:t xml:space="preserve"> </w:t>
      </w:r>
      <w:r>
        <w:t>представлены</w:t>
      </w:r>
      <w:r>
        <w:rPr>
          <w:spacing w:val="-11"/>
        </w:rPr>
        <w:t xml:space="preserve"> </w:t>
      </w:r>
      <w:r>
        <w:t>ком</w:t>
      </w:r>
      <w:r>
        <w:rPr>
          <w:spacing w:val="1"/>
        </w:rPr>
        <w:t>п</w:t>
      </w:r>
      <w:r>
        <w:t>лексом</w:t>
      </w:r>
      <w:r>
        <w:rPr>
          <w:spacing w:val="-11"/>
        </w:rPr>
        <w:t xml:space="preserve"> </w:t>
      </w:r>
      <w:r>
        <w:t>технологи</w:t>
      </w:r>
      <w:r>
        <w:rPr>
          <w:spacing w:val="-2"/>
        </w:rPr>
        <w:t>ч</w:t>
      </w:r>
      <w:r>
        <w:t>еских,</w:t>
      </w:r>
      <w:r>
        <w:rPr>
          <w:spacing w:val="-10"/>
        </w:rPr>
        <w:t xml:space="preserve"> </w:t>
      </w:r>
      <w:r>
        <w:t>технических</w:t>
      </w:r>
      <w:r>
        <w:rPr>
          <w:spacing w:val="-10"/>
        </w:rPr>
        <w:t xml:space="preserve"> </w:t>
      </w:r>
      <w:r>
        <w:t>и</w:t>
      </w:r>
      <w:r>
        <w:rPr>
          <w:spacing w:val="-10"/>
        </w:rPr>
        <w:t xml:space="preserve"> </w:t>
      </w:r>
      <w:r>
        <w:t>органи</w:t>
      </w:r>
      <w:r>
        <w:rPr>
          <w:spacing w:val="-2"/>
        </w:rPr>
        <w:t>з</w:t>
      </w:r>
      <w:r>
        <w:t>ационных</w:t>
      </w:r>
      <w:r>
        <w:rPr>
          <w:w w:val="99"/>
        </w:rPr>
        <w:t xml:space="preserve"> </w:t>
      </w:r>
      <w:r>
        <w:t>мероприятий,</w:t>
      </w:r>
      <w:r>
        <w:rPr>
          <w:spacing w:val="12"/>
        </w:rPr>
        <w:t xml:space="preserve"> </w:t>
      </w:r>
      <w:r>
        <w:t>направленных,</w:t>
      </w:r>
      <w:r>
        <w:rPr>
          <w:spacing w:val="13"/>
        </w:rPr>
        <w:t xml:space="preserve"> </w:t>
      </w:r>
      <w:r>
        <w:t>в</w:t>
      </w:r>
      <w:r>
        <w:rPr>
          <w:spacing w:val="12"/>
        </w:rPr>
        <w:t xml:space="preserve"> </w:t>
      </w:r>
      <w:r>
        <w:t>первую</w:t>
      </w:r>
      <w:r>
        <w:rPr>
          <w:spacing w:val="13"/>
        </w:rPr>
        <w:t xml:space="preserve"> </w:t>
      </w:r>
      <w:r>
        <w:rPr>
          <w:spacing w:val="-1"/>
        </w:rPr>
        <w:t>оче</w:t>
      </w:r>
      <w:r>
        <w:rPr>
          <w:spacing w:val="1"/>
        </w:rPr>
        <w:t>р</w:t>
      </w:r>
      <w:r>
        <w:rPr>
          <w:spacing w:val="-1"/>
        </w:rPr>
        <w:t>ед</w:t>
      </w:r>
      <w:r>
        <w:t>ь,</w:t>
      </w:r>
      <w:r>
        <w:rPr>
          <w:spacing w:val="12"/>
        </w:rPr>
        <w:t xml:space="preserve"> </w:t>
      </w:r>
      <w:r>
        <w:t>на</w:t>
      </w:r>
      <w:r>
        <w:rPr>
          <w:spacing w:val="14"/>
        </w:rPr>
        <w:t xml:space="preserve"> </w:t>
      </w:r>
      <w:r>
        <w:t>повышен</w:t>
      </w:r>
      <w:r>
        <w:rPr>
          <w:spacing w:val="1"/>
        </w:rPr>
        <w:t>и</w:t>
      </w:r>
      <w:r>
        <w:t>е</w:t>
      </w:r>
      <w:r>
        <w:rPr>
          <w:w w:val="99"/>
        </w:rPr>
        <w:t xml:space="preserve"> </w:t>
      </w:r>
      <w:r>
        <w:t>экспл</w:t>
      </w:r>
      <w:r>
        <w:rPr>
          <w:spacing w:val="1"/>
        </w:rPr>
        <w:t>у</w:t>
      </w:r>
      <w:r>
        <w:t>атационной</w:t>
      </w:r>
      <w:r>
        <w:rPr>
          <w:spacing w:val="27"/>
        </w:rPr>
        <w:t xml:space="preserve"> </w:t>
      </w:r>
      <w:r>
        <w:t>надежности,</w:t>
      </w:r>
      <w:r>
        <w:rPr>
          <w:spacing w:val="28"/>
        </w:rPr>
        <w:t xml:space="preserve"> </w:t>
      </w:r>
      <w:r>
        <w:t>противо</w:t>
      </w:r>
      <w:r>
        <w:rPr>
          <w:spacing w:val="-1"/>
        </w:rPr>
        <w:t>п</w:t>
      </w:r>
      <w:r>
        <w:t>ожарной</w:t>
      </w:r>
      <w:r>
        <w:rPr>
          <w:spacing w:val="27"/>
        </w:rPr>
        <w:t xml:space="preserve"> </w:t>
      </w:r>
      <w:r>
        <w:t>и</w:t>
      </w:r>
      <w:r>
        <w:rPr>
          <w:spacing w:val="29"/>
        </w:rPr>
        <w:t xml:space="preserve"> </w:t>
      </w:r>
      <w:r>
        <w:t>экологической</w:t>
      </w:r>
      <w:r>
        <w:rPr>
          <w:w w:val="99"/>
        </w:rPr>
        <w:t xml:space="preserve"> </w:t>
      </w:r>
      <w:r>
        <w:t>безопасн</w:t>
      </w:r>
      <w:r>
        <w:rPr>
          <w:spacing w:val="1"/>
        </w:rPr>
        <w:t>о</w:t>
      </w:r>
      <w:r>
        <w:rPr>
          <w:spacing w:val="-1"/>
        </w:rPr>
        <w:t>с</w:t>
      </w:r>
      <w:r>
        <w:t>ти</w:t>
      </w:r>
      <w:r>
        <w:rPr>
          <w:spacing w:val="-24"/>
        </w:rPr>
        <w:t xml:space="preserve"> </w:t>
      </w:r>
      <w:r>
        <w:t>проектируемого</w:t>
      </w:r>
      <w:r>
        <w:rPr>
          <w:spacing w:val="-23"/>
        </w:rPr>
        <w:t xml:space="preserve"> </w:t>
      </w:r>
      <w:r>
        <w:t>объекта.</w:t>
      </w:r>
    </w:p>
    <w:p w:rsidR="000C344A" w:rsidRDefault="000C344A" w:rsidP="000C344A">
      <w:pPr>
        <w:pStyle w:val="a6"/>
        <w:kinsoku w:val="0"/>
        <w:overflowPunct w:val="0"/>
        <w:spacing w:line="288" w:lineRule="auto"/>
        <w:ind w:left="101" w:right="105" w:firstLine="709"/>
        <w:jc w:val="both"/>
      </w:pPr>
      <w:r>
        <w:t>Основные</w:t>
      </w:r>
      <w:r>
        <w:rPr>
          <w:spacing w:val="-2"/>
        </w:rPr>
        <w:t xml:space="preserve"> </w:t>
      </w:r>
      <w:r>
        <w:t>технические</w:t>
      </w:r>
      <w:r>
        <w:rPr>
          <w:spacing w:val="-2"/>
        </w:rPr>
        <w:t xml:space="preserve"> </w:t>
      </w:r>
      <w:r>
        <w:t>решения</w:t>
      </w:r>
      <w:r>
        <w:rPr>
          <w:spacing w:val="-3"/>
        </w:rPr>
        <w:t xml:space="preserve"> </w:t>
      </w:r>
      <w:r>
        <w:t>приняты</w:t>
      </w:r>
      <w:r>
        <w:rPr>
          <w:spacing w:val="-1"/>
        </w:rPr>
        <w:t xml:space="preserve"> </w:t>
      </w:r>
      <w:r>
        <w:t>по</w:t>
      </w:r>
      <w:r>
        <w:rPr>
          <w:spacing w:val="-2"/>
        </w:rPr>
        <w:t xml:space="preserve"> </w:t>
      </w:r>
      <w:r>
        <w:rPr>
          <w:spacing w:val="-1"/>
        </w:rPr>
        <w:t>инженерн</w:t>
      </w:r>
      <w:r>
        <w:t>о-геологическим</w:t>
      </w:r>
      <w:r>
        <w:rPr>
          <w:w w:val="99"/>
        </w:rPr>
        <w:t xml:space="preserve"> </w:t>
      </w:r>
      <w:r>
        <w:t>и</w:t>
      </w:r>
      <w:r>
        <w:rPr>
          <w:spacing w:val="11"/>
        </w:rPr>
        <w:t xml:space="preserve"> </w:t>
      </w:r>
      <w:r>
        <w:rPr>
          <w:spacing w:val="-1"/>
        </w:rPr>
        <w:t>кл</w:t>
      </w:r>
      <w:r>
        <w:rPr>
          <w:spacing w:val="1"/>
        </w:rPr>
        <w:t>и</w:t>
      </w:r>
      <w:r>
        <w:rPr>
          <w:spacing w:val="-1"/>
        </w:rPr>
        <w:t>ма</w:t>
      </w:r>
      <w:r>
        <w:rPr>
          <w:spacing w:val="1"/>
        </w:rPr>
        <w:t>т</w:t>
      </w:r>
      <w:r>
        <w:rPr>
          <w:spacing w:val="-1"/>
        </w:rPr>
        <w:t>ически</w:t>
      </w:r>
      <w:r>
        <w:t>м</w:t>
      </w:r>
      <w:r>
        <w:rPr>
          <w:spacing w:val="13"/>
        </w:rPr>
        <w:t xml:space="preserve"> </w:t>
      </w:r>
      <w:r>
        <w:t>условиям</w:t>
      </w:r>
      <w:r>
        <w:rPr>
          <w:spacing w:val="14"/>
        </w:rPr>
        <w:t xml:space="preserve"> </w:t>
      </w:r>
      <w:r>
        <w:t>района</w:t>
      </w:r>
      <w:r>
        <w:rPr>
          <w:spacing w:val="10"/>
        </w:rPr>
        <w:t xml:space="preserve"> </w:t>
      </w:r>
      <w:r>
        <w:t>на</w:t>
      </w:r>
      <w:r>
        <w:rPr>
          <w:spacing w:val="12"/>
        </w:rPr>
        <w:t xml:space="preserve"> </w:t>
      </w:r>
      <w:r>
        <w:t>основании</w:t>
      </w:r>
      <w:r>
        <w:rPr>
          <w:spacing w:val="11"/>
        </w:rPr>
        <w:t xml:space="preserve"> </w:t>
      </w:r>
      <w:r>
        <w:t>задания</w:t>
      </w:r>
      <w:r>
        <w:rPr>
          <w:spacing w:val="12"/>
        </w:rPr>
        <w:t xml:space="preserve"> </w:t>
      </w:r>
      <w:r>
        <w:t>на</w:t>
      </w:r>
      <w:r>
        <w:rPr>
          <w:spacing w:val="11"/>
        </w:rPr>
        <w:t xml:space="preserve"> </w:t>
      </w:r>
      <w:r>
        <w:t>проектирование</w:t>
      </w:r>
      <w:r>
        <w:rPr>
          <w:w w:val="99"/>
        </w:rPr>
        <w:t xml:space="preserve"> </w:t>
      </w:r>
      <w:r>
        <w:t>и</w:t>
      </w:r>
      <w:r>
        <w:rPr>
          <w:spacing w:val="-13"/>
        </w:rPr>
        <w:t xml:space="preserve"> </w:t>
      </w:r>
      <w:r>
        <w:t>технических</w:t>
      </w:r>
      <w:r>
        <w:rPr>
          <w:spacing w:val="-13"/>
        </w:rPr>
        <w:t xml:space="preserve"> </w:t>
      </w:r>
      <w:r>
        <w:t>условий</w:t>
      </w:r>
      <w:r>
        <w:rPr>
          <w:spacing w:val="-13"/>
        </w:rPr>
        <w:t xml:space="preserve"> </w:t>
      </w:r>
      <w:r>
        <w:t>заказчик</w:t>
      </w:r>
      <w:r>
        <w:rPr>
          <w:spacing w:val="-1"/>
        </w:rPr>
        <w:t>а</w:t>
      </w:r>
      <w:r>
        <w:t>.</w:t>
      </w:r>
    </w:p>
    <w:p w:rsidR="000C344A" w:rsidRDefault="000C344A" w:rsidP="000C344A">
      <w:pPr>
        <w:pStyle w:val="a6"/>
        <w:tabs>
          <w:tab w:val="left" w:pos="2059"/>
          <w:tab w:val="left" w:pos="4691"/>
          <w:tab w:val="left" w:pos="5589"/>
          <w:tab w:val="left" w:pos="8175"/>
          <w:tab w:val="left" w:pos="9135"/>
        </w:tabs>
        <w:kinsoku w:val="0"/>
        <w:overflowPunct w:val="0"/>
        <w:ind w:left="810"/>
      </w:pPr>
      <w:r>
        <w:rPr>
          <w:spacing w:val="-1"/>
        </w:rPr>
        <w:t>Объек</w:t>
      </w:r>
      <w:r>
        <w:t>т</w:t>
      </w:r>
      <w:r>
        <w:tab/>
        <w:t>«Внеплощадоч</w:t>
      </w:r>
      <w:r>
        <w:rPr>
          <w:spacing w:val="1"/>
        </w:rPr>
        <w:t>н</w:t>
      </w:r>
      <w:r>
        <w:t>ые</w:t>
      </w:r>
      <w:r>
        <w:tab/>
      </w:r>
      <w:r>
        <w:rPr>
          <w:spacing w:val="-1"/>
        </w:rPr>
        <w:t>сет</w:t>
      </w:r>
      <w:r>
        <w:t>и</w:t>
      </w:r>
      <w:r>
        <w:tab/>
      </w:r>
      <w:r>
        <w:rPr>
          <w:spacing w:val="-1"/>
        </w:rPr>
        <w:t>элект</w:t>
      </w:r>
      <w:r>
        <w:rPr>
          <w:spacing w:val="1"/>
        </w:rPr>
        <w:t>р</w:t>
      </w:r>
      <w:r>
        <w:rPr>
          <w:spacing w:val="-1"/>
        </w:rPr>
        <w:t>оснабже</w:t>
      </w:r>
      <w:r>
        <w:rPr>
          <w:spacing w:val="1"/>
        </w:rPr>
        <w:t>н</w:t>
      </w:r>
      <w:r>
        <w:rPr>
          <w:spacing w:val="-1"/>
        </w:rPr>
        <w:t>и</w:t>
      </w:r>
      <w:r>
        <w:t>я</w:t>
      </w:r>
      <w:r>
        <w:tab/>
        <w:t>6-0</w:t>
      </w:r>
      <w:r>
        <w:rPr>
          <w:spacing w:val="-2"/>
        </w:rPr>
        <w:t>,</w:t>
      </w:r>
      <w:r>
        <w:t>4</w:t>
      </w:r>
      <w:r>
        <w:tab/>
      </w:r>
      <w:r>
        <w:rPr>
          <w:spacing w:val="-1"/>
        </w:rPr>
        <w:t>кВ</w:t>
      </w:r>
    </w:p>
    <w:p w:rsidR="000C344A" w:rsidRDefault="000C344A" w:rsidP="000C344A">
      <w:pPr>
        <w:pStyle w:val="a6"/>
        <w:kinsoku w:val="0"/>
        <w:overflowPunct w:val="0"/>
        <w:spacing w:before="64" w:line="288" w:lineRule="auto"/>
        <w:ind w:left="101" w:right="105"/>
        <w:jc w:val="both"/>
      </w:pPr>
      <w:r>
        <w:t>«Комплек</w:t>
      </w:r>
      <w:r>
        <w:rPr>
          <w:spacing w:val="-1"/>
        </w:rPr>
        <w:t>с</w:t>
      </w:r>
      <w:r>
        <w:t>ный</w:t>
      </w:r>
      <w:r>
        <w:rPr>
          <w:spacing w:val="42"/>
        </w:rPr>
        <w:t xml:space="preserve"> </w:t>
      </w:r>
      <w:r>
        <w:t>межмуниципальный</w:t>
      </w:r>
      <w:r>
        <w:rPr>
          <w:spacing w:val="45"/>
        </w:rPr>
        <w:t xml:space="preserve"> </w:t>
      </w:r>
      <w:r>
        <w:t>полигон</w:t>
      </w:r>
      <w:r>
        <w:rPr>
          <w:spacing w:val="42"/>
        </w:rPr>
        <w:t xml:space="preserve"> </w:t>
      </w:r>
      <w:r>
        <w:t>для</w:t>
      </w:r>
      <w:r>
        <w:rPr>
          <w:spacing w:val="43"/>
        </w:rPr>
        <w:t xml:space="preserve"> </w:t>
      </w:r>
      <w:r>
        <w:t>захоронения</w:t>
      </w:r>
      <w:r>
        <w:rPr>
          <w:spacing w:val="43"/>
        </w:rPr>
        <w:t xml:space="preserve"> </w:t>
      </w:r>
      <w:r>
        <w:t>(утилизаци</w:t>
      </w:r>
      <w:r>
        <w:rPr>
          <w:spacing w:val="-1"/>
        </w:rPr>
        <w:t>и</w:t>
      </w:r>
      <w:r>
        <w:t>)</w:t>
      </w:r>
      <w:r>
        <w:rPr>
          <w:w w:val="99"/>
        </w:rPr>
        <w:t xml:space="preserve"> </w:t>
      </w:r>
      <w:r>
        <w:t>бытовых</w:t>
      </w:r>
      <w:r>
        <w:rPr>
          <w:spacing w:val="48"/>
        </w:rPr>
        <w:t xml:space="preserve"> </w:t>
      </w:r>
      <w:r>
        <w:t>и</w:t>
      </w:r>
      <w:r>
        <w:rPr>
          <w:spacing w:val="51"/>
        </w:rPr>
        <w:t xml:space="preserve"> </w:t>
      </w:r>
      <w:r>
        <w:t>промышленных</w:t>
      </w:r>
      <w:r>
        <w:rPr>
          <w:spacing w:val="50"/>
        </w:rPr>
        <w:t xml:space="preserve"> </w:t>
      </w:r>
      <w:r>
        <w:t>отходов</w:t>
      </w:r>
      <w:r>
        <w:rPr>
          <w:spacing w:val="49"/>
        </w:rPr>
        <w:t xml:space="preserve"> </w:t>
      </w:r>
      <w:r>
        <w:t>для</w:t>
      </w:r>
      <w:r>
        <w:rPr>
          <w:spacing w:val="49"/>
        </w:rPr>
        <w:t xml:space="preserve"> </w:t>
      </w:r>
      <w:r>
        <w:t>городов</w:t>
      </w:r>
      <w:r>
        <w:rPr>
          <w:spacing w:val="50"/>
        </w:rPr>
        <w:t xml:space="preserve"> </w:t>
      </w:r>
      <w:r>
        <w:rPr>
          <w:spacing w:val="-1"/>
        </w:rPr>
        <w:t>Неф</w:t>
      </w:r>
      <w:r>
        <w:rPr>
          <w:spacing w:val="1"/>
        </w:rPr>
        <w:t>т</w:t>
      </w:r>
      <w:r>
        <w:rPr>
          <w:spacing w:val="-1"/>
        </w:rPr>
        <w:t>еюганс</w:t>
      </w:r>
      <w:r>
        <w:t>к</w:t>
      </w:r>
      <w:r>
        <w:rPr>
          <w:spacing w:val="50"/>
        </w:rPr>
        <w:t xml:space="preserve"> </w:t>
      </w:r>
      <w:r>
        <w:t>и</w:t>
      </w:r>
      <w:r>
        <w:rPr>
          <w:spacing w:val="51"/>
        </w:rPr>
        <w:t xml:space="preserve"> </w:t>
      </w:r>
      <w:r>
        <w:t>Пыт</w:t>
      </w:r>
      <w:r>
        <w:rPr>
          <w:spacing w:val="-1"/>
        </w:rPr>
        <w:t>ь</w:t>
      </w:r>
      <w:r>
        <w:t>-</w:t>
      </w:r>
      <w:r>
        <w:rPr>
          <w:spacing w:val="-1"/>
        </w:rPr>
        <w:t>Я</w:t>
      </w:r>
      <w:r>
        <w:rPr>
          <w:spacing w:val="1"/>
        </w:rPr>
        <w:t>х</w:t>
      </w:r>
      <w:r>
        <w:t>,</w:t>
      </w:r>
      <w:r>
        <w:rPr>
          <w:w w:val="99"/>
        </w:rPr>
        <w:t xml:space="preserve"> </w:t>
      </w:r>
      <w:r>
        <w:t>поселений</w:t>
      </w:r>
      <w:r>
        <w:rPr>
          <w:spacing w:val="13"/>
        </w:rPr>
        <w:t xml:space="preserve"> </w:t>
      </w:r>
      <w:r>
        <w:t>Нефтеюганского</w:t>
      </w:r>
      <w:r>
        <w:rPr>
          <w:spacing w:val="14"/>
        </w:rPr>
        <w:t xml:space="preserve"> </w:t>
      </w:r>
      <w:r>
        <w:t>район</w:t>
      </w:r>
      <w:r>
        <w:rPr>
          <w:spacing w:val="-1"/>
        </w:rPr>
        <w:t>а</w:t>
      </w:r>
      <w:r>
        <w:t>»</w:t>
      </w:r>
      <w:r>
        <w:rPr>
          <w:spacing w:val="15"/>
        </w:rPr>
        <w:t xml:space="preserve"> </w:t>
      </w:r>
      <w:r>
        <w:t>не</w:t>
      </w:r>
      <w:r>
        <w:rPr>
          <w:spacing w:val="13"/>
        </w:rPr>
        <w:t xml:space="preserve"> </w:t>
      </w:r>
      <w:r>
        <w:t>отнесен</w:t>
      </w:r>
      <w:r>
        <w:rPr>
          <w:spacing w:val="16"/>
        </w:rPr>
        <w:t xml:space="preserve"> </w:t>
      </w:r>
      <w:r>
        <w:t>к</w:t>
      </w:r>
      <w:r>
        <w:rPr>
          <w:spacing w:val="13"/>
        </w:rPr>
        <w:t xml:space="preserve"> </w:t>
      </w:r>
      <w:r>
        <w:t>категории</w:t>
      </w:r>
      <w:r>
        <w:rPr>
          <w:spacing w:val="14"/>
        </w:rPr>
        <w:t xml:space="preserve"> </w:t>
      </w:r>
      <w:r>
        <w:t>по</w:t>
      </w:r>
      <w:r>
        <w:rPr>
          <w:spacing w:val="15"/>
        </w:rPr>
        <w:t xml:space="preserve"> </w:t>
      </w:r>
      <w:r>
        <w:t>гражданской</w:t>
      </w:r>
      <w:r>
        <w:rPr>
          <w:w w:val="99"/>
        </w:rPr>
        <w:t xml:space="preserve"> </w:t>
      </w:r>
      <w:r>
        <w:t>оборон</w:t>
      </w:r>
      <w:r>
        <w:rPr>
          <w:spacing w:val="-1"/>
        </w:rPr>
        <w:t>е</w:t>
      </w:r>
      <w:r>
        <w:t>.</w:t>
      </w:r>
      <w:r>
        <w:rPr>
          <w:spacing w:val="30"/>
        </w:rPr>
        <w:t xml:space="preserve"> </w:t>
      </w:r>
      <w:r>
        <w:t>Близлежащим</w:t>
      </w:r>
      <w:r>
        <w:rPr>
          <w:spacing w:val="29"/>
        </w:rPr>
        <w:t xml:space="preserve"> </w:t>
      </w:r>
      <w:r>
        <w:t>объекто</w:t>
      </w:r>
      <w:r>
        <w:rPr>
          <w:spacing w:val="-1"/>
        </w:rPr>
        <w:t>м</w:t>
      </w:r>
      <w:r>
        <w:t>,</w:t>
      </w:r>
      <w:r>
        <w:rPr>
          <w:spacing w:val="31"/>
        </w:rPr>
        <w:t xml:space="preserve"> </w:t>
      </w:r>
      <w:r>
        <w:t>отнесенным</w:t>
      </w:r>
      <w:r>
        <w:rPr>
          <w:spacing w:val="31"/>
        </w:rPr>
        <w:t xml:space="preserve"> </w:t>
      </w:r>
      <w:r>
        <w:t>к</w:t>
      </w:r>
      <w:r>
        <w:rPr>
          <w:spacing w:val="31"/>
        </w:rPr>
        <w:t xml:space="preserve"> </w:t>
      </w:r>
      <w:r>
        <w:t>категории</w:t>
      </w:r>
      <w:r>
        <w:rPr>
          <w:spacing w:val="30"/>
        </w:rPr>
        <w:t xml:space="preserve"> </w:t>
      </w:r>
      <w:r>
        <w:t>по</w:t>
      </w:r>
      <w:r>
        <w:rPr>
          <w:spacing w:val="32"/>
        </w:rPr>
        <w:t xml:space="preserve"> </w:t>
      </w:r>
      <w:r>
        <w:t>Г</w:t>
      </w:r>
      <w:r>
        <w:rPr>
          <w:spacing w:val="-1"/>
        </w:rPr>
        <w:t>О</w:t>
      </w:r>
      <w:r>
        <w:t>,</w:t>
      </w:r>
      <w:r>
        <w:rPr>
          <w:spacing w:val="30"/>
        </w:rPr>
        <w:t xml:space="preserve"> </w:t>
      </w:r>
      <w:r>
        <w:t>являе</w:t>
      </w:r>
      <w:r>
        <w:rPr>
          <w:spacing w:val="1"/>
        </w:rPr>
        <w:t>т</w:t>
      </w:r>
      <w:r>
        <w:t>ся</w:t>
      </w:r>
      <w:r>
        <w:rPr>
          <w:w w:val="99"/>
        </w:rPr>
        <w:t xml:space="preserve"> </w:t>
      </w:r>
      <w:r>
        <w:t>г</w:t>
      </w:r>
      <w:r>
        <w:rPr>
          <w:spacing w:val="-1"/>
        </w:rPr>
        <w:t>.Неф</w:t>
      </w:r>
      <w:r>
        <w:rPr>
          <w:spacing w:val="1"/>
        </w:rPr>
        <w:t>т</w:t>
      </w:r>
      <w:r>
        <w:rPr>
          <w:spacing w:val="-1"/>
        </w:rPr>
        <w:t>е</w:t>
      </w:r>
      <w:r>
        <w:rPr>
          <w:spacing w:val="1"/>
        </w:rPr>
        <w:t>ю</w:t>
      </w:r>
      <w:r>
        <w:rPr>
          <w:spacing w:val="-1"/>
        </w:rPr>
        <w:t>ганс</w:t>
      </w:r>
      <w:r>
        <w:t>к</w:t>
      </w:r>
      <w:r>
        <w:rPr>
          <w:spacing w:val="-12"/>
        </w:rPr>
        <w:t xml:space="preserve"> </w:t>
      </w:r>
      <w:r>
        <w:rPr>
          <w:spacing w:val="1"/>
        </w:rPr>
        <w:t>н</w:t>
      </w:r>
      <w:r>
        <w:t>а</w:t>
      </w:r>
      <w:r>
        <w:rPr>
          <w:spacing w:val="-11"/>
        </w:rPr>
        <w:t xml:space="preserve"> </w:t>
      </w:r>
      <w:r>
        <w:rPr>
          <w:spacing w:val="1"/>
        </w:rPr>
        <w:t>р</w:t>
      </w:r>
      <w:r>
        <w:rPr>
          <w:spacing w:val="-1"/>
        </w:rPr>
        <w:t>а</w:t>
      </w:r>
      <w:r>
        <w:t>сстоянии</w:t>
      </w:r>
      <w:r>
        <w:rPr>
          <w:spacing w:val="-11"/>
        </w:rPr>
        <w:t xml:space="preserve"> </w:t>
      </w:r>
      <w:r>
        <w:t>18</w:t>
      </w:r>
      <w:r>
        <w:rPr>
          <w:spacing w:val="-11"/>
        </w:rPr>
        <w:t xml:space="preserve"> </w:t>
      </w:r>
      <w:r>
        <w:rPr>
          <w:spacing w:val="-1"/>
        </w:rPr>
        <w:t>к</w:t>
      </w:r>
      <w:r>
        <w:t>м</w:t>
      </w:r>
      <w:r>
        <w:rPr>
          <w:spacing w:val="-12"/>
        </w:rPr>
        <w:t xml:space="preserve"> </w:t>
      </w:r>
      <w:r>
        <w:t>от</w:t>
      </w:r>
      <w:r>
        <w:rPr>
          <w:spacing w:val="-9"/>
        </w:rPr>
        <w:t xml:space="preserve"> </w:t>
      </w:r>
      <w:r>
        <w:t>проектируемого</w:t>
      </w:r>
      <w:r>
        <w:rPr>
          <w:spacing w:val="-12"/>
        </w:rPr>
        <w:t xml:space="preserve"> </w:t>
      </w:r>
      <w:r>
        <w:t>объект</w:t>
      </w:r>
      <w:r>
        <w:rPr>
          <w:spacing w:val="-1"/>
        </w:rPr>
        <w:t>а</w:t>
      </w:r>
      <w:r>
        <w:t>.</w:t>
      </w:r>
    </w:p>
    <w:p w:rsidR="000C344A" w:rsidRDefault="000C344A" w:rsidP="000C344A">
      <w:pPr>
        <w:pStyle w:val="a6"/>
        <w:kinsoku w:val="0"/>
        <w:overflowPunct w:val="0"/>
        <w:spacing w:line="288" w:lineRule="auto"/>
        <w:ind w:left="101" w:right="105" w:firstLine="709"/>
        <w:jc w:val="both"/>
      </w:pPr>
      <w:r>
        <w:t>Проектируемый</w:t>
      </w:r>
      <w:r>
        <w:rPr>
          <w:spacing w:val="35"/>
        </w:rPr>
        <w:t xml:space="preserve"> </w:t>
      </w:r>
      <w:r>
        <w:rPr>
          <w:spacing w:val="1"/>
        </w:rPr>
        <w:t>об</w:t>
      </w:r>
      <w:r>
        <w:rPr>
          <w:spacing w:val="-1"/>
        </w:rPr>
        <w:t>ъек</w:t>
      </w:r>
      <w:r>
        <w:t>т</w:t>
      </w:r>
      <w:r>
        <w:rPr>
          <w:spacing w:val="36"/>
        </w:rPr>
        <w:t xml:space="preserve"> </w:t>
      </w:r>
      <w:r>
        <w:t>не</w:t>
      </w:r>
      <w:r>
        <w:rPr>
          <w:spacing w:val="35"/>
        </w:rPr>
        <w:t xml:space="preserve"> </w:t>
      </w:r>
      <w:r>
        <w:t>являе</w:t>
      </w:r>
      <w:r>
        <w:rPr>
          <w:spacing w:val="1"/>
        </w:rPr>
        <w:t>т</w:t>
      </w:r>
      <w:r>
        <w:t>ся</w:t>
      </w:r>
      <w:r>
        <w:rPr>
          <w:spacing w:val="34"/>
        </w:rPr>
        <w:t xml:space="preserve"> </w:t>
      </w:r>
      <w:r>
        <w:t>объекто</w:t>
      </w:r>
      <w:r>
        <w:rPr>
          <w:spacing w:val="-1"/>
        </w:rPr>
        <w:t>м</w:t>
      </w:r>
      <w:r>
        <w:t>,</w:t>
      </w:r>
      <w:r>
        <w:rPr>
          <w:spacing w:val="34"/>
        </w:rPr>
        <w:t xml:space="preserve"> </w:t>
      </w:r>
      <w:r>
        <w:t>обеспечивающим</w:t>
      </w:r>
      <w:r>
        <w:rPr>
          <w:w w:val="99"/>
        </w:rPr>
        <w:t xml:space="preserve"> </w:t>
      </w:r>
      <w:r>
        <w:rPr>
          <w:spacing w:val="-1"/>
        </w:rPr>
        <w:t>жизнеде</w:t>
      </w:r>
      <w:r>
        <w:rPr>
          <w:spacing w:val="1"/>
        </w:rPr>
        <w:t>я</w:t>
      </w:r>
      <w:r>
        <w:rPr>
          <w:spacing w:val="-1"/>
        </w:rPr>
        <w:t>тельнос</w:t>
      </w:r>
      <w:r>
        <w:rPr>
          <w:spacing w:val="1"/>
        </w:rPr>
        <w:t>т</w:t>
      </w:r>
      <w:r>
        <w:t>ь категорированных</w:t>
      </w:r>
      <w:r>
        <w:rPr>
          <w:spacing w:val="-3"/>
        </w:rPr>
        <w:t xml:space="preserve"> </w:t>
      </w:r>
      <w:r>
        <w:t>городов</w:t>
      </w:r>
      <w:r>
        <w:rPr>
          <w:spacing w:val="-2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объектов</w:t>
      </w:r>
      <w:r>
        <w:rPr>
          <w:spacing w:val="-3"/>
        </w:rPr>
        <w:t xml:space="preserve"> </w:t>
      </w:r>
      <w:r>
        <w:t>особой</w:t>
      </w:r>
      <w:r>
        <w:rPr>
          <w:spacing w:val="-2"/>
        </w:rPr>
        <w:t xml:space="preserve"> </w:t>
      </w:r>
      <w:r>
        <w:t>важности</w:t>
      </w:r>
      <w:r>
        <w:rPr>
          <w:spacing w:val="-1"/>
        </w:rPr>
        <w:t xml:space="preserve"> </w:t>
      </w:r>
      <w:r>
        <w:t>в</w:t>
      </w:r>
      <w:r>
        <w:rPr>
          <w:w w:val="99"/>
        </w:rPr>
        <w:t xml:space="preserve"> </w:t>
      </w:r>
      <w:r>
        <w:t>военное</w:t>
      </w:r>
      <w:r>
        <w:rPr>
          <w:spacing w:val="9"/>
        </w:rPr>
        <w:t xml:space="preserve"> </w:t>
      </w:r>
      <w:r>
        <w:t>вр</w:t>
      </w:r>
      <w:r>
        <w:rPr>
          <w:spacing w:val="-1"/>
        </w:rPr>
        <w:t>ем</w:t>
      </w:r>
      <w:r>
        <w:t>я,</w:t>
      </w:r>
      <w:r>
        <w:rPr>
          <w:spacing w:val="9"/>
        </w:rPr>
        <w:t xml:space="preserve"> </w:t>
      </w:r>
      <w:r>
        <w:t>поэтому</w:t>
      </w:r>
      <w:r>
        <w:rPr>
          <w:spacing w:val="10"/>
        </w:rPr>
        <w:t xml:space="preserve"> </w:t>
      </w:r>
      <w:r>
        <w:t>численность</w:t>
      </w:r>
      <w:r>
        <w:rPr>
          <w:spacing w:val="9"/>
        </w:rPr>
        <w:t xml:space="preserve"> </w:t>
      </w:r>
      <w:r>
        <w:t>персонала</w:t>
      </w:r>
      <w:r>
        <w:rPr>
          <w:spacing w:val="10"/>
        </w:rPr>
        <w:t xml:space="preserve"> </w:t>
      </w:r>
      <w:r>
        <w:t>проектируемого</w:t>
      </w:r>
      <w:r>
        <w:rPr>
          <w:spacing w:val="11"/>
        </w:rPr>
        <w:t xml:space="preserve"> </w:t>
      </w:r>
      <w:r>
        <w:t>объекта</w:t>
      </w:r>
      <w:r>
        <w:rPr>
          <w:spacing w:val="9"/>
        </w:rPr>
        <w:t xml:space="preserve"> </w:t>
      </w:r>
      <w:r>
        <w:t>д</w:t>
      </w:r>
      <w:r>
        <w:rPr>
          <w:spacing w:val="2"/>
        </w:rPr>
        <w:t>л</w:t>
      </w:r>
      <w:r>
        <w:t>я</w:t>
      </w:r>
      <w:r>
        <w:rPr>
          <w:w w:val="99"/>
        </w:rPr>
        <w:t xml:space="preserve"> </w:t>
      </w:r>
      <w:r>
        <w:t>этих</w:t>
      </w:r>
      <w:r>
        <w:rPr>
          <w:spacing w:val="51"/>
        </w:rPr>
        <w:t xml:space="preserve"> </w:t>
      </w:r>
      <w:r>
        <w:t>целей</w:t>
      </w:r>
      <w:r>
        <w:rPr>
          <w:spacing w:val="51"/>
        </w:rPr>
        <w:t xml:space="preserve"> </w:t>
      </w:r>
      <w:r>
        <w:t>проектом</w:t>
      </w:r>
      <w:r>
        <w:rPr>
          <w:spacing w:val="50"/>
        </w:rPr>
        <w:t xml:space="preserve"> </w:t>
      </w:r>
      <w:r>
        <w:t>не</w:t>
      </w:r>
      <w:r>
        <w:rPr>
          <w:spacing w:val="50"/>
        </w:rPr>
        <w:t xml:space="preserve"> </w:t>
      </w:r>
      <w:r>
        <w:t>предусматривае</w:t>
      </w:r>
      <w:r>
        <w:rPr>
          <w:spacing w:val="1"/>
        </w:rPr>
        <w:t>т</w:t>
      </w:r>
      <w:r>
        <w:t>ся.</w:t>
      </w:r>
      <w:r>
        <w:rPr>
          <w:spacing w:val="52"/>
        </w:rPr>
        <w:t xml:space="preserve"> </w:t>
      </w:r>
      <w:r>
        <w:t>При</w:t>
      </w:r>
      <w:r>
        <w:rPr>
          <w:spacing w:val="51"/>
        </w:rPr>
        <w:t xml:space="preserve"> </w:t>
      </w:r>
      <w:r>
        <w:t>необходимости</w:t>
      </w:r>
      <w:r>
        <w:rPr>
          <w:spacing w:val="51"/>
        </w:rPr>
        <w:t xml:space="preserve"> </w:t>
      </w:r>
      <w:r>
        <w:t>работы</w:t>
      </w:r>
      <w:r>
        <w:rPr>
          <w:spacing w:val="52"/>
        </w:rPr>
        <w:t xml:space="preserve"> </w:t>
      </w:r>
      <w:r>
        <w:t>в</w:t>
      </w:r>
      <w:r>
        <w:rPr>
          <w:w w:val="99"/>
        </w:rPr>
        <w:t xml:space="preserve"> </w:t>
      </w:r>
      <w:r>
        <w:t xml:space="preserve">военное </w:t>
      </w:r>
      <w:r>
        <w:rPr>
          <w:spacing w:val="42"/>
        </w:rPr>
        <w:t xml:space="preserve"> </w:t>
      </w:r>
      <w:r>
        <w:rPr>
          <w:spacing w:val="-1"/>
        </w:rPr>
        <w:t>врем</w:t>
      </w:r>
      <w:r>
        <w:t xml:space="preserve">я </w:t>
      </w:r>
      <w:r>
        <w:rPr>
          <w:spacing w:val="43"/>
        </w:rPr>
        <w:t xml:space="preserve"> </w:t>
      </w:r>
      <w:r>
        <w:t>ч</w:t>
      </w:r>
      <w:r>
        <w:rPr>
          <w:spacing w:val="1"/>
        </w:rPr>
        <w:t>и</w:t>
      </w:r>
      <w:r>
        <w:t xml:space="preserve">сленность </w:t>
      </w:r>
      <w:r>
        <w:rPr>
          <w:spacing w:val="44"/>
        </w:rPr>
        <w:t xml:space="preserve"> </w:t>
      </w:r>
      <w:r>
        <w:t>персонал</w:t>
      </w:r>
      <w:r>
        <w:rPr>
          <w:spacing w:val="-1"/>
        </w:rPr>
        <w:t>а</w:t>
      </w:r>
      <w:r>
        <w:t xml:space="preserve">, </w:t>
      </w:r>
      <w:r>
        <w:rPr>
          <w:spacing w:val="42"/>
        </w:rPr>
        <w:t xml:space="preserve"> </w:t>
      </w:r>
      <w:r>
        <w:rPr>
          <w:spacing w:val="1"/>
        </w:rPr>
        <w:t>р</w:t>
      </w:r>
      <w:r>
        <w:rPr>
          <w:spacing w:val="-1"/>
        </w:rPr>
        <w:t>а</w:t>
      </w:r>
      <w:r>
        <w:t>бота</w:t>
      </w:r>
      <w:r>
        <w:rPr>
          <w:spacing w:val="1"/>
        </w:rPr>
        <w:t>ю</w:t>
      </w:r>
      <w:r>
        <w:t xml:space="preserve">щего </w:t>
      </w:r>
      <w:r>
        <w:rPr>
          <w:spacing w:val="43"/>
        </w:rPr>
        <w:t xml:space="preserve"> </w:t>
      </w:r>
      <w:r>
        <w:t xml:space="preserve">на </w:t>
      </w:r>
      <w:r>
        <w:rPr>
          <w:spacing w:val="43"/>
        </w:rPr>
        <w:t xml:space="preserve"> </w:t>
      </w:r>
      <w:r>
        <w:t>проектируемом</w:t>
      </w:r>
    </w:p>
    <w:p w:rsidR="000C344A" w:rsidRDefault="000C344A" w:rsidP="000C344A">
      <w:pPr>
        <w:pStyle w:val="a6"/>
        <w:kinsoku w:val="0"/>
        <w:overflowPunct w:val="0"/>
        <w:spacing w:line="288" w:lineRule="auto"/>
        <w:ind w:left="101" w:right="105" w:firstLine="709"/>
        <w:jc w:val="both"/>
        <w:sectPr w:rsidR="000C344A">
          <w:pgSz w:w="11905" w:h="16840"/>
          <w:pgMar w:top="980" w:right="740" w:bottom="280" w:left="1600" w:header="756" w:footer="0" w:gutter="0"/>
          <w:cols w:space="720"/>
          <w:noEndnote/>
        </w:sectPr>
      </w:pPr>
    </w:p>
    <w:p w:rsidR="000C344A" w:rsidRDefault="000C344A" w:rsidP="000C344A">
      <w:pPr>
        <w:kinsoku w:val="0"/>
        <w:overflowPunct w:val="0"/>
        <w:spacing w:before="5" w:line="200" w:lineRule="exact"/>
        <w:rPr>
          <w:sz w:val="20"/>
          <w:szCs w:val="20"/>
        </w:rPr>
      </w:pPr>
    </w:p>
    <w:p w:rsidR="000C344A" w:rsidRPr="00C2732B" w:rsidRDefault="000C344A" w:rsidP="000C344A">
      <w:pPr>
        <w:pStyle w:val="a6"/>
        <w:tabs>
          <w:tab w:val="left" w:pos="1449"/>
          <w:tab w:val="left" w:pos="3381"/>
          <w:tab w:val="left" w:pos="6113"/>
          <w:tab w:val="left" w:pos="7470"/>
        </w:tabs>
        <w:kinsoku w:val="0"/>
        <w:overflowPunct w:val="0"/>
        <w:spacing w:before="63" w:line="288" w:lineRule="auto"/>
        <w:ind w:left="101" w:right="107"/>
      </w:pPr>
      <w:r w:rsidRPr="00C2732B">
        <w:t>объекте,</w:t>
      </w:r>
      <w:r w:rsidRPr="00C2732B">
        <w:tab/>
        <w:t>определяется</w:t>
      </w:r>
      <w:r w:rsidRPr="00C2732B">
        <w:tab/>
        <w:t>мобилизационными</w:t>
      </w:r>
      <w:r w:rsidRPr="00C2732B">
        <w:tab/>
        <w:t>планами</w:t>
      </w:r>
      <w:r w:rsidRPr="00C2732B">
        <w:tab/>
      </w:r>
      <w:r>
        <w:rPr>
          <w:w w:val="95"/>
        </w:rPr>
        <w:t>обслуживающей</w:t>
      </w:r>
      <w:r w:rsidRPr="00C2732B">
        <w:rPr>
          <w:w w:val="99"/>
        </w:rPr>
        <w:t xml:space="preserve"> </w:t>
      </w:r>
      <w:r w:rsidRPr="00C2732B">
        <w:t>организации.</w:t>
      </w:r>
    </w:p>
    <w:p w:rsidR="000C344A" w:rsidRDefault="000C344A" w:rsidP="000C344A">
      <w:pPr>
        <w:kinsoku w:val="0"/>
        <w:overflowPunct w:val="0"/>
        <w:spacing w:before="6" w:line="200" w:lineRule="exact"/>
        <w:rPr>
          <w:sz w:val="20"/>
          <w:szCs w:val="20"/>
        </w:rPr>
      </w:pPr>
    </w:p>
    <w:p w:rsidR="000C344A" w:rsidRDefault="000C344A" w:rsidP="000C344A">
      <w:pPr>
        <w:pStyle w:val="91"/>
        <w:numPr>
          <w:ilvl w:val="2"/>
          <w:numId w:val="42"/>
        </w:numPr>
        <w:tabs>
          <w:tab w:val="left" w:pos="2009"/>
        </w:tabs>
        <w:kinsoku w:val="0"/>
        <w:overflowPunct w:val="0"/>
        <w:spacing w:line="288" w:lineRule="auto"/>
        <w:ind w:left="1742" w:right="884" w:hanging="153"/>
        <w:outlineLvl w:val="9"/>
        <w:rPr>
          <w:b w:val="0"/>
          <w:bCs w:val="0"/>
        </w:rPr>
      </w:pPr>
      <w:r>
        <w:t>Мероприятия</w:t>
      </w:r>
      <w:r>
        <w:rPr>
          <w:spacing w:val="-12"/>
        </w:rPr>
        <w:t xml:space="preserve"> </w:t>
      </w:r>
      <w:r>
        <w:rPr>
          <w:spacing w:val="-1"/>
        </w:rPr>
        <w:t>п</w:t>
      </w:r>
      <w:r>
        <w:t>о</w:t>
      </w:r>
      <w:r>
        <w:rPr>
          <w:spacing w:val="-13"/>
        </w:rPr>
        <w:t xml:space="preserve"> </w:t>
      </w:r>
      <w:r>
        <w:t>защите</w:t>
      </w:r>
      <w:r>
        <w:rPr>
          <w:spacing w:val="-14"/>
        </w:rPr>
        <w:t xml:space="preserve"> </w:t>
      </w:r>
      <w:r>
        <w:t>проектируемого</w:t>
      </w:r>
      <w:r>
        <w:rPr>
          <w:spacing w:val="-13"/>
        </w:rPr>
        <w:t xml:space="preserve"> </w:t>
      </w:r>
      <w:r>
        <w:rPr>
          <w:spacing w:val="-1"/>
        </w:rPr>
        <w:t>объект</w:t>
      </w:r>
      <w:r>
        <w:t>а</w:t>
      </w:r>
      <w:r>
        <w:rPr>
          <w:spacing w:val="-11"/>
        </w:rPr>
        <w:t xml:space="preserve"> </w:t>
      </w:r>
      <w:r>
        <w:t>от</w:t>
      </w:r>
      <w:r>
        <w:rPr>
          <w:w w:val="99"/>
        </w:rPr>
        <w:t xml:space="preserve"> </w:t>
      </w:r>
      <w:r>
        <w:rPr>
          <w:spacing w:val="-1"/>
        </w:rPr>
        <w:t>чрезвыч</w:t>
      </w:r>
      <w:r>
        <w:rPr>
          <w:spacing w:val="1"/>
        </w:rPr>
        <w:t>а</w:t>
      </w:r>
      <w:r>
        <w:rPr>
          <w:spacing w:val="-1"/>
        </w:rPr>
        <w:t>йны</w:t>
      </w:r>
      <w:r>
        <w:t>х</w:t>
      </w:r>
      <w:r>
        <w:rPr>
          <w:spacing w:val="-19"/>
        </w:rPr>
        <w:t xml:space="preserve"> </w:t>
      </w:r>
      <w:r>
        <w:t>ситуаций</w:t>
      </w:r>
      <w:r>
        <w:rPr>
          <w:spacing w:val="-20"/>
        </w:rPr>
        <w:t xml:space="preserve"> </w:t>
      </w:r>
      <w:r>
        <w:t>п</w:t>
      </w:r>
      <w:r>
        <w:rPr>
          <w:spacing w:val="1"/>
        </w:rPr>
        <w:t>р</w:t>
      </w:r>
      <w:r>
        <w:t>иродного</w:t>
      </w:r>
      <w:r>
        <w:rPr>
          <w:spacing w:val="-19"/>
        </w:rPr>
        <w:t xml:space="preserve"> </w:t>
      </w:r>
      <w:r>
        <w:t>характера</w:t>
      </w:r>
    </w:p>
    <w:p w:rsidR="000C344A" w:rsidRDefault="000C344A" w:rsidP="000C344A">
      <w:pPr>
        <w:kinsoku w:val="0"/>
        <w:overflowPunct w:val="0"/>
        <w:spacing w:before="8" w:line="190" w:lineRule="exact"/>
        <w:rPr>
          <w:sz w:val="19"/>
          <w:szCs w:val="19"/>
        </w:rPr>
      </w:pPr>
    </w:p>
    <w:p w:rsidR="000C344A" w:rsidRDefault="000C344A" w:rsidP="000C344A">
      <w:pPr>
        <w:pStyle w:val="a6"/>
        <w:kinsoku w:val="0"/>
        <w:overflowPunct w:val="0"/>
        <w:spacing w:before="0" w:line="288" w:lineRule="auto"/>
        <w:ind w:left="101" w:right="105" w:firstLine="709"/>
        <w:jc w:val="both"/>
      </w:pPr>
      <w:r>
        <w:t>Согласно</w:t>
      </w:r>
      <w:r>
        <w:rPr>
          <w:spacing w:val="12"/>
        </w:rPr>
        <w:t xml:space="preserve"> </w:t>
      </w:r>
      <w:r>
        <w:rPr>
          <w:spacing w:val="-1"/>
        </w:rPr>
        <w:t>списк</w:t>
      </w:r>
      <w:r>
        <w:t>у</w:t>
      </w:r>
      <w:r>
        <w:rPr>
          <w:spacing w:val="14"/>
        </w:rPr>
        <w:t xml:space="preserve"> </w:t>
      </w:r>
      <w:r>
        <w:t>населенных</w:t>
      </w:r>
      <w:r>
        <w:rPr>
          <w:spacing w:val="12"/>
        </w:rPr>
        <w:t xml:space="preserve"> </w:t>
      </w:r>
      <w:r>
        <w:rPr>
          <w:spacing w:val="-1"/>
        </w:rPr>
        <w:t>пункт</w:t>
      </w:r>
      <w:r>
        <w:t>ов</w:t>
      </w:r>
      <w:r>
        <w:rPr>
          <w:spacing w:val="12"/>
        </w:rPr>
        <w:t xml:space="preserve"> </w:t>
      </w:r>
      <w:r>
        <w:rPr>
          <w:spacing w:val="-1"/>
        </w:rPr>
        <w:t>Российск</w:t>
      </w:r>
      <w:r>
        <w:rPr>
          <w:spacing w:val="1"/>
        </w:rPr>
        <w:t>о</w:t>
      </w:r>
      <w:r>
        <w:t>й</w:t>
      </w:r>
      <w:r>
        <w:rPr>
          <w:spacing w:val="12"/>
        </w:rPr>
        <w:t xml:space="preserve"> </w:t>
      </w:r>
      <w:r>
        <w:t>Федераци</w:t>
      </w:r>
      <w:r>
        <w:rPr>
          <w:spacing w:val="1"/>
        </w:rPr>
        <w:t>и</w:t>
      </w:r>
      <w:r>
        <w:t>,</w:t>
      </w:r>
      <w:r>
        <w:rPr>
          <w:w w:val="99"/>
        </w:rPr>
        <w:t xml:space="preserve"> </w:t>
      </w:r>
      <w:r>
        <w:t>расположенных</w:t>
      </w:r>
      <w:r>
        <w:rPr>
          <w:spacing w:val="32"/>
        </w:rPr>
        <w:t xml:space="preserve"> </w:t>
      </w:r>
      <w:r>
        <w:t>в</w:t>
      </w:r>
      <w:r>
        <w:rPr>
          <w:spacing w:val="32"/>
        </w:rPr>
        <w:t xml:space="preserve"> </w:t>
      </w:r>
      <w:r>
        <w:rPr>
          <w:spacing w:val="-1"/>
        </w:rPr>
        <w:t>сейсм</w:t>
      </w:r>
      <w:r>
        <w:rPr>
          <w:spacing w:val="1"/>
        </w:rPr>
        <w:t>и</w:t>
      </w:r>
      <w:r>
        <w:rPr>
          <w:spacing w:val="-1"/>
        </w:rPr>
        <w:t>чески</w:t>
      </w:r>
      <w:r>
        <w:t>х</w:t>
      </w:r>
      <w:r>
        <w:rPr>
          <w:spacing w:val="32"/>
        </w:rPr>
        <w:t xml:space="preserve"> </w:t>
      </w:r>
      <w:r>
        <w:t>районах</w:t>
      </w:r>
      <w:r>
        <w:rPr>
          <w:spacing w:val="32"/>
        </w:rPr>
        <w:t xml:space="preserve"> </w:t>
      </w:r>
      <w:r>
        <w:t>и</w:t>
      </w:r>
      <w:r>
        <w:rPr>
          <w:spacing w:val="33"/>
        </w:rPr>
        <w:t xml:space="preserve"> </w:t>
      </w:r>
      <w:r>
        <w:rPr>
          <w:spacing w:val="-1"/>
        </w:rPr>
        <w:t>карта</w:t>
      </w:r>
      <w:r>
        <w:t>м</w:t>
      </w:r>
      <w:r>
        <w:rPr>
          <w:spacing w:val="32"/>
        </w:rPr>
        <w:t xml:space="preserve"> </w:t>
      </w:r>
      <w:r>
        <w:rPr>
          <w:spacing w:val="-1"/>
        </w:rPr>
        <w:t>се</w:t>
      </w:r>
      <w:r>
        <w:rPr>
          <w:spacing w:val="1"/>
        </w:rPr>
        <w:t>й</w:t>
      </w:r>
      <w:r>
        <w:rPr>
          <w:spacing w:val="-1"/>
        </w:rPr>
        <w:t>сми</w:t>
      </w:r>
      <w:r>
        <w:t>ч</w:t>
      </w:r>
      <w:r>
        <w:rPr>
          <w:spacing w:val="-1"/>
        </w:rPr>
        <w:t>еск</w:t>
      </w:r>
      <w:r>
        <w:rPr>
          <w:spacing w:val="1"/>
        </w:rPr>
        <w:t>о</w:t>
      </w:r>
      <w:r>
        <w:rPr>
          <w:spacing w:val="-1"/>
        </w:rPr>
        <w:t>го</w:t>
      </w:r>
      <w:r>
        <w:rPr>
          <w:spacing w:val="-1"/>
          <w:w w:val="99"/>
        </w:rPr>
        <w:t xml:space="preserve"> </w:t>
      </w:r>
      <w:r>
        <w:t>районирования</w:t>
      </w:r>
      <w:r>
        <w:rPr>
          <w:spacing w:val="36"/>
        </w:rPr>
        <w:t xml:space="preserve"> </w:t>
      </w:r>
      <w:r>
        <w:t>территории</w:t>
      </w:r>
      <w:r>
        <w:rPr>
          <w:spacing w:val="36"/>
        </w:rPr>
        <w:t xml:space="preserve"> </w:t>
      </w:r>
      <w:r>
        <w:t>Российской</w:t>
      </w:r>
      <w:r>
        <w:rPr>
          <w:spacing w:val="37"/>
        </w:rPr>
        <w:t xml:space="preserve"> </w:t>
      </w:r>
      <w:r>
        <w:t>Федерации</w:t>
      </w:r>
      <w:r>
        <w:rPr>
          <w:spacing w:val="37"/>
        </w:rPr>
        <w:t xml:space="preserve"> </w:t>
      </w:r>
      <w:r>
        <w:t>рассматриваемый</w:t>
      </w:r>
      <w:r>
        <w:rPr>
          <w:spacing w:val="37"/>
        </w:rPr>
        <w:t xml:space="preserve"> </w:t>
      </w:r>
      <w:r>
        <w:t>район</w:t>
      </w:r>
      <w:r>
        <w:rPr>
          <w:w w:val="99"/>
        </w:rPr>
        <w:t xml:space="preserve"> </w:t>
      </w:r>
      <w:r>
        <w:t>относится</w:t>
      </w:r>
      <w:r>
        <w:rPr>
          <w:spacing w:val="-11"/>
        </w:rPr>
        <w:t xml:space="preserve"> </w:t>
      </w:r>
      <w:r>
        <w:t>к</w:t>
      </w:r>
      <w:r>
        <w:rPr>
          <w:spacing w:val="-10"/>
        </w:rPr>
        <w:t xml:space="preserve"> </w:t>
      </w:r>
      <w:r>
        <w:t>зоне</w:t>
      </w:r>
      <w:r>
        <w:rPr>
          <w:spacing w:val="-10"/>
        </w:rPr>
        <w:t xml:space="preserve"> </w:t>
      </w:r>
      <w:r>
        <w:t>сейсмичности</w:t>
      </w:r>
      <w:r>
        <w:rPr>
          <w:spacing w:val="-10"/>
        </w:rPr>
        <w:t xml:space="preserve"> </w:t>
      </w:r>
      <w:r>
        <w:rPr>
          <w:spacing w:val="-1"/>
        </w:rPr>
        <w:t>ме</w:t>
      </w:r>
      <w:r>
        <w:rPr>
          <w:spacing w:val="1"/>
        </w:rPr>
        <w:t>н</w:t>
      </w:r>
      <w:r>
        <w:rPr>
          <w:spacing w:val="-1"/>
        </w:rPr>
        <w:t>е</w:t>
      </w:r>
      <w:r>
        <w:t>е</w:t>
      </w:r>
      <w:r>
        <w:rPr>
          <w:spacing w:val="-9"/>
        </w:rPr>
        <w:t xml:space="preserve"> </w:t>
      </w:r>
      <w:r>
        <w:t>6</w:t>
      </w:r>
      <w:r>
        <w:rPr>
          <w:spacing w:val="-9"/>
        </w:rPr>
        <w:t xml:space="preserve"> </w:t>
      </w:r>
      <w:r>
        <w:t>баллов</w:t>
      </w:r>
      <w:r>
        <w:rPr>
          <w:spacing w:val="-10"/>
        </w:rPr>
        <w:t xml:space="preserve"> </w:t>
      </w:r>
      <w:r>
        <w:rPr>
          <w:spacing w:val="1"/>
        </w:rPr>
        <w:t>(</w:t>
      </w:r>
      <w:r>
        <w:rPr>
          <w:spacing w:val="-1"/>
        </w:rPr>
        <w:t>С</w:t>
      </w:r>
      <w:r>
        <w:t>П</w:t>
      </w:r>
      <w:r>
        <w:rPr>
          <w:spacing w:val="-11"/>
        </w:rPr>
        <w:t xml:space="preserve"> </w:t>
      </w:r>
      <w:r>
        <w:t>14.13330.2011).</w:t>
      </w:r>
    </w:p>
    <w:p w:rsidR="000C344A" w:rsidRDefault="000C344A" w:rsidP="000C344A">
      <w:pPr>
        <w:pStyle w:val="a6"/>
        <w:kinsoku w:val="0"/>
        <w:overflowPunct w:val="0"/>
        <w:spacing w:line="288" w:lineRule="auto"/>
        <w:ind w:left="101" w:right="105" w:firstLine="709"/>
      </w:pPr>
      <w:r>
        <w:t>Согласно</w:t>
      </w:r>
      <w:r>
        <w:rPr>
          <w:spacing w:val="7"/>
        </w:rPr>
        <w:t xml:space="preserve"> </w:t>
      </w:r>
      <w:r>
        <w:rPr>
          <w:spacing w:val="-1"/>
        </w:rPr>
        <w:t>СНи</w:t>
      </w:r>
      <w:r>
        <w:t>П</w:t>
      </w:r>
      <w:r>
        <w:rPr>
          <w:spacing w:val="6"/>
        </w:rPr>
        <w:t xml:space="preserve"> </w:t>
      </w:r>
      <w:r>
        <w:t>22-01-95</w:t>
      </w:r>
      <w:r>
        <w:rPr>
          <w:spacing w:val="7"/>
        </w:rPr>
        <w:t xml:space="preserve"> </w:t>
      </w:r>
      <w:r>
        <w:t>Приложение</w:t>
      </w:r>
      <w:r>
        <w:rPr>
          <w:spacing w:val="6"/>
        </w:rPr>
        <w:t xml:space="preserve"> </w:t>
      </w:r>
      <w:r>
        <w:t>Б</w:t>
      </w:r>
      <w:r>
        <w:rPr>
          <w:spacing w:val="6"/>
        </w:rPr>
        <w:t xml:space="preserve"> </w:t>
      </w:r>
      <w:r>
        <w:t>территория</w:t>
      </w:r>
      <w:r>
        <w:rPr>
          <w:spacing w:val="6"/>
        </w:rPr>
        <w:t xml:space="preserve"> </w:t>
      </w:r>
      <w:r>
        <w:t>района</w:t>
      </w:r>
      <w:r>
        <w:rPr>
          <w:spacing w:val="5"/>
        </w:rPr>
        <w:t xml:space="preserve"> </w:t>
      </w:r>
      <w:r>
        <w:t>изысканий</w:t>
      </w:r>
      <w:r>
        <w:rPr>
          <w:w w:val="99"/>
        </w:rPr>
        <w:t xml:space="preserve"> </w:t>
      </w:r>
      <w:r>
        <w:t>относится</w:t>
      </w:r>
      <w:r>
        <w:rPr>
          <w:spacing w:val="-15"/>
        </w:rPr>
        <w:t xml:space="preserve"> </w:t>
      </w:r>
      <w:r>
        <w:t>к</w:t>
      </w:r>
      <w:r>
        <w:rPr>
          <w:spacing w:val="-14"/>
        </w:rPr>
        <w:t xml:space="preserve"> </w:t>
      </w:r>
      <w:r>
        <w:t>следующим</w:t>
      </w:r>
      <w:r>
        <w:rPr>
          <w:spacing w:val="-13"/>
        </w:rPr>
        <w:t xml:space="preserve"> </w:t>
      </w:r>
      <w:r>
        <w:t>категориям</w:t>
      </w:r>
      <w:r>
        <w:rPr>
          <w:spacing w:val="-15"/>
        </w:rPr>
        <w:t xml:space="preserve"> </w:t>
      </w:r>
      <w:r>
        <w:t>опасности:</w:t>
      </w:r>
    </w:p>
    <w:p w:rsidR="000C344A" w:rsidRDefault="000C344A" w:rsidP="000C344A">
      <w:pPr>
        <w:pStyle w:val="a6"/>
        <w:numPr>
          <w:ilvl w:val="0"/>
          <w:numId w:val="41"/>
        </w:numPr>
        <w:tabs>
          <w:tab w:val="left" w:pos="974"/>
        </w:tabs>
        <w:kinsoku w:val="0"/>
        <w:overflowPunct w:val="0"/>
        <w:ind w:left="101" w:firstLine="709"/>
      </w:pPr>
      <w:r>
        <w:rPr>
          <w:spacing w:val="-1"/>
        </w:rPr>
        <w:t>землет</w:t>
      </w:r>
      <w:r>
        <w:rPr>
          <w:spacing w:val="1"/>
        </w:rPr>
        <w:t>р</w:t>
      </w:r>
      <w:r>
        <w:rPr>
          <w:spacing w:val="-1"/>
        </w:rPr>
        <w:t>ясен</w:t>
      </w:r>
      <w:r>
        <w:rPr>
          <w:spacing w:val="1"/>
        </w:rPr>
        <w:t>и</w:t>
      </w:r>
      <w:r>
        <w:t>е</w:t>
      </w:r>
      <w:r>
        <w:rPr>
          <w:spacing w:val="-11"/>
        </w:rPr>
        <w:t xml:space="preserve"> </w:t>
      </w:r>
      <w:r>
        <w:t>–</w:t>
      </w:r>
      <w:r>
        <w:rPr>
          <w:spacing w:val="-10"/>
        </w:rPr>
        <w:t xml:space="preserve"> </w:t>
      </w:r>
      <w:r>
        <w:rPr>
          <w:spacing w:val="1"/>
        </w:rPr>
        <w:t>у</w:t>
      </w:r>
      <w:r>
        <w:rPr>
          <w:spacing w:val="-1"/>
        </w:rPr>
        <w:t>м</w:t>
      </w:r>
      <w:r>
        <w:t>еренно</w:t>
      </w:r>
      <w:r>
        <w:rPr>
          <w:spacing w:val="-11"/>
        </w:rPr>
        <w:t xml:space="preserve"> </w:t>
      </w:r>
      <w:r>
        <w:rPr>
          <w:spacing w:val="1"/>
        </w:rPr>
        <w:t>о</w:t>
      </w:r>
      <w:r>
        <w:t>пасные</w:t>
      </w:r>
      <w:r>
        <w:rPr>
          <w:spacing w:val="-11"/>
        </w:rPr>
        <w:t xml:space="preserve"> </w:t>
      </w:r>
      <w:r>
        <w:t>(менее</w:t>
      </w:r>
      <w:r>
        <w:rPr>
          <w:spacing w:val="-12"/>
        </w:rPr>
        <w:t xml:space="preserve"> </w:t>
      </w:r>
      <w:r>
        <w:t>6</w:t>
      </w:r>
      <w:r>
        <w:rPr>
          <w:spacing w:val="-10"/>
        </w:rPr>
        <w:t xml:space="preserve"> </w:t>
      </w:r>
      <w:r>
        <w:t>балло</w:t>
      </w:r>
      <w:r>
        <w:rPr>
          <w:spacing w:val="-1"/>
        </w:rPr>
        <w:t>в</w:t>
      </w:r>
      <w:r>
        <w:t>);</w:t>
      </w:r>
    </w:p>
    <w:p w:rsidR="000C344A" w:rsidRDefault="000C344A" w:rsidP="000C344A">
      <w:pPr>
        <w:pStyle w:val="a6"/>
        <w:numPr>
          <w:ilvl w:val="0"/>
          <w:numId w:val="41"/>
        </w:numPr>
        <w:tabs>
          <w:tab w:val="left" w:pos="1139"/>
          <w:tab w:val="left" w:pos="2904"/>
          <w:tab w:val="left" w:pos="4518"/>
          <w:tab w:val="left" w:pos="4893"/>
          <w:tab w:val="left" w:pos="6127"/>
          <w:tab w:val="left" w:pos="7769"/>
        </w:tabs>
        <w:kinsoku w:val="0"/>
        <w:overflowPunct w:val="0"/>
        <w:spacing w:before="64" w:line="288" w:lineRule="auto"/>
        <w:ind w:left="101" w:right="106" w:firstLine="709"/>
      </w:pPr>
      <w:r>
        <w:t>подтопление</w:t>
      </w:r>
      <w:r>
        <w:tab/>
        <w:t>территории</w:t>
      </w:r>
      <w:r>
        <w:tab/>
        <w:t>–</w:t>
      </w:r>
      <w:r>
        <w:tab/>
        <w:t>опасные</w:t>
      </w:r>
      <w:r>
        <w:tab/>
        <w:t>(площадная</w:t>
      </w:r>
      <w:r>
        <w:tab/>
      </w:r>
      <w:r>
        <w:rPr>
          <w:w w:val="95"/>
        </w:rPr>
        <w:t>пораженность</w:t>
      </w:r>
      <w:r>
        <w:rPr>
          <w:w w:val="99"/>
        </w:rPr>
        <w:t xml:space="preserve"> </w:t>
      </w:r>
      <w:r>
        <w:t>территории</w:t>
      </w:r>
      <w:r>
        <w:rPr>
          <w:spacing w:val="-12"/>
        </w:rPr>
        <w:t xml:space="preserve"> </w:t>
      </w:r>
      <w:r>
        <w:rPr>
          <w:spacing w:val="-1"/>
        </w:rPr>
        <w:t>50-70%</w:t>
      </w:r>
      <w:r>
        <w:t>,</w:t>
      </w:r>
      <w:r>
        <w:rPr>
          <w:spacing w:val="-11"/>
        </w:rPr>
        <w:t xml:space="preserve"> </w:t>
      </w:r>
      <w:r>
        <w:t>формирование</w:t>
      </w:r>
      <w:r>
        <w:rPr>
          <w:spacing w:val="-12"/>
        </w:rPr>
        <w:t xml:space="preserve"> </w:t>
      </w:r>
      <w:r>
        <w:t>водоно</w:t>
      </w:r>
      <w:r>
        <w:rPr>
          <w:spacing w:val="-1"/>
        </w:rPr>
        <w:t>с</w:t>
      </w:r>
      <w:r>
        <w:t>н</w:t>
      </w:r>
      <w:r>
        <w:rPr>
          <w:spacing w:val="-1"/>
        </w:rPr>
        <w:t>о</w:t>
      </w:r>
      <w:r>
        <w:t>го</w:t>
      </w:r>
      <w:r>
        <w:rPr>
          <w:spacing w:val="-11"/>
        </w:rPr>
        <w:t xml:space="preserve"> </w:t>
      </w:r>
      <w:r>
        <w:t>гори</w:t>
      </w:r>
      <w:r>
        <w:rPr>
          <w:spacing w:val="-2"/>
        </w:rPr>
        <w:t>з</w:t>
      </w:r>
      <w:r>
        <w:rPr>
          <w:spacing w:val="-1"/>
        </w:rPr>
        <w:t>о</w:t>
      </w:r>
      <w:r>
        <w:t>нта</w:t>
      </w:r>
      <w:r>
        <w:rPr>
          <w:spacing w:val="-12"/>
        </w:rPr>
        <w:t xml:space="preserve"> </w:t>
      </w:r>
      <w:r>
        <w:t>до</w:t>
      </w:r>
      <w:r>
        <w:rPr>
          <w:spacing w:val="-11"/>
        </w:rPr>
        <w:t xml:space="preserve"> </w:t>
      </w:r>
      <w:r>
        <w:t>5</w:t>
      </w:r>
      <w:r>
        <w:rPr>
          <w:spacing w:val="-11"/>
        </w:rPr>
        <w:t xml:space="preserve"> </w:t>
      </w:r>
      <w:r>
        <w:t>лет);</w:t>
      </w:r>
    </w:p>
    <w:p w:rsidR="000C344A" w:rsidRDefault="000C344A" w:rsidP="000C344A">
      <w:pPr>
        <w:pStyle w:val="a6"/>
        <w:numPr>
          <w:ilvl w:val="0"/>
          <w:numId w:val="41"/>
        </w:numPr>
        <w:tabs>
          <w:tab w:val="left" w:pos="1011"/>
        </w:tabs>
        <w:kinsoku w:val="0"/>
        <w:overflowPunct w:val="0"/>
        <w:spacing w:line="288" w:lineRule="auto"/>
        <w:ind w:left="101" w:right="107" w:firstLine="709"/>
      </w:pPr>
      <w:r>
        <w:t>пучение</w:t>
      </w:r>
      <w:r>
        <w:rPr>
          <w:spacing w:val="23"/>
        </w:rPr>
        <w:t xml:space="preserve"> </w:t>
      </w:r>
      <w:r>
        <w:t>–</w:t>
      </w:r>
      <w:r>
        <w:rPr>
          <w:spacing w:val="24"/>
        </w:rPr>
        <w:t xml:space="preserve"> </w:t>
      </w:r>
      <w:r>
        <w:t>весьма</w:t>
      </w:r>
      <w:r>
        <w:rPr>
          <w:spacing w:val="24"/>
        </w:rPr>
        <w:t xml:space="preserve"> </w:t>
      </w:r>
      <w:r>
        <w:t>опасные</w:t>
      </w:r>
      <w:r>
        <w:rPr>
          <w:spacing w:val="24"/>
        </w:rPr>
        <w:t xml:space="preserve"> </w:t>
      </w:r>
      <w:r>
        <w:t>(потенциальная</w:t>
      </w:r>
      <w:r>
        <w:rPr>
          <w:spacing w:val="23"/>
        </w:rPr>
        <w:t xml:space="preserve"> </w:t>
      </w:r>
      <w:r>
        <w:t>пл</w:t>
      </w:r>
      <w:r>
        <w:rPr>
          <w:spacing w:val="1"/>
        </w:rPr>
        <w:t>о</w:t>
      </w:r>
      <w:r>
        <w:t>щадная</w:t>
      </w:r>
      <w:r>
        <w:rPr>
          <w:spacing w:val="23"/>
        </w:rPr>
        <w:t xml:space="preserve"> </w:t>
      </w:r>
      <w:r>
        <w:t>пораженность</w:t>
      </w:r>
      <w:r>
        <w:rPr>
          <w:w w:val="99"/>
        </w:rPr>
        <w:t xml:space="preserve"> </w:t>
      </w:r>
      <w:r>
        <w:t>территории</w:t>
      </w:r>
      <w:r>
        <w:rPr>
          <w:spacing w:val="-14"/>
        </w:rPr>
        <w:t xml:space="preserve"> </w:t>
      </w:r>
      <w:r>
        <w:t>более</w:t>
      </w:r>
      <w:r>
        <w:rPr>
          <w:spacing w:val="-14"/>
        </w:rPr>
        <w:t xml:space="preserve"> </w:t>
      </w:r>
      <w:r>
        <w:t>75%).</w:t>
      </w:r>
    </w:p>
    <w:p w:rsidR="000C344A" w:rsidRDefault="000C344A" w:rsidP="000C344A">
      <w:pPr>
        <w:pStyle w:val="a6"/>
        <w:kinsoku w:val="0"/>
        <w:overflowPunct w:val="0"/>
        <w:spacing w:line="288" w:lineRule="auto"/>
        <w:ind w:left="101" w:firstLine="709"/>
      </w:pPr>
      <w:r>
        <w:t>Наиболее</w:t>
      </w:r>
      <w:r>
        <w:rPr>
          <w:spacing w:val="9"/>
        </w:rPr>
        <w:t xml:space="preserve"> </w:t>
      </w:r>
      <w:r>
        <w:t>опасными</w:t>
      </w:r>
      <w:r>
        <w:rPr>
          <w:spacing w:val="10"/>
        </w:rPr>
        <w:t xml:space="preserve"> </w:t>
      </w:r>
      <w:r>
        <w:t>явлениями</w:t>
      </w:r>
      <w:r>
        <w:rPr>
          <w:spacing w:val="10"/>
        </w:rPr>
        <w:t xml:space="preserve"> </w:t>
      </w:r>
      <w:r>
        <w:t>погоды,</w:t>
      </w:r>
      <w:r>
        <w:rPr>
          <w:spacing w:val="10"/>
        </w:rPr>
        <w:t xml:space="preserve"> </w:t>
      </w:r>
      <w:r>
        <w:t>характерными</w:t>
      </w:r>
      <w:r>
        <w:rPr>
          <w:spacing w:val="10"/>
        </w:rPr>
        <w:t xml:space="preserve"> </w:t>
      </w:r>
      <w:r>
        <w:rPr>
          <w:spacing w:val="1"/>
        </w:rPr>
        <w:t>д</w:t>
      </w:r>
      <w:r>
        <w:rPr>
          <w:spacing w:val="-1"/>
        </w:rPr>
        <w:t>л</w:t>
      </w:r>
      <w:r>
        <w:t>я</w:t>
      </w:r>
      <w:r>
        <w:rPr>
          <w:spacing w:val="10"/>
        </w:rPr>
        <w:t xml:space="preserve"> </w:t>
      </w:r>
      <w:r>
        <w:t>территории</w:t>
      </w:r>
      <w:r>
        <w:rPr>
          <w:w w:val="99"/>
        </w:rPr>
        <w:t xml:space="preserve"> </w:t>
      </w:r>
      <w:r>
        <w:t>строительства</w:t>
      </w:r>
      <w:r>
        <w:rPr>
          <w:spacing w:val="-29"/>
        </w:rPr>
        <w:t xml:space="preserve"> </w:t>
      </w:r>
      <w:r>
        <w:t>являются:</w:t>
      </w:r>
    </w:p>
    <w:p w:rsidR="000C344A" w:rsidRDefault="000C344A" w:rsidP="000C344A">
      <w:pPr>
        <w:pStyle w:val="a6"/>
        <w:numPr>
          <w:ilvl w:val="0"/>
          <w:numId w:val="41"/>
        </w:numPr>
        <w:tabs>
          <w:tab w:val="left" w:pos="1030"/>
        </w:tabs>
        <w:kinsoku w:val="0"/>
        <w:overflowPunct w:val="0"/>
        <w:ind w:left="1030" w:hanging="220"/>
      </w:pPr>
      <w:r>
        <w:t>сильные</w:t>
      </w:r>
      <w:r>
        <w:rPr>
          <w:spacing w:val="48"/>
        </w:rPr>
        <w:t xml:space="preserve"> </w:t>
      </w:r>
      <w:r>
        <w:t>ветры</w:t>
      </w:r>
      <w:r>
        <w:rPr>
          <w:spacing w:val="49"/>
        </w:rPr>
        <w:t xml:space="preserve"> </w:t>
      </w:r>
      <w:r>
        <w:rPr>
          <w:spacing w:val="-1"/>
        </w:rPr>
        <w:t>(шк</w:t>
      </w:r>
      <w:r>
        <w:rPr>
          <w:spacing w:val="1"/>
        </w:rPr>
        <w:t>в</w:t>
      </w:r>
      <w:r>
        <w:rPr>
          <w:spacing w:val="-1"/>
        </w:rPr>
        <w:t>ал</w:t>
      </w:r>
      <w:r>
        <w:t>)</w:t>
      </w:r>
      <w:r>
        <w:rPr>
          <w:spacing w:val="49"/>
        </w:rPr>
        <w:t xml:space="preserve"> </w:t>
      </w:r>
      <w:r>
        <w:t>со</w:t>
      </w:r>
      <w:r>
        <w:rPr>
          <w:spacing w:val="49"/>
        </w:rPr>
        <w:t xml:space="preserve"> </w:t>
      </w:r>
      <w:r>
        <w:t>скоростью</w:t>
      </w:r>
      <w:r>
        <w:rPr>
          <w:spacing w:val="48"/>
        </w:rPr>
        <w:t xml:space="preserve"> </w:t>
      </w:r>
      <w:r>
        <w:t>25</w:t>
      </w:r>
      <w:r>
        <w:rPr>
          <w:spacing w:val="49"/>
        </w:rPr>
        <w:t xml:space="preserve"> </w:t>
      </w:r>
      <w:r>
        <w:rPr>
          <w:spacing w:val="-1"/>
        </w:rPr>
        <w:t>м</w:t>
      </w:r>
      <w:r>
        <w:t>/с</w:t>
      </w:r>
      <w:r>
        <w:rPr>
          <w:spacing w:val="48"/>
        </w:rPr>
        <w:t xml:space="preserve"> </w:t>
      </w:r>
      <w:r>
        <w:t>и</w:t>
      </w:r>
      <w:r>
        <w:rPr>
          <w:spacing w:val="48"/>
        </w:rPr>
        <w:t xml:space="preserve"> </w:t>
      </w:r>
      <w:r>
        <w:t>более;</w:t>
      </w:r>
      <w:r>
        <w:rPr>
          <w:spacing w:val="49"/>
        </w:rPr>
        <w:t xml:space="preserve"> </w:t>
      </w:r>
      <w:r>
        <w:t xml:space="preserve">грозы </w:t>
      </w:r>
      <w:r>
        <w:rPr>
          <w:spacing w:val="-15"/>
        </w:rPr>
        <w:t xml:space="preserve"> </w:t>
      </w:r>
      <w:r>
        <w:t>(40-60</w:t>
      </w:r>
    </w:p>
    <w:p w:rsidR="000C344A" w:rsidRDefault="000C344A" w:rsidP="000C344A">
      <w:pPr>
        <w:pStyle w:val="a6"/>
        <w:kinsoku w:val="0"/>
        <w:overflowPunct w:val="0"/>
        <w:spacing w:before="64"/>
        <w:ind w:left="101"/>
      </w:pPr>
      <w:r>
        <w:rPr>
          <w:spacing w:val="-1"/>
        </w:rPr>
        <w:t>часо</w:t>
      </w:r>
      <w:r>
        <w:t>в</w:t>
      </w:r>
      <w:r>
        <w:rPr>
          <w:spacing w:val="-7"/>
        </w:rPr>
        <w:t xml:space="preserve"> </w:t>
      </w:r>
      <w:r>
        <w:t>в</w:t>
      </w:r>
      <w:r>
        <w:rPr>
          <w:spacing w:val="-8"/>
        </w:rPr>
        <w:t xml:space="preserve"> </w:t>
      </w:r>
      <w:r>
        <w:t>год</w:t>
      </w:r>
      <w:r>
        <w:rPr>
          <w:spacing w:val="-1"/>
        </w:rPr>
        <w:t>);</w:t>
      </w:r>
    </w:p>
    <w:p w:rsidR="000C344A" w:rsidRDefault="000C344A" w:rsidP="000C344A">
      <w:pPr>
        <w:pStyle w:val="a6"/>
        <w:numPr>
          <w:ilvl w:val="0"/>
          <w:numId w:val="41"/>
        </w:numPr>
        <w:tabs>
          <w:tab w:val="left" w:pos="974"/>
        </w:tabs>
        <w:kinsoku w:val="0"/>
        <w:overflowPunct w:val="0"/>
        <w:spacing w:before="64"/>
        <w:ind w:left="974"/>
      </w:pPr>
      <w:r>
        <w:t>град</w:t>
      </w:r>
      <w:r>
        <w:rPr>
          <w:spacing w:val="-7"/>
        </w:rPr>
        <w:t xml:space="preserve"> </w:t>
      </w:r>
      <w:r>
        <w:t>с</w:t>
      </w:r>
      <w:r>
        <w:rPr>
          <w:spacing w:val="-8"/>
        </w:rPr>
        <w:t xml:space="preserve"> </w:t>
      </w:r>
      <w:r>
        <w:rPr>
          <w:spacing w:val="1"/>
        </w:rPr>
        <w:t>д</w:t>
      </w:r>
      <w:r>
        <w:t>иаметром</w:t>
      </w:r>
      <w:r>
        <w:rPr>
          <w:spacing w:val="-8"/>
        </w:rPr>
        <w:t xml:space="preserve"> </w:t>
      </w:r>
      <w:r>
        <w:rPr>
          <w:spacing w:val="-1"/>
        </w:rPr>
        <w:t>части</w:t>
      </w:r>
      <w:r>
        <w:t>ц</w:t>
      </w:r>
      <w:r>
        <w:rPr>
          <w:spacing w:val="-8"/>
        </w:rPr>
        <w:t xml:space="preserve"> </w:t>
      </w:r>
      <w:r>
        <w:t>20</w:t>
      </w:r>
      <w:r>
        <w:rPr>
          <w:spacing w:val="-6"/>
        </w:rPr>
        <w:t xml:space="preserve"> </w:t>
      </w:r>
      <w:r>
        <w:t>м</w:t>
      </w:r>
      <w:r>
        <w:rPr>
          <w:spacing w:val="-1"/>
        </w:rPr>
        <w:t>м</w:t>
      </w:r>
      <w:r>
        <w:t>;</w:t>
      </w:r>
    </w:p>
    <w:p w:rsidR="000C344A" w:rsidRDefault="000C344A" w:rsidP="000C344A">
      <w:pPr>
        <w:pStyle w:val="a6"/>
        <w:numPr>
          <w:ilvl w:val="0"/>
          <w:numId w:val="41"/>
        </w:numPr>
        <w:tabs>
          <w:tab w:val="left" w:pos="974"/>
        </w:tabs>
        <w:kinsoku w:val="0"/>
        <w:overflowPunct w:val="0"/>
        <w:spacing w:before="64"/>
        <w:ind w:left="974"/>
      </w:pPr>
      <w:r>
        <w:t>сильные</w:t>
      </w:r>
      <w:r>
        <w:rPr>
          <w:spacing w:val="-7"/>
        </w:rPr>
        <w:t xml:space="preserve"> </w:t>
      </w:r>
      <w:r>
        <w:t>ливни</w:t>
      </w:r>
      <w:r>
        <w:rPr>
          <w:spacing w:val="-7"/>
        </w:rPr>
        <w:t xml:space="preserve"> </w:t>
      </w:r>
      <w:r>
        <w:t>с</w:t>
      </w:r>
      <w:r>
        <w:rPr>
          <w:spacing w:val="-6"/>
        </w:rPr>
        <w:t xml:space="preserve"> </w:t>
      </w:r>
      <w:r>
        <w:t>интенсивностью</w:t>
      </w:r>
      <w:r>
        <w:rPr>
          <w:spacing w:val="-7"/>
        </w:rPr>
        <w:t xml:space="preserve"> </w:t>
      </w:r>
      <w:r>
        <w:t>30</w:t>
      </w:r>
      <w:r>
        <w:rPr>
          <w:spacing w:val="-5"/>
        </w:rPr>
        <w:t xml:space="preserve"> </w:t>
      </w:r>
      <w:r>
        <w:rPr>
          <w:spacing w:val="-1"/>
        </w:rPr>
        <w:t>м</w:t>
      </w:r>
      <w:r>
        <w:t>м</w:t>
      </w:r>
      <w:r>
        <w:rPr>
          <w:spacing w:val="-7"/>
        </w:rPr>
        <w:t xml:space="preserve"> </w:t>
      </w:r>
      <w:r>
        <w:t>в</w:t>
      </w:r>
      <w:r>
        <w:rPr>
          <w:spacing w:val="-7"/>
        </w:rPr>
        <w:t xml:space="preserve"> </w:t>
      </w:r>
      <w:r>
        <w:t>час</w:t>
      </w:r>
      <w:r>
        <w:rPr>
          <w:spacing w:val="-7"/>
        </w:rPr>
        <w:t xml:space="preserve"> </w:t>
      </w:r>
      <w:r>
        <w:t>и</w:t>
      </w:r>
      <w:r>
        <w:rPr>
          <w:spacing w:val="-6"/>
        </w:rPr>
        <w:t xml:space="preserve"> </w:t>
      </w:r>
      <w:r>
        <w:t>боле</w:t>
      </w:r>
      <w:r>
        <w:rPr>
          <w:spacing w:val="-1"/>
        </w:rPr>
        <w:t>е</w:t>
      </w:r>
      <w:r>
        <w:t>;</w:t>
      </w:r>
    </w:p>
    <w:p w:rsidR="000C344A" w:rsidRDefault="000C344A" w:rsidP="000C344A">
      <w:pPr>
        <w:pStyle w:val="a6"/>
        <w:numPr>
          <w:ilvl w:val="0"/>
          <w:numId w:val="41"/>
        </w:numPr>
        <w:tabs>
          <w:tab w:val="left" w:pos="973"/>
        </w:tabs>
        <w:kinsoku w:val="0"/>
        <w:overflowPunct w:val="0"/>
        <w:spacing w:before="64"/>
        <w:ind w:left="973"/>
      </w:pPr>
      <w:r>
        <w:t>сильные</w:t>
      </w:r>
      <w:r>
        <w:rPr>
          <w:spacing w:val="-5"/>
        </w:rPr>
        <w:t xml:space="preserve"> </w:t>
      </w:r>
      <w:r>
        <w:rPr>
          <w:spacing w:val="-1"/>
        </w:rPr>
        <w:t>сне</w:t>
      </w:r>
      <w:r>
        <w:t>г</w:t>
      </w:r>
      <w:r>
        <w:rPr>
          <w:spacing w:val="-4"/>
        </w:rPr>
        <w:t xml:space="preserve"> </w:t>
      </w:r>
      <w:r>
        <w:t>с</w:t>
      </w:r>
      <w:r>
        <w:rPr>
          <w:spacing w:val="-6"/>
        </w:rPr>
        <w:t xml:space="preserve"> </w:t>
      </w:r>
      <w:r>
        <w:t>дождем</w:t>
      </w:r>
      <w:r>
        <w:rPr>
          <w:spacing w:val="-6"/>
        </w:rPr>
        <w:t xml:space="preserve"> </w:t>
      </w:r>
      <w:r>
        <w:t>–</w:t>
      </w:r>
      <w:r>
        <w:rPr>
          <w:spacing w:val="-5"/>
        </w:rPr>
        <w:t xml:space="preserve"> </w:t>
      </w:r>
      <w:r>
        <w:t>50</w:t>
      </w:r>
      <w:r>
        <w:rPr>
          <w:spacing w:val="-4"/>
        </w:rPr>
        <w:t xml:space="preserve"> </w:t>
      </w:r>
      <w:r>
        <w:t>мм</w:t>
      </w:r>
      <w:r>
        <w:rPr>
          <w:spacing w:val="-7"/>
        </w:rPr>
        <w:t xml:space="preserve"> </w:t>
      </w:r>
      <w:r>
        <w:t>в</w:t>
      </w:r>
      <w:r>
        <w:rPr>
          <w:spacing w:val="-5"/>
        </w:rPr>
        <w:t xml:space="preserve"> </w:t>
      </w:r>
      <w:r>
        <w:t>ча</w:t>
      </w:r>
      <w:r>
        <w:rPr>
          <w:spacing w:val="-1"/>
        </w:rPr>
        <w:t>с</w:t>
      </w:r>
      <w:r>
        <w:t>;</w:t>
      </w:r>
    </w:p>
    <w:p w:rsidR="000C344A" w:rsidRDefault="000C344A" w:rsidP="000C344A">
      <w:pPr>
        <w:pStyle w:val="a6"/>
        <w:numPr>
          <w:ilvl w:val="0"/>
          <w:numId w:val="41"/>
        </w:numPr>
        <w:tabs>
          <w:tab w:val="left" w:pos="973"/>
        </w:tabs>
        <w:kinsoku w:val="0"/>
        <w:overflowPunct w:val="0"/>
        <w:spacing w:before="64"/>
        <w:ind w:left="973"/>
      </w:pPr>
      <w:r>
        <w:t>продол</w:t>
      </w:r>
      <w:r>
        <w:rPr>
          <w:spacing w:val="-2"/>
        </w:rPr>
        <w:t>ж</w:t>
      </w:r>
      <w:r>
        <w:t>ительные</w:t>
      </w:r>
      <w:r>
        <w:rPr>
          <w:spacing w:val="-8"/>
        </w:rPr>
        <w:t xml:space="preserve"> </w:t>
      </w:r>
      <w:r>
        <w:t>дожди</w:t>
      </w:r>
      <w:r>
        <w:rPr>
          <w:spacing w:val="-9"/>
        </w:rPr>
        <w:t xml:space="preserve"> </w:t>
      </w:r>
      <w:r>
        <w:t>–</w:t>
      </w:r>
      <w:r>
        <w:rPr>
          <w:spacing w:val="-10"/>
        </w:rPr>
        <w:t xml:space="preserve"> </w:t>
      </w:r>
      <w:r>
        <w:t>120</w:t>
      </w:r>
      <w:r>
        <w:rPr>
          <w:spacing w:val="-8"/>
        </w:rPr>
        <w:t xml:space="preserve"> </w:t>
      </w:r>
      <w:r>
        <w:rPr>
          <w:spacing w:val="-1"/>
        </w:rPr>
        <w:t>часо</w:t>
      </w:r>
      <w:r>
        <w:t>в</w:t>
      </w:r>
      <w:r>
        <w:rPr>
          <w:spacing w:val="-9"/>
        </w:rPr>
        <w:t xml:space="preserve"> </w:t>
      </w:r>
      <w:r>
        <w:t>и</w:t>
      </w:r>
      <w:r>
        <w:rPr>
          <w:spacing w:val="-8"/>
        </w:rPr>
        <w:t xml:space="preserve"> </w:t>
      </w:r>
      <w:r>
        <w:t>боле</w:t>
      </w:r>
      <w:r>
        <w:rPr>
          <w:spacing w:val="-1"/>
        </w:rPr>
        <w:t>е</w:t>
      </w:r>
      <w:r>
        <w:t>;</w:t>
      </w:r>
    </w:p>
    <w:p w:rsidR="000C344A" w:rsidRDefault="000C344A" w:rsidP="000C344A">
      <w:pPr>
        <w:pStyle w:val="a6"/>
        <w:kinsoku w:val="0"/>
        <w:overflowPunct w:val="0"/>
        <w:spacing w:before="27"/>
        <w:ind w:left="880"/>
      </w:pPr>
      <w:r>
        <w:t>-</w:t>
      </w:r>
      <w:r>
        <w:rPr>
          <w:spacing w:val="-11"/>
        </w:rPr>
        <w:t xml:space="preserve"> </w:t>
      </w:r>
      <w:r>
        <w:t>сильные</w:t>
      </w:r>
      <w:r>
        <w:rPr>
          <w:spacing w:val="-12"/>
        </w:rPr>
        <w:t xml:space="preserve"> </w:t>
      </w:r>
      <w:r>
        <w:t>продолжительные</w:t>
      </w:r>
      <w:r>
        <w:rPr>
          <w:spacing w:val="-10"/>
        </w:rPr>
        <w:t xml:space="preserve"> </w:t>
      </w:r>
      <w:r>
        <w:t>морозы</w:t>
      </w:r>
      <w:r>
        <w:rPr>
          <w:spacing w:val="-11"/>
        </w:rPr>
        <w:t xml:space="preserve"> </w:t>
      </w:r>
      <w:r>
        <w:t>(около</w:t>
      </w:r>
      <w:r>
        <w:rPr>
          <w:spacing w:val="-10"/>
        </w:rPr>
        <w:t xml:space="preserve"> </w:t>
      </w:r>
      <w:r>
        <w:t>минус</w:t>
      </w:r>
      <w:r>
        <w:rPr>
          <w:spacing w:val="-12"/>
        </w:rPr>
        <w:t xml:space="preserve"> </w:t>
      </w:r>
      <w:r>
        <w:t>4</w:t>
      </w:r>
      <w:r>
        <w:rPr>
          <w:spacing w:val="1"/>
        </w:rPr>
        <w:t>0</w:t>
      </w:r>
      <w:r>
        <w:rPr>
          <w:position w:val="13"/>
          <w:sz w:val="18"/>
          <w:szCs w:val="18"/>
        </w:rPr>
        <w:t>○</w:t>
      </w:r>
      <w:r>
        <w:rPr>
          <w:spacing w:val="-1"/>
        </w:rPr>
        <w:t>С</w:t>
      </w:r>
      <w:r>
        <w:t>);</w:t>
      </w:r>
    </w:p>
    <w:p w:rsidR="000C344A" w:rsidRDefault="000C344A" w:rsidP="000C344A">
      <w:pPr>
        <w:pStyle w:val="a6"/>
        <w:numPr>
          <w:ilvl w:val="0"/>
          <w:numId w:val="41"/>
        </w:numPr>
        <w:tabs>
          <w:tab w:val="left" w:pos="974"/>
        </w:tabs>
        <w:kinsoku w:val="0"/>
        <w:overflowPunct w:val="0"/>
        <w:spacing w:before="64"/>
        <w:ind w:left="974"/>
      </w:pPr>
      <w:r>
        <w:t>снегопады,</w:t>
      </w:r>
      <w:r>
        <w:rPr>
          <w:spacing w:val="-10"/>
        </w:rPr>
        <w:t xml:space="preserve"> </w:t>
      </w:r>
      <w:r>
        <w:t>превышающ</w:t>
      </w:r>
      <w:r>
        <w:rPr>
          <w:spacing w:val="1"/>
        </w:rPr>
        <w:t>и</w:t>
      </w:r>
      <w:r>
        <w:t>е</w:t>
      </w:r>
      <w:r>
        <w:rPr>
          <w:spacing w:val="-8"/>
        </w:rPr>
        <w:t xml:space="preserve"> </w:t>
      </w:r>
      <w:r>
        <w:t>20</w:t>
      </w:r>
      <w:r>
        <w:rPr>
          <w:spacing w:val="-8"/>
        </w:rPr>
        <w:t xml:space="preserve"> </w:t>
      </w:r>
      <w:r>
        <w:rPr>
          <w:spacing w:val="-1"/>
        </w:rPr>
        <w:t>м</w:t>
      </w:r>
      <w:r>
        <w:t>м</w:t>
      </w:r>
      <w:r>
        <w:rPr>
          <w:spacing w:val="-10"/>
        </w:rPr>
        <w:t xml:space="preserve"> </w:t>
      </w:r>
      <w:r>
        <w:rPr>
          <w:spacing w:val="1"/>
        </w:rPr>
        <w:t>з</w:t>
      </w:r>
      <w:r>
        <w:t>а</w:t>
      </w:r>
      <w:r>
        <w:rPr>
          <w:spacing w:val="-9"/>
        </w:rPr>
        <w:t xml:space="preserve"> </w:t>
      </w:r>
      <w:r>
        <w:rPr>
          <w:spacing w:val="1"/>
        </w:rPr>
        <w:t>2</w:t>
      </w:r>
      <w:r>
        <w:t>4</w:t>
      </w:r>
      <w:r>
        <w:rPr>
          <w:spacing w:val="-8"/>
        </w:rPr>
        <w:t xml:space="preserve"> </w:t>
      </w:r>
      <w:r>
        <w:t>час</w:t>
      </w:r>
      <w:r>
        <w:rPr>
          <w:spacing w:val="-2"/>
        </w:rPr>
        <w:t>а</w:t>
      </w:r>
      <w:r>
        <w:t>;</w:t>
      </w:r>
    </w:p>
    <w:p w:rsidR="000C344A" w:rsidRDefault="000C344A" w:rsidP="000C344A">
      <w:pPr>
        <w:pStyle w:val="a6"/>
        <w:numPr>
          <w:ilvl w:val="0"/>
          <w:numId w:val="41"/>
        </w:numPr>
        <w:tabs>
          <w:tab w:val="left" w:pos="1042"/>
        </w:tabs>
        <w:kinsoku w:val="0"/>
        <w:overflowPunct w:val="0"/>
        <w:spacing w:before="64"/>
        <w:ind w:left="1042" w:hanging="232"/>
      </w:pPr>
      <w:r>
        <w:rPr>
          <w:spacing w:val="-1"/>
        </w:rPr>
        <w:t>сильна</w:t>
      </w:r>
      <w:r>
        <w:t>я</w:t>
      </w:r>
      <w:r>
        <w:rPr>
          <w:spacing w:val="57"/>
        </w:rPr>
        <w:t xml:space="preserve"> </w:t>
      </w:r>
      <w:r>
        <w:t>низовая</w:t>
      </w:r>
      <w:r>
        <w:rPr>
          <w:spacing w:val="57"/>
        </w:rPr>
        <w:t xml:space="preserve"> </w:t>
      </w:r>
      <w:r>
        <w:t>ме</w:t>
      </w:r>
      <w:r>
        <w:rPr>
          <w:spacing w:val="1"/>
        </w:rPr>
        <w:t>т</w:t>
      </w:r>
      <w:r>
        <w:rPr>
          <w:spacing w:val="-1"/>
        </w:rPr>
        <w:t>е</w:t>
      </w:r>
      <w:r>
        <w:t>ль</w:t>
      </w:r>
      <w:r>
        <w:rPr>
          <w:spacing w:val="55"/>
        </w:rPr>
        <w:t xml:space="preserve"> </w:t>
      </w:r>
      <w:r>
        <w:t>при</w:t>
      </w:r>
      <w:r>
        <w:rPr>
          <w:spacing w:val="56"/>
        </w:rPr>
        <w:t xml:space="preserve"> </w:t>
      </w:r>
      <w:r>
        <w:t>преобладающей</w:t>
      </w:r>
      <w:r>
        <w:rPr>
          <w:spacing w:val="56"/>
        </w:rPr>
        <w:t xml:space="preserve"> </w:t>
      </w:r>
      <w:r>
        <w:t>скорости</w:t>
      </w:r>
      <w:r>
        <w:rPr>
          <w:spacing w:val="57"/>
        </w:rPr>
        <w:t xml:space="preserve"> </w:t>
      </w:r>
      <w:r>
        <w:t xml:space="preserve">ветра </w:t>
      </w:r>
      <w:r>
        <w:rPr>
          <w:spacing w:val="-3"/>
        </w:rPr>
        <w:t xml:space="preserve"> </w:t>
      </w:r>
      <w:r>
        <w:t>более</w:t>
      </w:r>
    </w:p>
    <w:p w:rsidR="000C344A" w:rsidRDefault="000C344A" w:rsidP="000C344A">
      <w:pPr>
        <w:pStyle w:val="a6"/>
        <w:kinsoku w:val="0"/>
        <w:overflowPunct w:val="0"/>
        <w:spacing w:before="64"/>
        <w:ind w:left="101"/>
      </w:pPr>
      <w:r>
        <w:t>15</w:t>
      </w:r>
      <w:r>
        <w:rPr>
          <w:spacing w:val="-1"/>
        </w:rPr>
        <w:t>м</w:t>
      </w:r>
      <w:r>
        <w:t>/</w:t>
      </w:r>
      <w:r>
        <w:rPr>
          <w:spacing w:val="-1"/>
        </w:rPr>
        <w:t>сек</w:t>
      </w:r>
      <w:r>
        <w:t>;</w:t>
      </w:r>
    </w:p>
    <w:p w:rsidR="000C344A" w:rsidRDefault="000C344A" w:rsidP="000C344A">
      <w:pPr>
        <w:pStyle w:val="a6"/>
        <w:numPr>
          <w:ilvl w:val="0"/>
          <w:numId w:val="41"/>
        </w:numPr>
        <w:tabs>
          <w:tab w:val="left" w:pos="974"/>
        </w:tabs>
        <w:kinsoku w:val="0"/>
        <w:overflowPunct w:val="0"/>
        <w:spacing w:before="64"/>
        <w:ind w:left="974"/>
      </w:pPr>
      <w:r>
        <w:t>гололед</w:t>
      </w:r>
      <w:r>
        <w:rPr>
          <w:spacing w:val="-8"/>
        </w:rPr>
        <w:t xml:space="preserve"> </w:t>
      </w:r>
      <w:r>
        <w:t>с</w:t>
      </w:r>
      <w:r>
        <w:rPr>
          <w:spacing w:val="-10"/>
        </w:rPr>
        <w:t xml:space="preserve"> </w:t>
      </w:r>
      <w:r>
        <w:t>диаметром</w:t>
      </w:r>
      <w:r>
        <w:rPr>
          <w:spacing w:val="-11"/>
        </w:rPr>
        <w:t xml:space="preserve"> </w:t>
      </w:r>
      <w:r>
        <w:t>отложений</w:t>
      </w:r>
      <w:r>
        <w:rPr>
          <w:spacing w:val="-9"/>
        </w:rPr>
        <w:t xml:space="preserve"> </w:t>
      </w:r>
      <w:r>
        <w:t>20</w:t>
      </w:r>
      <w:r>
        <w:rPr>
          <w:spacing w:val="-8"/>
        </w:rPr>
        <w:t xml:space="preserve"> </w:t>
      </w:r>
      <w:r>
        <w:t>м</w:t>
      </w:r>
      <w:r>
        <w:rPr>
          <w:spacing w:val="-1"/>
        </w:rPr>
        <w:t>м</w:t>
      </w:r>
      <w:r>
        <w:t>;</w:t>
      </w:r>
    </w:p>
    <w:p w:rsidR="000C344A" w:rsidRDefault="000C344A" w:rsidP="000C344A">
      <w:pPr>
        <w:pStyle w:val="a6"/>
        <w:numPr>
          <w:ilvl w:val="0"/>
          <w:numId w:val="41"/>
        </w:numPr>
        <w:tabs>
          <w:tab w:val="left" w:pos="974"/>
        </w:tabs>
        <w:kinsoku w:val="0"/>
        <w:overflowPunct w:val="0"/>
        <w:spacing w:before="64"/>
        <w:ind w:left="974"/>
      </w:pPr>
      <w:r>
        <w:t>сложные</w:t>
      </w:r>
      <w:r>
        <w:rPr>
          <w:spacing w:val="-8"/>
        </w:rPr>
        <w:t xml:space="preserve"> </w:t>
      </w:r>
      <w:r>
        <w:t>отложения</w:t>
      </w:r>
      <w:r>
        <w:rPr>
          <w:spacing w:val="-8"/>
        </w:rPr>
        <w:t xml:space="preserve"> </w:t>
      </w:r>
      <w:r>
        <w:t>и</w:t>
      </w:r>
      <w:r>
        <w:rPr>
          <w:spacing w:val="-7"/>
        </w:rPr>
        <w:t xml:space="preserve"> </w:t>
      </w:r>
      <w:r>
        <w:t>налипание</w:t>
      </w:r>
      <w:r>
        <w:rPr>
          <w:spacing w:val="-7"/>
        </w:rPr>
        <w:t xml:space="preserve"> </w:t>
      </w:r>
      <w:r>
        <w:t>мокрого</w:t>
      </w:r>
      <w:r>
        <w:rPr>
          <w:spacing w:val="-7"/>
        </w:rPr>
        <w:t xml:space="preserve"> </w:t>
      </w:r>
      <w:r>
        <w:rPr>
          <w:spacing w:val="-1"/>
        </w:rPr>
        <w:t>снег</w:t>
      </w:r>
      <w:r>
        <w:t>а</w:t>
      </w:r>
      <w:r>
        <w:rPr>
          <w:spacing w:val="-8"/>
        </w:rPr>
        <w:t xml:space="preserve"> </w:t>
      </w:r>
      <w:r>
        <w:t>–</w:t>
      </w:r>
      <w:r>
        <w:rPr>
          <w:spacing w:val="-7"/>
        </w:rPr>
        <w:t xml:space="preserve"> </w:t>
      </w:r>
      <w:r>
        <w:t>35</w:t>
      </w:r>
      <w:r>
        <w:rPr>
          <w:spacing w:val="-7"/>
        </w:rPr>
        <w:t xml:space="preserve"> </w:t>
      </w:r>
      <w:r>
        <w:t>мм</w:t>
      </w:r>
      <w:r>
        <w:rPr>
          <w:spacing w:val="-7"/>
        </w:rPr>
        <w:t xml:space="preserve"> </w:t>
      </w:r>
      <w:r>
        <w:t>и</w:t>
      </w:r>
      <w:r>
        <w:rPr>
          <w:spacing w:val="-7"/>
        </w:rPr>
        <w:t xml:space="preserve"> </w:t>
      </w:r>
      <w:r>
        <w:t>боле</w:t>
      </w:r>
      <w:r>
        <w:rPr>
          <w:spacing w:val="-1"/>
        </w:rPr>
        <w:t>е</w:t>
      </w:r>
      <w:r>
        <w:t>.</w:t>
      </w:r>
    </w:p>
    <w:p w:rsidR="000C344A" w:rsidRDefault="000C344A" w:rsidP="000C344A">
      <w:pPr>
        <w:pStyle w:val="a6"/>
        <w:tabs>
          <w:tab w:val="left" w:pos="2400"/>
          <w:tab w:val="left" w:pos="4663"/>
          <w:tab w:val="left" w:pos="6629"/>
          <w:tab w:val="left" w:pos="8195"/>
        </w:tabs>
        <w:kinsoku w:val="0"/>
        <w:overflowPunct w:val="0"/>
        <w:spacing w:before="63" w:line="288" w:lineRule="auto"/>
        <w:ind w:left="101" w:right="106" w:firstLine="709"/>
      </w:pPr>
      <w:r>
        <w:t>Основные</w:t>
      </w:r>
      <w:r>
        <w:tab/>
        <w:t>характеристики</w:t>
      </w:r>
      <w:r>
        <w:tab/>
        <w:t>поражающих</w:t>
      </w:r>
      <w:r>
        <w:tab/>
        <w:t>факторо</w:t>
      </w:r>
      <w:r>
        <w:rPr>
          <w:spacing w:val="-1"/>
        </w:rPr>
        <w:t>в</w:t>
      </w:r>
      <w:r>
        <w:t>,</w:t>
      </w:r>
      <w:r>
        <w:tab/>
      </w:r>
      <w:r>
        <w:rPr>
          <w:spacing w:val="-1"/>
        </w:rPr>
        <w:t>указа</w:t>
      </w:r>
      <w:r>
        <w:rPr>
          <w:spacing w:val="1"/>
        </w:rPr>
        <w:t>н</w:t>
      </w:r>
      <w:r>
        <w:rPr>
          <w:spacing w:val="-1"/>
        </w:rPr>
        <w:t>ных</w:t>
      </w:r>
      <w:r>
        <w:rPr>
          <w:spacing w:val="-1"/>
          <w:w w:val="99"/>
        </w:rPr>
        <w:t xml:space="preserve"> </w:t>
      </w:r>
      <w:r>
        <w:t>чрезвычайных</w:t>
      </w:r>
      <w:r>
        <w:rPr>
          <w:spacing w:val="-12"/>
        </w:rPr>
        <w:t xml:space="preserve"> </w:t>
      </w:r>
      <w:r>
        <w:t>ситуаций</w:t>
      </w:r>
      <w:r>
        <w:rPr>
          <w:spacing w:val="-13"/>
        </w:rPr>
        <w:t xml:space="preserve"> </w:t>
      </w:r>
      <w:r>
        <w:t>приведены</w:t>
      </w:r>
      <w:r>
        <w:rPr>
          <w:spacing w:val="-12"/>
        </w:rPr>
        <w:t xml:space="preserve"> </w:t>
      </w:r>
      <w:r>
        <w:t>в</w:t>
      </w:r>
      <w:r>
        <w:rPr>
          <w:spacing w:val="-12"/>
        </w:rPr>
        <w:t xml:space="preserve"> </w:t>
      </w:r>
      <w:r>
        <w:t>таблице</w:t>
      </w:r>
      <w:r>
        <w:rPr>
          <w:spacing w:val="-13"/>
        </w:rPr>
        <w:t xml:space="preserve"> </w:t>
      </w:r>
      <w:r>
        <w:t>8.1.1.</w:t>
      </w:r>
    </w:p>
    <w:p w:rsidR="000C344A" w:rsidRDefault="000C344A" w:rsidP="000C344A">
      <w:pPr>
        <w:pStyle w:val="a6"/>
        <w:tabs>
          <w:tab w:val="left" w:pos="2400"/>
          <w:tab w:val="left" w:pos="4663"/>
          <w:tab w:val="left" w:pos="6629"/>
          <w:tab w:val="left" w:pos="8195"/>
        </w:tabs>
        <w:kinsoku w:val="0"/>
        <w:overflowPunct w:val="0"/>
        <w:spacing w:before="63" w:line="288" w:lineRule="auto"/>
        <w:ind w:left="101" w:right="106" w:firstLine="709"/>
        <w:sectPr w:rsidR="000C344A">
          <w:pgSz w:w="11905" w:h="16840"/>
          <w:pgMar w:top="980" w:right="740" w:bottom="280" w:left="1600" w:header="756" w:footer="0" w:gutter="0"/>
          <w:cols w:space="720"/>
          <w:noEndnote/>
        </w:sectPr>
      </w:pPr>
    </w:p>
    <w:p w:rsidR="000C344A" w:rsidRDefault="000C344A" w:rsidP="000C344A">
      <w:pPr>
        <w:kinsoku w:val="0"/>
        <w:overflowPunct w:val="0"/>
        <w:spacing w:before="5" w:line="200" w:lineRule="exact"/>
        <w:rPr>
          <w:sz w:val="20"/>
          <w:szCs w:val="20"/>
        </w:rPr>
      </w:pPr>
    </w:p>
    <w:p w:rsidR="000C344A" w:rsidRDefault="000C344A" w:rsidP="000C344A">
      <w:pPr>
        <w:kinsoku w:val="0"/>
        <w:overflowPunct w:val="0"/>
        <w:spacing w:before="67"/>
        <w:ind w:left="664"/>
        <w:rPr>
          <w:sz w:val="26"/>
          <w:szCs w:val="26"/>
        </w:rPr>
      </w:pPr>
      <w:r>
        <w:rPr>
          <w:b/>
          <w:bCs/>
          <w:spacing w:val="-1"/>
          <w:sz w:val="26"/>
          <w:szCs w:val="26"/>
        </w:rPr>
        <w:t>Характеристик</w:t>
      </w:r>
      <w:r>
        <w:rPr>
          <w:b/>
          <w:bCs/>
          <w:sz w:val="26"/>
          <w:szCs w:val="26"/>
        </w:rPr>
        <w:t>и</w:t>
      </w:r>
      <w:r>
        <w:rPr>
          <w:b/>
          <w:bCs/>
          <w:spacing w:val="-1"/>
          <w:sz w:val="26"/>
          <w:szCs w:val="26"/>
        </w:rPr>
        <w:t xml:space="preserve"> </w:t>
      </w:r>
      <w:r>
        <w:rPr>
          <w:b/>
          <w:bCs/>
          <w:spacing w:val="-2"/>
          <w:sz w:val="26"/>
          <w:szCs w:val="26"/>
        </w:rPr>
        <w:t>по</w:t>
      </w:r>
      <w:r>
        <w:rPr>
          <w:b/>
          <w:bCs/>
          <w:sz w:val="26"/>
          <w:szCs w:val="26"/>
        </w:rPr>
        <w:t>ра</w:t>
      </w:r>
      <w:r>
        <w:rPr>
          <w:b/>
          <w:bCs/>
          <w:spacing w:val="-2"/>
          <w:sz w:val="26"/>
          <w:szCs w:val="26"/>
        </w:rPr>
        <w:t>ж</w:t>
      </w:r>
      <w:r>
        <w:rPr>
          <w:b/>
          <w:bCs/>
          <w:sz w:val="26"/>
          <w:szCs w:val="26"/>
        </w:rPr>
        <w:t>аю</w:t>
      </w:r>
      <w:r>
        <w:rPr>
          <w:b/>
          <w:bCs/>
          <w:spacing w:val="-1"/>
          <w:sz w:val="26"/>
          <w:szCs w:val="26"/>
        </w:rPr>
        <w:t>щ</w:t>
      </w:r>
      <w:r>
        <w:rPr>
          <w:b/>
          <w:bCs/>
          <w:spacing w:val="-2"/>
          <w:sz w:val="26"/>
          <w:szCs w:val="26"/>
        </w:rPr>
        <w:t>и</w:t>
      </w:r>
      <w:r>
        <w:rPr>
          <w:b/>
          <w:bCs/>
          <w:sz w:val="26"/>
          <w:szCs w:val="26"/>
        </w:rPr>
        <w:t xml:space="preserve">х </w:t>
      </w:r>
      <w:r>
        <w:rPr>
          <w:b/>
          <w:bCs/>
          <w:spacing w:val="-1"/>
          <w:sz w:val="26"/>
          <w:szCs w:val="26"/>
        </w:rPr>
        <w:t>факторо</w:t>
      </w:r>
      <w:r>
        <w:rPr>
          <w:b/>
          <w:bCs/>
          <w:sz w:val="26"/>
          <w:szCs w:val="26"/>
        </w:rPr>
        <w:t>в</w:t>
      </w:r>
      <w:r>
        <w:rPr>
          <w:b/>
          <w:bCs/>
          <w:spacing w:val="-1"/>
          <w:sz w:val="26"/>
          <w:szCs w:val="26"/>
        </w:rPr>
        <w:t xml:space="preserve"> </w:t>
      </w:r>
      <w:r>
        <w:rPr>
          <w:b/>
          <w:bCs/>
          <w:sz w:val="26"/>
          <w:szCs w:val="26"/>
        </w:rPr>
        <w:t>при</w:t>
      </w:r>
      <w:r>
        <w:rPr>
          <w:b/>
          <w:bCs/>
          <w:spacing w:val="-1"/>
          <w:sz w:val="26"/>
          <w:szCs w:val="26"/>
        </w:rPr>
        <w:t xml:space="preserve"> Ч</w:t>
      </w:r>
      <w:r>
        <w:rPr>
          <w:b/>
          <w:bCs/>
          <w:sz w:val="26"/>
          <w:szCs w:val="26"/>
        </w:rPr>
        <w:t>С</w:t>
      </w:r>
      <w:r>
        <w:rPr>
          <w:b/>
          <w:bCs/>
          <w:spacing w:val="-2"/>
          <w:sz w:val="26"/>
          <w:szCs w:val="26"/>
        </w:rPr>
        <w:t xml:space="preserve"> </w:t>
      </w:r>
      <w:r>
        <w:rPr>
          <w:b/>
          <w:bCs/>
          <w:spacing w:val="-1"/>
          <w:sz w:val="26"/>
          <w:szCs w:val="26"/>
        </w:rPr>
        <w:t>природног</w:t>
      </w:r>
      <w:r>
        <w:rPr>
          <w:b/>
          <w:bCs/>
          <w:sz w:val="26"/>
          <w:szCs w:val="26"/>
        </w:rPr>
        <w:t>о</w:t>
      </w:r>
      <w:r>
        <w:rPr>
          <w:b/>
          <w:bCs/>
          <w:spacing w:val="-2"/>
          <w:sz w:val="26"/>
          <w:szCs w:val="26"/>
        </w:rPr>
        <w:t xml:space="preserve"> </w:t>
      </w:r>
      <w:r>
        <w:rPr>
          <w:b/>
          <w:bCs/>
          <w:spacing w:val="-1"/>
          <w:sz w:val="26"/>
          <w:szCs w:val="26"/>
        </w:rPr>
        <w:t>хар</w:t>
      </w:r>
      <w:r>
        <w:rPr>
          <w:b/>
          <w:bCs/>
          <w:sz w:val="26"/>
          <w:szCs w:val="26"/>
        </w:rPr>
        <w:t>а</w:t>
      </w:r>
      <w:r>
        <w:rPr>
          <w:b/>
          <w:bCs/>
          <w:spacing w:val="-1"/>
          <w:sz w:val="26"/>
          <w:szCs w:val="26"/>
        </w:rPr>
        <w:t>ктера</w:t>
      </w:r>
    </w:p>
    <w:p w:rsidR="000C344A" w:rsidRDefault="000C344A" w:rsidP="000C344A">
      <w:pPr>
        <w:kinsoku w:val="0"/>
        <w:overflowPunct w:val="0"/>
        <w:spacing w:before="57"/>
        <w:ind w:right="224"/>
        <w:jc w:val="right"/>
        <w:rPr>
          <w:sz w:val="26"/>
          <w:szCs w:val="26"/>
        </w:rPr>
      </w:pPr>
      <w:r>
        <w:rPr>
          <w:spacing w:val="-1"/>
          <w:sz w:val="26"/>
          <w:szCs w:val="26"/>
        </w:rPr>
        <w:t>Таблиц</w:t>
      </w:r>
      <w:r>
        <w:rPr>
          <w:sz w:val="26"/>
          <w:szCs w:val="26"/>
        </w:rPr>
        <w:t>ы</w:t>
      </w:r>
      <w:r>
        <w:rPr>
          <w:spacing w:val="-1"/>
          <w:sz w:val="26"/>
          <w:szCs w:val="26"/>
        </w:rPr>
        <w:t xml:space="preserve"> </w:t>
      </w:r>
      <w:r>
        <w:rPr>
          <w:sz w:val="26"/>
          <w:szCs w:val="26"/>
        </w:rPr>
        <w:t>8.1.1.</w:t>
      </w:r>
    </w:p>
    <w:p w:rsidR="000C344A" w:rsidRDefault="000C344A" w:rsidP="000C344A">
      <w:pPr>
        <w:kinsoku w:val="0"/>
        <w:overflowPunct w:val="0"/>
        <w:spacing w:before="3" w:line="60" w:lineRule="exact"/>
        <w:rPr>
          <w:sz w:val="6"/>
          <w:szCs w:val="6"/>
        </w:rPr>
      </w:pPr>
    </w:p>
    <w:tbl>
      <w:tblPr>
        <w:tblW w:w="0" w:type="auto"/>
        <w:tblInd w:w="113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4805"/>
        <w:gridCol w:w="4767"/>
      </w:tblGrid>
      <w:tr w:rsidR="000C344A" w:rsidTr="00243922">
        <w:trPr>
          <w:trHeight w:hRule="exact" w:val="782"/>
        </w:trPr>
        <w:tc>
          <w:tcPr>
            <w:tcW w:w="48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C344A" w:rsidRDefault="000C344A" w:rsidP="00243922">
            <w:pPr>
              <w:pStyle w:val="TableParagraph"/>
              <w:kinsoku w:val="0"/>
              <w:overflowPunct w:val="0"/>
              <w:spacing w:line="320" w:lineRule="exact"/>
              <w:ind w:left="1596"/>
            </w:pPr>
            <w:r>
              <w:rPr>
                <w:b/>
                <w:bCs/>
                <w:sz w:val="28"/>
                <w:szCs w:val="28"/>
              </w:rPr>
              <w:t>И</w:t>
            </w:r>
            <w:r>
              <w:rPr>
                <w:b/>
                <w:bCs/>
                <w:spacing w:val="-1"/>
                <w:sz w:val="28"/>
                <w:szCs w:val="28"/>
              </w:rPr>
              <w:t>ст</w:t>
            </w:r>
            <w:r>
              <w:rPr>
                <w:b/>
                <w:bCs/>
                <w:spacing w:val="1"/>
                <w:sz w:val="28"/>
                <w:szCs w:val="28"/>
              </w:rPr>
              <w:t>о</w:t>
            </w:r>
            <w:r>
              <w:rPr>
                <w:b/>
                <w:bCs/>
                <w:sz w:val="28"/>
                <w:szCs w:val="28"/>
              </w:rPr>
              <w:t>чник</w:t>
            </w:r>
            <w:r>
              <w:rPr>
                <w:b/>
                <w:bCs/>
                <w:spacing w:val="-18"/>
                <w:sz w:val="28"/>
                <w:szCs w:val="28"/>
              </w:rPr>
              <w:t xml:space="preserve"> </w:t>
            </w:r>
            <w:r>
              <w:rPr>
                <w:b/>
                <w:bCs/>
                <w:spacing w:val="1"/>
                <w:sz w:val="28"/>
                <w:szCs w:val="28"/>
              </w:rPr>
              <w:t>ЧС</w:t>
            </w:r>
          </w:p>
        </w:tc>
        <w:tc>
          <w:tcPr>
            <w:tcW w:w="47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C344A" w:rsidRDefault="000C344A" w:rsidP="00243922">
            <w:pPr>
              <w:pStyle w:val="TableParagraph"/>
              <w:kinsoku w:val="0"/>
              <w:overflowPunct w:val="0"/>
              <w:spacing w:line="320" w:lineRule="exact"/>
              <w:ind w:left="956"/>
              <w:rPr>
                <w:sz w:val="28"/>
                <w:szCs w:val="28"/>
              </w:rPr>
            </w:pPr>
            <w:r>
              <w:rPr>
                <w:b/>
                <w:bCs/>
                <w:spacing w:val="-1"/>
                <w:sz w:val="28"/>
                <w:szCs w:val="28"/>
              </w:rPr>
              <w:t>Характе</w:t>
            </w:r>
            <w:r>
              <w:rPr>
                <w:b/>
                <w:bCs/>
                <w:sz w:val="28"/>
                <w:szCs w:val="28"/>
              </w:rPr>
              <w:t>р</w:t>
            </w:r>
            <w:r>
              <w:rPr>
                <w:b/>
                <w:bCs/>
                <w:spacing w:val="-27"/>
                <w:sz w:val="28"/>
                <w:szCs w:val="28"/>
              </w:rPr>
              <w:t xml:space="preserve"> </w:t>
            </w:r>
            <w:r>
              <w:rPr>
                <w:b/>
                <w:bCs/>
                <w:sz w:val="28"/>
                <w:szCs w:val="28"/>
              </w:rPr>
              <w:t>воздействия</w:t>
            </w:r>
          </w:p>
          <w:p w:rsidR="000C344A" w:rsidRDefault="000C344A" w:rsidP="00243922">
            <w:pPr>
              <w:pStyle w:val="TableParagraph"/>
              <w:kinsoku w:val="0"/>
              <w:overflowPunct w:val="0"/>
              <w:spacing w:before="64"/>
              <w:ind w:left="916"/>
            </w:pPr>
            <w:r>
              <w:rPr>
                <w:b/>
                <w:bCs/>
                <w:sz w:val="28"/>
                <w:szCs w:val="28"/>
              </w:rPr>
              <w:t>поражающего</w:t>
            </w:r>
            <w:r>
              <w:rPr>
                <w:b/>
                <w:bCs/>
                <w:spacing w:val="-29"/>
                <w:sz w:val="28"/>
                <w:szCs w:val="28"/>
              </w:rPr>
              <w:t xml:space="preserve"> </w:t>
            </w:r>
            <w:r>
              <w:rPr>
                <w:b/>
                <w:bCs/>
                <w:sz w:val="28"/>
                <w:szCs w:val="28"/>
              </w:rPr>
              <w:t>фактора</w:t>
            </w:r>
          </w:p>
        </w:tc>
      </w:tr>
      <w:tr w:rsidR="000C344A" w:rsidTr="00243922">
        <w:trPr>
          <w:trHeight w:hRule="exact" w:val="782"/>
        </w:trPr>
        <w:tc>
          <w:tcPr>
            <w:tcW w:w="48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C344A" w:rsidRDefault="000C344A" w:rsidP="00243922">
            <w:pPr>
              <w:pStyle w:val="TableParagraph"/>
              <w:kinsoku w:val="0"/>
              <w:overflowPunct w:val="0"/>
              <w:spacing w:line="316" w:lineRule="exact"/>
              <w:ind w:left="102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Пучение,</w:t>
            </w:r>
            <w:r>
              <w:rPr>
                <w:spacing w:val="63"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землетр</w:t>
            </w:r>
            <w:r>
              <w:rPr>
                <w:spacing w:val="1"/>
                <w:sz w:val="28"/>
                <w:szCs w:val="28"/>
              </w:rPr>
              <w:t>я</w:t>
            </w:r>
            <w:r>
              <w:rPr>
                <w:sz w:val="28"/>
                <w:szCs w:val="28"/>
              </w:rPr>
              <w:t>сени</w:t>
            </w:r>
            <w:r>
              <w:rPr>
                <w:spacing w:val="-1"/>
                <w:sz w:val="28"/>
                <w:szCs w:val="28"/>
              </w:rPr>
              <w:t>е</w:t>
            </w:r>
            <w:r>
              <w:rPr>
                <w:sz w:val="28"/>
                <w:szCs w:val="28"/>
              </w:rPr>
              <w:t>,</w:t>
            </w:r>
            <w:r>
              <w:rPr>
                <w:spacing w:val="63"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проседание</w:t>
            </w:r>
          </w:p>
          <w:p w:rsidR="000C344A" w:rsidRDefault="000C344A" w:rsidP="00243922">
            <w:pPr>
              <w:pStyle w:val="TableParagraph"/>
              <w:kinsoku w:val="0"/>
              <w:overflowPunct w:val="0"/>
              <w:spacing w:before="64"/>
              <w:ind w:left="102"/>
            </w:pPr>
            <w:r>
              <w:rPr>
                <w:sz w:val="28"/>
                <w:szCs w:val="28"/>
              </w:rPr>
              <w:t>грунтов,</w:t>
            </w:r>
            <w:r>
              <w:rPr>
                <w:spacing w:val="-35"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наледеобразование</w:t>
            </w:r>
          </w:p>
        </w:tc>
        <w:tc>
          <w:tcPr>
            <w:tcW w:w="47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C344A" w:rsidRDefault="000C344A" w:rsidP="00243922">
            <w:pPr>
              <w:pStyle w:val="TableParagraph"/>
              <w:kinsoku w:val="0"/>
              <w:overflowPunct w:val="0"/>
              <w:spacing w:line="316" w:lineRule="exact"/>
              <w:ind w:left="102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Деформация</w:t>
            </w:r>
            <w:r>
              <w:rPr>
                <w:spacing w:val="-17"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фундамен</w:t>
            </w:r>
            <w:r>
              <w:rPr>
                <w:spacing w:val="1"/>
                <w:sz w:val="28"/>
                <w:szCs w:val="28"/>
              </w:rPr>
              <w:t>т</w:t>
            </w:r>
            <w:r>
              <w:rPr>
                <w:sz w:val="28"/>
                <w:szCs w:val="28"/>
              </w:rPr>
              <w:t>а</w:t>
            </w:r>
            <w:r>
              <w:rPr>
                <w:spacing w:val="-17"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и</w:t>
            </w:r>
          </w:p>
          <w:p w:rsidR="000C344A" w:rsidRDefault="000C344A" w:rsidP="00243922">
            <w:pPr>
              <w:pStyle w:val="TableParagraph"/>
              <w:kinsoku w:val="0"/>
              <w:overflowPunct w:val="0"/>
              <w:spacing w:before="64"/>
              <w:ind w:left="102"/>
            </w:pPr>
            <w:r>
              <w:rPr>
                <w:sz w:val="28"/>
                <w:szCs w:val="28"/>
              </w:rPr>
              <w:t>конструкций</w:t>
            </w:r>
          </w:p>
        </w:tc>
      </w:tr>
      <w:tr w:rsidR="000C344A" w:rsidTr="00243922">
        <w:trPr>
          <w:trHeight w:hRule="exact" w:val="1170"/>
        </w:trPr>
        <w:tc>
          <w:tcPr>
            <w:tcW w:w="48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C344A" w:rsidRDefault="000C344A" w:rsidP="00243922">
            <w:pPr>
              <w:pStyle w:val="TableParagraph"/>
              <w:kinsoku w:val="0"/>
              <w:overflowPunct w:val="0"/>
              <w:spacing w:line="318" w:lineRule="exact"/>
              <w:ind w:left="102"/>
            </w:pPr>
            <w:r>
              <w:rPr>
                <w:sz w:val="28"/>
                <w:szCs w:val="28"/>
              </w:rPr>
              <w:t>Подтопление</w:t>
            </w:r>
            <w:r>
              <w:rPr>
                <w:spacing w:val="-31"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территории</w:t>
            </w:r>
          </w:p>
        </w:tc>
        <w:tc>
          <w:tcPr>
            <w:tcW w:w="47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C344A" w:rsidRDefault="000C344A" w:rsidP="00243922">
            <w:pPr>
              <w:pStyle w:val="TableParagraph"/>
              <w:kinsoku w:val="0"/>
              <w:overflowPunct w:val="0"/>
              <w:spacing w:line="318" w:lineRule="exact"/>
              <w:ind w:left="102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Разруше</w:t>
            </w:r>
            <w:r>
              <w:rPr>
                <w:spacing w:val="1"/>
                <w:sz w:val="28"/>
                <w:szCs w:val="28"/>
              </w:rPr>
              <w:t>н</w:t>
            </w:r>
            <w:r>
              <w:rPr>
                <w:sz w:val="28"/>
                <w:szCs w:val="28"/>
              </w:rPr>
              <w:t>ие</w:t>
            </w:r>
            <w:r>
              <w:rPr>
                <w:spacing w:val="-32"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фундаментов,</w:t>
            </w:r>
          </w:p>
          <w:p w:rsidR="000C344A" w:rsidRDefault="000C344A" w:rsidP="00243922">
            <w:pPr>
              <w:pStyle w:val="TableParagraph"/>
              <w:kinsoku w:val="0"/>
              <w:overflowPunct w:val="0"/>
              <w:spacing w:before="64" w:line="288" w:lineRule="auto"/>
              <w:ind w:left="102" w:right="1265"/>
            </w:pPr>
            <w:r>
              <w:rPr>
                <w:sz w:val="28"/>
                <w:szCs w:val="28"/>
              </w:rPr>
              <w:t>коррози</w:t>
            </w:r>
            <w:r>
              <w:rPr>
                <w:spacing w:val="-1"/>
                <w:sz w:val="28"/>
                <w:szCs w:val="28"/>
              </w:rPr>
              <w:t>й</w:t>
            </w:r>
            <w:r>
              <w:rPr>
                <w:sz w:val="28"/>
                <w:szCs w:val="28"/>
              </w:rPr>
              <w:t>ное</w:t>
            </w:r>
            <w:r>
              <w:rPr>
                <w:spacing w:val="-18"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воздействие</w:t>
            </w:r>
            <w:r>
              <w:rPr>
                <w:spacing w:val="-17"/>
                <w:sz w:val="28"/>
                <w:szCs w:val="28"/>
              </w:rPr>
              <w:t xml:space="preserve"> </w:t>
            </w:r>
            <w:r>
              <w:rPr>
                <w:spacing w:val="1"/>
                <w:sz w:val="28"/>
                <w:szCs w:val="28"/>
              </w:rPr>
              <w:t>на</w:t>
            </w:r>
            <w:r>
              <w:rPr>
                <w:spacing w:val="1"/>
                <w:w w:val="99"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строительные</w:t>
            </w:r>
            <w:r>
              <w:rPr>
                <w:spacing w:val="-29"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элементы</w:t>
            </w:r>
          </w:p>
        </w:tc>
      </w:tr>
      <w:tr w:rsidR="000C344A" w:rsidTr="00243922">
        <w:trPr>
          <w:trHeight w:hRule="exact" w:val="1169"/>
        </w:trPr>
        <w:tc>
          <w:tcPr>
            <w:tcW w:w="48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C344A" w:rsidRDefault="000C344A" w:rsidP="00243922">
            <w:pPr>
              <w:pStyle w:val="TableParagraph"/>
              <w:kinsoku w:val="0"/>
              <w:overflowPunct w:val="0"/>
              <w:spacing w:line="316" w:lineRule="exact"/>
              <w:ind w:left="102"/>
            </w:pPr>
            <w:r>
              <w:rPr>
                <w:sz w:val="28"/>
                <w:szCs w:val="28"/>
              </w:rPr>
              <w:t>Сильный</w:t>
            </w:r>
            <w:r>
              <w:rPr>
                <w:spacing w:val="-17"/>
                <w:sz w:val="28"/>
                <w:szCs w:val="28"/>
              </w:rPr>
              <w:t xml:space="preserve"> </w:t>
            </w:r>
            <w:r>
              <w:rPr>
                <w:spacing w:val="-1"/>
                <w:sz w:val="28"/>
                <w:szCs w:val="28"/>
              </w:rPr>
              <w:t>ветер</w:t>
            </w:r>
          </w:p>
        </w:tc>
        <w:tc>
          <w:tcPr>
            <w:tcW w:w="47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C344A" w:rsidRDefault="000C344A" w:rsidP="00243922">
            <w:pPr>
              <w:pStyle w:val="TableParagraph"/>
              <w:kinsoku w:val="0"/>
              <w:overflowPunct w:val="0"/>
              <w:spacing w:line="316" w:lineRule="exact"/>
              <w:ind w:left="102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Ветровая</w:t>
            </w:r>
            <w:r>
              <w:rPr>
                <w:spacing w:val="-23"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нагрузк</w:t>
            </w:r>
            <w:r>
              <w:rPr>
                <w:spacing w:val="-1"/>
                <w:sz w:val="28"/>
                <w:szCs w:val="28"/>
              </w:rPr>
              <w:t>а</w:t>
            </w:r>
            <w:r>
              <w:rPr>
                <w:sz w:val="28"/>
                <w:szCs w:val="28"/>
              </w:rPr>
              <w:t>,</w:t>
            </w:r>
          </w:p>
          <w:p w:rsidR="000C344A" w:rsidRDefault="000C344A" w:rsidP="00243922">
            <w:pPr>
              <w:pStyle w:val="TableParagraph"/>
              <w:kinsoku w:val="0"/>
              <w:overflowPunct w:val="0"/>
              <w:spacing w:before="64" w:line="288" w:lineRule="auto"/>
              <w:ind w:left="102" w:right="945"/>
            </w:pPr>
            <w:r>
              <w:rPr>
                <w:sz w:val="28"/>
                <w:szCs w:val="28"/>
              </w:rPr>
              <w:t>аэродинамическ</w:t>
            </w:r>
            <w:r>
              <w:rPr>
                <w:spacing w:val="1"/>
                <w:sz w:val="28"/>
                <w:szCs w:val="28"/>
              </w:rPr>
              <w:t>о</w:t>
            </w:r>
            <w:r>
              <w:rPr>
                <w:sz w:val="28"/>
                <w:szCs w:val="28"/>
              </w:rPr>
              <w:t>е</w:t>
            </w:r>
            <w:r>
              <w:rPr>
                <w:spacing w:val="-18"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давление</w:t>
            </w:r>
            <w:r>
              <w:rPr>
                <w:spacing w:val="-19"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на</w:t>
            </w:r>
            <w:r>
              <w:rPr>
                <w:w w:val="99"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ограждающие</w:t>
            </w:r>
            <w:r>
              <w:rPr>
                <w:spacing w:val="-33"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конструкции</w:t>
            </w:r>
          </w:p>
        </w:tc>
      </w:tr>
      <w:tr w:rsidR="000C344A" w:rsidTr="00243922">
        <w:trPr>
          <w:trHeight w:hRule="exact" w:val="1169"/>
        </w:trPr>
        <w:tc>
          <w:tcPr>
            <w:tcW w:w="48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C344A" w:rsidRDefault="000C344A" w:rsidP="00243922">
            <w:pPr>
              <w:pStyle w:val="TableParagraph"/>
              <w:kinsoku w:val="0"/>
              <w:overflowPunct w:val="0"/>
              <w:spacing w:line="316" w:lineRule="exact"/>
              <w:ind w:left="102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Экстремальные</w:t>
            </w:r>
            <w:r>
              <w:rPr>
                <w:spacing w:val="64"/>
                <w:sz w:val="28"/>
                <w:szCs w:val="28"/>
              </w:rPr>
              <w:t xml:space="preserve"> </w:t>
            </w:r>
            <w:r>
              <w:rPr>
                <w:spacing w:val="-1"/>
                <w:sz w:val="28"/>
                <w:szCs w:val="28"/>
              </w:rPr>
              <w:t>а</w:t>
            </w:r>
            <w:r>
              <w:rPr>
                <w:spacing w:val="1"/>
                <w:sz w:val="28"/>
                <w:szCs w:val="28"/>
              </w:rPr>
              <w:t>т</w:t>
            </w:r>
            <w:r>
              <w:rPr>
                <w:spacing w:val="-1"/>
                <w:sz w:val="28"/>
                <w:szCs w:val="28"/>
              </w:rPr>
              <w:t>мос</w:t>
            </w:r>
            <w:r>
              <w:rPr>
                <w:spacing w:val="1"/>
                <w:sz w:val="28"/>
                <w:szCs w:val="28"/>
              </w:rPr>
              <w:t>ф</w:t>
            </w:r>
            <w:r>
              <w:rPr>
                <w:spacing w:val="-1"/>
                <w:sz w:val="28"/>
                <w:szCs w:val="28"/>
              </w:rPr>
              <w:t>ерны</w:t>
            </w:r>
            <w:r>
              <w:rPr>
                <w:sz w:val="28"/>
                <w:szCs w:val="28"/>
              </w:rPr>
              <w:t>е</w:t>
            </w:r>
            <w:r>
              <w:rPr>
                <w:spacing w:val="65"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осадки</w:t>
            </w:r>
          </w:p>
          <w:p w:rsidR="000C344A" w:rsidRDefault="000C344A" w:rsidP="00243922">
            <w:pPr>
              <w:pStyle w:val="TableParagraph"/>
              <w:kinsoku w:val="0"/>
              <w:overflowPunct w:val="0"/>
              <w:spacing w:before="64"/>
              <w:ind w:left="102"/>
            </w:pPr>
            <w:r>
              <w:rPr>
                <w:sz w:val="28"/>
                <w:szCs w:val="28"/>
              </w:rPr>
              <w:t>(снегопады,</w:t>
            </w:r>
            <w:r>
              <w:rPr>
                <w:spacing w:val="-17"/>
                <w:sz w:val="28"/>
                <w:szCs w:val="28"/>
              </w:rPr>
              <w:t xml:space="preserve"> </w:t>
            </w:r>
            <w:r>
              <w:rPr>
                <w:spacing w:val="-1"/>
                <w:sz w:val="28"/>
                <w:szCs w:val="28"/>
              </w:rPr>
              <w:t>ливе</w:t>
            </w:r>
            <w:r>
              <w:rPr>
                <w:spacing w:val="1"/>
                <w:sz w:val="28"/>
                <w:szCs w:val="28"/>
              </w:rPr>
              <w:t>н</w:t>
            </w:r>
            <w:r>
              <w:rPr>
                <w:spacing w:val="-1"/>
                <w:sz w:val="28"/>
                <w:szCs w:val="28"/>
              </w:rPr>
              <w:t>ь</w:t>
            </w:r>
            <w:r>
              <w:rPr>
                <w:sz w:val="28"/>
                <w:szCs w:val="28"/>
              </w:rPr>
              <w:t>,</w:t>
            </w:r>
            <w:r>
              <w:rPr>
                <w:spacing w:val="-17"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метел</w:t>
            </w:r>
            <w:r>
              <w:rPr>
                <w:spacing w:val="-1"/>
                <w:sz w:val="28"/>
                <w:szCs w:val="28"/>
              </w:rPr>
              <w:t>ь</w:t>
            </w:r>
            <w:r>
              <w:rPr>
                <w:sz w:val="28"/>
                <w:szCs w:val="28"/>
              </w:rPr>
              <w:t>)</w:t>
            </w:r>
          </w:p>
        </w:tc>
        <w:tc>
          <w:tcPr>
            <w:tcW w:w="47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C344A" w:rsidRDefault="000C344A" w:rsidP="00243922">
            <w:pPr>
              <w:pStyle w:val="TableParagraph"/>
              <w:kinsoku w:val="0"/>
              <w:overflowPunct w:val="0"/>
              <w:spacing w:line="316" w:lineRule="exact"/>
              <w:ind w:left="102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Затопление</w:t>
            </w:r>
            <w:r>
              <w:rPr>
                <w:spacing w:val="-24"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территории,</w:t>
            </w:r>
            <w:r>
              <w:rPr>
                <w:spacing w:val="-23"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подтопление</w:t>
            </w:r>
          </w:p>
          <w:p w:rsidR="000C344A" w:rsidRDefault="000C344A" w:rsidP="00243922">
            <w:pPr>
              <w:pStyle w:val="TableParagraph"/>
              <w:kinsoku w:val="0"/>
              <w:overflowPunct w:val="0"/>
              <w:spacing w:before="64" w:line="288" w:lineRule="auto"/>
              <w:ind w:left="102" w:right="400"/>
            </w:pPr>
            <w:r>
              <w:rPr>
                <w:sz w:val="28"/>
                <w:szCs w:val="28"/>
              </w:rPr>
              <w:t>фундаме</w:t>
            </w:r>
            <w:r>
              <w:rPr>
                <w:spacing w:val="1"/>
                <w:sz w:val="28"/>
                <w:szCs w:val="28"/>
              </w:rPr>
              <w:t>н</w:t>
            </w:r>
            <w:r>
              <w:rPr>
                <w:sz w:val="28"/>
                <w:szCs w:val="28"/>
              </w:rPr>
              <w:t>тов,</w:t>
            </w:r>
            <w:r>
              <w:rPr>
                <w:spacing w:val="-20"/>
                <w:sz w:val="28"/>
                <w:szCs w:val="28"/>
              </w:rPr>
              <w:t xml:space="preserve"> </w:t>
            </w:r>
            <w:r>
              <w:rPr>
                <w:spacing w:val="-1"/>
                <w:sz w:val="28"/>
                <w:szCs w:val="28"/>
              </w:rPr>
              <w:t>снег</w:t>
            </w:r>
            <w:r>
              <w:rPr>
                <w:spacing w:val="1"/>
                <w:sz w:val="28"/>
                <w:szCs w:val="28"/>
              </w:rPr>
              <w:t>о</w:t>
            </w:r>
            <w:r>
              <w:rPr>
                <w:spacing w:val="-1"/>
                <w:sz w:val="28"/>
                <w:szCs w:val="28"/>
              </w:rPr>
              <w:t>ва</w:t>
            </w:r>
            <w:r>
              <w:rPr>
                <w:sz w:val="28"/>
                <w:szCs w:val="28"/>
              </w:rPr>
              <w:t>я</w:t>
            </w:r>
            <w:r>
              <w:rPr>
                <w:spacing w:val="-21"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нагрузка,</w:t>
            </w:r>
            <w:r>
              <w:rPr>
                <w:w w:val="99"/>
                <w:sz w:val="28"/>
                <w:szCs w:val="28"/>
              </w:rPr>
              <w:t xml:space="preserve"> </w:t>
            </w:r>
            <w:r>
              <w:rPr>
                <w:spacing w:val="-1"/>
                <w:sz w:val="28"/>
                <w:szCs w:val="28"/>
              </w:rPr>
              <w:t>ветрова</w:t>
            </w:r>
            <w:r>
              <w:rPr>
                <w:sz w:val="28"/>
                <w:szCs w:val="28"/>
              </w:rPr>
              <w:t>я</w:t>
            </w:r>
            <w:r>
              <w:rPr>
                <w:spacing w:val="-13"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нагрузк</w:t>
            </w:r>
            <w:r>
              <w:rPr>
                <w:spacing w:val="-1"/>
                <w:sz w:val="28"/>
                <w:szCs w:val="28"/>
              </w:rPr>
              <w:t>а</w:t>
            </w:r>
            <w:r>
              <w:rPr>
                <w:sz w:val="28"/>
                <w:szCs w:val="28"/>
              </w:rPr>
              <w:t>,</w:t>
            </w:r>
            <w:r>
              <w:rPr>
                <w:spacing w:val="-13"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снежные</w:t>
            </w:r>
            <w:r>
              <w:rPr>
                <w:spacing w:val="-13"/>
                <w:sz w:val="28"/>
                <w:szCs w:val="28"/>
              </w:rPr>
              <w:t xml:space="preserve"> </w:t>
            </w:r>
            <w:r>
              <w:rPr>
                <w:spacing w:val="-1"/>
                <w:sz w:val="28"/>
                <w:szCs w:val="28"/>
              </w:rPr>
              <w:t>заносы</w:t>
            </w:r>
          </w:p>
        </w:tc>
      </w:tr>
      <w:tr w:rsidR="000C344A" w:rsidTr="00243922">
        <w:trPr>
          <w:trHeight w:hRule="exact" w:val="397"/>
        </w:trPr>
        <w:tc>
          <w:tcPr>
            <w:tcW w:w="48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C344A" w:rsidRDefault="000C344A" w:rsidP="00243922">
            <w:pPr>
              <w:pStyle w:val="TableParagraph"/>
              <w:kinsoku w:val="0"/>
              <w:overflowPunct w:val="0"/>
              <w:spacing w:line="318" w:lineRule="exact"/>
              <w:ind w:left="102"/>
            </w:pPr>
            <w:r>
              <w:rPr>
                <w:spacing w:val="-1"/>
                <w:sz w:val="28"/>
                <w:szCs w:val="28"/>
              </w:rPr>
              <w:t>Град</w:t>
            </w:r>
          </w:p>
        </w:tc>
        <w:tc>
          <w:tcPr>
            <w:tcW w:w="47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C344A" w:rsidRDefault="000C344A" w:rsidP="00243922">
            <w:pPr>
              <w:pStyle w:val="TableParagraph"/>
              <w:kinsoku w:val="0"/>
              <w:overflowPunct w:val="0"/>
              <w:spacing w:line="318" w:lineRule="exact"/>
              <w:ind w:left="102"/>
            </w:pPr>
            <w:r>
              <w:rPr>
                <w:sz w:val="28"/>
                <w:szCs w:val="28"/>
              </w:rPr>
              <w:t>Ударная</w:t>
            </w:r>
            <w:r>
              <w:rPr>
                <w:spacing w:val="-20"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динамическая</w:t>
            </w:r>
            <w:r>
              <w:rPr>
                <w:spacing w:val="-18"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нагрузка</w:t>
            </w:r>
          </w:p>
        </w:tc>
      </w:tr>
      <w:tr w:rsidR="000C344A" w:rsidTr="00243922">
        <w:trPr>
          <w:trHeight w:hRule="exact" w:val="396"/>
        </w:trPr>
        <w:tc>
          <w:tcPr>
            <w:tcW w:w="48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C344A" w:rsidRDefault="000C344A" w:rsidP="00243922">
            <w:pPr>
              <w:pStyle w:val="TableParagraph"/>
              <w:kinsoku w:val="0"/>
              <w:overflowPunct w:val="0"/>
              <w:spacing w:line="316" w:lineRule="exact"/>
              <w:ind w:left="102"/>
            </w:pPr>
            <w:r>
              <w:rPr>
                <w:sz w:val="28"/>
                <w:szCs w:val="28"/>
              </w:rPr>
              <w:t>Гроза</w:t>
            </w:r>
          </w:p>
        </w:tc>
        <w:tc>
          <w:tcPr>
            <w:tcW w:w="47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C344A" w:rsidRDefault="000C344A" w:rsidP="00243922">
            <w:pPr>
              <w:pStyle w:val="TableParagraph"/>
              <w:kinsoku w:val="0"/>
              <w:overflowPunct w:val="0"/>
              <w:spacing w:line="316" w:lineRule="exact"/>
              <w:ind w:left="102"/>
            </w:pPr>
            <w:r>
              <w:rPr>
                <w:spacing w:val="-1"/>
                <w:sz w:val="28"/>
                <w:szCs w:val="28"/>
              </w:rPr>
              <w:t>Электри</w:t>
            </w:r>
            <w:r>
              <w:rPr>
                <w:sz w:val="28"/>
                <w:szCs w:val="28"/>
              </w:rPr>
              <w:t>ч</w:t>
            </w:r>
            <w:r>
              <w:rPr>
                <w:spacing w:val="-1"/>
                <w:sz w:val="28"/>
                <w:szCs w:val="28"/>
              </w:rPr>
              <w:t>еск</w:t>
            </w:r>
            <w:r>
              <w:rPr>
                <w:spacing w:val="1"/>
                <w:sz w:val="28"/>
                <w:szCs w:val="28"/>
              </w:rPr>
              <w:t>и</w:t>
            </w:r>
            <w:r>
              <w:rPr>
                <w:sz w:val="28"/>
                <w:szCs w:val="28"/>
              </w:rPr>
              <w:t>е</w:t>
            </w:r>
            <w:r>
              <w:rPr>
                <w:spacing w:val="-30"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разряды</w:t>
            </w:r>
          </w:p>
        </w:tc>
      </w:tr>
      <w:tr w:rsidR="000C344A" w:rsidTr="00243922">
        <w:trPr>
          <w:trHeight w:hRule="exact" w:val="1555"/>
        </w:trPr>
        <w:tc>
          <w:tcPr>
            <w:tcW w:w="48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C344A" w:rsidRDefault="000C344A" w:rsidP="00243922">
            <w:pPr>
              <w:pStyle w:val="TableParagraph"/>
              <w:kinsoku w:val="0"/>
              <w:overflowPunct w:val="0"/>
              <w:spacing w:line="316" w:lineRule="exact"/>
              <w:ind w:left="102"/>
            </w:pPr>
            <w:r>
              <w:rPr>
                <w:sz w:val="28"/>
                <w:szCs w:val="28"/>
              </w:rPr>
              <w:t>Морозы</w:t>
            </w:r>
          </w:p>
        </w:tc>
        <w:tc>
          <w:tcPr>
            <w:tcW w:w="47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C344A" w:rsidRDefault="000C344A" w:rsidP="00243922">
            <w:pPr>
              <w:pStyle w:val="TableParagraph"/>
              <w:kinsoku w:val="0"/>
              <w:overflowPunct w:val="0"/>
              <w:spacing w:line="316" w:lineRule="exact"/>
              <w:ind w:left="102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Темпера</w:t>
            </w:r>
            <w:r>
              <w:rPr>
                <w:spacing w:val="1"/>
                <w:sz w:val="28"/>
                <w:szCs w:val="28"/>
              </w:rPr>
              <w:t>т</w:t>
            </w:r>
            <w:r>
              <w:rPr>
                <w:sz w:val="28"/>
                <w:szCs w:val="28"/>
              </w:rPr>
              <w:t>урные</w:t>
            </w:r>
            <w:r>
              <w:rPr>
                <w:spacing w:val="-35"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деформации</w:t>
            </w:r>
          </w:p>
          <w:p w:rsidR="000C344A" w:rsidRDefault="000C344A" w:rsidP="00243922">
            <w:pPr>
              <w:pStyle w:val="TableParagraph"/>
              <w:kinsoku w:val="0"/>
              <w:overflowPunct w:val="0"/>
              <w:spacing w:before="64" w:line="288" w:lineRule="auto"/>
              <w:ind w:left="102" w:right="1281"/>
            </w:pPr>
            <w:r>
              <w:rPr>
                <w:sz w:val="28"/>
                <w:szCs w:val="28"/>
              </w:rPr>
              <w:t>ограждающих</w:t>
            </w:r>
            <w:r>
              <w:rPr>
                <w:spacing w:val="-34"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конструкций,</w:t>
            </w:r>
            <w:r>
              <w:rPr>
                <w:w w:val="99"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замораживание</w:t>
            </w:r>
            <w:r>
              <w:rPr>
                <w:spacing w:val="-16"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и</w:t>
            </w:r>
            <w:r>
              <w:rPr>
                <w:spacing w:val="-14"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разрыв</w:t>
            </w:r>
            <w:r>
              <w:rPr>
                <w:w w:val="99"/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коммуникаций</w:t>
            </w:r>
          </w:p>
        </w:tc>
      </w:tr>
    </w:tbl>
    <w:p w:rsidR="000C344A" w:rsidRDefault="000C344A" w:rsidP="000C344A">
      <w:pPr>
        <w:pStyle w:val="a6"/>
        <w:tabs>
          <w:tab w:val="left" w:pos="2739"/>
          <w:tab w:val="left" w:pos="3805"/>
          <w:tab w:val="left" w:pos="5628"/>
          <w:tab w:val="left" w:pos="6982"/>
          <w:tab w:val="left" w:pos="8237"/>
        </w:tabs>
        <w:kinsoku w:val="0"/>
        <w:overflowPunct w:val="0"/>
        <w:spacing w:before="0" w:line="316" w:lineRule="exact"/>
        <w:ind w:left="930"/>
      </w:pPr>
      <w:r>
        <w:t>Определение</w:t>
      </w:r>
      <w:r>
        <w:tab/>
        <w:t>границ</w:t>
      </w:r>
      <w:r>
        <w:tab/>
        <w:t>пор</w:t>
      </w:r>
      <w:r>
        <w:rPr>
          <w:spacing w:val="-2"/>
        </w:rPr>
        <w:t>а</w:t>
      </w:r>
      <w:r>
        <w:t>жающих</w:t>
      </w:r>
      <w:r>
        <w:tab/>
        <w:t>факторов</w:t>
      </w:r>
      <w:r>
        <w:tab/>
        <w:t>опас</w:t>
      </w:r>
      <w:r>
        <w:rPr>
          <w:spacing w:val="1"/>
        </w:rPr>
        <w:t>н</w:t>
      </w:r>
      <w:r>
        <w:t>ых</w:t>
      </w:r>
      <w:r>
        <w:tab/>
        <w:t>природных</w:t>
      </w:r>
    </w:p>
    <w:p w:rsidR="000C344A" w:rsidRDefault="000C344A" w:rsidP="000C344A">
      <w:pPr>
        <w:pStyle w:val="a6"/>
        <w:kinsoku w:val="0"/>
        <w:overflowPunct w:val="0"/>
        <w:spacing w:before="64" w:line="288" w:lineRule="auto"/>
        <w:ind w:left="221" w:right="226"/>
        <w:jc w:val="both"/>
      </w:pPr>
      <w:r>
        <w:t>процессов и</w:t>
      </w:r>
      <w:r>
        <w:rPr>
          <w:spacing w:val="1"/>
        </w:rPr>
        <w:t xml:space="preserve"> </w:t>
      </w:r>
      <w:r>
        <w:rPr>
          <w:spacing w:val="-1"/>
        </w:rPr>
        <w:t>явлен</w:t>
      </w:r>
      <w:r>
        <w:rPr>
          <w:spacing w:val="1"/>
        </w:rPr>
        <w:t>и</w:t>
      </w:r>
      <w:r>
        <w:t>й</w:t>
      </w:r>
      <w:r>
        <w:rPr>
          <w:spacing w:val="-1"/>
        </w:rPr>
        <w:t xml:space="preserve"> </w:t>
      </w:r>
      <w:r>
        <w:t>не</w:t>
      </w:r>
      <w:r>
        <w:rPr>
          <w:spacing w:val="-1"/>
        </w:rPr>
        <w:t xml:space="preserve"> </w:t>
      </w:r>
      <w:r>
        <w:t>проводится,</w:t>
      </w:r>
      <w:r>
        <w:rPr>
          <w:spacing w:val="-1"/>
        </w:rPr>
        <w:t xml:space="preserve"> </w:t>
      </w:r>
      <w:r>
        <w:t>так</w:t>
      </w:r>
      <w:r>
        <w:rPr>
          <w:spacing w:val="-1"/>
        </w:rPr>
        <w:t xml:space="preserve"> </w:t>
      </w:r>
      <w:r>
        <w:t>как</w:t>
      </w:r>
      <w:r>
        <w:rPr>
          <w:spacing w:val="-1"/>
        </w:rPr>
        <w:t xml:space="preserve"> </w:t>
      </w:r>
      <w:r>
        <w:t>территория</w:t>
      </w:r>
      <w:r>
        <w:rPr>
          <w:spacing w:val="-1"/>
        </w:rPr>
        <w:t xml:space="preserve"> </w:t>
      </w:r>
      <w:r>
        <w:t>района</w:t>
      </w:r>
      <w:r>
        <w:rPr>
          <w:spacing w:val="-1"/>
        </w:rPr>
        <w:t xml:space="preserve"> </w:t>
      </w:r>
      <w:r>
        <w:t xml:space="preserve">не </w:t>
      </w:r>
      <w:r>
        <w:rPr>
          <w:spacing w:val="-1"/>
        </w:rPr>
        <w:t>попадае</w:t>
      </w:r>
      <w:r>
        <w:t>т в</w:t>
      </w:r>
      <w:r>
        <w:rPr>
          <w:w w:val="99"/>
        </w:rPr>
        <w:t xml:space="preserve"> </w:t>
      </w:r>
      <w:r>
        <w:t>зону</w:t>
      </w:r>
      <w:r>
        <w:rPr>
          <w:spacing w:val="16"/>
        </w:rPr>
        <w:t xml:space="preserve"> </w:t>
      </w:r>
      <w:r>
        <w:t>опасных</w:t>
      </w:r>
      <w:r>
        <w:rPr>
          <w:spacing w:val="15"/>
        </w:rPr>
        <w:t xml:space="preserve"> </w:t>
      </w:r>
      <w:r>
        <w:t>сейсмических</w:t>
      </w:r>
      <w:r>
        <w:rPr>
          <w:spacing w:val="17"/>
        </w:rPr>
        <w:t xml:space="preserve"> </w:t>
      </w:r>
      <w:r>
        <w:t>воздейс</w:t>
      </w:r>
      <w:r>
        <w:rPr>
          <w:spacing w:val="1"/>
        </w:rPr>
        <w:t>т</w:t>
      </w:r>
      <w:r>
        <w:t>ви</w:t>
      </w:r>
      <w:r>
        <w:rPr>
          <w:spacing w:val="1"/>
        </w:rPr>
        <w:t>й</w:t>
      </w:r>
      <w:r>
        <w:t>.</w:t>
      </w:r>
      <w:r>
        <w:rPr>
          <w:spacing w:val="16"/>
        </w:rPr>
        <w:t xml:space="preserve"> </w:t>
      </w:r>
      <w:r>
        <w:t>Опасные</w:t>
      </w:r>
      <w:r>
        <w:rPr>
          <w:spacing w:val="14"/>
        </w:rPr>
        <w:t xml:space="preserve"> </w:t>
      </w:r>
      <w:r>
        <w:t>геологические</w:t>
      </w:r>
      <w:r>
        <w:rPr>
          <w:spacing w:val="15"/>
        </w:rPr>
        <w:t xml:space="preserve"> </w:t>
      </w:r>
      <w:r>
        <w:rPr>
          <w:spacing w:val="-1"/>
        </w:rPr>
        <w:t>процесс</w:t>
      </w:r>
      <w:r>
        <w:rPr>
          <w:spacing w:val="1"/>
        </w:rPr>
        <w:t>ы</w:t>
      </w:r>
      <w:r>
        <w:t>,</w:t>
      </w:r>
      <w:r>
        <w:rPr>
          <w:w w:val="99"/>
        </w:rPr>
        <w:t xml:space="preserve"> </w:t>
      </w:r>
      <w:r>
        <w:t>вызывающие</w:t>
      </w:r>
      <w:r>
        <w:rPr>
          <w:spacing w:val="34"/>
        </w:rPr>
        <w:t xml:space="preserve"> </w:t>
      </w:r>
      <w:r>
        <w:t>необходимо</w:t>
      </w:r>
      <w:r>
        <w:rPr>
          <w:spacing w:val="-2"/>
        </w:rPr>
        <w:t>с</w:t>
      </w:r>
      <w:r>
        <w:t>ть</w:t>
      </w:r>
      <w:r>
        <w:rPr>
          <w:spacing w:val="34"/>
        </w:rPr>
        <w:t xml:space="preserve"> </w:t>
      </w:r>
      <w:r>
        <w:t>инженерной</w:t>
      </w:r>
      <w:r>
        <w:rPr>
          <w:spacing w:val="36"/>
        </w:rPr>
        <w:t xml:space="preserve"> </w:t>
      </w:r>
      <w:r>
        <w:rPr>
          <w:spacing w:val="-1"/>
        </w:rPr>
        <w:t>защит</w:t>
      </w:r>
      <w:r>
        <w:t>ы</w:t>
      </w:r>
      <w:r>
        <w:rPr>
          <w:spacing w:val="34"/>
        </w:rPr>
        <w:t xml:space="preserve"> </w:t>
      </w:r>
      <w:r>
        <w:t>территор</w:t>
      </w:r>
      <w:r>
        <w:rPr>
          <w:spacing w:val="-1"/>
        </w:rPr>
        <w:t>и</w:t>
      </w:r>
      <w:r>
        <w:t>и</w:t>
      </w:r>
      <w:r>
        <w:rPr>
          <w:spacing w:val="35"/>
        </w:rPr>
        <w:t xml:space="preserve"> </w:t>
      </w:r>
      <w:r>
        <w:t>район</w:t>
      </w:r>
      <w:r>
        <w:rPr>
          <w:spacing w:val="-1"/>
        </w:rPr>
        <w:t>а</w:t>
      </w:r>
      <w:r>
        <w:t>,</w:t>
      </w:r>
      <w:r>
        <w:rPr>
          <w:w w:val="99"/>
        </w:rPr>
        <w:t xml:space="preserve"> </w:t>
      </w:r>
      <w:r>
        <w:t>отсутствуют.</w:t>
      </w:r>
      <w:r>
        <w:rPr>
          <w:spacing w:val="20"/>
        </w:rPr>
        <w:t xml:space="preserve"> </w:t>
      </w:r>
      <w:r>
        <w:t>Явление</w:t>
      </w:r>
      <w:r>
        <w:rPr>
          <w:spacing w:val="20"/>
        </w:rPr>
        <w:t xml:space="preserve"> </w:t>
      </w:r>
      <w:r>
        <w:t>оползне</w:t>
      </w:r>
      <w:r>
        <w:rPr>
          <w:spacing w:val="1"/>
        </w:rPr>
        <w:t>й</w:t>
      </w:r>
      <w:r>
        <w:t>,</w:t>
      </w:r>
      <w:r>
        <w:rPr>
          <w:spacing w:val="20"/>
        </w:rPr>
        <w:t xml:space="preserve"> </w:t>
      </w:r>
      <w:r>
        <w:t>абразии</w:t>
      </w:r>
      <w:r>
        <w:rPr>
          <w:spacing w:val="21"/>
        </w:rPr>
        <w:t xml:space="preserve"> </w:t>
      </w:r>
      <w:r>
        <w:t>и</w:t>
      </w:r>
      <w:r>
        <w:rPr>
          <w:spacing w:val="21"/>
        </w:rPr>
        <w:t xml:space="preserve"> </w:t>
      </w:r>
      <w:r>
        <w:t>термоабрази</w:t>
      </w:r>
      <w:r>
        <w:rPr>
          <w:spacing w:val="-2"/>
        </w:rPr>
        <w:t>и</w:t>
      </w:r>
      <w:r>
        <w:t>,</w:t>
      </w:r>
      <w:r>
        <w:rPr>
          <w:spacing w:val="20"/>
        </w:rPr>
        <w:t xml:space="preserve"> </w:t>
      </w:r>
      <w:r>
        <w:rPr>
          <w:spacing w:val="-1"/>
        </w:rPr>
        <w:t>карст</w:t>
      </w:r>
      <w:r>
        <w:t>а,</w:t>
      </w:r>
      <w:r>
        <w:rPr>
          <w:spacing w:val="21"/>
        </w:rPr>
        <w:t xml:space="preserve"> </w:t>
      </w:r>
      <w:r>
        <w:t>суффозий,</w:t>
      </w:r>
      <w:r>
        <w:rPr>
          <w:w w:val="99"/>
        </w:rPr>
        <w:t xml:space="preserve"> </w:t>
      </w:r>
      <w:r>
        <w:t>проседания</w:t>
      </w:r>
      <w:r>
        <w:rPr>
          <w:spacing w:val="-15"/>
        </w:rPr>
        <w:t xml:space="preserve"> </w:t>
      </w:r>
      <w:r>
        <w:t>грунтов,</w:t>
      </w:r>
      <w:r>
        <w:rPr>
          <w:spacing w:val="-14"/>
        </w:rPr>
        <w:t xml:space="preserve"> </w:t>
      </w:r>
      <w:r>
        <w:t>подтопление,</w:t>
      </w:r>
      <w:r>
        <w:rPr>
          <w:spacing w:val="-14"/>
        </w:rPr>
        <w:t xml:space="preserve"> </w:t>
      </w:r>
      <w:r>
        <w:t>эрозии,</w:t>
      </w:r>
      <w:r>
        <w:rPr>
          <w:spacing w:val="-15"/>
        </w:rPr>
        <w:t xml:space="preserve"> </w:t>
      </w:r>
      <w:r>
        <w:t>нав</w:t>
      </w:r>
      <w:r>
        <w:rPr>
          <w:spacing w:val="1"/>
        </w:rPr>
        <w:t>о</w:t>
      </w:r>
      <w:r>
        <w:t>днения</w:t>
      </w:r>
      <w:r>
        <w:rPr>
          <w:spacing w:val="-14"/>
        </w:rPr>
        <w:t xml:space="preserve"> </w:t>
      </w:r>
      <w:r>
        <w:t>не</w:t>
      </w:r>
      <w:r>
        <w:rPr>
          <w:spacing w:val="-14"/>
        </w:rPr>
        <w:t xml:space="preserve"> </w:t>
      </w:r>
      <w:r>
        <w:t>отмечаются.</w:t>
      </w:r>
    </w:p>
    <w:p w:rsidR="000C344A" w:rsidRDefault="000C344A" w:rsidP="000C344A">
      <w:pPr>
        <w:pStyle w:val="a6"/>
        <w:kinsoku w:val="0"/>
        <w:overflowPunct w:val="0"/>
        <w:spacing w:line="288" w:lineRule="auto"/>
        <w:ind w:left="221" w:right="226" w:firstLine="709"/>
        <w:jc w:val="both"/>
      </w:pPr>
      <w:r>
        <w:t>Проектируемый</w:t>
      </w:r>
      <w:r>
        <w:rPr>
          <w:spacing w:val="49"/>
        </w:rPr>
        <w:t xml:space="preserve"> </w:t>
      </w:r>
      <w:r>
        <w:rPr>
          <w:spacing w:val="-1"/>
        </w:rPr>
        <w:t>ВЛ</w:t>
      </w:r>
      <w:r>
        <w:t>З</w:t>
      </w:r>
      <w:r>
        <w:rPr>
          <w:spacing w:val="49"/>
        </w:rPr>
        <w:t xml:space="preserve"> </w:t>
      </w:r>
      <w:r>
        <w:t>6</w:t>
      </w:r>
      <w:r>
        <w:rPr>
          <w:spacing w:val="50"/>
        </w:rPr>
        <w:t xml:space="preserve"> </w:t>
      </w:r>
      <w:r>
        <w:rPr>
          <w:spacing w:val="-1"/>
        </w:rPr>
        <w:t>к</w:t>
      </w:r>
      <w:r>
        <w:t>В</w:t>
      </w:r>
      <w:r>
        <w:rPr>
          <w:spacing w:val="48"/>
        </w:rPr>
        <w:t xml:space="preserve"> </w:t>
      </w:r>
      <w:r>
        <w:rPr>
          <w:spacing w:val="1"/>
        </w:rPr>
        <w:t>п</w:t>
      </w:r>
      <w:r>
        <w:rPr>
          <w:spacing w:val="-1"/>
        </w:rPr>
        <w:t>ересе</w:t>
      </w:r>
      <w:r>
        <w:t>к</w:t>
      </w:r>
      <w:r>
        <w:rPr>
          <w:spacing w:val="-1"/>
        </w:rPr>
        <w:t>ае</w:t>
      </w:r>
      <w:r>
        <w:rPr>
          <w:spacing w:val="1"/>
        </w:rPr>
        <w:t>т</w:t>
      </w:r>
      <w:r>
        <w:rPr>
          <w:spacing w:val="-1"/>
        </w:rPr>
        <w:t>с</w:t>
      </w:r>
      <w:r>
        <w:t>я</w:t>
      </w:r>
      <w:r>
        <w:rPr>
          <w:spacing w:val="48"/>
        </w:rPr>
        <w:t xml:space="preserve"> </w:t>
      </w:r>
      <w:r>
        <w:t>с</w:t>
      </w:r>
      <w:r>
        <w:rPr>
          <w:spacing w:val="50"/>
        </w:rPr>
        <w:t xml:space="preserve"> </w:t>
      </w:r>
      <w:r>
        <w:t>сущес</w:t>
      </w:r>
      <w:r>
        <w:rPr>
          <w:spacing w:val="1"/>
        </w:rPr>
        <w:t>т</w:t>
      </w:r>
      <w:r>
        <w:t>ву</w:t>
      </w:r>
      <w:r>
        <w:rPr>
          <w:spacing w:val="1"/>
        </w:rPr>
        <w:t>ю</w:t>
      </w:r>
      <w:r>
        <w:rPr>
          <w:spacing w:val="-1"/>
        </w:rPr>
        <w:t>щ</w:t>
      </w:r>
      <w:r>
        <w:t>ими</w:t>
      </w:r>
      <w:r>
        <w:rPr>
          <w:w w:val="99"/>
        </w:rPr>
        <w:t xml:space="preserve"> </w:t>
      </w:r>
      <w:r>
        <w:t>коммуникациями</w:t>
      </w:r>
      <w:r>
        <w:rPr>
          <w:spacing w:val="38"/>
        </w:rPr>
        <w:t xml:space="preserve"> </w:t>
      </w:r>
      <w:r>
        <w:t>и</w:t>
      </w:r>
      <w:r>
        <w:rPr>
          <w:spacing w:val="39"/>
        </w:rPr>
        <w:t xml:space="preserve"> </w:t>
      </w:r>
      <w:r>
        <w:t>автодорогами.</w:t>
      </w:r>
      <w:r>
        <w:rPr>
          <w:spacing w:val="37"/>
        </w:rPr>
        <w:t xml:space="preserve"> </w:t>
      </w:r>
      <w:r>
        <w:t>Поскольку</w:t>
      </w:r>
      <w:r>
        <w:rPr>
          <w:spacing w:val="39"/>
        </w:rPr>
        <w:t xml:space="preserve"> </w:t>
      </w:r>
      <w:r>
        <w:t>пересечения</w:t>
      </w:r>
      <w:r>
        <w:rPr>
          <w:spacing w:val="37"/>
        </w:rPr>
        <w:t xml:space="preserve"> </w:t>
      </w:r>
      <w:r>
        <w:t>выполнены</w:t>
      </w:r>
      <w:r>
        <w:rPr>
          <w:spacing w:val="39"/>
        </w:rPr>
        <w:t xml:space="preserve"> </w:t>
      </w:r>
      <w:r>
        <w:t>в</w:t>
      </w:r>
      <w:r>
        <w:rPr>
          <w:w w:val="99"/>
        </w:rPr>
        <w:t xml:space="preserve"> </w:t>
      </w:r>
      <w:r>
        <w:t>соответствии</w:t>
      </w:r>
      <w:r>
        <w:rPr>
          <w:spacing w:val="25"/>
        </w:rPr>
        <w:t xml:space="preserve"> </w:t>
      </w:r>
      <w:r>
        <w:t>с</w:t>
      </w:r>
      <w:r>
        <w:rPr>
          <w:spacing w:val="25"/>
        </w:rPr>
        <w:t xml:space="preserve"> </w:t>
      </w:r>
      <w:r>
        <w:rPr>
          <w:spacing w:val="-1"/>
        </w:rPr>
        <w:t>с</w:t>
      </w:r>
      <w:r>
        <w:rPr>
          <w:spacing w:val="1"/>
        </w:rPr>
        <w:t>у</w:t>
      </w:r>
      <w:r>
        <w:rPr>
          <w:spacing w:val="-1"/>
        </w:rPr>
        <w:t>ществу</w:t>
      </w:r>
      <w:r>
        <w:rPr>
          <w:spacing w:val="1"/>
        </w:rPr>
        <w:t>ю</w:t>
      </w:r>
      <w:r>
        <w:rPr>
          <w:spacing w:val="-1"/>
        </w:rPr>
        <w:t>щим</w:t>
      </w:r>
      <w:r>
        <w:t>и</w:t>
      </w:r>
      <w:r>
        <w:rPr>
          <w:spacing w:val="26"/>
        </w:rPr>
        <w:t xml:space="preserve"> </w:t>
      </w:r>
      <w:r>
        <w:t>н</w:t>
      </w:r>
      <w:r>
        <w:rPr>
          <w:spacing w:val="1"/>
        </w:rPr>
        <w:t>о</w:t>
      </w:r>
      <w:r>
        <w:t>рмативными</w:t>
      </w:r>
      <w:r>
        <w:rPr>
          <w:spacing w:val="27"/>
        </w:rPr>
        <w:t xml:space="preserve"> </w:t>
      </w:r>
      <w:r>
        <w:t>документами,</w:t>
      </w:r>
      <w:r>
        <w:rPr>
          <w:spacing w:val="26"/>
        </w:rPr>
        <w:t xml:space="preserve"> </w:t>
      </w:r>
      <w:r>
        <w:t>аварии</w:t>
      </w:r>
      <w:r>
        <w:rPr>
          <w:spacing w:val="27"/>
        </w:rPr>
        <w:t xml:space="preserve"> </w:t>
      </w:r>
      <w:r>
        <w:t>на</w:t>
      </w:r>
      <w:r>
        <w:rPr>
          <w:w w:val="99"/>
        </w:rPr>
        <w:t xml:space="preserve"> </w:t>
      </w:r>
      <w:r>
        <w:t>пересекаемых</w:t>
      </w:r>
      <w:r>
        <w:rPr>
          <w:spacing w:val="-15"/>
        </w:rPr>
        <w:t xml:space="preserve"> </w:t>
      </w:r>
      <w:r>
        <w:t>коммуникациях</w:t>
      </w:r>
      <w:r>
        <w:rPr>
          <w:spacing w:val="-13"/>
        </w:rPr>
        <w:t xml:space="preserve"> </w:t>
      </w:r>
      <w:r>
        <w:t>в</w:t>
      </w:r>
      <w:r>
        <w:rPr>
          <w:spacing w:val="-14"/>
        </w:rPr>
        <w:t xml:space="preserve"> </w:t>
      </w:r>
      <w:r>
        <w:t>данном</w:t>
      </w:r>
      <w:r>
        <w:rPr>
          <w:spacing w:val="-15"/>
        </w:rPr>
        <w:t xml:space="preserve"> </w:t>
      </w:r>
      <w:r>
        <w:t>разделе</w:t>
      </w:r>
      <w:r>
        <w:rPr>
          <w:spacing w:val="-13"/>
        </w:rPr>
        <w:t xml:space="preserve"> </w:t>
      </w:r>
      <w:r>
        <w:t>не</w:t>
      </w:r>
      <w:r>
        <w:rPr>
          <w:spacing w:val="-15"/>
        </w:rPr>
        <w:t xml:space="preserve"> </w:t>
      </w:r>
      <w:r>
        <w:t>рассматриваютс</w:t>
      </w:r>
      <w:r>
        <w:rPr>
          <w:spacing w:val="-1"/>
        </w:rPr>
        <w:t>я</w:t>
      </w:r>
      <w:r>
        <w:t>.</w:t>
      </w:r>
    </w:p>
    <w:p w:rsidR="000C344A" w:rsidRDefault="000C344A" w:rsidP="000C344A">
      <w:pPr>
        <w:kinsoku w:val="0"/>
        <w:overflowPunct w:val="0"/>
        <w:spacing w:before="6" w:line="200" w:lineRule="exact"/>
        <w:rPr>
          <w:sz w:val="20"/>
          <w:szCs w:val="20"/>
        </w:rPr>
      </w:pPr>
    </w:p>
    <w:p w:rsidR="000C344A" w:rsidRDefault="000C344A" w:rsidP="000C344A">
      <w:pPr>
        <w:pStyle w:val="91"/>
        <w:numPr>
          <w:ilvl w:val="2"/>
          <w:numId w:val="42"/>
        </w:numPr>
        <w:tabs>
          <w:tab w:val="left" w:pos="823"/>
        </w:tabs>
        <w:kinsoku w:val="0"/>
        <w:overflowPunct w:val="0"/>
        <w:spacing w:line="288" w:lineRule="auto"/>
        <w:ind w:left="2746" w:right="342" w:hanging="2412"/>
        <w:outlineLvl w:val="9"/>
        <w:rPr>
          <w:b w:val="0"/>
          <w:bCs w:val="0"/>
        </w:rPr>
      </w:pPr>
      <w:r>
        <w:t>Мер</w:t>
      </w:r>
      <w:r>
        <w:rPr>
          <w:spacing w:val="1"/>
        </w:rPr>
        <w:t>о</w:t>
      </w:r>
      <w:r>
        <w:t>приятия</w:t>
      </w:r>
      <w:r>
        <w:rPr>
          <w:spacing w:val="-14"/>
        </w:rPr>
        <w:t xml:space="preserve"> </w:t>
      </w:r>
      <w:r>
        <w:rPr>
          <w:spacing w:val="-1"/>
        </w:rPr>
        <w:t>п</w:t>
      </w:r>
      <w:r>
        <w:t>о</w:t>
      </w:r>
      <w:r>
        <w:rPr>
          <w:spacing w:val="-14"/>
        </w:rPr>
        <w:t xml:space="preserve"> </w:t>
      </w:r>
      <w:r>
        <w:t>защите</w:t>
      </w:r>
      <w:r>
        <w:rPr>
          <w:spacing w:val="-15"/>
        </w:rPr>
        <w:t xml:space="preserve"> </w:t>
      </w:r>
      <w:r>
        <w:t>проектируемого</w:t>
      </w:r>
      <w:r>
        <w:rPr>
          <w:spacing w:val="-14"/>
        </w:rPr>
        <w:t xml:space="preserve"> </w:t>
      </w:r>
      <w:r>
        <w:rPr>
          <w:spacing w:val="-1"/>
        </w:rPr>
        <w:t>объект</w:t>
      </w:r>
      <w:r>
        <w:t>а</w:t>
      </w:r>
      <w:r>
        <w:rPr>
          <w:spacing w:val="-12"/>
        </w:rPr>
        <w:t xml:space="preserve"> </w:t>
      </w:r>
      <w:r>
        <w:t>от</w:t>
      </w:r>
      <w:r>
        <w:rPr>
          <w:spacing w:val="-15"/>
        </w:rPr>
        <w:t xml:space="preserve"> </w:t>
      </w:r>
      <w:r>
        <w:rPr>
          <w:spacing w:val="-1"/>
        </w:rPr>
        <w:t>ч</w:t>
      </w:r>
      <w:r>
        <w:rPr>
          <w:spacing w:val="1"/>
        </w:rPr>
        <w:t>р</w:t>
      </w:r>
      <w:r>
        <w:rPr>
          <w:spacing w:val="-1"/>
        </w:rPr>
        <w:t>езвычайных</w:t>
      </w:r>
      <w:r>
        <w:rPr>
          <w:spacing w:val="-1"/>
          <w:w w:val="99"/>
        </w:rPr>
        <w:t xml:space="preserve"> </w:t>
      </w:r>
      <w:r>
        <w:t>ситуаций</w:t>
      </w:r>
      <w:r>
        <w:rPr>
          <w:spacing w:val="-21"/>
        </w:rPr>
        <w:t xml:space="preserve"> </w:t>
      </w:r>
      <w:r>
        <w:t>техногенного</w:t>
      </w:r>
      <w:r>
        <w:rPr>
          <w:spacing w:val="-21"/>
        </w:rPr>
        <w:t xml:space="preserve"> </w:t>
      </w:r>
      <w:r>
        <w:t>характера</w:t>
      </w:r>
    </w:p>
    <w:p w:rsidR="000C344A" w:rsidRDefault="000C344A" w:rsidP="000C344A">
      <w:pPr>
        <w:kinsoku w:val="0"/>
        <w:overflowPunct w:val="0"/>
        <w:spacing w:before="8" w:line="190" w:lineRule="exact"/>
        <w:rPr>
          <w:sz w:val="19"/>
          <w:szCs w:val="19"/>
        </w:rPr>
      </w:pPr>
    </w:p>
    <w:p w:rsidR="000C344A" w:rsidRDefault="000C344A" w:rsidP="000C344A">
      <w:pPr>
        <w:pStyle w:val="a6"/>
        <w:kinsoku w:val="0"/>
        <w:overflowPunct w:val="0"/>
        <w:spacing w:before="0" w:line="288" w:lineRule="auto"/>
        <w:ind w:left="221" w:right="225" w:firstLine="709"/>
        <w:jc w:val="both"/>
      </w:pPr>
      <w:r>
        <w:t>В</w:t>
      </w:r>
      <w:r>
        <w:rPr>
          <w:spacing w:val="-8"/>
        </w:rPr>
        <w:t xml:space="preserve"> </w:t>
      </w:r>
      <w:r>
        <w:t>к</w:t>
      </w:r>
      <w:r>
        <w:rPr>
          <w:spacing w:val="-1"/>
        </w:rPr>
        <w:t>а</w:t>
      </w:r>
      <w:r>
        <w:t>ч</w:t>
      </w:r>
      <w:r>
        <w:rPr>
          <w:spacing w:val="-1"/>
        </w:rPr>
        <w:t>ес</w:t>
      </w:r>
      <w:r>
        <w:rPr>
          <w:spacing w:val="1"/>
        </w:rPr>
        <w:t>тв</w:t>
      </w:r>
      <w:r>
        <w:t>е</w:t>
      </w:r>
      <w:r>
        <w:rPr>
          <w:spacing w:val="-8"/>
        </w:rPr>
        <w:t xml:space="preserve"> </w:t>
      </w:r>
      <w:r>
        <w:t>основных</w:t>
      </w:r>
      <w:r>
        <w:rPr>
          <w:spacing w:val="-8"/>
        </w:rPr>
        <w:t xml:space="preserve"> </w:t>
      </w:r>
      <w:r>
        <w:rPr>
          <w:spacing w:val="-1"/>
        </w:rPr>
        <w:t>ме</w:t>
      </w:r>
      <w:r>
        <w:t>р,</w:t>
      </w:r>
      <w:r>
        <w:rPr>
          <w:spacing w:val="-6"/>
        </w:rPr>
        <w:t xml:space="preserve"> </w:t>
      </w:r>
      <w:r>
        <w:t>направленных</w:t>
      </w:r>
      <w:r>
        <w:rPr>
          <w:spacing w:val="-7"/>
        </w:rPr>
        <w:t xml:space="preserve"> </w:t>
      </w:r>
      <w:r>
        <w:t>на</w:t>
      </w:r>
      <w:r>
        <w:rPr>
          <w:spacing w:val="-8"/>
        </w:rPr>
        <w:t xml:space="preserve"> </w:t>
      </w:r>
      <w:r>
        <w:t>уме</w:t>
      </w:r>
      <w:r>
        <w:rPr>
          <w:spacing w:val="1"/>
        </w:rPr>
        <w:t>н</w:t>
      </w:r>
      <w:r>
        <w:t>ьшение</w:t>
      </w:r>
      <w:r>
        <w:rPr>
          <w:spacing w:val="-8"/>
        </w:rPr>
        <w:t xml:space="preserve"> </w:t>
      </w:r>
      <w:r>
        <w:rPr>
          <w:spacing w:val="1"/>
        </w:rPr>
        <w:t>р</w:t>
      </w:r>
      <w:r>
        <w:t>и</w:t>
      </w:r>
      <w:r>
        <w:rPr>
          <w:spacing w:val="-1"/>
        </w:rPr>
        <w:t>ск</w:t>
      </w:r>
      <w:r>
        <w:t>а</w:t>
      </w:r>
      <w:r>
        <w:rPr>
          <w:spacing w:val="-7"/>
        </w:rPr>
        <w:t xml:space="preserve"> </w:t>
      </w:r>
      <w:r>
        <w:t>аварий</w:t>
      </w:r>
      <w:r>
        <w:rPr>
          <w:spacing w:val="-6"/>
        </w:rPr>
        <w:t xml:space="preserve"> </w:t>
      </w:r>
      <w:r>
        <w:t>и</w:t>
      </w:r>
      <w:r>
        <w:rPr>
          <w:w w:val="99"/>
        </w:rPr>
        <w:t xml:space="preserve"> </w:t>
      </w:r>
      <w:r>
        <w:t>повышение</w:t>
      </w:r>
      <w:r>
        <w:rPr>
          <w:spacing w:val="44"/>
        </w:rPr>
        <w:t xml:space="preserve"> </w:t>
      </w:r>
      <w:r>
        <w:t>уровня</w:t>
      </w:r>
      <w:r>
        <w:rPr>
          <w:spacing w:val="44"/>
        </w:rPr>
        <w:t xml:space="preserve"> </w:t>
      </w:r>
      <w:r>
        <w:t>промышленной</w:t>
      </w:r>
      <w:r>
        <w:rPr>
          <w:spacing w:val="45"/>
        </w:rPr>
        <w:t xml:space="preserve"> </w:t>
      </w:r>
      <w:r>
        <w:t>безопасности,</w:t>
      </w:r>
      <w:r>
        <w:rPr>
          <w:spacing w:val="46"/>
        </w:rPr>
        <w:t xml:space="preserve"> </w:t>
      </w:r>
      <w:r>
        <w:t>про</w:t>
      </w:r>
      <w:r>
        <w:rPr>
          <w:spacing w:val="-2"/>
        </w:rPr>
        <w:t>е</w:t>
      </w:r>
      <w:r>
        <w:t>ктом</w:t>
      </w:r>
      <w:r>
        <w:rPr>
          <w:w w:val="99"/>
        </w:rPr>
        <w:t xml:space="preserve"> </w:t>
      </w:r>
      <w:r>
        <w:t>предусматривается</w:t>
      </w:r>
      <w:r>
        <w:rPr>
          <w:spacing w:val="-25"/>
        </w:rPr>
        <w:t xml:space="preserve"> </w:t>
      </w:r>
      <w:r>
        <w:t>следующие</w:t>
      </w:r>
      <w:r>
        <w:rPr>
          <w:spacing w:val="-27"/>
        </w:rPr>
        <w:t xml:space="preserve"> </w:t>
      </w:r>
      <w:r>
        <w:t>организационные</w:t>
      </w:r>
      <w:r>
        <w:rPr>
          <w:spacing w:val="-24"/>
        </w:rPr>
        <w:t xml:space="preserve"> </w:t>
      </w:r>
      <w:r>
        <w:t>мероприяти</w:t>
      </w:r>
      <w:r>
        <w:rPr>
          <w:spacing w:val="-1"/>
        </w:rPr>
        <w:t>я</w:t>
      </w:r>
      <w:r>
        <w:t>:</w:t>
      </w:r>
    </w:p>
    <w:p w:rsidR="000C344A" w:rsidRDefault="000C344A" w:rsidP="000C344A">
      <w:pPr>
        <w:pStyle w:val="a6"/>
        <w:kinsoku w:val="0"/>
        <w:overflowPunct w:val="0"/>
        <w:spacing w:before="0" w:line="288" w:lineRule="auto"/>
        <w:ind w:left="221" w:right="225" w:firstLine="709"/>
        <w:jc w:val="both"/>
        <w:sectPr w:rsidR="000C344A">
          <w:pgSz w:w="11905" w:h="16840"/>
          <w:pgMar w:top="980" w:right="620" w:bottom="280" w:left="1480" w:header="756" w:footer="0" w:gutter="0"/>
          <w:cols w:space="720" w:equalWidth="0">
            <w:col w:w="9805"/>
          </w:cols>
          <w:noEndnote/>
        </w:sectPr>
      </w:pPr>
    </w:p>
    <w:p w:rsidR="000C344A" w:rsidRDefault="000C344A" w:rsidP="000C344A">
      <w:pPr>
        <w:kinsoku w:val="0"/>
        <w:overflowPunct w:val="0"/>
        <w:spacing w:before="5" w:line="200" w:lineRule="exact"/>
        <w:rPr>
          <w:sz w:val="20"/>
          <w:szCs w:val="20"/>
        </w:rPr>
      </w:pPr>
    </w:p>
    <w:p w:rsidR="000C344A" w:rsidRDefault="000C344A" w:rsidP="000C344A">
      <w:pPr>
        <w:pStyle w:val="a6"/>
        <w:numPr>
          <w:ilvl w:val="0"/>
          <w:numId w:val="41"/>
        </w:numPr>
        <w:tabs>
          <w:tab w:val="left" w:pos="1049"/>
        </w:tabs>
        <w:kinsoku w:val="0"/>
        <w:overflowPunct w:val="0"/>
        <w:spacing w:before="63" w:line="288" w:lineRule="auto"/>
        <w:ind w:left="101" w:right="107" w:firstLine="709"/>
        <w:jc w:val="both"/>
      </w:pPr>
      <w:r>
        <w:rPr>
          <w:spacing w:val="-1"/>
        </w:rPr>
        <w:t>Строительс</w:t>
      </w:r>
      <w:r>
        <w:rPr>
          <w:spacing w:val="1"/>
        </w:rPr>
        <w:t>т</w:t>
      </w:r>
      <w:r>
        <w:rPr>
          <w:spacing w:val="-1"/>
        </w:rPr>
        <w:t>в</w:t>
      </w:r>
      <w:r>
        <w:t>о</w:t>
      </w:r>
      <w:r>
        <w:rPr>
          <w:spacing w:val="64"/>
        </w:rPr>
        <w:t xml:space="preserve"> </w:t>
      </w:r>
      <w:r>
        <w:t>необходимо</w:t>
      </w:r>
      <w:r>
        <w:rPr>
          <w:spacing w:val="65"/>
        </w:rPr>
        <w:t xml:space="preserve"> </w:t>
      </w:r>
      <w:r>
        <w:t>выполнять</w:t>
      </w:r>
      <w:r>
        <w:rPr>
          <w:spacing w:val="62"/>
        </w:rPr>
        <w:t xml:space="preserve"> </w:t>
      </w:r>
      <w:r>
        <w:t>в</w:t>
      </w:r>
      <w:r>
        <w:rPr>
          <w:spacing w:val="64"/>
        </w:rPr>
        <w:t xml:space="preserve"> </w:t>
      </w:r>
      <w:r>
        <w:t>соответствии</w:t>
      </w:r>
      <w:r>
        <w:rPr>
          <w:spacing w:val="64"/>
        </w:rPr>
        <w:t xml:space="preserve"> </w:t>
      </w:r>
      <w:r>
        <w:t>с</w:t>
      </w:r>
      <w:r>
        <w:rPr>
          <w:spacing w:val="63"/>
        </w:rPr>
        <w:t xml:space="preserve"> </w:t>
      </w:r>
      <w:r>
        <w:t>проекто</w:t>
      </w:r>
      <w:r>
        <w:rPr>
          <w:spacing w:val="-1"/>
        </w:rPr>
        <w:t>м</w:t>
      </w:r>
      <w:r>
        <w:t>,</w:t>
      </w:r>
      <w:r>
        <w:rPr>
          <w:w w:val="99"/>
        </w:rPr>
        <w:t xml:space="preserve"> </w:t>
      </w:r>
      <w:r>
        <w:t>утвержденным</w:t>
      </w:r>
      <w:r>
        <w:rPr>
          <w:spacing w:val="-17"/>
        </w:rPr>
        <w:t xml:space="preserve"> </w:t>
      </w:r>
      <w:r>
        <w:t>в</w:t>
      </w:r>
      <w:r>
        <w:rPr>
          <w:spacing w:val="-17"/>
        </w:rPr>
        <w:t xml:space="preserve"> </w:t>
      </w:r>
      <w:r>
        <w:t>установленном</w:t>
      </w:r>
      <w:r>
        <w:rPr>
          <w:spacing w:val="-17"/>
        </w:rPr>
        <w:t xml:space="preserve"> </w:t>
      </w:r>
      <w:r>
        <w:t>порядк</w:t>
      </w:r>
      <w:r>
        <w:rPr>
          <w:spacing w:val="-1"/>
        </w:rPr>
        <w:t>е</w:t>
      </w:r>
      <w:r>
        <w:t>;</w:t>
      </w:r>
    </w:p>
    <w:p w:rsidR="000C344A" w:rsidRDefault="000C344A" w:rsidP="000C344A">
      <w:pPr>
        <w:pStyle w:val="a6"/>
        <w:numPr>
          <w:ilvl w:val="0"/>
          <w:numId w:val="41"/>
        </w:numPr>
        <w:tabs>
          <w:tab w:val="left" w:pos="1245"/>
        </w:tabs>
        <w:kinsoku w:val="0"/>
        <w:overflowPunct w:val="0"/>
        <w:spacing w:line="288" w:lineRule="auto"/>
        <w:ind w:left="101" w:right="107" w:firstLine="709"/>
        <w:jc w:val="both"/>
      </w:pPr>
      <w:r>
        <w:t>Строительство</w:t>
      </w:r>
      <w:r>
        <w:rPr>
          <w:spacing w:val="39"/>
        </w:rPr>
        <w:t xml:space="preserve"> </w:t>
      </w:r>
      <w:r>
        <w:rPr>
          <w:spacing w:val="-1"/>
        </w:rPr>
        <w:t>осуществляе</w:t>
      </w:r>
      <w:r>
        <w:rPr>
          <w:spacing w:val="1"/>
        </w:rPr>
        <w:t>т</w:t>
      </w:r>
      <w:r>
        <w:rPr>
          <w:spacing w:val="-1"/>
        </w:rPr>
        <w:t>с</w:t>
      </w:r>
      <w:r>
        <w:t>я</w:t>
      </w:r>
      <w:r>
        <w:rPr>
          <w:spacing w:val="40"/>
        </w:rPr>
        <w:t xml:space="preserve"> </w:t>
      </w:r>
      <w:r>
        <w:rPr>
          <w:spacing w:val="-1"/>
        </w:rPr>
        <w:t>тольк</w:t>
      </w:r>
      <w:r>
        <w:t>о</w:t>
      </w:r>
      <w:r>
        <w:rPr>
          <w:spacing w:val="39"/>
        </w:rPr>
        <w:t xml:space="preserve"> </w:t>
      </w:r>
      <w:r>
        <w:t>специализированными</w:t>
      </w:r>
      <w:r>
        <w:rPr>
          <w:w w:val="99"/>
        </w:rPr>
        <w:t xml:space="preserve"> </w:t>
      </w:r>
      <w:r>
        <w:t>организациям</w:t>
      </w:r>
      <w:r>
        <w:rPr>
          <w:spacing w:val="1"/>
        </w:rPr>
        <w:t>и</w:t>
      </w:r>
      <w:r>
        <w:t>,</w:t>
      </w:r>
      <w:r>
        <w:rPr>
          <w:spacing w:val="50"/>
        </w:rPr>
        <w:t xml:space="preserve"> </w:t>
      </w:r>
      <w:r>
        <w:rPr>
          <w:spacing w:val="-1"/>
        </w:rPr>
        <w:t>име</w:t>
      </w:r>
      <w:r>
        <w:rPr>
          <w:spacing w:val="1"/>
        </w:rPr>
        <w:t>ю</w:t>
      </w:r>
      <w:r>
        <w:rPr>
          <w:spacing w:val="-1"/>
        </w:rPr>
        <w:t>щим</w:t>
      </w:r>
      <w:r>
        <w:t>и</w:t>
      </w:r>
      <w:r>
        <w:rPr>
          <w:spacing w:val="53"/>
        </w:rPr>
        <w:t xml:space="preserve"> </w:t>
      </w:r>
      <w:r>
        <w:t>соответствующие</w:t>
      </w:r>
      <w:r>
        <w:rPr>
          <w:spacing w:val="52"/>
        </w:rPr>
        <w:t xml:space="preserve"> </w:t>
      </w:r>
      <w:r>
        <w:t>лицензии</w:t>
      </w:r>
      <w:r>
        <w:rPr>
          <w:spacing w:val="50"/>
        </w:rPr>
        <w:t xml:space="preserve"> </w:t>
      </w:r>
      <w:r>
        <w:t>или</w:t>
      </w:r>
      <w:r>
        <w:rPr>
          <w:spacing w:val="51"/>
        </w:rPr>
        <w:t xml:space="preserve"> </w:t>
      </w:r>
      <w:r>
        <w:rPr>
          <w:spacing w:val="-1"/>
        </w:rPr>
        <w:t>разрешен</w:t>
      </w:r>
      <w:r>
        <w:rPr>
          <w:spacing w:val="1"/>
        </w:rPr>
        <w:t>и</w:t>
      </w:r>
      <w:r>
        <w:t>я</w:t>
      </w:r>
      <w:r>
        <w:rPr>
          <w:w w:val="99"/>
        </w:rPr>
        <w:t xml:space="preserve"> </w:t>
      </w:r>
      <w:r>
        <w:t>(допуски</w:t>
      </w:r>
      <w:r>
        <w:rPr>
          <w:spacing w:val="-13"/>
        </w:rPr>
        <w:t xml:space="preserve"> </w:t>
      </w:r>
      <w:r>
        <w:t>СР</w:t>
      </w:r>
      <w:r>
        <w:rPr>
          <w:spacing w:val="-1"/>
        </w:rPr>
        <w:t>О</w:t>
      </w:r>
      <w:r>
        <w:t>)</w:t>
      </w:r>
      <w:r>
        <w:rPr>
          <w:spacing w:val="-12"/>
        </w:rPr>
        <w:t xml:space="preserve"> </w:t>
      </w:r>
      <w:r>
        <w:t>на</w:t>
      </w:r>
      <w:r>
        <w:rPr>
          <w:spacing w:val="-12"/>
        </w:rPr>
        <w:t xml:space="preserve"> </w:t>
      </w:r>
      <w:r>
        <w:t>осуществление</w:t>
      </w:r>
      <w:r>
        <w:rPr>
          <w:spacing w:val="-13"/>
        </w:rPr>
        <w:t xml:space="preserve"> </w:t>
      </w:r>
      <w:r>
        <w:t>данного</w:t>
      </w:r>
      <w:r>
        <w:rPr>
          <w:spacing w:val="-12"/>
        </w:rPr>
        <w:t xml:space="preserve"> </w:t>
      </w:r>
      <w:r>
        <w:t>вида</w:t>
      </w:r>
      <w:r>
        <w:rPr>
          <w:spacing w:val="-13"/>
        </w:rPr>
        <w:t xml:space="preserve"> </w:t>
      </w:r>
      <w:r>
        <w:t>деятельности;</w:t>
      </w:r>
    </w:p>
    <w:p w:rsidR="000C344A" w:rsidRDefault="000C344A" w:rsidP="000C344A">
      <w:pPr>
        <w:pStyle w:val="a6"/>
        <w:numPr>
          <w:ilvl w:val="0"/>
          <w:numId w:val="41"/>
        </w:numPr>
        <w:tabs>
          <w:tab w:val="left" w:pos="1126"/>
        </w:tabs>
        <w:kinsoku w:val="0"/>
        <w:overflowPunct w:val="0"/>
        <w:spacing w:line="288" w:lineRule="auto"/>
        <w:ind w:left="101" w:right="108" w:firstLine="709"/>
        <w:jc w:val="both"/>
      </w:pPr>
      <w:r>
        <w:rPr>
          <w:spacing w:val="-1"/>
        </w:rPr>
        <w:t>Дл</w:t>
      </w:r>
      <w:r>
        <w:t>я</w:t>
      </w:r>
      <w:r>
        <w:rPr>
          <w:spacing w:val="67"/>
        </w:rPr>
        <w:t xml:space="preserve"> </w:t>
      </w:r>
      <w:r>
        <w:rPr>
          <w:spacing w:val="1"/>
        </w:rPr>
        <w:t>о</w:t>
      </w:r>
      <w:r>
        <w:t>б</w:t>
      </w:r>
      <w:r>
        <w:rPr>
          <w:spacing w:val="-1"/>
        </w:rPr>
        <w:t>еспече</w:t>
      </w:r>
      <w:r>
        <w:rPr>
          <w:spacing w:val="1"/>
        </w:rPr>
        <w:t>н</w:t>
      </w:r>
      <w:r>
        <w:rPr>
          <w:spacing w:val="-1"/>
        </w:rPr>
        <w:t>и</w:t>
      </w:r>
      <w:r>
        <w:t>я</w:t>
      </w:r>
      <w:r>
        <w:rPr>
          <w:spacing w:val="68"/>
        </w:rPr>
        <w:t xml:space="preserve"> </w:t>
      </w:r>
      <w:r>
        <w:t>качества</w:t>
      </w:r>
      <w:r>
        <w:rPr>
          <w:spacing w:val="68"/>
        </w:rPr>
        <w:t xml:space="preserve"> </w:t>
      </w:r>
      <w:r>
        <w:t>строительства</w:t>
      </w:r>
      <w:r>
        <w:rPr>
          <w:spacing w:val="69"/>
        </w:rPr>
        <w:t xml:space="preserve"> </w:t>
      </w:r>
      <w:r>
        <w:t xml:space="preserve">организовать  </w:t>
      </w:r>
      <w:r>
        <w:rPr>
          <w:spacing w:val="-1"/>
        </w:rPr>
        <w:t>с</w:t>
      </w:r>
      <w:r>
        <w:rPr>
          <w:spacing w:val="1"/>
        </w:rPr>
        <w:t>и</w:t>
      </w:r>
      <w:r>
        <w:rPr>
          <w:spacing w:val="-1"/>
        </w:rPr>
        <w:t>стему</w:t>
      </w:r>
      <w:r>
        <w:rPr>
          <w:spacing w:val="-1"/>
          <w:w w:val="99"/>
        </w:rPr>
        <w:t xml:space="preserve"> </w:t>
      </w:r>
      <w:r>
        <w:t>технического</w:t>
      </w:r>
      <w:r>
        <w:rPr>
          <w:spacing w:val="-15"/>
        </w:rPr>
        <w:t xml:space="preserve"> </w:t>
      </w:r>
      <w:r>
        <w:t>и</w:t>
      </w:r>
      <w:r>
        <w:rPr>
          <w:spacing w:val="-14"/>
        </w:rPr>
        <w:t xml:space="preserve"> </w:t>
      </w:r>
      <w:r>
        <w:t>авторского</w:t>
      </w:r>
      <w:r>
        <w:rPr>
          <w:spacing w:val="-14"/>
        </w:rPr>
        <w:t xml:space="preserve"> </w:t>
      </w:r>
      <w:r>
        <w:t>надзор</w:t>
      </w:r>
      <w:r>
        <w:rPr>
          <w:spacing w:val="-1"/>
        </w:rPr>
        <w:t>а</w:t>
      </w:r>
      <w:r>
        <w:t>;</w:t>
      </w:r>
    </w:p>
    <w:p w:rsidR="000C344A" w:rsidRDefault="000C344A" w:rsidP="000C344A">
      <w:pPr>
        <w:pStyle w:val="a6"/>
        <w:numPr>
          <w:ilvl w:val="0"/>
          <w:numId w:val="41"/>
        </w:numPr>
        <w:tabs>
          <w:tab w:val="left" w:pos="1163"/>
        </w:tabs>
        <w:kinsoku w:val="0"/>
        <w:overflowPunct w:val="0"/>
        <w:spacing w:line="288" w:lineRule="auto"/>
        <w:ind w:left="101" w:right="107" w:firstLine="709"/>
        <w:jc w:val="both"/>
      </w:pPr>
      <w:r>
        <w:t>Приемку</w:t>
      </w:r>
      <w:r>
        <w:rPr>
          <w:spacing w:val="38"/>
        </w:rPr>
        <w:t xml:space="preserve"> </w:t>
      </w:r>
      <w:r>
        <w:t>в</w:t>
      </w:r>
      <w:r>
        <w:rPr>
          <w:spacing w:val="38"/>
        </w:rPr>
        <w:t xml:space="preserve"> </w:t>
      </w:r>
      <w:r>
        <w:rPr>
          <w:spacing w:val="-1"/>
        </w:rPr>
        <w:t>эксплуа</w:t>
      </w:r>
      <w:r>
        <w:rPr>
          <w:spacing w:val="1"/>
        </w:rPr>
        <w:t>т</w:t>
      </w:r>
      <w:r>
        <w:rPr>
          <w:spacing w:val="-1"/>
        </w:rPr>
        <w:t>аци</w:t>
      </w:r>
      <w:r>
        <w:t>ю</w:t>
      </w:r>
      <w:r>
        <w:rPr>
          <w:spacing w:val="38"/>
        </w:rPr>
        <w:t xml:space="preserve"> </w:t>
      </w:r>
      <w:r>
        <w:t>прои</w:t>
      </w:r>
      <w:r>
        <w:rPr>
          <w:spacing w:val="-2"/>
        </w:rPr>
        <w:t>з</w:t>
      </w:r>
      <w:r>
        <w:rPr>
          <w:spacing w:val="-1"/>
        </w:rPr>
        <w:t>в</w:t>
      </w:r>
      <w:r>
        <w:t>одить</w:t>
      </w:r>
      <w:r>
        <w:rPr>
          <w:spacing w:val="39"/>
        </w:rPr>
        <w:t xml:space="preserve"> </w:t>
      </w:r>
      <w:r>
        <w:t>с</w:t>
      </w:r>
      <w:r>
        <w:rPr>
          <w:spacing w:val="37"/>
        </w:rPr>
        <w:t xml:space="preserve"> </w:t>
      </w:r>
      <w:r>
        <w:t>учетом</w:t>
      </w:r>
      <w:r>
        <w:rPr>
          <w:spacing w:val="38"/>
        </w:rPr>
        <w:t xml:space="preserve"> </w:t>
      </w:r>
      <w:r>
        <w:t>требований</w:t>
      </w:r>
      <w:r>
        <w:rPr>
          <w:w w:val="99"/>
        </w:rPr>
        <w:t xml:space="preserve"> </w:t>
      </w:r>
      <w:r>
        <w:t>действующих</w:t>
      </w:r>
      <w:r>
        <w:rPr>
          <w:spacing w:val="1"/>
        </w:rPr>
        <w:t xml:space="preserve"> </w:t>
      </w:r>
      <w:r>
        <w:t>нормативных</w:t>
      </w:r>
      <w:r>
        <w:rPr>
          <w:spacing w:val="2"/>
        </w:rPr>
        <w:t xml:space="preserve"> </w:t>
      </w:r>
      <w:r>
        <w:t>документов</w:t>
      </w:r>
      <w:r>
        <w:rPr>
          <w:spacing w:val="1"/>
        </w:rPr>
        <w:t xml:space="preserve"> </w:t>
      </w:r>
      <w:r>
        <w:t>и при</w:t>
      </w:r>
      <w:r>
        <w:rPr>
          <w:spacing w:val="2"/>
        </w:rPr>
        <w:t xml:space="preserve"> </w:t>
      </w:r>
      <w:r>
        <w:t>участии в</w:t>
      </w:r>
      <w:r>
        <w:rPr>
          <w:spacing w:val="2"/>
        </w:rPr>
        <w:t xml:space="preserve"> </w:t>
      </w:r>
      <w:r>
        <w:rPr>
          <w:spacing w:val="-1"/>
        </w:rPr>
        <w:t>п</w:t>
      </w:r>
      <w:r>
        <w:t>р</w:t>
      </w:r>
      <w:r>
        <w:rPr>
          <w:spacing w:val="-1"/>
        </w:rPr>
        <w:t>ием</w:t>
      </w:r>
      <w:r>
        <w:t>о</w:t>
      </w:r>
      <w:r>
        <w:rPr>
          <w:spacing w:val="-1"/>
        </w:rPr>
        <w:t>чн</w:t>
      </w:r>
      <w:r>
        <w:rPr>
          <w:spacing w:val="1"/>
        </w:rPr>
        <w:t>о</w:t>
      </w:r>
      <w:r>
        <w:t>й</w:t>
      </w:r>
      <w:r>
        <w:rPr>
          <w:w w:val="99"/>
        </w:rPr>
        <w:t xml:space="preserve"> </w:t>
      </w:r>
      <w:r>
        <w:t>комиссии</w:t>
      </w:r>
      <w:r>
        <w:rPr>
          <w:spacing w:val="26"/>
        </w:rPr>
        <w:t xml:space="preserve"> </w:t>
      </w:r>
      <w:r>
        <w:rPr>
          <w:spacing w:val="-1"/>
        </w:rPr>
        <w:t>предста</w:t>
      </w:r>
      <w:r>
        <w:rPr>
          <w:spacing w:val="1"/>
        </w:rPr>
        <w:t>в</w:t>
      </w:r>
      <w:r>
        <w:rPr>
          <w:spacing w:val="-1"/>
        </w:rPr>
        <w:t>ителе</w:t>
      </w:r>
      <w:r>
        <w:t>й</w:t>
      </w:r>
      <w:r>
        <w:rPr>
          <w:spacing w:val="27"/>
        </w:rPr>
        <w:t xml:space="preserve"> </w:t>
      </w:r>
      <w:r>
        <w:t>территориального</w:t>
      </w:r>
      <w:r>
        <w:rPr>
          <w:spacing w:val="27"/>
        </w:rPr>
        <w:t xml:space="preserve"> </w:t>
      </w:r>
      <w:r>
        <w:t>органа</w:t>
      </w:r>
      <w:r>
        <w:rPr>
          <w:spacing w:val="25"/>
        </w:rPr>
        <w:t xml:space="preserve"> </w:t>
      </w:r>
      <w:r>
        <w:t>исполнительной</w:t>
      </w:r>
      <w:r>
        <w:rPr>
          <w:spacing w:val="26"/>
        </w:rPr>
        <w:t xml:space="preserve"> </w:t>
      </w:r>
      <w:r>
        <w:rPr>
          <w:spacing w:val="-1"/>
        </w:rPr>
        <w:t>власт</w:t>
      </w:r>
      <w:r>
        <w:rPr>
          <w:spacing w:val="1"/>
        </w:rPr>
        <w:t>и</w:t>
      </w:r>
      <w:r>
        <w:t>,</w:t>
      </w:r>
      <w:r>
        <w:rPr>
          <w:w w:val="99"/>
        </w:rPr>
        <w:t xml:space="preserve"> </w:t>
      </w:r>
      <w:r>
        <w:t>специально</w:t>
      </w:r>
      <w:r>
        <w:rPr>
          <w:spacing w:val="-17"/>
        </w:rPr>
        <w:t xml:space="preserve"> </w:t>
      </w:r>
      <w:r>
        <w:t>уполномоченного</w:t>
      </w:r>
      <w:r>
        <w:rPr>
          <w:spacing w:val="-16"/>
        </w:rPr>
        <w:t xml:space="preserve"> </w:t>
      </w:r>
      <w:r>
        <w:t>в</w:t>
      </w:r>
      <w:r>
        <w:rPr>
          <w:spacing w:val="-17"/>
        </w:rPr>
        <w:t xml:space="preserve"> </w:t>
      </w:r>
      <w:r>
        <w:rPr>
          <w:spacing w:val="-1"/>
        </w:rPr>
        <w:t>облас</w:t>
      </w:r>
      <w:r>
        <w:rPr>
          <w:spacing w:val="1"/>
        </w:rPr>
        <w:t>т</w:t>
      </w:r>
      <w:r>
        <w:t>и</w:t>
      </w:r>
      <w:r>
        <w:rPr>
          <w:spacing w:val="-17"/>
        </w:rPr>
        <w:t xml:space="preserve"> </w:t>
      </w:r>
      <w:r>
        <w:t>промышленной</w:t>
      </w:r>
      <w:r>
        <w:rPr>
          <w:spacing w:val="-16"/>
        </w:rPr>
        <w:t xml:space="preserve"> </w:t>
      </w:r>
      <w:r>
        <w:t>безопасн</w:t>
      </w:r>
      <w:r>
        <w:rPr>
          <w:spacing w:val="1"/>
        </w:rPr>
        <w:t>о</w:t>
      </w:r>
      <w:r>
        <w:rPr>
          <w:spacing w:val="-1"/>
        </w:rPr>
        <w:t>с</w:t>
      </w:r>
      <w:r>
        <w:t>ти;</w:t>
      </w:r>
    </w:p>
    <w:p w:rsidR="000C344A" w:rsidRDefault="000C344A" w:rsidP="000C344A">
      <w:pPr>
        <w:pStyle w:val="a6"/>
        <w:numPr>
          <w:ilvl w:val="0"/>
          <w:numId w:val="41"/>
        </w:numPr>
        <w:tabs>
          <w:tab w:val="left" w:pos="1038"/>
        </w:tabs>
        <w:kinsoku w:val="0"/>
        <w:overflowPunct w:val="0"/>
        <w:spacing w:line="288" w:lineRule="auto"/>
        <w:ind w:left="101" w:right="107" w:firstLine="709"/>
        <w:jc w:val="both"/>
      </w:pPr>
      <w:r>
        <w:t>Проводить</w:t>
      </w:r>
      <w:r>
        <w:rPr>
          <w:spacing w:val="52"/>
        </w:rPr>
        <w:t xml:space="preserve"> </w:t>
      </w:r>
      <w:r>
        <w:t>работы</w:t>
      </w:r>
      <w:r>
        <w:rPr>
          <w:spacing w:val="53"/>
        </w:rPr>
        <w:t xml:space="preserve"> </w:t>
      </w:r>
      <w:r>
        <w:t>по</w:t>
      </w:r>
      <w:r>
        <w:rPr>
          <w:spacing w:val="53"/>
        </w:rPr>
        <w:t xml:space="preserve"> </w:t>
      </w:r>
      <w:r>
        <w:t>управлению</w:t>
      </w:r>
      <w:r>
        <w:rPr>
          <w:spacing w:val="54"/>
        </w:rPr>
        <w:t xml:space="preserve"> </w:t>
      </w:r>
      <w:r>
        <w:t>техническими</w:t>
      </w:r>
      <w:r>
        <w:rPr>
          <w:spacing w:val="53"/>
        </w:rPr>
        <w:t xml:space="preserve"> </w:t>
      </w:r>
      <w:r>
        <w:rPr>
          <w:spacing w:val="-1"/>
        </w:rPr>
        <w:t>рис</w:t>
      </w:r>
      <w:r>
        <w:t>к</w:t>
      </w:r>
      <w:r>
        <w:rPr>
          <w:spacing w:val="-1"/>
        </w:rPr>
        <w:t>ам</w:t>
      </w:r>
      <w:r>
        <w:t>и</w:t>
      </w:r>
      <w:r>
        <w:rPr>
          <w:spacing w:val="53"/>
        </w:rPr>
        <w:t xml:space="preserve"> </w:t>
      </w:r>
      <w:r>
        <w:t>опасных</w:t>
      </w:r>
      <w:r>
        <w:rPr>
          <w:w w:val="99"/>
        </w:rPr>
        <w:t xml:space="preserve"> </w:t>
      </w:r>
      <w:r>
        <w:t>производственных</w:t>
      </w:r>
      <w:r>
        <w:rPr>
          <w:spacing w:val="-24"/>
        </w:rPr>
        <w:t xml:space="preserve"> </w:t>
      </w:r>
      <w:r>
        <w:t>объектов</w:t>
      </w:r>
      <w:r>
        <w:rPr>
          <w:spacing w:val="-25"/>
        </w:rPr>
        <w:t xml:space="preserve"> </w:t>
      </w:r>
      <w:r>
        <w:t>предприяти</w:t>
      </w:r>
      <w:r>
        <w:rPr>
          <w:spacing w:val="-1"/>
        </w:rPr>
        <w:t>я</w:t>
      </w:r>
      <w:r>
        <w:t>;</w:t>
      </w:r>
    </w:p>
    <w:p w:rsidR="000C344A" w:rsidRDefault="000C344A" w:rsidP="000C344A">
      <w:pPr>
        <w:pStyle w:val="a6"/>
        <w:numPr>
          <w:ilvl w:val="0"/>
          <w:numId w:val="41"/>
        </w:numPr>
        <w:tabs>
          <w:tab w:val="left" w:pos="987"/>
        </w:tabs>
        <w:kinsoku w:val="0"/>
        <w:overflowPunct w:val="0"/>
        <w:spacing w:line="287" w:lineRule="auto"/>
        <w:ind w:left="101" w:right="106" w:firstLine="709"/>
        <w:jc w:val="both"/>
      </w:pPr>
      <w:r>
        <w:t>Соблюдать</w:t>
      </w:r>
      <w:r>
        <w:rPr>
          <w:spacing w:val="4"/>
        </w:rPr>
        <w:t xml:space="preserve"> </w:t>
      </w:r>
      <w:r>
        <w:t>положения</w:t>
      </w:r>
      <w:r>
        <w:rPr>
          <w:spacing w:val="4"/>
        </w:rPr>
        <w:t xml:space="preserve"> </w:t>
      </w:r>
      <w:r>
        <w:t>Фе</w:t>
      </w:r>
      <w:r>
        <w:rPr>
          <w:spacing w:val="1"/>
        </w:rPr>
        <w:t>д</w:t>
      </w:r>
      <w:r>
        <w:rPr>
          <w:spacing w:val="-1"/>
        </w:rPr>
        <w:t>е</w:t>
      </w:r>
      <w:r>
        <w:t>рального</w:t>
      </w:r>
      <w:r>
        <w:rPr>
          <w:spacing w:val="5"/>
        </w:rPr>
        <w:t xml:space="preserve"> </w:t>
      </w:r>
      <w:r>
        <w:t>закона</w:t>
      </w:r>
      <w:r>
        <w:rPr>
          <w:spacing w:val="4"/>
        </w:rPr>
        <w:t xml:space="preserve"> </w:t>
      </w:r>
      <w:r>
        <w:t>от</w:t>
      </w:r>
      <w:r>
        <w:rPr>
          <w:spacing w:val="6"/>
        </w:rPr>
        <w:t xml:space="preserve"> </w:t>
      </w:r>
      <w:r>
        <w:t>21</w:t>
      </w:r>
      <w:r>
        <w:rPr>
          <w:spacing w:val="5"/>
        </w:rPr>
        <w:t xml:space="preserve"> </w:t>
      </w:r>
      <w:r>
        <w:rPr>
          <w:spacing w:val="-1"/>
        </w:rPr>
        <w:t>июл</w:t>
      </w:r>
      <w:r>
        <w:t>я</w:t>
      </w:r>
      <w:r>
        <w:rPr>
          <w:spacing w:val="5"/>
        </w:rPr>
        <w:t xml:space="preserve"> </w:t>
      </w:r>
      <w:r>
        <w:t>1997</w:t>
      </w:r>
      <w:r>
        <w:rPr>
          <w:spacing w:val="4"/>
        </w:rPr>
        <w:t xml:space="preserve"> </w:t>
      </w:r>
      <w:r>
        <w:t>г.</w:t>
      </w:r>
      <w:r>
        <w:rPr>
          <w:spacing w:val="4"/>
        </w:rPr>
        <w:t xml:space="preserve"> </w:t>
      </w:r>
      <w:r>
        <w:rPr>
          <w:spacing w:val="-1"/>
        </w:rPr>
        <w:t>№</w:t>
      </w:r>
      <w:r>
        <w:t>116</w:t>
      </w:r>
      <w:r>
        <w:rPr>
          <w:w w:val="99"/>
        </w:rPr>
        <w:t xml:space="preserve"> </w:t>
      </w:r>
      <w:r>
        <w:rPr>
          <w:spacing w:val="-1"/>
        </w:rPr>
        <w:t>Ф</w:t>
      </w:r>
      <w:r>
        <w:t>З</w:t>
      </w:r>
      <w:r>
        <w:rPr>
          <w:spacing w:val="24"/>
        </w:rPr>
        <w:t xml:space="preserve"> </w:t>
      </w:r>
      <w:r>
        <w:t>«О</w:t>
      </w:r>
      <w:r>
        <w:rPr>
          <w:spacing w:val="23"/>
        </w:rPr>
        <w:t xml:space="preserve"> </w:t>
      </w:r>
      <w:r>
        <w:t>промышленной</w:t>
      </w:r>
      <w:r>
        <w:rPr>
          <w:spacing w:val="25"/>
        </w:rPr>
        <w:t xml:space="preserve"> </w:t>
      </w:r>
      <w:r>
        <w:rPr>
          <w:spacing w:val="-1"/>
        </w:rPr>
        <w:t>безопасност</w:t>
      </w:r>
      <w:r>
        <w:t>и</w:t>
      </w:r>
      <w:r>
        <w:rPr>
          <w:spacing w:val="23"/>
        </w:rPr>
        <w:t xml:space="preserve"> </w:t>
      </w:r>
      <w:r>
        <w:rPr>
          <w:spacing w:val="1"/>
        </w:rPr>
        <w:t>о</w:t>
      </w:r>
      <w:r>
        <w:t>пасных</w:t>
      </w:r>
      <w:r>
        <w:rPr>
          <w:spacing w:val="24"/>
        </w:rPr>
        <w:t xml:space="preserve"> </w:t>
      </w:r>
      <w:r>
        <w:t>производс</w:t>
      </w:r>
      <w:r>
        <w:rPr>
          <w:spacing w:val="-1"/>
        </w:rPr>
        <w:t>т</w:t>
      </w:r>
      <w:r>
        <w:t>венных</w:t>
      </w:r>
      <w:r>
        <w:rPr>
          <w:spacing w:val="25"/>
        </w:rPr>
        <w:t xml:space="preserve"> </w:t>
      </w:r>
      <w:r>
        <w:t>объекто</w:t>
      </w:r>
      <w:r>
        <w:rPr>
          <w:spacing w:val="-1"/>
        </w:rPr>
        <w:t>в</w:t>
      </w:r>
      <w:r>
        <w:rPr>
          <w:spacing w:val="1"/>
        </w:rPr>
        <w:t>»,</w:t>
      </w:r>
      <w:r>
        <w:rPr>
          <w:spacing w:val="1"/>
          <w:w w:val="99"/>
        </w:rPr>
        <w:t xml:space="preserve"> </w:t>
      </w:r>
      <w:r>
        <w:t>друг</w:t>
      </w:r>
      <w:r>
        <w:rPr>
          <w:spacing w:val="-1"/>
        </w:rPr>
        <w:t>и</w:t>
      </w:r>
      <w:r>
        <w:t>х</w:t>
      </w:r>
      <w:r>
        <w:rPr>
          <w:spacing w:val="38"/>
        </w:rPr>
        <w:t xml:space="preserve"> </w:t>
      </w:r>
      <w:r>
        <w:t>федеральных</w:t>
      </w:r>
      <w:r>
        <w:rPr>
          <w:spacing w:val="40"/>
        </w:rPr>
        <w:t xml:space="preserve"> </w:t>
      </w:r>
      <w:r>
        <w:t>законов</w:t>
      </w:r>
      <w:r>
        <w:rPr>
          <w:spacing w:val="40"/>
        </w:rPr>
        <w:t xml:space="preserve"> </w:t>
      </w:r>
      <w:r>
        <w:t>и</w:t>
      </w:r>
      <w:r>
        <w:rPr>
          <w:spacing w:val="38"/>
        </w:rPr>
        <w:t xml:space="preserve"> </w:t>
      </w:r>
      <w:r>
        <w:t>иных</w:t>
      </w:r>
      <w:r>
        <w:rPr>
          <w:spacing w:val="39"/>
        </w:rPr>
        <w:t xml:space="preserve"> </w:t>
      </w:r>
      <w:r>
        <w:t>нормативных</w:t>
      </w:r>
      <w:r>
        <w:rPr>
          <w:spacing w:val="41"/>
        </w:rPr>
        <w:t xml:space="preserve"> </w:t>
      </w:r>
      <w:r>
        <w:t>пр</w:t>
      </w:r>
      <w:r>
        <w:rPr>
          <w:spacing w:val="-2"/>
        </w:rPr>
        <w:t>а</w:t>
      </w:r>
      <w:r>
        <w:rPr>
          <w:spacing w:val="-1"/>
        </w:rPr>
        <w:t>в</w:t>
      </w:r>
      <w:r>
        <w:t>овых</w:t>
      </w:r>
      <w:r>
        <w:rPr>
          <w:spacing w:val="40"/>
        </w:rPr>
        <w:t xml:space="preserve"> </w:t>
      </w:r>
      <w:r>
        <w:t>актов</w:t>
      </w:r>
      <w:r>
        <w:rPr>
          <w:w w:val="99"/>
        </w:rPr>
        <w:t xml:space="preserve"> </w:t>
      </w:r>
      <w:r>
        <w:t>Российской</w:t>
      </w:r>
      <w:r>
        <w:rPr>
          <w:spacing w:val="5"/>
        </w:rPr>
        <w:t xml:space="preserve"> </w:t>
      </w:r>
      <w:r>
        <w:t>Федерации,</w:t>
      </w:r>
      <w:r>
        <w:rPr>
          <w:spacing w:val="4"/>
        </w:rPr>
        <w:t xml:space="preserve"> </w:t>
      </w:r>
      <w:r>
        <w:t>а</w:t>
      </w:r>
      <w:r>
        <w:rPr>
          <w:spacing w:val="4"/>
        </w:rPr>
        <w:t xml:space="preserve"> </w:t>
      </w:r>
      <w:r>
        <w:t>также</w:t>
      </w:r>
      <w:r>
        <w:rPr>
          <w:spacing w:val="4"/>
        </w:rPr>
        <w:t xml:space="preserve"> </w:t>
      </w:r>
      <w:r>
        <w:t>нормативных</w:t>
      </w:r>
      <w:r>
        <w:rPr>
          <w:spacing w:val="6"/>
        </w:rPr>
        <w:t xml:space="preserve"> </w:t>
      </w:r>
      <w:r>
        <w:t>технических</w:t>
      </w:r>
      <w:r>
        <w:rPr>
          <w:spacing w:val="5"/>
        </w:rPr>
        <w:t xml:space="preserve"> </w:t>
      </w:r>
      <w:r>
        <w:t>документов</w:t>
      </w:r>
      <w:r>
        <w:rPr>
          <w:spacing w:val="4"/>
        </w:rPr>
        <w:t xml:space="preserve"> </w:t>
      </w:r>
      <w:r>
        <w:t>в</w:t>
      </w:r>
      <w:r>
        <w:rPr>
          <w:w w:val="99"/>
        </w:rPr>
        <w:t xml:space="preserve"> </w:t>
      </w:r>
      <w:r>
        <w:t>области</w:t>
      </w:r>
      <w:r>
        <w:rPr>
          <w:spacing w:val="-24"/>
        </w:rPr>
        <w:t xml:space="preserve"> </w:t>
      </w:r>
      <w:r>
        <w:t>промышленной</w:t>
      </w:r>
      <w:r>
        <w:rPr>
          <w:spacing w:val="-22"/>
        </w:rPr>
        <w:t xml:space="preserve"> </w:t>
      </w:r>
      <w:r>
        <w:t>безопасности;</w:t>
      </w:r>
    </w:p>
    <w:p w:rsidR="000C344A" w:rsidRDefault="000C344A" w:rsidP="000C344A">
      <w:pPr>
        <w:pStyle w:val="a6"/>
        <w:numPr>
          <w:ilvl w:val="0"/>
          <w:numId w:val="41"/>
        </w:numPr>
        <w:tabs>
          <w:tab w:val="left" w:pos="1121"/>
        </w:tabs>
        <w:kinsoku w:val="0"/>
        <w:overflowPunct w:val="0"/>
        <w:spacing w:line="288" w:lineRule="auto"/>
        <w:ind w:left="101" w:right="106" w:firstLine="709"/>
        <w:jc w:val="both"/>
      </w:pPr>
      <w:r>
        <w:t>Своев</w:t>
      </w:r>
      <w:r>
        <w:rPr>
          <w:spacing w:val="1"/>
        </w:rPr>
        <w:t>р</w:t>
      </w:r>
      <w:r>
        <w:t>еменно</w:t>
      </w:r>
      <w:r>
        <w:rPr>
          <w:spacing w:val="63"/>
        </w:rPr>
        <w:t xml:space="preserve"> </w:t>
      </w:r>
      <w:r>
        <w:t>выпо</w:t>
      </w:r>
      <w:r>
        <w:rPr>
          <w:spacing w:val="-1"/>
        </w:rPr>
        <w:t>л</w:t>
      </w:r>
      <w:r>
        <w:t>нять</w:t>
      </w:r>
      <w:r>
        <w:rPr>
          <w:spacing w:val="63"/>
        </w:rPr>
        <w:t xml:space="preserve"> </w:t>
      </w:r>
      <w:r>
        <w:t>предписания</w:t>
      </w:r>
      <w:r>
        <w:rPr>
          <w:spacing w:val="63"/>
        </w:rPr>
        <w:t xml:space="preserve"> </w:t>
      </w:r>
      <w:r>
        <w:t>Ростехнадзора</w:t>
      </w:r>
      <w:r>
        <w:rPr>
          <w:spacing w:val="62"/>
        </w:rPr>
        <w:t xml:space="preserve"> </w:t>
      </w:r>
      <w:r>
        <w:t>и</w:t>
      </w:r>
      <w:r>
        <w:rPr>
          <w:spacing w:val="64"/>
        </w:rPr>
        <w:t xml:space="preserve"> </w:t>
      </w:r>
      <w:r>
        <w:t>других</w:t>
      </w:r>
      <w:r>
        <w:rPr>
          <w:w w:val="99"/>
        </w:rPr>
        <w:t xml:space="preserve"> </w:t>
      </w:r>
      <w:r>
        <w:t>надзорных</w:t>
      </w:r>
      <w:r>
        <w:rPr>
          <w:spacing w:val="-23"/>
        </w:rPr>
        <w:t xml:space="preserve"> </w:t>
      </w:r>
      <w:r>
        <w:t>органо</w:t>
      </w:r>
      <w:r>
        <w:rPr>
          <w:spacing w:val="-2"/>
        </w:rPr>
        <w:t>в</w:t>
      </w:r>
      <w:r>
        <w:t>;</w:t>
      </w:r>
    </w:p>
    <w:p w:rsidR="000C344A" w:rsidRDefault="000C344A" w:rsidP="000C344A">
      <w:pPr>
        <w:kinsoku w:val="0"/>
        <w:overflowPunct w:val="0"/>
        <w:spacing w:before="6" w:line="200" w:lineRule="exact"/>
        <w:rPr>
          <w:sz w:val="20"/>
          <w:szCs w:val="20"/>
        </w:rPr>
      </w:pPr>
    </w:p>
    <w:p w:rsidR="000C344A" w:rsidRDefault="000C344A" w:rsidP="000C344A">
      <w:pPr>
        <w:pStyle w:val="91"/>
        <w:numPr>
          <w:ilvl w:val="2"/>
          <w:numId w:val="42"/>
        </w:numPr>
        <w:tabs>
          <w:tab w:val="left" w:pos="1847"/>
        </w:tabs>
        <w:kinsoku w:val="0"/>
        <w:overflowPunct w:val="0"/>
        <w:spacing w:line="288" w:lineRule="auto"/>
        <w:ind w:left="257" w:right="264" w:firstLine="1100"/>
        <w:outlineLvl w:val="9"/>
        <w:rPr>
          <w:b w:val="0"/>
          <w:bCs w:val="0"/>
        </w:rPr>
      </w:pPr>
      <w:r>
        <w:t>Мер</w:t>
      </w:r>
      <w:r>
        <w:rPr>
          <w:spacing w:val="1"/>
        </w:rPr>
        <w:t>о</w:t>
      </w:r>
      <w:r>
        <w:t>приятия</w:t>
      </w:r>
      <w:r>
        <w:rPr>
          <w:spacing w:val="-17"/>
        </w:rPr>
        <w:t xml:space="preserve"> </w:t>
      </w:r>
      <w:r>
        <w:rPr>
          <w:spacing w:val="-1"/>
        </w:rPr>
        <w:t>п</w:t>
      </w:r>
      <w:r>
        <w:t>о</w:t>
      </w:r>
      <w:r>
        <w:rPr>
          <w:spacing w:val="-18"/>
        </w:rPr>
        <w:t xml:space="preserve"> </w:t>
      </w:r>
      <w:r>
        <w:t>гражданской</w:t>
      </w:r>
      <w:r>
        <w:rPr>
          <w:spacing w:val="-17"/>
        </w:rPr>
        <w:t xml:space="preserve"> </w:t>
      </w:r>
      <w:r>
        <w:t>обороне</w:t>
      </w:r>
      <w:r>
        <w:rPr>
          <w:spacing w:val="-17"/>
        </w:rPr>
        <w:t xml:space="preserve"> </w:t>
      </w:r>
      <w:r>
        <w:t>проектир</w:t>
      </w:r>
      <w:r>
        <w:rPr>
          <w:spacing w:val="1"/>
        </w:rPr>
        <w:t>у</w:t>
      </w:r>
      <w:r>
        <w:rPr>
          <w:spacing w:val="-1"/>
        </w:rPr>
        <w:t>е</w:t>
      </w:r>
      <w:r>
        <w:t>мого</w:t>
      </w:r>
      <w:r>
        <w:rPr>
          <w:w w:val="99"/>
        </w:rPr>
        <w:t xml:space="preserve"> </w:t>
      </w:r>
      <w:r>
        <w:rPr>
          <w:spacing w:val="-1"/>
        </w:rPr>
        <w:t>объект</w:t>
      </w:r>
      <w:r>
        <w:rPr>
          <w:spacing w:val="1"/>
        </w:rPr>
        <w:t>а</w:t>
      </w:r>
      <w:r>
        <w:t>,</w:t>
      </w:r>
      <w:r>
        <w:rPr>
          <w:spacing w:val="-15"/>
        </w:rPr>
        <w:t xml:space="preserve"> </w:t>
      </w:r>
      <w:r>
        <w:t>системах</w:t>
      </w:r>
      <w:r>
        <w:rPr>
          <w:spacing w:val="-15"/>
        </w:rPr>
        <w:t xml:space="preserve"> </w:t>
      </w:r>
      <w:r>
        <w:t>оповещения</w:t>
      </w:r>
      <w:r>
        <w:rPr>
          <w:spacing w:val="-14"/>
        </w:rPr>
        <w:t xml:space="preserve"> </w:t>
      </w:r>
      <w:r>
        <w:t>персонала</w:t>
      </w:r>
      <w:r>
        <w:rPr>
          <w:spacing w:val="-14"/>
        </w:rPr>
        <w:t xml:space="preserve"> </w:t>
      </w:r>
      <w:r>
        <w:t>об</w:t>
      </w:r>
      <w:r>
        <w:rPr>
          <w:spacing w:val="-15"/>
        </w:rPr>
        <w:t xml:space="preserve"> </w:t>
      </w:r>
      <w:r>
        <w:t>опасностях,</w:t>
      </w:r>
      <w:r>
        <w:rPr>
          <w:spacing w:val="-16"/>
        </w:rPr>
        <w:t xml:space="preserve"> </w:t>
      </w:r>
      <w:r>
        <w:t>возникающих</w:t>
      </w:r>
    </w:p>
    <w:p w:rsidR="000C344A" w:rsidRDefault="000C344A" w:rsidP="000C344A">
      <w:pPr>
        <w:kinsoku w:val="0"/>
        <w:overflowPunct w:val="0"/>
        <w:spacing w:before="2"/>
        <w:ind w:left="852"/>
        <w:rPr>
          <w:sz w:val="28"/>
          <w:szCs w:val="28"/>
        </w:rPr>
      </w:pPr>
      <w:r>
        <w:rPr>
          <w:b/>
          <w:bCs/>
          <w:sz w:val="28"/>
          <w:szCs w:val="28"/>
        </w:rPr>
        <w:t>при</w:t>
      </w:r>
      <w:r>
        <w:rPr>
          <w:b/>
          <w:bCs/>
          <w:spacing w:val="-12"/>
          <w:sz w:val="28"/>
          <w:szCs w:val="28"/>
        </w:rPr>
        <w:t xml:space="preserve"> </w:t>
      </w:r>
      <w:r>
        <w:rPr>
          <w:b/>
          <w:bCs/>
          <w:spacing w:val="1"/>
          <w:sz w:val="28"/>
          <w:szCs w:val="28"/>
        </w:rPr>
        <w:t>в</w:t>
      </w:r>
      <w:r>
        <w:rPr>
          <w:b/>
          <w:bCs/>
          <w:spacing w:val="-1"/>
          <w:sz w:val="28"/>
          <w:szCs w:val="28"/>
        </w:rPr>
        <w:t>е</w:t>
      </w:r>
      <w:r>
        <w:rPr>
          <w:b/>
          <w:bCs/>
          <w:sz w:val="28"/>
          <w:szCs w:val="28"/>
        </w:rPr>
        <w:t>дении</w:t>
      </w:r>
      <w:r>
        <w:rPr>
          <w:b/>
          <w:bCs/>
          <w:spacing w:val="-10"/>
          <w:sz w:val="28"/>
          <w:szCs w:val="28"/>
        </w:rPr>
        <w:t xml:space="preserve"> </w:t>
      </w:r>
      <w:r>
        <w:rPr>
          <w:b/>
          <w:bCs/>
          <w:sz w:val="28"/>
          <w:szCs w:val="28"/>
        </w:rPr>
        <w:t>военных</w:t>
      </w:r>
      <w:r>
        <w:rPr>
          <w:b/>
          <w:bCs/>
          <w:spacing w:val="-11"/>
          <w:sz w:val="28"/>
          <w:szCs w:val="28"/>
        </w:rPr>
        <w:t xml:space="preserve"> </w:t>
      </w:r>
      <w:r>
        <w:rPr>
          <w:b/>
          <w:bCs/>
          <w:sz w:val="28"/>
          <w:szCs w:val="28"/>
        </w:rPr>
        <w:t>действий</w:t>
      </w:r>
      <w:r>
        <w:rPr>
          <w:b/>
          <w:bCs/>
          <w:spacing w:val="-10"/>
          <w:sz w:val="28"/>
          <w:szCs w:val="28"/>
        </w:rPr>
        <w:t xml:space="preserve"> </w:t>
      </w:r>
      <w:r>
        <w:rPr>
          <w:b/>
          <w:bCs/>
          <w:spacing w:val="-1"/>
          <w:sz w:val="28"/>
          <w:szCs w:val="28"/>
        </w:rPr>
        <w:t>и</w:t>
      </w:r>
      <w:r>
        <w:rPr>
          <w:b/>
          <w:bCs/>
          <w:spacing w:val="1"/>
          <w:sz w:val="28"/>
          <w:szCs w:val="28"/>
        </w:rPr>
        <w:t>л</w:t>
      </w:r>
      <w:r>
        <w:rPr>
          <w:b/>
          <w:bCs/>
          <w:sz w:val="28"/>
          <w:szCs w:val="28"/>
        </w:rPr>
        <w:t>и</w:t>
      </w:r>
      <w:r>
        <w:rPr>
          <w:b/>
          <w:bCs/>
          <w:spacing w:val="-10"/>
          <w:sz w:val="28"/>
          <w:szCs w:val="28"/>
        </w:rPr>
        <w:t xml:space="preserve"> </w:t>
      </w:r>
      <w:r>
        <w:rPr>
          <w:b/>
          <w:bCs/>
          <w:sz w:val="28"/>
          <w:szCs w:val="28"/>
        </w:rPr>
        <w:t>вследствие</w:t>
      </w:r>
      <w:r>
        <w:rPr>
          <w:b/>
          <w:bCs/>
          <w:spacing w:val="-12"/>
          <w:sz w:val="28"/>
          <w:szCs w:val="28"/>
        </w:rPr>
        <w:t xml:space="preserve"> </w:t>
      </w:r>
      <w:r>
        <w:rPr>
          <w:b/>
          <w:bCs/>
          <w:spacing w:val="1"/>
          <w:sz w:val="28"/>
          <w:szCs w:val="28"/>
        </w:rPr>
        <w:t>э</w:t>
      </w:r>
      <w:r>
        <w:rPr>
          <w:b/>
          <w:bCs/>
          <w:spacing w:val="-1"/>
          <w:sz w:val="28"/>
          <w:szCs w:val="28"/>
        </w:rPr>
        <w:t>ти</w:t>
      </w:r>
      <w:r>
        <w:rPr>
          <w:b/>
          <w:bCs/>
          <w:sz w:val="28"/>
          <w:szCs w:val="28"/>
        </w:rPr>
        <w:t>х</w:t>
      </w:r>
      <w:r>
        <w:rPr>
          <w:b/>
          <w:bCs/>
          <w:spacing w:val="-10"/>
          <w:sz w:val="28"/>
          <w:szCs w:val="28"/>
        </w:rPr>
        <w:t xml:space="preserve"> </w:t>
      </w:r>
      <w:r>
        <w:rPr>
          <w:b/>
          <w:bCs/>
          <w:spacing w:val="1"/>
          <w:sz w:val="28"/>
          <w:szCs w:val="28"/>
        </w:rPr>
        <w:t>д</w:t>
      </w:r>
      <w:r>
        <w:rPr>
          <w:b/>
          <w:bCs/>
          <w:spacing w:val="-1"/>
          <w:sz w:val="28"/>
          <w:szCs w:val="28"/>
        </w:rPr>
        <w:t>е</w:t>
      </w:r>
      <w:r>
        <w:rPr>
          <w:b/>
          <w:bCs/>
          <w:spacing w:val="1"/>
          <w:sz w:val="28"/>
          <w:szCs w:val="28"/>
        </w:rPr>
        <w:t>й</w:t>
      </w:r>
      <w:r>
        <w:rPr>
          <w:b/>
          <w:bCs/>
          <w:spacing w:val="-1"/>
          <w:sz w:val="28"/>
          <w:szCs w:val="28"/>
        </w:rPr>
        <w:t>ст</w:t>
      </w:r>
      <w:r>
        <w:rPr>
          <w:b/>
          <w:bCs/>
          <w:spacing w:val="1"/>
          <w:sz w:val="28"/>
          <w:szCs w:val="28"/>
        </w:rPr>
        <w:t>в</w:t>
      </w:r>
      <w:r>
        <w:rPr>
          <w:b/>
          <w:bCs/>
          <w:spacing w:val="-1"/>
          <w:sz w:val="28"/>
          <w:szCs w:val="28"/>
        </w:rPr>
        <w:t>и</w:t>
      </w:r>
      <w:r>
        <w:rPr>
          <w:b/>
          <w:bCs/>
          <w:sz w:val="28"/>
          <w:szCs w:val="28"/>
        </w:rPr>
        <w:t>й</w:t>
      </w:r>
    </w:p>
    <w:p w:rsidR="000C344A" w:rsidRDefault="000C344A" w:rsidP="000C344A">
      <w:pPr>
        <w:kinsoku w:val="0"/>
        <w:overflowPunct w:val="0"/>
        <w:spacing w:before="1" w:line="260" w:lineRule="exact"/>
        <w:rPr>
          <w:sz w:val="26"/>
          <w:szCs w:val="26"/>
        </w:rPr>
      </w:pPr>
    </w:p>
    <w:p w:rsidR="000C344A" w:rsidRDefault="000C344A" w:rsidP="000C344A">
      <w:pPr>
        <w:pStyle w:val="a6"/>
        <w:kinsoku w:val="0"/>
        <w:overflowPunct w:val="0"/>
        <w:spacing w:before="0" w:line="288" w:lineRule="auto"/>
        <w:ind w:left="101" w:right="106" w:firstLine="709"/>
        <w:jc w:val="both"/>
      </w:pPr>
      <w:r>
        <w:rPr>
          <w:spacing w:val="-1"/>
        </w:rPr>
        <w:t>Пере</w:t>
      </w:r>
      <w:r>
        <w:rPr>
          <w:spacing w:val="1"/>
        </w:rPr>
        <w:t>д</w:t>
      </w:r>
      <w:r>
        <w:rPr>
          <w:spacing w:val="-1"/>
        </w:rPr>
        <w:t>ач</w:t>
      </w:r>
      <w:r>
        <w:t>а</w:t>
      </w:r>
      <w:r>
        <w:rPr>
          <w:spacing w:val="64"/>
        </w:rPr>
        <w:t xml:space="preserve"> </w:t>
      </w:r>
      <w:r>
        <w:t>информации</w:t>
      </w:r>
      <w:r>
        <w:rPr>
          <w:spacing w:val="64"/>
        </w:rPr>
        <w:t xml:space="preserve"> </w:t>
      </w:r>
      <w:r>
        <w:t>и</w:t>
      </w:r>
      <w:r>
        <w:rPr>
          <w:spacing w:val="65"/>
        </w:rPr>
        <w:t xml:space="preserve"> </w:t>
      </w:r>
      <w:r>
        <w:t>сигналов</w:t>
      </w:r>
      <w:r>
        <w:rPr>
          <w:spacing w:val="63"/>
        </w:rPr>
        <w:t xml:space="preserve"> </w:t>
      </w:r>
      <w:r>
        <w:t>опо</w:t>
      </w:r>
      <w:r>
        <w:rPr>
          <w:spacing w:val="-2"/>
        </w:rPr>
        <w:t>в</w:t>
      </w:r>
      <w:r>
        <w:t>ещения</w:t>
      </w:r>
      <w:r>
        <w:rPr>
          <w:spacing w:val="64"/>
        </w:rPr>
        <w:t xml:space="preserve"> </w:t>
      </w:r>
      <w:r>
        <w:t>осуществляе</w:t>
      </w:r>
      <w:r>
        <w:rPr>
          <w:spacing w:val="2"/>
        </w:rPr>
        <w:t>т</w:t>
      </w:r>
      <w:r>
        <w:t>ся</w:t>
      </w:r>
      <w:r>
        <w:rPr>
          <w:w w:val="99"/>
        </w:rPr>
        <w:t xml:space="preserve"> </w:t>
      </w:r>
      <w:r>
        <w:t>органами</w:t>
      </w:r>
      <w:r>
        <w:rPr>
          <w:spacing w:val="50"/>
        </w:rPr>
        <w:t xml:space="preserve"> </w:t>
      </w:r>
      <w:r>
        <w:t>повседневного</w:t>
      </w:r>
      <w:r>
        <w:rPr>
          <w:spacing w:val="49"/>
        </w:rPr>
        <w:t xml:space="preserve"> </w:t>
      </w:r>
      <w:r>
        <w:t>у</w:t>
      </w:r>
      <w:r>
        <w:rPr>
          <w:spacing w:val="-1"/>
        </w:rPr>
        <w:t>п</w:t>
      </w:r>
      <w:r>
        <w:t>равления</w:t>
      </w:r>
      <w:r>
        <w:rPr>
          <w:spacing w:val="50"/>
        </w:rPr>
        <w:t xml:space="preserve"> </w:t>
      </w:r>
      <w:r>
        <w:rPr>
          <w:spacing w:val="-1"/>
        </w:rPr>
        <w:t>си</w:t>
      </w:r>
      <w:r>
        <w:t>л</w:t>
      </w:r>
      <w:r>
        <w:rPr>
          <w:spacing w:val="50"/>
        </w:rPr>
        <w:t xml:space="preserve"> </w:t>
      </w:r>
      <w:r>
        <w:t>единой</w:t>
      </w:r>
      <w:r>
        <w:rPr>
          <w:spacing w:val="50"/>
        </w:rPr>
        <w:t xml:space="preserve"> </w:t>
      </w:r>
      <w:r>
        <w:t>государственной</w:t>
      </w:r>
      <w:r>
        <w:rPr>
          <w:spacing w:val="49"/>
        </w:rPr>
        <w:t xml:space="preserve"> </w:t>
      </w:r>
      <w:r>
        <w:rPr>
          <w:spacing w:val="-1"/>
        </w:rPr>
        <w:t>сис</w:t>
      </w:r>
      <w:r>
        <w:rPr>
          <w:spacing w:val="1"/>
        </w:rPr>
        <w:t>т</w:t>
      </w:r>
      <w:r>
        <w:rPr>
          <w:spacing w:val="-1"/>
        </w:rPr>
        <w:t>емы</w:t>
      </w:r>
      <w:r>
        <w:rPr>
          <w:spacing w:val="-1"/>
          <w:w w:val="99"/>
        </w:rPr>
        <w:t xml:space="preserve"> </w:t>
      </w:r>
      <w:r>
        <w:t>предупреждения</w:t>
      </w:r>
      <w:r>
        <w:rPr>
          <w:spacing w:val="28"/>
        </w:rPr>
        <w:t xml:space="preserve"> </w:t>
      </w:r>
      <w:r>
        <w:t>и</w:t>
      </w:r>
      <w:r>
        <w:rPr>
          <w:spacing w:val="28"/>
        </w:rPr>
        <w:t xml:space="preserve"> </w:t>
      </w:r>
      <w:r>
        <w:t>ликвидации</w:t>
      </w:r>
      <w:r>
        <w:rPr>
          <w:spacing w:val="28"/>
        </w:rPr>
        <w:t xml:space="preserve"> </w:t>
      </w:r>
      <w:r>
        <w:t>чрезвыча</w:t>
      </w:r>
      <w:r>
        <w:rPr>
          <w:spacing w:val="1"/>
        </w:rPr>
        <w:t>й</w:t>
      </w:r>
      <w:r>
        <w:t>ных</w:t>
      </w:r>
      <w:r>
        <w:rPr>
          <w:spacing w:val="28"/>
        </w:rPr>
        <w:t xml:space="preserve"> </w:t>
      </w:r>
      <w:r>
        <w:t>ситуаций</w:t>
      </w:r>
      <w:r>
        <w:rPr>
          <w:spacing w:val="28"/>
        </w:rPr>
        <w:t xml:space="preserve"> </w:t>
      </w:r>
      <w:r>
        <w:rPr>
          <w:spacing w:val="-1"/>
        </w:rPr>
        <w:t>(</w:t>
      </w:r>
      <w:r>
        <w:t>РСЧ</w:t>
      </w:r>
      <w:r>
        <w:rPr>
          <w:spacing w:val="-1"/>
        </w:rPr>
        <w:t>С</w:t>
      </w:r>
      <w:r>
        <w:t>)</w:t>
      </w:r>
      <w:r>
        <w:rPr>
          <w:spacing w:val="30"/>
        </w:rPr>
        <w:t xml:space="preserve"> </w:t>
      </w:r>
      <w:r>
        <w:t>с</w:t>
      </w:r>
      <w:r>
        <w:rPr>
          <w:w w:val="99"/>
        </w:rPr>
        <w:t xml:space="preserve"> </w:t>
      </w:r>
      <w:r>
        <w:rPr>
          <w:spacing w:val="-1"/>
        </w:rPr>
        <w:t>разреше</w:t>
      </w:r>
      <w:r>
        <w:rPr>
          <w:spacing w:val="1"/>
        </w:rPr>
        <w:t>н</w:t>
      </w:r>
      <w:r>
        <w:rPr>
          <w:spacing w:val="-1"/>
        </w:rPr>
        <w:t>ие</w:t>
      </w:r>
      <w:r>
        <w:t>м</w:t>
      </w:r>
      <w:r>
        <w:rPr>
          <w:spacing w:val="69"/>
        </w:rPr>
        <w:t xml:space="preserve"> </w:t>
      </w:r>
      <w:r>
        <w:t>руководителей</w:t>
      </w:r>
      <w:r>
        <w:rPr>
          <w:spacing w:val="3"/>
        </w:rPr>
        <w:t xml:space="preserve"> </w:t>
      </w:r>
      <w:r>
        <w:t>постоянно</w:t>
      </w:r>
      <w:r>
        <w:rPr>
          <w:spacing w:val="1"/>
        </w:rPr>
        <w:t xml:space="preserve"> </w:t>
      </w:r>
      <w:r>
        <w:t>действующих органов</w:t>
      </w:r>
      <w:r>
        <w:rPr>
          <w:spacing w:val="69"/>
        </w:rPr>
        <w:t xml:space="preserve"> </w:t>
      </w:r>
      <w:r>
        <w:t>управления</w:t>
      </w:r>
      <w:r>
        <w:rPr>
          <w:w w:val="99"/>
        </w:rPr>
        <w:t xml:space="preserve"> </w:t>
      </w:r>
      <w:r>
        <w:t>РСЧС</w:t>
      </w:r>
      <w:r>
        <w:rPr>
          <w:spacing w:val="67"/>
        </w:rPr>
        <w:t xml:space="preserve"> </w:t>
      </w:r>
      <w:r>
        <w:t>по</w:t>
      </w:r>
      <w:r>
        <w:rPr>
          <w:spacing w:val="69"/>
        </w:rPr>
        <w:t xml:space="preserve"> </w:t>
      </w:r>
      <w:r>
        <w:rPr>
          <w:spacing w:val="-1"/>
        </w:rPr>
        <w:t>се</w:t>
      </w:r>
      <w:r>
        <w:rPr>
          <w:spacing w:val="1"/>
        </w:rPr>
        <w:t>т</w:t>
      </w:r>
      <w:r>
        <w:rPr>
          <w:spacing w:val="-1"/>
        </w:rPr>
        <w:t>я</w:t>
      </w:r>
      <w:r>
        <w:t xml:space="preserve">м  </w:t>
      </w:r>
      <w:r>
        <w:rPr>
          <w:spacing w:val="-1"/>
        </w:rPr>
        <w:t>связ</w:t>
      </w:r>
      <w:r>
        <w:t>и</w:t>
      </w:r>
      <w:r>
        <w:rPr>
          <w:spacing w:val="69"/>
        </w:rPr>
        <w:t xml:space="preserve"> </w:t>
      </w:r>
      <w:r>
        <w:t>для</w:t>
      </w:r>
      <w:r>
        <w:rPr>
          <w:spacing w:val="69"/>
        </w:rPr>
        <w:t xml:space="preserve"> </w:t>
      </w:r>
      <w:r>
        <w:t>распространения</w:t>
      </w:r>
      <w:r>
        <w:rPr>
          <w:spacing w:val="69"/>
        </w:rPr>
        <w:t xml:space="preserve"> </w:t>
      </w:r>
      <w:r>
        <w:t>программ</w:t>
      </w:r>
      <w:r>
        <w:rPr>
          <w:spacing w:val="69"/>
        </w:rPr>
        <w:t xml:space="preserve"> </w:t>
      </w:r>
      <w:r>
        <w:t>телевизионного</w:t>
      </w:r>
      <w:r>
        <w:rPr>
          <w:w w:val="99"/>
        </w:rPr>
        <w:t xml:space="preserve"> </w:t>
      </w:r>
      <w:r>
        <w:t>вещания</w:t>
      </w:r>
      <w:r>
        <w:rPr>
          <w:spacing w:val="68"/>
        </w:rPr>
        <w:t xml:space="preserve"> </w:t>
      </w:r>
      <w:r>
        <w:t>и</w:t>
      </w:r>
      <w:r>
        <w:rPr>
          <w:spacing w:val="67"/>
        </w:rPr>
        <w:t xml:space="preserve"> </w:t>
      </w:r>
      <w:r>
        <w:t>рад</w:t>
      </w:r>
      <w:r>
        <w:rPr>
          <w:spacing w:val="-1"/>
        </w:rPr>
        <w:t>и</w:t>
      </w:r>
      <w:r>
        <w:t>овещания,</w:t>
      </w:r>
      <w:r>
        <w:rPr>
          <w:spacing w:val="68"/>
        </w:rPr>
        <w:t xml:space="preserve"> </w:t>
      </w:r>
      <w:r>
        <w:rPr>
          <w:spacing w:val="-1"/>
        </w:rPr>
        <w:t>чере</w:t>
      </w:r>
      <w:r>
        <w:t>з</w:t>
      </w:r>
      <w:r>
        <w:rPr>
          <w:spacing w:val="68"/>
        </w:rPr>
        <w:t xml:space="preserve"> </w:t>
      </w:r>
      <w:r>
        <w:t>радиовещательные</w:t>
      </w:r>
      <w:r>
        <w:rPr>
          <w:spacing w:val="65"/>
        </w:rPr>
        <w:t xml:space="preserve"> </w:t>
      </w:r>
      <w:r>
        <w:t>и</w:t>
      </w:r>
      <w:r>
        <w:rPr>
          <w:spacing w:val="67"/>
        </w:rPr>
        <w:t xml:space="preserve"> </w:t>
      </w:r>
      <w:r>
        <w:t>телевизионные</w:t>
      </w:r>
      <w:r>
        <w:rPr>
          <w:w w:val="99"/>
        </w:rPr>
        <w:t xml:space="preserve"> </w:t>
      </w:r>
      <w:r>
        <w:t>передающие</w:t>
      </w:r>
      <w:r>
        <w:rPr>
          <w:spacing w:val="44"/>
        </w:rPr>
        <w:t xml:space="preserve"> </w:t>
      </w:r>
      <w:r>
        <w:rPr>
          <w:spacing w:val="-1"/>
        </w:rPr>
        <w:t>ста</w:t>
      </w:r>
      <w:r>
        <w:rPr>
          <w:spacing w:val="1"/>
        </w:rPr>
        <w:t>н</w:t>
      </w:r>
      <w:r>
        <w:rPr>
          <w:spacing w:val="-1"/>
        </w:rPr>
        <w:t>ци</w:t>
      </w:r>
      <w:r>
        <w:t>и</w:t>
      </w:r>
      <w:r>
        <w:rPr>
          <w:spacing w:val="44"/>
        </w:rPr>
        <w:t xml:space="preserve"> </w:t>
      </w:r>
      <w:r>
        <w:t>операторов</w:t>
      </w:r>
      <w:r>
        <w:rPr>
          <w:spacing w:val="43"/>
        </w:rPr>
        <w:t xml:space="preserve"> </w:t>
      </w:r>
      <w:r>
        <w:rPr>
          <w:spacing w:val="-1"/>
        </w:rPr>
        <w:t>связ</w:t>
      </w:r>
      <w:r>
        <w:t>и</w:t>
      </w:r>
      <w:r>
        <w:rPr>
          <w:spacing w:val="44"/>
        </w:rPr>
        <w:t xml:space="preserve"> </w:t>
      </w:r>
      <w:r>
        <w:t>и</w:t>
      </w:r>
      <w:r>
        <w:rPr>
          <w:spacing w:val="44"/>
        </w:rPr>
        <w:t xml:space="preserve"> </w:t>
      </w:r>
      <w:r>
        <w:t>организаций</w:t>
      </w:r>
      <w:r>
        <w:rPr>
          <w:spacing w:val="45"/>
        </w:rPr>
        <w:t xml:space="preserve"> </w:t>
      </w:r>
      <w:r>
        <w:t>телерадиовещания</w:t>
      </w:r>
      <w:r>
        <w:rPr>
          <w:spacing w:val="45"/>
        </w:rPr>
        <w:t xml:space="preserve"> </w:t>
      </w:r>
      <w:r>
        <w:t>с</w:t>
      </w:r>
      <w:r>
        <w:rPr>
          <w:w w:val="99"/>
        </w:rPr>
        <w:t xml:space="preserve"> </w:t>
      </w:r>
      <w:r>
        <w:t>перерывом</w:t>
      </w:r>
      <w:r>
        <w:rPr>
          <w:spacing w:val="49"/>
        </w:rPr>
        <w:t xml:space="preserve"> </w:t>
      </w:r>
      <w:r>
        <w:t>в</w:t>
      </w:r>
      <w:r>
        <w:rPr>
          <w:spacing w:val="-1"/>
        </w:rPr>
        <w:t>е</w:t>
      </w:r>
      <w:r>
        <w:t>щ</w:t>
      </w:r>
      <w:r>
        <w:rPr>
          <w:spacing w:val="-1"/>
        </w:rPr>
        <w:t>а</w:t>
      </w:r>
      <w:r>
        <w:t>те</w:t>
      </w:r>
      <w:r>
        <w:rPr>
          <w:spacing w:val="-1"/>
        </w:rPr>
        <w:t>ль</w:t>
      </w:r>
      <w:r>
        <w:t>ных</w:t>
      </w:r>
      <w:r>
        <w:rPr>
          <w:spacing w:val="50"/>
        </w:rPr>
        <w:t xml:space="preserve"> </w:t>
      </w:r>
      <w:r>
        <w:t>программ</w:t>
      </w:r>
      <w:r>
        <w:rPr>
          <w:spacing w:val="52"/>
        </w:rPr>
        <w:t xml:space="preserve"> </w:t>
      </w:r>
      <w:r>
        <w:t>для</w:t>
      </w:r>
      <w:r>
        <w:rPr>
          <w:spacing w:val="49"/>
        </w:rPr>
        <w:t xml:space="preserve"> </w:t>
      </w:r>
      <w:r>
        <w:t>оповещения</w:t>
      </w:r>
      <w:r>
        <w:rPr>
          <w:spacing w:val="50"/>
        </w:rPr>
        <w:t xml:space="preserve"> </w:t>
      </w:r>
      <w:r>
        <w:t>и</w:t>
      </w:r>
      <w:r>
        <w:rPr>
          <w:spacing w:val="51"/>
        </w:rPr>
        <w:t xml:space="preserve"> </w:t>
      </w:r>
      <w:r>
        <w:t>информирования</w:t>
      </w:r>
      <w:r>
        <w:rPr>
          <w:w w:val="99"/>
        </w:rPr>
        <w:t xml:space="preserve"> </w:t>
      </w:r>
      <w:r>
        <w:t>населения</w:t>
      </w:r>
      <w:r>
        <w:rPr>
          <w:spacing w:val="22"/>
        </w:rPr>
        <w:t xml:space="preserve"> </w:t>
      </w:r>
      <w:r>
        <w:t>об</w:t>
      </w:r>
      <w:r>
        <w:rPr>
          <w:spacing w:val="23"/>
        </w:rPr>
        <w:t xml:space="preserve"> </w:t>
      </w:r>
      <w:r>
        <w:t>опасностях,</w:t>
      </w:r>
      <w:r>
        <w:rPr>
          <w:spacing w:val="21"/>
        </w:rPr>
        <w:t xml:space="preserve"> </w:t>
      </w:r>
      <w:r>
        <w:rPr>
          <w:spacing w:val="-1"/>
        </w:rPr>
        <w:t>возника</w:t>
      </w:r>
      <w:r>
        <w:rPr>
          <w:spacing w:val="1"/>
        </w:rPr>
        <w:t>ю</w:t>
      </w:r>
      <w:r>
        <w:rPr>
          <w:spacing w:val="-1"/>
        </w:rPr>
        <w:t>щи</w:t>
      </w:r>
      <w:r>
        <w:t>х</w:t>
      </w:r>
      <w:r>
        <w:rPr>
          <w:spacing w:val="24"/>
        </w:rPr>
        <w:t xml:space="preserve"> </w:t>
      </w:r>
      <w:r>
        <w:t>при</w:t>
      </w:r>
      <w:r>
        <w:rPr>
          <w:spacing w:val="22"/>
        </w:rPr>
        <w:t xml:space="preserve"> </w:t>
      </w:r>
      <w:r>
        <w:rPr>
          <w:spacing w:val="-1"/>
        </w:rPr>
        <w:t>ведени</w:t>
      </w:r>
      <w:r>
        <w:t>и</w:t>
      </w:r>
      <w:r>
        <w:rPr>
          <w:spacing w:val="22"/>
        </w:rPr>
        <w:t xml:space="preserve"> </w:t>
      </w:r>
      <w:r>
        <w:t>военных</w:t>
      </w:r>
      <w:r>
        <w:rPr>
          <w:spacing w:val="22"/>
        </w:rPr>
        <w:t xml:space="preserve"> </w:t>
      </w:r>
      <w:r>
        <w:t>действий</w:t>
      </w:r>
      <w:r>
        <w:rPr>
          <w:spacing w:val="23"/>
        </w:rPr>
        <w:t xml:space="preserve"> </w:t>
      </w:r>
      <w:r>
        <w:t>или</w:t>
      </w:r>
      <w:r>
        <w:rPr>
          <w:w w:val="99"/>
        </w:rPr>
        <w:t xml:space="preserve"> </w:t>
      </w:r>
      <w:r>
        <w:t>вследств</w:t>
      </w:r>
      <w:r>
        <w:rPr>
          <w:spacing w:val="1"/>
        </w:rPr>
        <w:t>и</w:t>
      </w:r>
      <w:r>
        <w:t>е</w:t>
      </w:r>
      <w:r>
        <w:rPr>
          <w:spacing w:val="50"/>
        </w:rPr>
        <w:t xml:space="preserve"> </w:t>
      </w:r>
      <w:r>
        <w:t>этих</w:t>
      </w:r>
      <w:r>
        <w:rPr>
          <w:spacing w:val="50"/>
        </w:rPr>
        <w:t xml:space="preserve"> </w:t>
      </w:r>
      <w:r>
        <w:t>действий,</w:t>
      </w:r>
      <w:r>
        <w:rPr>
          <w:spacing w:val="52"/>
        </w:rPr>
        <w:t xml:space="preserve"> </w:t>
      </w:r>
      <w:r>
        <w:t>а</w:t>
      </w:r>
      <w:r>
        <w:rPr>
          <w:spacing w:val="50"/>
        </w:rPr>
        <w:t xml:space="preserve"> </w:t>
      </w:r>
      <w:r>
        <w:t>также</w:t>
      </w:r>
      <w:r>
        <w:rPr>
          <w:spacing w:val="51"/>
        </w:rPr>
        <w:t xml:space="preserve"> </w:t>
      </w:r>
      <w:r>
        <w:t>об</w:t>
      </w:r>
      <w:r>
        <w:rPr>
          <w:spacing w:val="51"/>
        </w:rPr>
        <w:t xml:space="preserve"> </w:t>
      </w:r>
      <w:r>
        <w:t>угро</w:t>
      </w:r>
      <w:r>
        <w:rPr>
          <w:spacing w:val="-2"/>
        </w:rPr>
        <w:t>з</w:t>
      </w:r>
      <w:r>
        <w:t>е</w:t>
      </w:r>
      <w:r>
        <w:rPr>
          <w:spacing w:val="50"/>
        </w:rPr>
        <w:t xml:space="preserve"> </w:t>
      </w:r>
      <w:r>
        <w:t>возникновения</w:t>
      </w:r>
      <w:r>
        <w:rPr>
          <w:spacing w:val="51"/>
        </w:rPr>
        <w:t xml:space="preserve"> </w:t>
      </w:r>
      <w:r>
        <w:t>или</w:t>
      </w:r>
      <w:r>
        <w:rPr>
          <w:spacing w:val="51"/>
        </w:rPr>
        <w:t xml:space="preserve"> </w:t>
      </w:r>
      <w:r>
        <w:t>при</w:t>
      </w:r>
      <w:r>
        <w:rPr>
          <w:w w:val="99"/>
        </w:rPr>
        <w:t xml:space="preserve"> </w:t>
      </w:r>
      <w:r>
        <w:t>возникновении</w:t>
      </w:r>
      <w:r>
        <w:rPr>
          <w:spacing w:val="31"/>
        </w:rPr>
        <w:t xml:space="preserve"> </w:t>
      </w:r>
      <w:r>
        <w:t>чрезвычайных</w:t>
      </w:r>
      <w:r>
        <w:rPr>
          <w:spacing w:val="31"/>
        </w:rPr>
        <w:t xml:space="preserve"> </w:t>
      </w:r>
      <w:r>
        <w:t>ситуаций,</w:t>
      </w:r>
      <w:r>
        <w:rPr>
          <w:spacing w:val="31"/>
        </w:rPr>
        <w:t xml:space="preserve"> </w:t>
      </w:r>
      <w:r>
        <w:t>с</w:t>
      </w:r>
      <w:r>
        <w:rPr>
          <w:spacing w:val="30"/>
        </w:rPr>
        <w:t xml:space="preserve"> </w:t>
      </w:r>
      <w:r>
        <w:t>учетом</w:t>
      </w:r>
      <w:r>
        <w:rPr>
          <w:spacing w:val="31"/>
        </w:rPr>
        <w:t xml:space="preserve"> </w:t>
      </w:r>
      <w:r>
        <w:t>п</w:t>
      </w:r>
      <w:r>
        <w:rPr>
          <w:spacing w:val="1"/>
        </w:rPr>
        <w:t>о</w:t>
      </w:r>
      <w:r>
        <w:t>ложений</w:t>
      </w:r>
      <w:r>
        <w:rPr>
          <w:spacing w:val="31"/>
        </w:rPr>
        <w:t xml:space="preserve"> </w:t>
      </w:r>
      <w:r>
        <w:rPr>
          <w:spacing w:val="-1"/>
        </w:rPr>
        <w:t>стать</w:t>
      </w:r>
      <w:r>
        <w:t>и</w:t>
      </w:r>
      <w:r>
        <w:rPr>
          <w:spacing w:val="33"/>
        </w:rPr>
        <w:t xml:space="preserve"> </w:t>
      </w:r>
      <w:r>
        <w:t>11</w:t>
      </w:r>
      <w:r>
        <w:rPr>
          <w:w w:val="99"/>
        </w:rPr>
        <w:t xml:space="preserve"> </w:t>
      </w:r>
      <w:r>
        <w:t>Федерального</w:t>
      </w:r>
      <w:r>
        <w:rPr>
          <w:spacing w:val="26"/>
        </w:rPr>
        <w:t xml:space="preserve"> </w:t>
      </w:r>
      <w:r>
        <w:t>закона</w:t>
      </w:r>
      <w:r>
        <w:rPr>
          <w:spacing w:val="26"/>
        </w:rPr>
        <w:t xml:space="preserve"> </w:t>
      </w:r>
      <w:r>
        <w:t>от</w:t>
      </w:r>
      <w:r>
        <w:rPr>
          <w:spacing w:val="27"/>
        </w:rPr>
        <w:t xml:space="preserve"> </w:t>
      </w:r>
      <w:r>
        <w:t>12</w:t>
      </w:r>
      <w:r>
        <w:rPr>
          <w:spacing w:val="26"/>
        </w:rPr>
        <w:t xml:space="preserve"> </w:t>
      </w:r>
      <w:r>
        <w:t>февраля</w:t>
      </w:r>
      <w:r>
        <w:rPr>
          <w:spacing w:val="26"/>
        </w:rPr>
        <w:t xml:space="preserve"> </w:t>
      </w:r>
      <w:r>
        <w:t>1998</w:t>
      </w:r>
      <w:r>
        <w:rPr>
          <w:spacing w:val="27"/>
        </w:rPr>
        <w:t xml:space="preserve"> </w:t>
      </w:r>
      <w:r>
        <w:t>г.</w:t>
      </w:r>
      <w:r>
        <w:rPr>
          <w:spacing w:val="25"/>
        </w:rPr>
        <w:t xml:space="preserve"> </w:t>
      </w:r>
      <w:r>
        <w:t>№</w:t>
      </w:r>
      <w:r>
        <w:rPr>
          <w:spacing w:val="25"/>
        </w:rPr>
        <w:t xml:space="preserve"> </w:t>
      </w:r>
      <w:r>
        <w:t>28-</w:t>
      </w:r>
      <w:r>
        <w:rPr>
          <w:spacing w:val="-1"/>
        </w:rPr>
        <w:t>Ф</w:t>
      </w:r>
      <w:r>
        <w:t>З</w:t>
      </w:r>
      <w:r>
        <w:rPr>
          <w:spacing w:val="27"/>
        </w:rPr>
        <w:t xml:space="preserve"> </w:t>
      </w:r>
      <w:r>
        <w:t>«О</w:t>
      </w:r>
      <w:r>
        <w:rPr>
          <w:spacing w:val="26"/>
        </w:rPr>
        <w:t xml:space="preserve"> </w:t>
      </w:r>
      <w:r>
        <w:t>гражданской</w:t>
      </w:r>
      <w:r>
        <w:rPr>
          <w:w w:val="99"/>
        </w:rPr>
        <w:t xml:space="preserve"> </w:t>
      </w:r>
      <w:r>
        <w:t>оборон</w:t>
      </w:r>
      <w:r>
        <w:rPr>
          <w:spacing w:val="-1"/>
        </w:rPr>
        <w:t>е</w:t>
      </w:r>
      <w:r>
        <w:t>».</w:t>
      </w:r>
    </w:p>
    <w:p w:rsidR="000C344A" w:rsidRDefault="000C344A" w:rsidP="000C344A">
      <w:pPr>
        <w:pStyle w:val="a6"/>
        <w:kinsoku w:val="0"/>
        <w:overflowPunct w:val="0"/>
        <w:ind w:left="810"/>
      </w:pPr>
      <w:r>
        <w:t>Распоря</w:t>
      </w:r>
      <w:r>
        <w:rPr>
          <w:spacing w:val="1"/>
        </w:rPr>
        <w:t>ж</w:t>
      </w:r>
      <w:r>
        <w:rPr>
          <w:spacing w:val="-1"/>
        </w:rPr>
        <w:t>е</w:t>
      </w:r>
      <w:r>
        <w:t>ния</w:t>
      </w:r>
      <w:r>
        <w:rPr>
          <w:spacing w:val="-16"/>
        </w:rPr>
        <w:t xml:space="preserve"> </w:t>
      </w:r>
      <w:r>
        <w:t>на</w:t>
      </w:r>
      <w:r>
        <w:rPr>
          <w:spacing w:val="-15"/>
        </w:rPr>
        <w:t xml:space="preserve"> </w:t>
      </w:r>
      <w:r>
        <w:t>задействование</w:t>
      </w:r>
      <w:r>
        <w:rPr>
          <w:spacing w:val="-16"/>
        </w:rPr>
        <w:t xml:space="preserve"> </w:t>
      </w:r>
      <w:r>
        <w:t>с</w:t>
      </w:r>
      <w:r>
        <w:rPr>
          <w:spacing w:val="1"/>
        </w:rPr>
        <w:t>и</w:t>
      </w:r>
      <w:r>
        <w:t>стем</w:t>
      </w:r>
      <w:r>
        <w:rPr>
          <w:spacing w:val="-17"/>
        </w:rPr>
        <w:t xml:space="preserve"> </w:t>
      </w:r>
      <w:r>
        <w:t>оповещения</w:t>
      </w:r>
      <w:r>
        <w:rPr>
          <w:spacing w:val="-16"/>
        </w:rPr>
        <w:t xml:space="preserve"> </w:t>
      </w:r>
      <w:r>
        <w:t>отдаются:</w:t>
      </w:r>
    </w:p>
    <w:p w:rsidR="000C344A" w:rsidRDefault="000C344A" w:rsidP="000C344A">
      <w:pPr>
        <w:pStyle w:val="a6"/>
        <w:kinsoku w:val="0"/>
        <w:overflowPunct w:val="0"/>
        <w:ind w:left="810"/>
        <w:sectPr w:rsidR="000C344A">
          <w:pgSz w:w="11905" w:h="16840"/>
          <w:pgMar w:top="980" w:right="740" w:bottom="280" w:left="1600" w:header="756" w:footer="0" w:gutter="0"/>
          <w:cols w:space="720" w:equalWidth="0">
            <w:col w:w="9565"/>
          </w:cols>
          <w:noEndnote/>
        </w:sectPr>
      </w:pPr>
    </w:p>
    <w:p w:rsidR="000C344A" w:rsidRDefault="000C344A" w:rsidP="000C344A">
      <w:pPr>
        <w:kinsoku w:val="0"/>
        <w:overflowPunct w:val="0"/>
        <w:spacing w:before="5" w:line="200" w:lineRule="exact"/>
        <w:rPr>
          <w:sz w:val="20"/>
          <w:szCs w:val="20"/>
        </w:rPr>
      </w:pPr>
    </w:p>
    <w:p w:rsidR="000C344A" w:rsidRDefault="000C344A" w:rsidP="000C344A">
      <w:pPr>
        <w:pStyle w:val="a6"/>
        <w:numPr>
          <w:ilvl w:val="0"/>
          <w:numId w:val="41"/>
        </w:numPr>
        <w:tabs>
          <w:tab w:val="left" w:pos="974"/>
        </w:tabs>
        <w:kinsoku w:val="0"/>
        <w:overflowPunct w:val="0"/>
        <w:spacing w:before="63"/>
        <w:ind w:left="974"/>
      </w:pPr>
      <w:r>
        <w:t>Федеральной</w:t>
      </w:r>
      <w:r>
        <w:rPr>
          <w:spacing w:val="-16"/>
        </w:rPr>
        <w:t xml:space="preserve"> </w:t>
      </w:r>
      <w:r>
        <w:rPr>
          <w:spacing w:val="-1"/>
        </w:rPr>
        <w:t>сис</w:t>
      </w:r>
      <w:r>
        <w:rPr>
          <w:spacing w:val="1"/>
        </w:rPr>
        <w:t>т</w:t>
      </w:r>
      <w:r>
        <w:rPr>
          <w:spacing w:val="-1"/>
        </w:rPr>
        <w:t>ем</w:t>
      </w:r>
      <w:r>
        <w:t>е</w:t>
      </w:r>
      <w:r>
        <w:rPr>
          <w:spacing w:val="-15"/>
        </w:rPr>
        <w:t xml:space="preserve"> </w:t>
      </w:r>
      <w:r>
        <w:t>оповещения</w:t>
      </w:r>
      <w:r>
        <w:rPr>
          <w:spacing w:val="-14"/>
        </w:rPr>
        <w:t xml:space="preserve"> </w:t>
      </w:r>
      <w:r>
        <w:t>(М</w:t>
      </w:r>
      <w:r>
        <w:rPr>
          <w:spacing w:val="-1"/>
        </w:rPr>
        <w:t>Ч</w:t>
      </w:r>
      <w:r>
        <w:t>С</w:t>
      </w:r>
      <w:r>
        <w:rPr>
          <w:spacing w:val="-15"/>
        </w:rPr>
        <w:t xml:space="preserve"> </w:t>
      </w:r>
      <w:r>
        <w:rPr>
          <w:spacing w:val="-1"/>
        </w:rPr>
        <w:t>Росс</w:t>
      </w:r>
      <w:r>
        <w:rPr>
          <w:spacing w:val="1"/>
        </w:rPr>
        <w:t>и</w:t>
      </w:r>
      <w:r>
        <w:t>и</w:t>
      </w:r>
      <w:r>
        <w:rPr>
          <w:spacing w:val="-1"/>
        </w:rPr>
        <w:t>);</w:t>
      </w:r>
    </w:p>
    <w:p w:rsidR="000C344A" w:rsidRDefault="000C344A" w:rsidP="000C344A">
      <w:pPr>
        <w:pStyle w:val="a6"/>
        <w:numPr>
          <w:ilvl w:val="0"/>
          <w:numId w:val="41"/>
        </w:numPr>
        <w:tabs>
          <w:tab w:val="left" w:pos="1320"/>
        </w:tabs>
        <w:kinsoku w:val="0"/>
        <w:overflowPunct w:val="0"/>
        <w:spacing w:before="64" w:line="288" w:lineRule="auto"/>
        <w:ind w:left="101" w:right="105" w:firstLine="709"/>
        <w:jc w:val="both"/>
      </w:pPr>
      <w:r>
        <w:t>Меж</w:t>
      </w:r>
      <w:r>
        <w:rPr>
          <w:spacing w:val="1"/>
        </w:rPr>
        <w:t>р</w:t>
      </w:r>
      <w:r>
        <w:t>егиональной</w:t>
      </w:r>
      <w:r>
        <w:rPr>
          <w:spacing w:val="45"/>
        </w:rPr>
        <w:t xml:space="preserve"> </w:t>
      </w:r>
      <w:r>
        <w:rPr>
          <w:spacing w:val="-1"/>
        </w:rPr>
        <w:t>сис</w:t>
      </w:r>
      <w:r>
        <w:rPr>
          <w:spacing w:val="1"/>
        </w:rPr>
        <w:t>т</w:t>
      </w:r>
      <w:r>
        <w:rPr>
          <w:spacing w:val="-1"/>
        </w:rPr>
        <w:t>ем</w:t>
      </w:r>
      <w:r>
        <w:t>е</w:t>
      </w:r>
      <w:r>
        <w:rPr>
          <w:spacing w:val="44"/>
        </w:rPr>
        <w:t xml:space="preserve"> </w:t>
      </w:r>
      <w:r>
        <w:t>оповещения</w:t>
      </w:r>
      <w:r>
        <w:rPr>
          <w:spacing w:val="45"/>
        </w:rPr>
        <w:t xml:space="preserve"> </w:t>
      </w:r>
      <w:r>
        <w:t>(соответствующим</w:t>
      </w:r>
      <w:r>
        <w:rPr>
          <w:w w:val="99"/>
        </w:rPr>
        <w:t xml:space="preserve"> </w:t>
      </w:r>
      <w:r>
        <w:t>региональным</w:t>
      </w:r>
      <w:r>
        <w:rPr>
          <w:spacing w:val="-17"/>
        </w:rPr>
        <w:t xml:space="preserve"> </w:t>
      </w:r>
      <w:r>
        <w:t>центром</w:t>
      </w:r>
      <w:r>
        <w:rPr>
          <w:spacing w:val="-15"/>
        </w:rPr>
        <w:t xml:space="preserve"> </w:t>
      </w:r>
      <w:r>
        <w:t>МЧС</w:t>
      </w:r>
      <w:r>
        <w:rPr>
          <w:spacing w:val="-15"/>
        </w:rPr>
        <w:t xml:space="preserve"> </w:t>
      </w:r>
      <w:r>
        <w:t>России);</w:t>
      </w:r>
    </w:p>
    <w:p w:rsidR="000C344A" w:rsidRDefault="000C344A" w:rsidP="000C344A">
      <w:pPr>
        <w:pStyle w:val="a6"/>
        <w:numPr>
          <w:ilvl w:val="0"/>
          <w:numId w:val="41"/>
        </w:numPr>
        <w:tabs>
          <w:tab w:val="left" w:pos="1013"/>
        </w:tabs>
        <w:kinsoku w:val="0"/>
        <w:overflowPunct w:val="0"/>
        <w:spacing w:line="288" w:lineRule="auto"/>
        <w:ind w:left="101" w:right="108" w:firstLine="709"/>
        <w:jc w:val="both"/>
      </w:pPr>
      <w:r>
        <w:t>Региональной</w:t>
      </w:r>
      <w:r>
        <w:rPr>
          <w:spacing w:val="25"/>
        </w:rPr>
        <w:t xml:space="preserve"> </w:t>
      </w:r>
      <w:r>
        <w:t>с</w:t>
      </w:r>
      <w:r>
        <w:rPr>
          <w:spacing w:val="1"/>
        </w:rPr>
        <w:t>и</w:t>
      </w:r>
      <w:r>
        <w:t>стеме</w:t>
      </w:r>
      <w:r>
        <w:rPr>
          <w:spacing w:val="25"/>
        </w:rPr>
        <w:t xml:space="preserve"> </w:t>
      </w:r>
      <w:r>
        <w:t>оповещения</w:t>
      </w:r>
      <w:r>
        <w:rPr>
          <w:spacing w:val="25"/>
        </w:rPr>
        <w:t xml:space="preserve"> </w:t>
      </w:r>
      <w:r>
        <w:rPr>
          <w:spacing w:val="1"/>
        </w:rPr>
        <w:t>(</w:t>
      </w:r>
      <w:r>
        <w:t>органом</w:t>
      </w:r>
      <w:r>
        <w:rPr>
          <w:spacing w:val="25"/>
        </w:rPr>
        <w:t xml:space="preserve"> </w:t>
      </w:r>
      <w:r>
        <w:t>исполнительной</w:t>
      </w:r>
      <w:r>
        <w:rPr>
          <w:spacing w:val="25"/>
        </w:rPr>
        <w:t xml:space="preserve"> </w:t>
      </w:r>
      <w:r>
        <w:rPr>
          <w:spacing w:val="1"/>
        </w:rPr>
        <w:t>в</w:t>
      </w:r>
      <w:r>
        <w:t>л</w:t>
      </w:r>
      <w:r>
        <w:rPr>
          <w:spacing w:val="-1"/>
        </w:rPr>
        <w:t>асти</w:t>
      </w:r>
      <w:r>
        <w:rPr>
          <w:spacing w:val="-1"/>
          <w:w w:val="99"/>
        </w:rPr>
        <w:t xml:space="preserve"> </w:t>
      </w:r>
      <w:r>
        <w:t>соответствующего</w:t>
      </w:r>
      <w:r>
        <w:rPr>
          <w:spacing w:val="-20"/>
        </w:rPr>
        <w:t xml:space="preserve"> </w:t>
      </w:r>
      <w:r>
        <w:t>субъекта</w:t>
      </w:r>
      <w:r>
        <w:rPr>
          <w:spacing w:val="-21"/>
        </w:rPr>
        <w:t xml:space="preserve"> </w:t>
      </w:r>
      <w:r>
        <w:t>Российской</w:t>
      </w:r>
      <w:r>
        <w:rPr>
          <w:spacing w:val="-20"/>
        </w:rPr>
        <w:t xml:space="preserve"> </w:t>
      </w:r>
      <w:r>
        <w:t>Феде</w:t>
      </w:r>
      <w:r>
        <w:rPr>
          <w:spacing w:val="1"/>
        </w:rPr>
        <w:t>р</w:t>
      </w:r>
      <w:r>
        <w:rPr>
          <w:spacing w:val="-1"/>
        </w:rPr>
        <w:t>а</w:t>
      </w:r>
      <w:r>
        <w:t>ции);</w:t>
      </w:r>
    </w:p>
    <w:p w:rsidR="000C344A" w:rsidRDefault="000C344A" w:rsidP="000C344A">
      <w:pPr>
        <w:pStyle w:val="a6"/>
        <w:numPr>
          <w:ilvl w:val="0"/>
          <w:numId w:val="41"/>
        </w:numPr>
        <w:tabs>
          <w:tab w:val="left" w:pos="1090"/>
        </w:tabs>
        <w:kinsoku w:val="0"/>
        <w:overflowPunct w:val="0"/>
        <w:spacing w:line="288" w:lineRule="auto"/>
        <w:ind w:left="101" w:right="106" w:firstLine="709"/>
        <w:jc w:val="both"/>
      </w:pPr>
      <w:r>
        <w:t>Муниципальной</w:t>
      </w:r>
      <w:r>
        <w:rPr>
          <w:spacing w:val="30"/>
        </w:rPr>
        <w:t xml:space="preserve"> </w:t>
      </w:r>
      <w:r>
        <w:rPr>
          <w:spacing w:val="-1"/>
        </w:rPr>
        <w:t>систем</w:t>
      </w:r>
      <w:r>
        <w:t>е</w:t>
      </w:r>
      <w:r>
        <w:rPr>
          <w:spacing w:val="29"/>
        </w:rPr>
        <w:t xml:space="preserve"> </w:t>
      </w:r>
      <w:r>
        <w:t>оповещения</w:t>
      </w:r>
      <w:r>
        <w:rPr>
          <w:spacing w:val="29"/>
        </w:rPr>
        <w:t xml:space="preserve"> </w:t>
      </w:r>
      <w:r>
        <w:t>(</w:t>
      </w:r>
      <w:r>
        <w:rPr>
          <w:spacing w:val="-1"/>
        </w:rPr>
        <w:t>соответств</w:t>
      </w:r>
      <w:r>
        <w:rPr>
          <w:spacing w:val="1"/>
        </w:rPr>
        <w:t>у</w:t>
      </w:r>
      <w:r>
        <w:rPr>
          <w:spacing w:val="-1"/>
        </w:rPr>
        <w:t>ющи</w:t>
      </w:r>
      <w:r>
        <w:t>м</w:t>
      </w:r>
      <w:r>
        <w:rPr>
          <w:spacing w:val="28"/>
        </w:rPr>
        <w:t xml:space="preserve"> </w:t>
      </w:r>
      <w:r>
        <w:t>органом</w:t>
      </w:r>
      <w:r>
        <w:rPr>
          <w:w w:val="99"/>
        </w:rPr>
        <w:t xml:space="preserve"> </w:t>
      </w:r>
      <w:r>
        <w:t>местного</w:t>
      </w:r>
      <w:r>
        <w:rPr>
          <w:spacing w:val="-34"/>
        </w:rPr>
        <w:t xml:space="preserve"> </w:t>
      </w:r>
      <w:r>
        <w:t>самоуправлени</w:t>
      </w:r>
      <w:r>
        <w:rPr>
          <w:spacing w:val="-1"/>
        </w:rPr>
        <w:t>я</w:t>
      </w:r>
      <w:r>
        <w:rPr>
          <w:spacing w:val="1"/>
        </w:rPr>
        <w:t>);</w:t>
      </w:r>
    </w:p>
    <w:p w:rsidR="000C344A" w:rsidRDefault="000C344A" w:rsidP="000C344A">
      <w:pPr>
        <w:pStyle w:val="a6"/>
        <w:numPr>
          <w:ilvl w:val="0"/>
          <w:numId w:val="41"/>
        </w:numPr>
        <w:tabs>
          <w:tab w:val="left" w:pos="1180"/>
        </w:tabs>
        <w:kinsoku w:val="0"/>
        <w:overflowPunct w:val="0"/>
        <w:spacing w:line="288" w:lineRule="auto"/>
        <w:ind w:left="101" w:right="107" w:firstLine="709"/>
        <w:jc w:val="both"/>
      </w:pPr>
      <w:r>
        <w:t>Локальной</w:t>
      </w:r>
      <w:r>
        <w:rPr>
          <w:spacing w:val="49"/>
        </w:rPr>
        <w:t xml:space="preserve"> </w:t>
      </w:r>
      <w:r>
        <w:rPr>
          <w:spacing w:val="-1"/>
        </w:rPr>
        <w:t>систем</w:t>
      </w:r>
      <w:r>
        <w:t>е</w:t>
      </w:r>
      <w:r>
        <w:rPr>
          <w:spacing w:val="48"/>
        </w:rPr>
        <w:t xml:space="preserve"> </w:t>
      </w:r>
      <w:r>
        <w:t>оповещения</w:t>
      </w:r>
      <w:r>
        <w:rPr>
          <w:spacing w:val="50"/>
        </w:rPr>
        <w:t xml:space="preserve"> </w:t>
      </w:r>
      <w:r>
        <w:t>(руководителем</w:t>
      </w:r>
      <w:r>
        <w:rPr>
          <w:spacing w:val="50"/>
        </w:rPr>
        <w:t xml:space="preserve"> </w:t>
      </w:r>
      <w:r>
        <w:t>организации,</w:t>
      </w:r>
      <w:r>
        <w:rPr>
          <w:w w:val="99"/>
        </w:rPr>
        <w:t xml:space="preserve"> </w:t>
      </w:r>
      <w:r>
        <w:rPr>
          <w:spacing w:val="-1"/>
        </w:rPr>
        <w:t>экспл</w:t>
      </w:r>
      <w:r>
        <w:rPr>
          <w:spacing w:val="1"/>
        </w:rPr>
        <w:t>у</w:t>
      </w:r>
      <w:r>
        <w:rPr>
          <w:spacing w:val="-1"/>
        </w:rPr>
        <w:t>атирующе</w:t>
      </w:r>
      <w:r>
        <w:t>й</w:t>
      </w:r>
      <w:r>
        <w:rPr>
          <w:spacing w:val="-20"/>
        </w:rPr>
        <w:t xml:space="preserve"> </w:t>
      </w:r>
      <w:r>
        <w:t>потенциально</w:t>
      </w:r>
      <w:r>
        <w:rPr>
          <w:spacing w:val="-20"/>
        </w:rPr>
        <w:t xml:space="preserve"> </w:t>
      </w:r>
      <w:r>
        <w:t>опасный</w:t>
      </w:r>
      <w:r>
        <w:rPr>
          <w:spacing w:val="-20"/>
        </w:rPr>
        <w:t xml:space="preserve"> </w:t>
      </w:r>
      <w:r>
        <w:rPr>
          <w:spacing w:val="-1"/>
        </w:rPr>
        <w:t>объек</w:t>
      </w:r>
      <w:r>
        <w:rPr>
          <w:spacing w:val="1"/>
        </w:rPr>
        <w:t>т</w:t>
      </w:r>
      <w:r>
        <w:t>).</w:t>
      </w:r>
    </w:p>
    <w:p w:rsidR="000C344A" w:rsidRDefault="000C344A" w:rsidP="000C344A">
      <w:pPr>
        <w:pStyle w:val="a6"/>
        <w:kinsoku w:val="0"/>
        <w:overflowPunct w:val="0"/>
        <w:spacing w:line="288" w:lineRule="auto"/>
        <w:ind w:left="101" w:right="107" w:firstLine="709"/>
        <w:jc w:val="both"/>
      </w:pPr>
      <w:r>
        <w:rPr>
          <w:spacing w:val="-1"/>
        </w:rPr>
        <w:t>Сис</w:t>
      </w:r>
      <w:r>
        <w:rPr>
          <w:spacing w:val="1"/>
        </w:rPr>
        <w:t>т</w:t>
      </w:r>
      <w:r>
        <w:rPr>
          <w:spacing w:val="-1"/>
        </w:rPr>
        <w:t>ем</w:t>
      </w:r>
      <w:r>
        <w:t>а</w:t>
      </w:r>
      <w:r>
        <w:rPr>
          <w:spacing w:val="59"/>
        </w:rPr>
        <w:t xml:space="preserve"> </w:t>
      </w:r>
      <w:r>
        <w:t>оповеще</w:t>
      </w:r>
      <w:r>
        <w:rPr>
          <w:spacing w:val="1"/>
        </w:rPr>
        <w:t>н</w:t>
      </w:r>
      <w:r>
        <w:t>ия</w:t>
      </w:r>
      <w:r>
        <w:rPr>
          <w:spacing w:val="59"/>
        </w:rPr>
        <w:t xml:space="preserve"> </w:t>
      </w:r>
      <w:r>
        <w:rPr>
          <w:spacing w:val="-1"/>
        </w:rPr>
        <w:t>являе</w:t>
      </w:r>
      <w:r>
        <w:rPr>
          <w:spacing w:val="1"/>
        </w:rPr>
        <w:t>т</w:t>
      </w:r>
      <w:r>
        <w:rPr>
          <w:spacing w:val="-1"/>
        </w:rPr>
        <w:t>с</w:t>
      </w:r>
      <w:r>
        <w:t>я</w:t>
      </w:r>
      <w:r>
        <w:rPr>
          <w:spacing w:val="59"/>
        </w:rPr>
        <w:t xml:space="preserve"> </w:t>
      </w:r>
      <w:r>
        <w:t>главной</w:t>
      </w:r>
      <w:r>
        <w:rPr>
          <w:spacing w:val="59"/>
        </w:rPr>
        <w:t xml:space="preserve"> </w:t>
      </w:r>
      <w:r>
        <w:t>сис</w:t>
      </w:r>
      <w:r>
        <w:rPr>
          <w:spacing w:val="1"/>
        </w:rPr>
        <w:t>т</w:t>
      </w:r>
      <w:r>
        <w:t>емой</w:t>
      </w:r>
      <w:r>
        <w:rPr>
          <w:spacing w:val="59"/>
        </w:rPr>
        <w:t xml:space="preserve"> </w:t>
      </w:r>
      <w:r>
        <w:rPr>
          <w:spacing w:val="-1"/>
        </w:rPr>
        <w:t>передач</w:t>
      </w:r>
      <w:r>
        <w:t>и</w:t>
      </w:r>
      <w:r>
        <w:rPr>
          <w:spacing w:val="59"/>
        </w:rPr>
        <w:t xml:space="preserve"> </w:t>
      </w:r>
      <w:r>
        <w:t>к</w:t>
      </w:r>
      <w:r>
        <w:rPr>
          <w:spacing w:val="1"/>
        </w:rPr>
        <w:t>о</w:t>
      </w:r>
      <w:r>
        <w:t>манд</w:t>
      </w:r>
      <w:r>
        <w:rPr>
          <w:spacing w:val="59"/>
        </w:rPr>
        <w:t xml:space="preserve"> </w:t>
      </w:r>
      <w:r>
        <w:t>и</w:t>
      </w:r>
      <w:r>
        <w:rPr>
          <w:w w:val="99"/>
        </w:rPr>
        <w:t xml:space="preserve"> </w:t>
      </w:r>
      <w:r>
        <w:t>руковод</w:t>
      </w:r>
      <w:r>
        <w:rPr>
          <w:spacing w:val="-2"/>
        </w:rPr>
        <w:t>я</w:t>
      </w:r>
      <w:r>
        <w:rPr>
          <w:spacing w:val="-1"/>
        </w:rPr>
        <w:t>щ</w:t>
      </w:r>
      <w:r>
        <w:t>их</w:t>
      </w:r>
      <w:r>
        <w:rPr>
          <w:spacing w:val="3"/>
        </w:rPr>
        <w:t xml:space="preserve"> </w:t>
      </w:r>
      <w:r>
        <w:t>указаний</w:t>
      </w:r>
      <w:r>
        <w:rPr>
          <w:spacing w:val="3"/>
        </w:rPr>
        <w:t xml:space="preserve"> </w:t>
      </w:r>
      <w:r>
        <w:t>для</w:t>
      </w:r>
      <w:r>
        <w:rPr>
          <w:spacing w:val="2"/>
        </w:rPr>
        <w:t xml:space="preserve"> </w:t>
      </w:r>
      <w:r>
        <w:t>персонала</w:t>
      </w:r>
      <w:r>
        <w:rPr>
          <w:spacing w:val="3"/>
        </w:rPr>
        <w:t xml:space="preserve"> </w:t>
      </w:r>
      <w:r>
        <w:t>в</w:t>
      </w:r>
      <w:r>
        <w:rPr>
          <w:spacing w:val="4"/>
        </w:rPr>
        <w:t xml:space="preserve"> </w:t>
      </w:r>
      <w:r>
        <w:t>случае</w:t>
      </w:r>
      <w:r>
        <w:rPr>
          <w:spacing w:val="2"/>
        </w:rPr>
        <w:t xml:space="preserve"> </w:t>
      </w:r>
      <w:r>
        <w:t>возникновения</w:t>
      </w:r>
      <w:r>
        <w:rPr>
          <w:spacing w:val="3"/>
        </w:rPr>
        <w:t xml:space="preserve"> </w:t>
      </w:r>
      <w:r>
        <w:t>ч</w:t>
      </w:r>
      <w:r>
        <w:rPr>
          <w:spacing w:val="1"/>
        </w:rPr>
        <w:t>р</w:t>
      </w:r>
      <w:r>
        <w:t>езвычайных</w:t>
      </w:r>
      <w:r>
        <w:rPr>
          <w:w w:val="99"/>
        </w:rPr>
        <w:t xml:space="preserve"> </w:t>
      </w:r>
      <w:r>
        <w:t>ситуаций.</w:t>
      </w:r>
    </w:p>
    <w:p w:rsidR="000C344A" w:rsidRDefault="000C344A" w:rsidP="000C344A">
      <w:pPr>
        <w:pStyle w:val="a6"/>
        <w:kinsoku w:val="0"/>
        <w:overflowPunct w:val="0"/>
        <w:spacing w:line="288" w:lineRule="auto"/>
        <w:ind w:left="101" w:right="105" w:firstLine="709"/>
        <w:jc w:val="both"/>
      </w:pPr>
      <w:r>
        <w:rPr>
          <w:spacing w:val="-1"/>
        </w:rPr>
        <w:t>Сигна</w:t>
      </w:r>
      <w:r>
        <w:t>л</w:t>
      </w:r>
      <w:r>
        <w:rPr>
          <w:spacing w:val="50"/>
        </w:rPr>
        <w:t xml:space="preserve"> </w:t>
      </w:r>
      <w:r>
        <w:rPr>
          <w:spacing w:val="1"/>
        </w:rPr>
        <w:t>о</w:t>
      </w:r>
      <w:r>
        <w:t>п</w:t>
      </w:r>
      <w:r>
        <w:rPr>
          <w:spacing w:val="-1"/>
        </w:rPr>
        <w:t>овещен</w:t>
      </w:r>
      <w:r>
        <w:rPr>
          <w:spacing w:val="1"/>
        </w:rPr>
        <w:t>и</w:t>
      </w:r>
      <w:r>
        <w:t>я</w:t>
      </w:r>
      <w:r>
        <w:rPr>
          <w:spacing w:val="50"/>
        </w:rPr>
        <w:t xml:space="preserve"> </w:t>
      </w:r>
      <w:r>
        <w:t>Г</w:t>
      </w:r>
      <w:r>
        <w:rPr>
          <w:spacing w:val="-1"/>
        </w:rPr>
        <w:t>О</w:t>
      </w:r>
      <w:r>
        <w:t>,</w:t>
      </w:r>
      <w:r>
        <w:rPr>
          <w:spacing w:val="51"/>
        </w:rPr>
        <w:t xml:space="preserve"> </w:t>
      </w:r>
      <w:r>
        <w:t>п</w:t>
      </w:r>
      <w:r>
        <w:rPr>
          <w:spacing w:val="1"/>
        </w:rPr>
        <w:t>о</w:t>
      </w:r>
      <w:r>
        <w:t>ступивших</w:t>
      </w:r>
      <w:r>
        <w:rPr>
          <w:spacing w:val="50"/>
        </w:rPr>
        <w:t xml:space="preserve"> </w:t>
      </w:r>
      <w:r>
        <w:t>от</w:t>
      </w:r>
      <w:r>
        <w:rPr>
          <w:spacing w:val="51"/>
        </w:rPr>
        <w:t xml:space="preserve"> </w:t>
      </w:r>
      <w:r>
        <w:t>Главного</w:t>
      </w:r>
      <w:r>
        <w:rPr>
          <w:spacing w:val="51"/>
        </w:rPr>
        <w:t xml:space="preserve"> </w:t>
      </w:r>
      <w:r>
        <w:t>управления</w:t>
      </w:r>
      <w:r>
        <w:rPr>
          <w:spacing w:val="51"/>
        </w:rPr>
        <w:t xml:space="preserve"> </w:t>
      </w:r>
      <w:r>
        <w:t>МЧС</w:t>
      </w:r>
      <w:r>
        <w:rPr>
          <w:w w:val="99"/>
        </w:rPr>
        <w:t xml:space="preserve"> </w:t>
      </w:r>
      <w:r>
        <w:t>России</w:t>
      </w:r>
      <w:r>
        <w:rPr>
          <w:spacing w:val="11"/>
        </w:rPr>
        <w:t xml:space="preserve"> </w:t>
      </w:r>
      <w:r>
        <w:t>по</w:t>
      </w:r>
      <w:r>
        <w:rPr>
          <w:spacing w:val="11"/>
        </w:rPr>
        <w:t xml:space="preserve"> </w:t>
      </w:r>
      <w:r>
        <w:t>Тюменской</w:t>
      </w:r>
      <w:r>
        <w:rPr>
          <w:spacing w:val="11"/>
        </w:rPr>
        <w:t xml:space="preserve"> </w:t>
      </w:r>
      <w:r>
        <w:t>области,</w:t>
      </w:r>
      <w:r>
        <w:rPr>
          <w:spacing w:val="11"/>
        </w:rPr>
        <w:t xml:space="preserve"> </w:t>
      </w:r>
      <w:r>
        <w:t>по</w:t>
      </w:r>
      <w:r>
        <w:rPr>
          <w:spacing w:val="11"/>
        </w:rPr>
        <w:t xml:space="preserve"> </w:t>
      </w:r>
      <w:r>
        <w:t>линиям</w:t>
      </w:r>
      <w:r>
        <w:rPr>
          <w:spacing w:val="10"/>
        </w:rPr>
        <w:t xml:space="preserve"> </w:t>
      </w:r>
      <w:r>
        <w:t>связи</w:t>
      </w:r>
      <w:r>
        <w:rPr>
          <w:spacing w:val="12"/>
        </w:rPr>
        <w:t xml:space="preserve"> </w:t>
      </w:r>
      <w:r>
        <w:t>и</w:t>
      </w:r>
      <w:r>
        <w:rPr>
          <w:spacing w:val="12"/>
        </w:rPr>
        <w:t xml:space="preserve"> </w:t>
      </w:r>
      <w:r>
        <w:t>оповещения</w:t>
      </w:r>
      <w:r>
        <w:rPr>
          <w:spacing w:val="10"/>
        </w:rPr>
        <w:t xml:space="preserve"> </w:t>
      </w:r>
      <w:r>
        <w:t>доводится</w:t>
      </w:r>
      <w:r>
        <w:rPr>
          <w:spacing w:val="10"/>
        </w:rPr>
        <w:t xml:space="preserve"> </w:t>
      </w:r>
      <w:r>
        <w:t>до</w:t>
      </w:r>
      <w:r>
        <w:rPr>
          <w:w w:val="99"/>
        </w:rPr>
        <w:t xml:space="preserve"> </w:t>
      </w:r>
      <w:r>
        <w:rPr>
          <w:spacing w:val="-1"/>
        </w:rPr>
        <w:t>все</w:t>
      </w:r>
      <w:r>
        <w:t>х</w:t>
      </w:r>
      <w:r>
        <w:rPr>
          <w:spacing w:val="-11"/>
        </w:rPr>
        <w:t xml:space="preserve"> </w:t>
      </w:r>
      <w:r>
        <w:t>объекто</w:t>
      </w:r>
      <w:r>
        <w:rPr>
          <w:spacing w:val="-1"/>
        </w:rPr>
        <w:t>в</w:t>
      </w:r>
      <w:r>
        <w:t>,</w:t>
      </w:r>
      <w:r>
        <w:rPr>
          <w:spacing w:val="-11"/>
        </w:rPr>
        <w:t xml:space="preserve"> </w:t>
      </w:r>
      <w:r>
        <w:t>входящих</w:t>
      </w:r>
      <w:r>
        <w:rPr>
          <w:spacing w:val="-10"/>
        </w:rPr>
        <w:t xml:space="preserve"> </w:t>
      </w:r>
      <w:r>
        <w:t>в</w:t>
      </w:r>
      <w:r>
        <w:rPr>
          <w:spacing w:val="-10"/>
        </w:rPr>
        <w:t xml:space="preserve"> </w:t>
      </w:r>
      <w:r>
        <w:rPr>
          <w:spacing w:val="-1"/>
        </w:rPr>
        <w:t>с</w:t>
      </w:r>
      <w:r>
        <w:rPr>
          <w:spacing w:val="1"/>
        </w:rPr>
        <w:t>и</w:t>
      </w:r>
      <w:r>
        <w:rPr>
          <w:spacing w:val="-1"/>
        </w:rPr>
        <w:t>стем</w:t>
      </w:r>
      <w:r>
        <w:t>у,</w:t>
      </w:r>
      <w:r>
        <w:rPr>
          <w:spacing w:val="-11"/>
        </w:rPr>
        <w:t xml:space="preserve"> </w:t>
      </w:r>
      <w:r>
        <w:t>и</w:t>
      </w:r>
      <w:r>
        <w:rPr>
          <w:spacing w:val="-9"/>
        </w:rPr>
        <w:t xml:space="preserve"> </w:t>
      </w:r>
      <w:r>
        <w:t>являю</w:t>
      </w:r>
      <w:r>
        <w:rPr>
          <w:spacing w:val="-1"/>
        </w:rPr>
        <w:t>щ</w:t>
      </w:r>
      <w:r>
        <w:t>их</w:t>
      </w:r>
      <w:r>
        <w:rPr>
          <w:spacing w:val="-1"/>
        </w:rPr>
        <w:t>с</w:t>
      </w:r>
      <w:r>
        <w:t>я</w:t>
      </w:r>
      <w:r>
        <w:rPr>
          <w:spacing w:val="-12"/>
        </w:rPr>
        <w:t xml:space="preserve"> </w:t>
      </w:r>
      <w:r>
        <w:t>узлами</w:t>
      </w:r>
      <w:r>
        <w:rPr>
          <w:spacing w:val="-9"/>
        </w:rPr>
        <w:t xml:space="preserve"> </w:t>
      </w:r>
      <w:r>
        <w:t>оповещени</w:t>
      </w:r>
      <w:r>
        <w:rPr>
          <w:spacing w:val="-1"/>
        </w:rPr>
        <w:t>я</w:t>
      </w:r>
      <w:r>
        <w:t>.</w:t>
      </w:r>
    </w:p>
    <w:p w:rsidR="000C344A" w:rsidRDefault="000C344A" w:rsidP="000C344A">
      <w:pPr>
        <w:pStyle w:val="a6"/>
        <w:kinsoku w:val="0"/>
        <w:overflowPunct w:val="0"/>
        <w:spacing w:line="287" w:lineRule="auto"/>
        <w:ind w:left="101" w:right="106" w:firstLine="709"/>
        <w:jc w:val="both"/>
      </w:pPr>
      <w:r>
        <w:t>При</w:t>
      </w:r>
      <w:r>
        <w:rPr>
          <w:spacing w:val="68"/>
        </w:rPr>
        <w:t xml:space="preserve"> </w:t>
      </w:r>
      <w:r>
        <w:t>угрозе</w:t>
      </w:r>
      <w:r>
        <w:rPr>
          <w:spacing w:val="67"/>
        </w:rPr>
        <w:t xml:space="preserve"> </w:t>
      </w:r>
      <w:r>
        <w:t>радиоактивного</w:t>
      </w:r>
      <w:r>
        <w:rPr>
          <w:spacing w:val="68"/>
        </w:rPr>
        <w:t xml:space="preserve"> </w:t>
      </w:r>
      <w:r>
        <w:t>и</w:t>
      </w:r>
      <w:r>
        <w:rPr>
          <w:spacing w:val="68"/>
        </w:rPr>
        <w:t xml:space="preserve"> </w:t>
      </w:r>
      <w:r>
        <w:t>химического</w:t>
      </w:r>
      <w:r>
        <w:rPr>
          <w:spacing w:val="69"/>
        </w:rPr>
        <w:t xml:space="preserve"> </w:t>
      </w:r>
      <w:r>
        <w:t>зараже</w:t>
      </w:r>
      <w:r>
        <w:rPr>
          <w:spacing w:val="1"/>
        </w:rPr>
        <w:t>н</w:t>
      </w:r>
      <w:r>
        <w:t>ия</w:t>
      </w:r>
      <w:r>
        <w:rPr>
          <w:spacing w:val="67"/>
        </w:rPr>
        <w:t xml:space="preserve"> </w:t>
      </w:r>
      <w:r>
        <w:t>дежурный</w:t>
      </w:r>
      <w:r>
        <w:rPr>
          <w:w w:val="99"/>
        </w:rPr>
        <w:t xml:space="preserve"> </w:t>
      </w:r>
      <w:r>
        <w:t>Главного</w:t>
      </w:r>
      <w:r>
        <w:rPr>
          <w:spacing w:val="10"/>
        </w:rPr>
        <w:t xml:space="preserve"> </w:t>
      </w:r>
      <w:r>
        <w:t>управления</w:t>
      </w:r>
      <w:r>
        <w:rPr>
          <w:spacing w:val="10"/>
        </w:rPr>
        <w:t xml:space="preserve"> </w:t>
      </w:r>
      <w:r>
        <w:t>М</w:t>
      </w:r>
      <w:r>
        <w:rPr>
          <w:spacing w:val="-1"/>
        </w:rPr>
        <w:t>Ч</w:t>
      </w:r>
      <w:r>
        <w:t>С</w:t>
      </w:r>
      <w:r>
        <w:rPr>
          <w:spacing w:val="10"/>
        </w:rPr>
        <w:t xml:space="preserve"> </w:t>
      </w:r>
      <w:r>
        <w:t>России</w:t>
      </w:r>
      <w:r>
        <w:rPr>
          <w:spacing w:val="11"/>
        </w:rPr>
        <w:t xml:space="preserve"> </w:t>
      </w:r>
      <w:r>
        <w:t>по</w:t>
      </w:r>
      <w:r>
        <w:rPr>
          <w:spacing w:val="10"/>
        </w:rPr>
        <w:t xml:space="preserve"> </w:t>
      </w:r>
      <w:r>
        <w:t>ХМА</w:t>
      </w:r>
      <w:r>
        <w:rPr>
          <w:spacing w:val="1"/>
        </w:rPr>
        <w:t>О</w:t>
      </w:r>
      <w:r>
        <w:t>-Югра</w:t>
      </w:r>
      <w:r>
        <w:rPr>
          <w:spacing w:val="11"/>
        </w:rPr>
        <w:t xml:space="preserve"> </w:t>
      </w:r>
      <w:r>
        <w:t>оповещает</w:t>
      </w:r>
      <w:r>
        <w:rPr>
          <w:w w:val="99"/>
        </w:rPr>
        <w:t xml:space="preserve"> </w:t>
      </w:r>
      <w:r>
        <w:t>руковод</w:t>
      </w:r>
      <w:r>
        <w:rPr>
          <w:spacing w:val="-1"/>
        </w:rPr>
        <w:t>и</w:t>
      </w:r>
      <w:r>
        <w:t>телей</w:t>
      </w:r>
      <w:r>
        <w:rPr>
          <w:spacing w:val="41"/>
        </w:rPr>
        <w:t xml:space="preserve"> </w:t>
      </w:r>
      <w:r>
        <w:t>в</w:t>
      </w:r>
      <w:r>
        <w:rPr>
          <w:spacing w:val="-1"/>
        </w:rPr>
        <w:t>е</w:t>
      </w:r>
      <w:r>
        <w:t>до</w:t>
      </w:r>
      <w:r>
        <w:rPr>
          <w:spacing w:val="-1"/>
        </w:rPr>
        <w:t>мс</w:t>
      </w:r>
      <w:r>
        <w:t>тв</w:t>
      </w:r>
      <w:r>
        <w:rPr>
          <w:spacing w:val="39"/>
        </w:rPr>
        <w:t xml:space="preserve"> </w:t>
      </w:r>
      <w:r>
        <w:t>и</w:t>
      </w:r>
      <w:r>
        <w:rPr>
          <w:spacing w:val="43"/>
        </w:rPr>
        <w:t xml:space="preserve"> </w:t>
      </w:r>
      <w:r>
        <w:t>предприятий</w:t>
      </w:r>
      <w:r>
        <w:rPr>
          <w:spacing w:val="40"/>
        </w:rPr>
        <w:t xml:space="preserve"> </w:t>
      </w:r>
      <w:r>
        <w:t>по</w:t>
      </w:r>
      <w:r>
        <w:rPr>
          <w:spacing w:val="41"/>
        </w:rPr>
        <w:t xml:space="preserve"> </w:t>
      </w:r>
      <w:r>
        <w:t>телефону,</w:t>
      </w:r>
      <w:r>
        <w:rPr>
          <w:spacing w:val="39"/>
        </w:rPr>
        <w:t xml:space="preserve"> </w:t>
      </w:r>
      <w:r>
        <w:t>население</w:t>
      </w:r>
      <w:r>
        <w:rPr>
          <w:spacing w:val="41"/>
        </w:rPr>
        <w:t xml:space="preserve"> </w:t>
      </w:r>
      <w:r>
        <w:t>районов</w:t>
      </w:r>
      <w:r>
        <w:rPr>
          <w:spacing w:val="40"/>
        </w:rPr>
        <w:t xml:space="preserve"> </w:t>
      </w:r>
      <w:r>
        <w:t>и</w:t>
      </w:r>
      <w:r>
        <w:rPr>
          <w:w w:val="99"/>
        </w:rPr>
        <w:t xml:space="preserve"> </w:t>
      </w:r>
      <w:r>
        <w:t>поселков</w:t>
      </w:r>
      <w:r>
        <w:rPr>
          <w:spacing w:val="51"/>
        </w:rPr>
        <w:t xml:space="preserve"> </w:t>
      </w:r>
      <w:r>
        <w:t>–</w:t>
      </w:r>
      <w:r>
        <w:rPr>
          <w:spacing w:val="52"/>
        </w:rPr>
        <w:t xml:space="preserve"> </w:t>
      </w:r>
      <w:r>
        <w:t>подачей</w:t>
      </w:r>
      <w:r>
        <w:rPr>
          <w:spacing w:val="51"/>
        </w:rPr>
        <w:t xml:space="preserve"> </w:t>
      </w:r>
      <w:r>
        <w:t>сиг</w:t>
      </w:r>
      <w:r>
        <w:rPr>
          <w:spacing w:val="1"/>
        </w:rPr>
        <w:t>н</w:t>
      </w:r>
      <w:r>
        <w:t>ала</w:t>
      </w:r>
      <w:r>
        <w:rPr>
          <w:spacing w:val="50"/>
        </w:rPr>
        <w:t xml:space="preserve"> </w:t>
      </w:r>
      <w:r>
        <w:t>«</w:t>
      </w:r>
      <w:r>
        <w:rPr>
          <w:spacing w:val="-1"/>
        </w:rPr>
        <w:t>Вн</w:t>
      </w:r>
      <w:r>
        <w:rPr>
          <w:spacing w:val="1"/>
        </w:rPr>
        <w:t>и</w:t>
      </w:r>
      <w:r>
        <w:rPr>
          <w:spacing w:val="-1"/>
        </w:rPr>
        <w:t>ман</w:t>
      </w:r>
      <w:r>
        <w:rPr>
          <w:spacing w:val="1"/>
        </w:rPr>
        <w:t>и</w:t>
      </w:r>
      <w:r>
        <w:t>е</w:t>
      </w:r>
      <w:r>
        <w:rPr>
          <w:spacing w:val="51"/>
        </w:rPr>
        <w:t xml:space="preserve"> </w:t>
      </w:r>
      <w:r>
        <w:rPr>
          <w:spacing w:val="-1"/>
        </w:rPr>
        <w:t>всем</w:t>
      </w:r>
      <w:r>
        <w:t>!»</w:t>
      </w:r>
      <w:r>
        <w:rPr>
          <w:spacing w:val="50"/>
        </w:rPr>
        <w:t xml:space="preserve"> </w:t>
      </w:r>
      <w:r>
        <w:t>включен</w:t>
      </w:r>
      <w:r>
        <w:rPr>
          <w:spacing w:val="1"/>
        </w:rPr>
        <w:t>и</w:t>
      </w:r>
      <w:r>
        <w:t>ем</w:t>
      </w:r>
      <w:r>
        <w:rPr>
          <w:spacing w:val="52"/>
        </w:rPr>
        <w:t xml:space="preserve"> </w:t>
      </w:r>
      <w:r>
        <w:t>сирены</w:t>
      </w:r>
      <w:r>
        <w:rPr>
          <w:spacing w:val="51"/>
        </w:rPr>
        <w:t xml:space="preserve"> </w:t>
      </w:r>
      <w:r>
        <w:t>с</w:t>
      </w:r>
      <w:r>
        <w:rPr>
          <w:w w:val="99"/>
        </w:rPr>
        <w:t xml:space="preserve"> </w:t>
      </w:r>
      <w:r>
        <w:rPr>
          <w:spacing w:val="-1"/>
        </w:rPr>
        <w:t>последу</w:t>
      </w:r>
      <w:r>
        <w:rPr>
          <w:spacing w:val="1"/>
        </w:rPr>
        <w:t>ю</w:t>
      </w:r>
      <w:r>
        <w:rPr>
          <w:spacing w:val="-1"/>
        </w:rPr>
        <w:t>ще</w:t>
      </w:r>
      <w:r>
        <w:t>й</w:t>
      </w:r>
      <w:r>
        <w:rPr>
          <w:spacing w:val="3"/>
        </w:rPr>
        <w:t xml:space="preserve"> </w:t>
      </w:r>
      <w:r>
        <w:t>п</w:t>
      </w:r>
      <w:r>
        <w:rPr>
          <w:spacing w:val="-1"/>
        </w:rPr>
        <w:t>е</w:t>
      </w:r>
      <w:r>
        <w:t>ред</w:t>
      </w:r>
      <w:r>
        <w:rPr>
          <w:spacing w:val="-1"/>
        </w:rPr>
        <w:t>аче</w:t>
      </w:r>
      <w:r>
        <w:t>й</w:t>
      </w:r>
      <w:r>
        <w:rPr>
          <w:spacing w:val="2"/>
        </w:rPr>
        <w:t xml:space="preserve"> </w:t>
      </w:r>
      <w:r>
        <w:rPr>
          <w:spacing w:val="1"/>
        </w:rPr>
        <w:t>р</w:t>
      </w:r>
      <w:r>
        <w:rPr>
          <w:spacing w:val="-1"/>
        </w:rPr>
        <w:t>е</w:t>
      </w:r>
      <w:r>
        <w:rPr>
          <w:spacing w:val="1"/>
        </w:rPr>
        <w:t>ч</w:t>
      </w:r>
      <w:r>
        <w:rPr>
          <w:spacing w:val="-1"/>
        </w:rPr>
        <w:t>ев</w:t>
      </w:r>
      <w:r>
        <w:t>о</w:t>
      </w:r>
      <w:r>
        <w:rPr>
          <w:spacing w:val="1"/>
        </w:rPr>
        <w:t>г</w:t>
      </w:r>
      <w:r>
        <w:t>о</w:t>
      </w:r>
      <w:r>
        <w:rPr>
          <w:spacing w:val="4"/>
        </w:rPr>
        <w:t xml:space="preserve"> </w:t>
      </w:r>
      <w:r>
        <w:t>сообщения</w:t>
      </w:r>
      <w:r>
        <w:rPr>
          <w:spacing w:val="2"/>
        </w:rPr>
        <w:t xml:space="preserve"> </w:t>
      </w:r>
      <w:r>
        <w:t>о</w:t>
      </w:r>
      <w:r>
        <w:rPr>
          <w:spacing w:val="4"/>
        </w:rPr>
        <w:t xml:space="preserve"> </w:t>
      </w:r>
      <w:r>
        <w:t>радиационной</w:t>
      </w:r>
      <w:r>
        <w:rPr>
          <w:spacing w:val="4"/>
        </w:rPr>
        <w:t xml:space="preserve"> </w:t>
      </w:r>
      <w:r>
        <w:t>опасности</w:t>
      </w:r>
      <w:r>
        <w:rPr>
          <w:spacing w:val="3"/>
        </w:rPr>
        <w:t xml:space="preserve"> </w:t>
      </w:r>
      <w:r>
        <w:t>или</w:t>
      </w:r>
      <w:r>
        <w:rPr>
          <w:w w:val="99"/>
        </w:rPr>
        <w:t xml:space="preserve"> </w:t>
      </w:r>
      <w:r>
        <w:t>о</w:t>
      </w:r>
      <w:r>
        <w:rPr>
          <w:spacing w:val="18"/>
        </w:rPr>
        <w:t xml:space="preserve"> </w:t>
      </w:r>
      <w:r>
        <w:t>химической</w:t>
      </w:r>
      <w:r>
        <w:rPr>
          <w:spacing w:val="18"/>
        </w:rPr>
        <w:t xml:space="preserve"> </w:t>
      </w:r>
      <w:r>
        <w:t>тревоге</w:t>
      </w:r>
      <w:r>
        <w:rPr>
          <w:spacing w:val="17"/>
        </w:rPr>
        <w:t xml:space="preserve"> </w:t>
      </w:r>
      <w:r>
        <w:t>по</w:t>
      </w:r>
      <w:r>
        <w:rPr>
          <w:spacing w:val="18"/>
        </w:rPr>
        <w:t xml:space="preserve"> </w:t>
      </w:r>
      <w:r>
        <w:t>радио</w:t>
      </w:r>
      <w:r>
        <w:rPr>
          <w:spacing w:val="18"/>
        </w:rPr>
        <w:t xml:space="preserve"> </w:t>
      </w:r>
      <w:r>
        <w:t>и</w:t>
      </w:r>
      <w:r>
        <w:rPr>
          <w:spacing w:val="18"/>
        </w:rPr>
        <w:t xml:space="preserve"> </w:t>
      </w:r>
      <w:r>
        <w:rPr>
          <w:spacing w:val="-1"/>
        </w:rPr>
        <w:t>местном</w:t>
      </w:r>
      <w:r>
        <w:t>у</w:t>
      </w:r>
      <w:r>
        <w:rPr>
          <w:spacing w:val="19"/>
        </w:rPr>
        <w:t xml:space="preserve"> </w:t>
      </w:r>
      <w:r>
        <w:rPr>
          <w:spacing w:val="-1"/>
        </w:rPr>
        <w:t>канал</w:t>
      </w:r>
      <w:r>
        <w:t>у</w:t>
      </w:r>
      <w:r>
        <w:rPr>
          <w:spacing w:val="19"/>
        </w:rPr>
        <w:t xml:space="preserve"> </w:t>
      </w:r>
      <w:r>
        <w:t>телевидения</w:t>
      </w:r>
      <w:r>
        <w:rPr>
          <w:spacing w:val="17"/>
        </w:rPr>
        <w:t xml:space="preserve"> </w:t>
      </w:r>
      <w:r>
        <w:t>аналогичны</w:t>
      </w:r>
      <w:r>
        <w:rPr>
          <w:w w:val="99"/>
        </w:rPr>
        <w:t xml:space="preserve"> </w:t>
      </w:r>
      <w:r>
        <w:t>действия</w:t>
      </w:r>
      <w:r>
        <w:rPr>
          <w:spacing w:val="-1"/>
        </w:rPr>
        <w:t>м</w:t>
      </w:r>
      <w:r>
        <w:t>,</w:t>
      </w:r>
      <w:r>
        <w:rPr>
          <w:spacing w:val="-14"/>
        </w:rPr>
        <w:t xml:space="preserve"> </w:t>
      </w:r>
      <w:r>
        <w:t>ука</w:t>
      </w:r>
      <w:r>
        <w:rPr>
          <w:spacing w:val="1"/>
        </w:rPr>
        <w:t>з</w:t>
      </w:r>
      <w:r>
        <w:t>анным</w:t>
      </w:r>
      <w:r>
        <w:rPr>
          <w:spacing w:val="-13"/>
        </w:rPr>
        <w:t xml:space="preserve"> </w:t>
      </w:r>
      <w:r>
        <w:t>в</w:t>
      </w:r>
      <w:r>
        <w:rPr>
          <w:spacing w:val="-13"/>
        </w:rPr>
        <w:t xml:space="preserve"> </w:t>
      </w:r>
      <w:r>
        <w:t>данных</w:t>
      </w:r>
      <w:r>
        <w:rPr>
          <w:spacing w:val="-13"/>
        </w:rPr>
        <w:t xml:space="preserve"> </w:t>
      </w:r>
      <w:r>
        <w:t>документах</w:t>
      </w:r>
      <w:r>
        <w:rPr>
          <w:spacing w:val="-12"/>
        </w:rPr>
        <w:t xml:space="preserve"> </w:t>
      </w:r>
      <w:r>
        <w:t>как</w:t>
      </w:r>
      <w:r>
        <w:rPr>
          <w:spacing w:val="-14"/>
        </w:rPr>
        <w:t xml:space="preserve"> </w:t>
      </w:r>
      <w:r>
        <w:t>«Чре</w:t>
      </w:r>
      <w:r>
        <w:rPr>
          <w:spacing w:val="1"/>
        </w:rPr>
        <w:t>з</w:t>
      </w:r>
      <w:r>
        <w:t>вычайные</w:t>
      </w:r>
      <w:r>
        <w:rPr>
          <w:spacing w:val="-12"/>
        </w:rPr>
        <w:t xml:space="preserve"> </w:t>
      </w:r>
      <w:r>
        <w:t>с</w:t>
      </w:r>
      <w:r>
        <w:rPr>
          <w:spacing w:val="1"/>
        </w:rPr>
        <w:t>и</w:t>
      </w:r>
      <w:r>
        <w:t>туации».</w:t>
      </w:r>
    </w:p>
    <w:p w:rsidR="000C344A" w:rsidRDefault="000C344A" w:rsidP="000C344A">
      <w:pPr>
        <w:pStyle w:val="a6"/>
        <w:kinsoku w:val="0"/>
        <w:overflowPunct w:val="0"/>
        <w:spacing w:line="288" w:lineRule="auto"/>
        <w:ind w:left="101" w:right="106" w:firstLine="709"/>
        <w:jc w:val="both"/>
      </w:pPr>
      <w:r>
        <w:t>В</w:t>
      </w:r>
      <w:r>
        <w:rPr>
          <w:spacing w:val="23"/>
        </w:rPr>
        <w:t xml:space="preserve"> </w:t>
      </w:r>
      <w:r>
        <w:rPr>
          <w:spacing w:val="-1"/>
        </w:rPr>
        <w:t>сос</w:t>
      </w:r>
      <w:r>
        <w:rPr>
          <w:spacing w:val="1"/>
        </w:rPr>
        <w:t>т</w:t>
      </w:r>
      <w:r>
        <w:rPr>
          <w:spacing w:val="-1"/>
        </w:rPr>
        <w:t>а</w:t>
      </w:r>
      <w:r>
        <w:t>в</w:t>
      </w:r>
      <w:r>
        <w:rPr>
          <w:spacing w:val="25"/>
        </w:rPr>
        <w:t xml:space="preserve"> </w:t>
      </w:r>
      <w:r>
        <w:t>проектируемого</w:t>
      </w:r>
      <w:r>
        <w:rPr>
          <w:spacing w:val="23"/>
        </w:rPr>
        <w:t xml:space="preserve"> </w:t>
      </w:r>
      <w:r>
        <w:t>объекта</w:t>
      </w:r>
      <w:r>
        <w:rPr>
          <w:spacing w:val="24"/>
        </w:rPr>
        <w:t xml:space="preserve"> </w:t>
      </w:r>
      <w:r>
        <w:t>отсутствуют</w:t>
      </w:r>
      <w:r>
        <w:rPr>
          <w:spacing w:val="24"/>
        </w:rPr>
        <w:t xml:space="preserve"> </w:t>
      </w:r>
      <w:r>
        <w:t>здани</w:t>
      </w:r>
      <w:r>
        <w:rPr>
          <w:spacing w:val="-1"/>
        </w:rPr>
        <w:t>я</w:t>
      </w:r>
      <w:r>
        <w:t>,</w:t>
      </w:r>
      <w:r>
        <w:rPr>
          <w:spacing w:val="23"/>
        </w:rPr>
        <w:t xml:space="preserve"> </w:t>
      </w:r>
      <w:r>
        <w:t>строения</w:t>
      </w:r>
      <w:r>
        <w:rPr>
          <w:spacing w:val="23"/>
        </w:rPr>
        <w:t xml:space="preserve"> </w:t>
      </w:r>
      <w:r>
        <w:t>и</w:t>
      </w:r>
      <w:r>
        <w:rPr>
          <w:w w:val="99"/>
        </w:rPr>
        <w:t xml:space="preserve"> </w:t>
      </w:r>
      <w:r>
        <w:t>сооружени</w:t>
      </w:r>
      <w:r>
        <w:rPr>
          <w:spacing w:val="-1"/>
        </w:rPr>
        <w:t>я</w:t>
      </w:r>
      <w:r>
        <w:t>.</w:t>
      </w:r>
      <w:r>
        <w:rPr>
          <w:spacing w:val="3"/>
        </w:rPr>
        <w:t xml:space="preserve"> </w:t>
      </w:r>
      <w:r>
        <w:t>Постоянное</w:t>
      </w:r>
      <w:r>
        <w:rPr>
          <w:spacing w:val="3"/>
        </w:rPr>
        <w:t xml:space="preserve"> </w:t>
      </w:r>
      <w:r>
        <w:rPr>
          <w:spacing w:val="-1"/>
        </w:rPr>
        <w:t>на</w:t>
      </w:r>
      <w:r>
        <w:t>хождение</w:t>
      </w:r>
      <w:r>
        <w:rPr>
          <w:spacing w:val="3"/>
        </w:rPr>
        <w:t xml:space="preserve"> </w:t>
      </w:r>
      <w:r>
        <w:rPr>
          <w:spacing w:val="-1"/>
        </w:rPr>
        <w:t>люде</w:t>
      </w:r>
      <w:r>
        <w:t>й</w:t>
      </w:r>
      <w:r>
        <w:rPr>
          <w:spacing w:val="5"/>
        </w:rPr>
        <w:t xml:space="preserve"> </w:t>
      </w:r>
      <w:r>
        <w:t>на</w:t>
      </w:r>
      <w:r>
        <w:rPr>
          <w:spacing w:val="3"/>
        </w:rPr>
        <w:t xml:space="preserve"> </w:t>
      </w:r>
      <w:r>
        <w:t>линейном</w:t>
      </w:r>
      <w:r>
        <w:rPr>
          <w:spacing w:val="3"/>
        </w:rPr>
        <w:t xml:space="preserve"> </w:t>
      </w:r>
      <w:r>
        <w:t>объекте</w:t>
      </w:r>
      <w:r>
        <w:rPr>
          <w:spacing w:val="3"/>
        </w:rPr>
        <w:t xml:space="preserve"> </w:t>
      </w:r>
      <w:r>
        <w:t>не</w:t>
      </w:r>
      <w:r>
        <w:rPr>
          <w:w w:val="99"/>
        </w:rPr>
        <w:t xml:space="preserve"> </w:t>
      </w:r>
      <w:r>
        <w:t>предусмотрено.</w:t>
      </w:r>
    </w:p>
    <w:p w:rsidR="000C344A" w:rsidRDefault="000C344A" w:rsidP="000C344A">
      <w:pPr>
        <w:kinsoku w:val="0"/>
        <w:overflowPunct w:val="0"/>
        <w:spacing w:before="6" w:line="200" w:lineRule="exact"/>
        <w:rPr>
          <w:sz w:val="20"/>
          <w:szCs w:val="20"/>
        </w:rPr>
      </w:pPr>
    </w:p>
    <w:p w:rsidR="000C344A" w:rsidRDefault="000C344A" w:rsidP="000C344A">
      <w:pPr>
        <w:pStyle w:val="91"/>
        <w:numPr>
          <w:ilvl w:val="2"/>
          <w:numId w:val="42"/>
        </w:numPr>
        <w:tabs>
          <w:tab w:val="left" w:pos="1924"/>
        </w:tabs>
        <w:kinsoku w:val="0"/>
        <w:overflowPunct w:val="0"/>
        <w:ind w:left="1924" w:hanging="490"/>
        <w:outlineLvl w:val="9"/>
        <w:rPr>
          <w:b w:val="0"/>
          <w:bCs w:val="0"/>
        </w:rPr>
      </w:pPr>
      <w:r>
        <w:t>Мер</w:t>
      </w:r>
      <w:r>
        <w:rPr>
          <w:spacing w:val="1"/>
        </w:rPr>
        <w:t>о</w:t>
      </w:r>
      <w:r>
        <w:t>приятия</w:t>
      </w:r>
      <w:r>
        <w:rPr>
          <w:spacing w:val="-17"/>
        </w:rPr>
        <w:t xml:space="preserve"> </w:t>
      </w:r>
      <w:r>
        <w:rPr>
          <w:spacing w:val="-1"/>
        </w:rPr>
        <w:t>п</w:t>
      </w:r>
      <w:r>
        <w:t>о</w:t>
      </w:r>
      <w:r>
        <w:rPr>
          <w:spacing w:val="-17"/>
        </w:rPr>
        <w:t xml:space="preserve"> </w:t>
      </w:r>
      <w:r>
        <w:t>обеспечению</w:t>
      </w:r>
      <w:r>
        <w:rPr>
          <w:spacing w:val="-15"/>
        </w:rPr>
        <w:t xml:space="preserve"> </w:t>
      </w:r>
      <w:r>
        <w:t>п</w:t>
      </w:r>
      <w:r>
        <w:rPr>
          <w:spacing w:val="1"/>
        </w:rPr>
        <w:t>о</w:t>
      </w:r>
      <w:r>
        <w:t>жарной</w:t>
      </w:r>
      <w:r>
        <w:rPr>
          <w:spacing w:val="-18"/>
        </w:rPr>
        <w:t xml:space="preserve"> </w:t>
      </w:r>
      <w:r>
        <w:t>безопасности</w:t>
      </w:r>
    </w:p>
    <w:p w:rsidR="000C344A" w:rsidRDefault="000C344A" w:rsidP="000C344A">
      <w:pPr>
        <w:kinsoku w:val="0"/>
        <w:overflowPunct w:val="0"/>
        <w:spacing w:before="1" w:line="260" w:lineRule="exact"/>
        <w:rPr>
          <w:sz w:val="26"/>
          <w:szCs w:val="26"/>
        </w:rPr>
      </w:pPr>
    </w:p>
    <w:p w:rsidR="000C344A" w:rsidRDefault="000C344A" w:rsidP="000C344A">
      <w:pPr>
        <w:pStyle w:val="a6"/>
        <w:kinsoku w:val="0"/>
        <w:overflowPunct w:val="0"/>
        <w:spacing w:before="0" w:line="287" w:lineRule="auto"/>
        <w:ind w:left="101" w:right="105" w:firstLine="709"/>
        <w:jc w:val="both"/>
      </w:pPr>
      <w:r>
        <w:t>В</w:t>
      </w:r>
      <w:r>
        <w:rPr>
          <w:spacing w:val="49"/>
        </w:rPr>
        <w:t xml:space="preserve"> </w:t>
      </w:r>
      <w:r>
        <w:t>соответствие</w:t>
      </w:r>
      <w:r>
        <w:rPr>
          <w:spacing w:val="50"/>
        </w:rPr>
        <w:t xml:space="preserve"> </w:t>
      </w:r>
      <w:r>
        <w:rPr>
          <w:spacing w:val="-1"/>
        </w:rPr>
        <w:t>с</w:t>
      </w:r>
      <w:r>
        <w:t>о</w:t>
      </w:r>
      <w:r>
        <w:rPr>
          <w:spacing w:val="52"/>
        </w:rPr>
        <w:t xml:space="preserve"> </w:t>
      </w:r>
      <w:r>
        <w:rPr>
          <w:spacing w:val="-1"/>
        </w:rPr>
        <w:t>с</w:t>
      </w:r>
      <w:r>
        <w:t>т.</w:t>
      </w:r>
      <w:r>
        <w:rPr>
          <w:spacing w:val="51"/>
        </w:rPr>
        <w:t xml:space="preserve"> </w:t>
      </w:r>
      <w:r>
        <w:t>5</w:t>
      </w:r>
      <w:r>
        <w:rPr>
          <w:spacing w:val="50"/>
        </w:rPr>
        <w:t xml:space="preserve"> </w:t>
      </w:r>
      <w:r>
        <w:t>Фе</w:t>
      </w:r>
      <w:r>
        <w:rPr>
          <w:spacing w:val="1"/>
        </w:rPr>
        <w:t>д</w:t>
      </w:r>
      <w:r>
        <w:rPr>
          <w:spacing w:val="-1"/>
        </w:rPr>
        <w:t>е</w:t>
      </w:r>
      <w:r>
        <w:t>рального</w:t>
      </w:r>
      <w:r>
        <w:rPr>
          <w:spacing w:val="51"/>
        </w:rPr>
        <w:t xml:space="preserve"> </w:t>
      </w:r>
      <w:r>
        <w:t>закона</w:t>
      </w:r>
      <w:r>
        <w:rPr>
          <w:spacing w:val="51"/>
        </w:rPr>
        <w:t xml:space="preserve"> </w:t>
      </w:r>
      <w:r>
        <w:t>№</w:t>
      </w:r>
      <w:r>
        <w:rPr>
          <w:spacing w:val="50"/>
        </w:rPr>
        <w:t xml:space="preserve"> </w:t>
      </w:r>
      <w:r>
        <w:t>123-</w:t>
      </w:r>
      <w:r>
        <w:rPr>
          <w:spacing w:val="-2"/>
        </w:rPr>
        <w:t>Ф</w:t>
      </w:r>
      <w:r>
        <w:t>3</w:t>
      </w:r>
      <w:r>
        <w:rPr>
          <w:spacing w:val="51"/>
        </w:rPr>
        <w:t xml:space="preserve"> </w:t>
      </w:r>
      <w:r>
        <w:t>от</w:t>
      </w:r>
      <w:r>
        <w:rPr>
          <w:spacing w:val="49"/>
        </w:rPr>
        <w:t xml:space="preserve"> </w:t>
      </w:r>
      <w:r>
        <w:t>22</w:t>
      </w:r>
      <w:r>
        <w:rPr>
          <w:spacing w:val="51"/>
        </w:rPr>
        <w:t xml:space="preserve"> </w:t>
      </w:r>
      <w:r>
        <w:rPr>
          <w:spacing w:val="-1"/>
        </w:rPr>
        <w:t>июля</w:t>
      </w:r>
      <w:r>
        <w:rPr>
          <w:spacing w:val="-1"/>
          <w:w w:val="99"/>
        </w:rPr>
        <w:t xml:space="preserve"> </w:t>
      </w:r>
      <w:r>
        <w:t>2008</w:t>
      </w:r>
      <w:r>
        <w:rPr>
          <w:spacing w:val="11"/>
        </w:rPr>
        <w:t xml:space="preserve"> </w:t>
      </w:r>
      <w:r>
        <w:t>г.</w:t>
      </w:r>
      <w:r>
        <w:rPr>
          <w:spacing w:val="10"/>
        </w:rPr>
        <w:t xml:space="preserve"> </w:t>
      </w:r>
      <w:r>
        <w:rPr>
          <w:spacing w:val="-1"/>
        </w:rPr>
        <w:t>«</w:t>
      </w:r>
      <w:r>
        <w:t>Технический</w:t>
      </w:r>
      <w:r>
        <w:rPr>
          <w:spacing w:val="11"/>
        </w:rPr>
        <w:t xml:space="preserve"> </w:t>
      </w:r>
      <w:r>
        <w:t>регламент</w:t>
      </w:r>
      <w:r>
        <w:rPr>
          <w:spacing w:val="11"/>
        </w:rPr>
        <w:t xml:space="preserve"> </w:t>
      </w:r>
      <w:r>
        <w:t>о</w:t>
      </w:r>
      <w:r>
        <w:rPr>
          <w:spacing w:val="11"/>
        </w:rPr>
        <w:t xml:space="preserve"> </w:t>
      </w:r>
      <w:r>
        <w:t>требованиях</w:t>
      </w:r>
      <w:r>
        <w:rPr>
          <w:spacing w:val="11"/>
        </w:rPr>
        <w:t xml:space="preserve"> </w:t>
      </w:r>
      <w:r>
        <w:t>пожарной</w:t>
      </w:r>
      <w:r>
        <w:rPr>
          <w:spacing w:val="12"/>
        </w:rPr>
        <w:t xml:space="preserve"> </w:t>
      </w:r>
      <w:r>
        <w:rPr>
          <w:spacing w:val="-1"/>
        </w:rPr>
        <w:t>безопасност</w:t>
      </w:r>
      <w:r>
        <w:t>и»</w:t>
      </w:r>
      <w:r>
        <w:rPr>
          <w:w w:val="99"/>
        </w:rPr>
        <w:t xml:space="preserve"> </w:t>
      </w:r>
      <w:r>
        <w:t>каждый</w:t>
      </w:r>
      <w:r>
        <w:rPr>
          <w:spacing w:val="57"/>
        </w:rPr>
        <w:t xml:space="preserve"> </w:t>
      </w:r>
      <w:r>
        <w:rPr>
          <w:spacing w:val="-1"/>
        </w:rPr>
        <w:t>объек</w:t>
      </w:r>
      <w:r>
        <w:t>т</w:t>
      </w:r>
      <w:r>
        <w:rPr>
          <w:spacing w:val="58"/>
        </w:rPr>
        <w:t xml:space="preserve"> </w:t>
      </w:r>
      <w:r>
        <w:rPr>
          <w:spacing w:val="1"/>
        </w:rPr>
        <w:t>з</w:t>
      </w:r>
      <w:r>
        <w:rPr>
          <w:spacing w:val="-1"/>
        </w:rPr>
        <w:t>ащит</w:t>
      </w:r>
      <w:r>
        <w:t>ы</w:t>
      </w:r>
      <w:r>
        <w:rPr>
          <w:spacing w:val="59"/>
        </w:rPr>
        <w:t xml:space="preserve"> </w:t>
      </w:r>
      <w:r>
        <w:rPr>
          <w:spacing w:val="1"/>
        </w:rPr>
        <w:t>до</w:t>
      </w:r>
      <w:r>
        <w:rPr>
          <w:spacing w:val="-1"/>
        </w:rPr>
        <w:t>л</w:t>
      </w:r>
      <w:r>
        <w:t>ж</w:t>
      </w:r>
      <w:r>
        <w:rPr>
          <w:spacing w:val="-1"/>
        </w:rPr>
        <w:t>е</w:t>
      </w:r>
      <w:r>
        <w:t>н</w:t>
      </w:r>
      <w:r>
        <w:rPr>
          <w:spacing w:val="58"/>
        </w:rPr>
        <w:t xml:space="preserve"> </w:t>
      </w:r>
      <w:r>
        <w:rPr>
          <w:spacing w:val="1"/>
        </w:rPr>
        <w:t>и</w:t>
      </w:r>
      <w:r>
        <w:rPr>
          <w:spacing w:val="-1"/>
        </w:rPr>
        <w:t>ме</w:t>
      </w:r>
      <w:r>
        <w:rPr>
          <w:spacing w:val="1"/>
        </w:rPr>
        <w:t>т</w:t>
      </w:r>
      <w:r>
        <w:t>ь</w:t>
      </w:r>
      <w:r>
        <w:rPr>
          <w:spacing w:val="58"/>
        </w:rPr>
        <w:t xml:space="preserve"> </w:t>
      </w:r>
      <w:r>
        <w:rPr>
          <w:spacing w:val="-1"/>
        </w:rPr>
        <w:t>с</w:t>
      </w:r>
      <w:r>
        <w:rPr>
          <w:spacing w:val="1"/>
        </w:rPr>
        <w:t>и</w:t>
      </w:r>
      <w:r>
        <w:rPr>
          <w:spacing w:val="-1"/>
        </w:rPr>
        <w:t>стем</w:t>
      </w:r>
      <w:r>
        <w:t>у</w:t>
      </w:r>
      <w:r>
        <w:rPr>
          <w:spacing w:val="58"/>
        </w:rPr>
        <w:t xml:space="preserve"> </w:t>
      </w:r>
      <w:r>
        <w:t>обеспечения</w:t>
      </w:r>
      <w:r>
        <w:rPr>
          <w:spacing w:val="58"/>
        </w:rPr>
        <w:t xml:space="preserve"> </w:t>
      </w:r>
      <w:r>
        <w:t>пожарной</w:t>
      </w:r>
      <w:r>
        <w:rPr>
          <w:w w:val="99"/>
        </w:rPr>
        <w:t xml:space="preserve"> </w:t>
      </w:r>
      <w:r>
        <w:t>безопасн</w:t>
      </w:r>
      <w:r>
        <w:rPr>
          <w:spacing w:val="1"/>
        </w:rPr>
        <w:t>о</w:t>
      </w:r>
      <w:r>
        <w:rPr>
          <w:spacing w:val="-1"/>
        </w:rPr>
        <w:t>с</w:t>
      </w:r>
      <w:r>
        <w:t>ти.</w:t>
      </w:r>
    </w:p>
    <w:p w:rsidR="000C344A" w:rsidRDefault="000C344A" w:rsidP="000C344A">
      <w:pPr>
        <w:pStyle w:val="a6"/>
        <w:kinsoku w:val="0"/>
        <w:overflowPunct w:val="0"/>
        <w:ind w:left="810"/>
      </w:pPr>
      <w:r>
        <w:rPr>
          <w:spacing w:val="-1"/>
        </w:rPr>
        <w:t>Цель</w:t>
      </w:r>
      <w:r>
        <w:t>ю</w:t>
      </w:r>
      <w:r>
        <w:rPr>
          <w:spacing w:val="-15"/>
        </w:rPr>
        <w:t xml:space="preserve"> </w:t>
      </w:r>
      <w:r>
        <w:rPr>
          <w:spacing w:val="-1"/>
        </w:rPr>
        <w:t>с</w:t>
      </w:r>
      <w:r>
        <w:rPr>
          <w:spacing w:val="1"/>
        </w:rPr>
        <w:t>и</w:t>
      </w:r>
      <w:r>
        <w:rPr>
          <w:spacing w:val="-1"/>
        </w:rPr>
        <w:t>стем</w:t>
      </w:r>
      <w:r>
        <w:t>ы</w:t>
      </w:r>
      <w:r>
        <w:rPr>
          <w:spacing w:val="-14"/>
        </w:rPr>
        <w:t xml:space="preserve"> </w:t>
      </w:r>
      <w:r>
        <w:t>обеспечения</w:t>
      </w:r>
      <w:r>
        <w:rPr>
          <w:spacing w:val="-15"/>
        </w:rPr>
        <w:t xml:space="preserve"> </w:t>
      </w:r>
      <w:r>
        <w:t>пожарной</w:t>
      </w:r>
      <w:r>
        <w:rPr>
          <w:spacing w:val="-16"/>
        </w:rPr>
        <w:t xml:space="preserve"> </w:t>
      </w:r>
      <w:r>
        <w:t>безопас</w:t>
      </w:r>
      <w:r>
        <w:rPr>
          <w:spacing w:val="1"/>
        </w:rPr>
        <w:t>н</w:t>
      </w:r>
      <w:r>
        <w:t>ости</w:t>
      </w:r>
      <w:r>
        <w:rPr>
          <w:spacing w:val="-15"/>
        </w:rPr>
        <w:t xml:space="preserve"> </w:t>
      </w:r>
      <w:r>
        <w:t>явл</w:t>
      </w:r>
      <w:r>
        <w:rPr>
          <w:spacing w:val="1"/>
        </w:rPr>
        <w:t>я</w:t>
      </w:r>
      <w:r>
        <w:t>етс</w:t>
      </w:r>
      <w:r>
        <w:rPr>
          <w:spacing w:val="-1"/>
        </w:rPr>
        <w:t>я</w:t>
      </w:r>
      <w:r>
        <w:t>:</w:t>
      </w:r>
    </w:p>
    <w:p w:rsidR="000C344A" w:rsidRDefault="000C344A" w:rsidP="000C344A">
      <w:pPr>
        <w:pStyle w:val="a6"/>
        <w:numPr>
          <w:ilvl w:val="0"/>
          <w:numId w:val="41"/>
        </w:numPr>
        <w:tabs>
          <w:tab w:val="left" w:pos="1131"/>
        </w:tabs>
        <w:kinsoku w:val="0"/>
        <w:overflowPunct w:val="0"/>
        <w:spacing w:before="64" w:line="288" w:lineRule="auto"/>
        <w:ind w:left="101" w:right="106" w:firstLine="709"/>
        <w:jc w:val="both"/>
      </w:pPr>
      <w:r>
        <w:t>предотвращение</w:t>
      </w:r>
      <w:r>
        <w:rPr>
          <w:spacing w:val="5"/>
        </w:rPr>
        <w:t xml:space="preserve"> </w:t>
      </w:r>
      <w:r>
        <w:t>воздействия</w:t>
      </w:r>
      <w:r>
        <w:rPr>
          <w:spacing w:val="5"/>
        </w:rPr>
        <w:t xml:space="preserve"> </w:t>
      </w:r>
      <w:r>
        <w:t>на</w:t>
      </w:r>
      <w:r>
        <w:rPr>
          <w:spacing w:val="6"/>
        </w:rPr>
        <w:t xml:space="preserve"> </w:t>
      </w:r>
      <w:r>
        <w:rPr>
          <w:spacing w:val="-1"/>
        </w:rPr>
        <w:t>люде</w:t>
      </w:r>
      <w:r>
        <w:t>й</w:t>
      </w:r>
      <w:r>
        <w:rPr>
          <w:spacing w:val="6"/>
        </w:rPr>
        <w:t xml:space="preserve"> </w:t>
      </w:r>
      <w:r>
        <w:t>и</w:t>
      </w:r>
      <w:r>
        <w:rPr>
          <w:spacing w:val="6"/>
        </w:rPr>
        <w:t xml:space="preserve"> </w:t>
      </w:r>
      <w:r>
        <w:t>имущество</w:t>
      </w:r>
      <w:r>
        <w:rPr>
          <w:spacing w:val="6"/>
        </w:rPr>
        <w:t xml:space="preserve"> </w:t>
      </w:r>
      <w:r>
        <w:t>опасных</w:t>
      </w:r>
      <w:r>
        <w:rPr>
          <w:w w:val="99"/>
        </w:rPr>
        <w:t xml:space="preserve"> </w:t>
      </w:r>
      <w:r>
        <w:t>факторов</w:t>
      </w:r>
      <w:r>
        <w:rPr>
          <w:spacing w:val="-10"/>
        </w:rPr>
        <w:t xml:space="preserve"> </w:t>
      </w:r>
      <w:r>
        <w:t>пожара</w:t>
      </w:r>
      <w:r>
        <w:rPr>
          <w:spacing w:val="-10"/>
        </w:rPr>
        <w:t xml:space="preserve"> </w:t>
      </w:r>
      <w:r>
        <w:rPr>
          <w:spacing w:val="1"/>
        </w:rPr>
        <w:t>(</w:t>
      </w:r>
      <w:r>
        <w:rPr>
          <w:spacing w:val="-1"/>
        </w:rPr>
        <w:t>ОФП</w:t>
      </w:r>
      <w:r>
        <w:t>),</w:t>
      </w:r>
      <w:r>
        <w:rPr>
          <w:spacing w:val="-9"/>
        </w:rPr>
        <w:t xml:space="preserve"> </w:t>
      </w:r>
      <w:r>
        <w:t>в</w:t>
      </w:r>
      <w:r>
        <w:rPr>
          <w:spacing w:val="-10"/>
        </w:rPr>
        <w:t xml:space="preserve"> </w:t>
      </w:r>
      <w:r>
        <w:rPr>
          <w:spacing w:val="1"/>
        </w:rPr>
        <w:t>то</w:t>
      </w:r>
      <w:r>
        <w:t>м</w:t>
      </w:r>
      <w:r>
        <w:rPr>
          <w:spacing w:val="-10"/>
        </w:rPr>
        <w:t xml:space="preserve"> </w:t>
      </w:r>
      <w:r>
        <w:t>числе</w:t>
      </w:r>
      <w:r>
        <w:rPr>
          <w:spacing w:val="-8"/>
        </w:rPr>
        <w:t xml:space="preserve"> </w:t>
      </w:r>
      <w:r>
        <w:t>их</w:t>
      </w:r>
      <w:r>
        <w:rPr>
          <w:spacing w:val="-9"/>
        </w:rPr>
        <w:t xml:space="preserve"> </w:t>
      </w:r>
      <w:r>
        <w:t>вторичных</w:t>
      </w:r>
      <w:r>
        <w:rPr>
          <w:spacing w:val="-9"/>
        </w:rPr>
        <w:t xml:space="preserve"> </w:t>
      </w:r>
      <w:r>
        <w:t>про</w:t>
      </w:r>
      <w:r>
        <w:rPr>
          <w:spacing w:val="-2"/>
        </w:rPr>
        <w:t>я</w:t>
      </w:r>
      <w:r>
        <w:t>влений;</w:t>
      </w:r>
    </w:p>
    <w:p w:rsidR="000C344A" w:rsidRDefault="000C344A" w:rsidP="000C344A">
      <w:pPr>
        <w:pStyle w:val="a6"/>
        <w:numPr>
          <w:ilvl w:val="0"/>
          <w:numId w:val="41"/>
        </w:numPr>
        <w:tabs>
          <w:tab w:val="left" w:pos="1043"/>
        </w:tabs>
        <w:kinsoku w:val="0"/>
        <w:overflowPunct w:val="0"/>
        <w:ind w:left="1043" w:hanging="233"/>
      </w:pPr>
      <w:r>
        <w:t>ограничение</w:t>
      </w:r>
      <w:r>
        <w:rPr>
          <w:spacing w:val="-13"/>
        </w:rPr>
        <w:t xml:space="preserve"> </w:t>
      </w:r>
      <w:r>
        <w:t>последствий</w:t>
      </w:r>
      <w:r>
        <w:rPr>
          <w:spacing w:val="-12"/>
        </w:rPr>
        <w:t xml:space="preserve"> </w:t>
      </w:r>
      <w:r>
        <w:t>пож</w:t>
      </w:r>
      <w:r>
        <w:rPr>
          <w:spacing w:val="-1"/>
        </w:rPr>
        <w:t>а</w:t>
      </w:r>
      <w:r>
        <w:t>ра</w:t>
      </w:r>
      <w:r>
        <w:rPr>
          <w:spacing w:val="-13"/>
        </w:rPr>
        <w:t xml:space="preserve"> </w:t>
      </w:r>
      <w:r>
        <w:t>в</w:t>
      </w:r>
      <w:r>
        <w:rPr>
          <w:spacing w:val="-11"/>
        </w:rPr>
        <w:t xml:space="preserve"> </w:t>
      </w:r>
      <w:r>
        <w:rPr>
          <w:spacing w:val="-1"/>
        </w:rPr>
        <w:t>случа</w:t>
      </w:r>
      <w:r>
        <w:t>и</w:t>
      </w:r>
      <w:r>
        <w:rPr>
          <w:spacing w:val="-11"/>
        </w:rPr>
        <w:t xml:space="preserve"> </w:t>
      </w:r>
      <w:r>
        <w:t>его</w:t>
      </w:r>
      <w:r>
        <w:rPr>
          <w:spacing w:val="-12"/>
        </w:rPr>
        <w:t xml:space="preserve"> </w:t>
      </w:r>
      <w:r>
        <w:t>возникновени</w:t>
      </w:r>
      <w:r>
        <w:rPr>
          <w:spacing w:val="-1"/>
        </w:rPr>
        <w:t>я</w:t>
      </w:r>
      <w:r>
        <w:t>.</w:t>
      </w:r>
    </w:p>
    <w:p w:rsidR="000C344A" w:rsidRDefault="000C344A" w:rsidP="000C344A">
      <w:pPr>
        <w:pStyle w:val="a6"/>
        <w:kinsoku w:val="0"/>
        <w:overflowPunct w:val="0"/>
        <w:spacing w:before="64" w:line="288" w:lineRule="auto"/>
        <w:ind w:left="101" w:right="107" w:firstLine="709"/>
        <w:jc w:val="both"/>
      </w:pPr>
      <w:r>
        <w:t>Способы</w:t>
      </w:r>
      <w:r>
        <w:rPr>
          <w:spacing w:val="8"/>
        </w:rPr>
        <w:t xml:space="preserve"> </w:t>
      </w:r>
      <w:r>
        <w:t>исключения</w:t>
      </w:r>
      <w:r>
        <w:rPr>
          <w:spacing w:val="7"/>
        </w:rPr>
        <w:t xml:space="preserve"> </w:t>
      </w:r>
      <w:r>
        <w:t>условий</w:t>
      </w:r>
      <w:r>
        <w:rPr>
          <w:spacing w:val="8"/>
        </w:rPr>
        <w:t xml:space="preserve"> </w:t>
      </w:r>
      <w:r>
        <w:t>образования</w:t>
      </w:r>
      <w:r>
        <w:rPr>
          <w:spacing w:val="7"/>
        </w:rPr>
        <w:t xml:space="preserve"> </w:t>
      </w:r>
      <w:r>
        <w:t>горючей</w:t>
      </w:r>
      <w:r>
        <w:rPr>
          <w:spacing w:val="8"/>
        </w:rPr>
        <w:t xml:space="preserve"> </w:t>
      </w:r>
      <w:r>
        <w:rPr>
          <w:spacing w:val="-1"/>
        </w:rPr>
        <w:t>сре</w:t>
      </w:r>
      <w:r>
        <w:rPr>
          <w:spacing w:val="1"/>
        </w:rPr>
        <w:t>д</w:t>
      </w:r>
      <w:r>
        <w:t>ы</w:t>
      </w:r>
      <w:r>
        <w:rPr>
          <w:spacing w:val="8"/>
        </w:rPr>
        <w:t xml:space="preserve"> </w:t>
      </w:r>
      <w:r>
        <w:t>в</w:t>
      </w:r>
      <w:r>
        <w:rPr>
          <w:w w:val="99"/>
        </w:rPr>
        <w:t xml:space="preserve"> </w:t>
      </w:r>
      <w:r>
        <w:t>соответствие</w:t>
      </w:r>
      <w:r>
        <w:rPr>
          <w:spacing w:val="-11"/>
        </w:rPr>
        <w:t xml:space="preserve"> </w:t>
      </w:r>
      <w:r>
        <w:rPr>
          <w:spacing w:val="-1"/>
        </w:rPr>
        <w:t>с</w:t>
      </w:r>
      <w:r>
        <w:t>о</w:t>
      </w:r>
      <w:r>
        <w:rPr>
          <w:spacing w:val="-8"/>
        </w:rPr>
        <w:t xml:space="preserve"> </w:t>
      </w:r>
      <w:r>
        <w:rPr>
          <w:spacing w:val="-1"/>
        </w:rPr>
        <w:t>с</w:t>
      </w:r>
      <w:r>
        <w:t>т.</w:t>
      </w:r>
      <w:r>
        <w:rPr>
          <w:spacing w:val="-8"/>
        </w:rPr>
        <w:t xml:space="preserve"> </w:t>
      </w:r>
      <w:r>
        <w:t>49</w:t>
      </w:r>
      <w:r>
        <w:rPr>
          <w:spacing w:val="-9"/>
        </w:rPr>
        <w:t xml:space="preserve"> </w:t>
      </w:r>
      <w:r>
        <w:t>Федерального</w:t>
      </w:r>
      <w:r>
        <w:rPr>
          <w:spacing w:val="-9"/>
        </w:rPr>
        <w:t xml:space="preserve"> </w:t>
      </w:r>
      <w:r>
        <w:t>закона</w:t>
      </w:r>
      <w:r>
        <w:rPr>
          <w:spacing w:val="-10"/>
        </w:rPr>
        <w:t xml:space="preserve"> </w:t>
      </w:r>
      <w:r>
        <w:t>№</w:t>
      </w:r>
      <w:r>
        <w:rPr>
          <w:spacing w:val="-9"/>
        </w:rPr>
        <w:t xml:space="preserve"> </w:t>
      </w:r>
      <w:r>
        <w:t>123</w:t>
      </w:r>
      <w:r>
        <w:rPr>
          <w:spacing w:val="1"/>
        </w:rPr>
        <w:t>-</w:t>
      </w:r>
      <w:r>
        <w:rPr>
          <w:spacing w:val="-1"/>
        </w:rPr>
        <w:t>Ф</w:t>
      </w:r>
      <w:r>
        <w:t>3:</w:t>
      </w:r>
    </w:p>
    <w:p w:rsidR="000C344A" w:rsidRDefault="000C344A" w:rsidP="000C344A">
      <w:pPr>
        <w:pStyle w:val="a6"/>
        <w:numPr>
          <w:ilvl w:val="0"/>
          <w:numId w:val="41"/>
        </w:numPr>
        <w:tabs>
          <w:tab w:val="left" w:pos="974"/>
        </w:tabs>
        <w:kinsoku w:val="0"/>
        <w:overflowPunct w:val="0"/>
        <w:ind w:left="974"/>
      </w:pPr>
      <w:r>
        <w:t>применение</w:t>
      </w:r>
      <w:r>
        <w:rPr>
          <w:spacing w:val="-16"/>
        </w:rPr>
        <w:t xml:space="preserve"> </w:t>
      </w:r>
      <w:r>
        <w:t>негорючих</w:t>
      </w:r>
      <w:r>
        <w:rPr>
          <w:spacing w:val="-13"/>
        </w:rPr>
        <w:t xml:space="preserve"> </w:t>
      </w:r>
      <w:r>
        <w:t>веществ</w:t>
      </w:r>
      <w:r>
        <w:rPr>
          <w:spacing w:val="-13"/>
        </w:rPr>
        <w:t xml:space="preserve"> </w:t>
      </w:r>
      <w:r>
        <w:t>и</w:t>
      </w:r>
      <w:r>
        <w:rPr>
          <w:spacing w:val="-14"/>
        </w:rPr>
        <w:t xml:space="preserve"> </w:t>
      </w:r>
      <w:r>
        <w:t>материало</w:t>
      </w:r>
      <w:r>
        <w:rPr>
          <w:spacing w:val="-1"/>
        </w:rPr>
        <w:t>в</w:t>
      </w:r>
      <w:r>
        <w:t>;</w:t>
      </w:r>
    </w:p>
    <w:p w:rsidR="000C344A" w:rsidRDefault="000C344A" w:rsidP="000C344A">
      <w:pPr>
        <w:pStyle w:val="a6"/>
        <w:numPr>
          <w:ilvl w:val="0"/>
          <w:numId w:val="41"/>
        </w:numPr>
        <w:tabs>
          <w:tab w:val="left" w:pos="974"/>
        </w:tabs>
        <w:kinsoku w:val="0"/>
        <w:overflowPunct w:val="0"/>
        <w:ind w:left="974"/>
        <w:sectPr w:rsidR="000C344A">
          <w:pgSz w:w="11905" w:h="16840"/>
          <w:pgMar w:top="980" w:right="740" w:bottom="280" w:left="1600" w:header="756" w:footer="0" w:gutter="0"/>
          <w:cols w:space="720"/>
          <w:noEndnote/>
        </w:sectPr>
      </w:pPr>
    </w:p>
    <w:p w:rsidR="000C344A" w:rsidRDefault="000C344A" w:rsidP="000C344A">
      <w:pPr>
        <w:kinsoku w:val="0"/>
        <w:overflowPunct w:val="0"/>
        <w:spacing w:before="5" w:line="200" w:lineRule="exact"/>
        <w:rPr>
          <w:sz w:val="20"/>
          <w:szCs w:val="20"/>
        </w:rPr>
      </w:pPr>
    </w:p>
    <w:p w:rsidR="000C344A" w:rsidRDefault="000C344A" w:rsidP="000C344A">
      <w:pPr>
        <w:pStyle w:val="a6"/>
        <w:numPr>
          <w:ilvl w:val="0"/>
          <w:numId w:val="41"/>
        </w:numPr>
        <w:tabs>
          <w:tab w:val="left" w:pos="1025"/>
        </w:tabs>
        <w:kinsoku w:val="0"/>
        <w:overflowPunct w:val="0"/>
        <w:spacing w:before="63" w:line="288" w:lineRule="auto"/>
        <w:ind w:left="101" w:right="106" w:firstLine="709"/>
        <w:jc w:val="both"/>
      </w:pPr>
      <w:r>
        <w:t>использование</w:t>
      </w:r>
      <w:r>
        <w:rPr>
          <w:spacing w:val="36"/>
        </w:rPr>
        <w:t xml:space="preserve"> </w:t>
      </w:r>
      <w:r>
        <w:t>наибо</w:t>
      </w:r>
      <w:r>
        <w:rPr>
          <w:spacing w:val="-1"/>
        </w:rPr>
        <w:t>ле</w:t>
      </w:r>
      <w:r>
        <w:t>е</w:t>
      </w:r>
      <w:r>
        <w:rPr>
          <w:spacing w:val="36"/>
        </w:rPr>
        <w:t xml:space="preserve"> </w:t>
      </w:r>
      <w:r>
        <w:rPr>
          <w:spacing w:val="1"/>
        </w:rPr>
        <w:t>б</w:t>
      </w:r>
      <w:r>
        <w:t>езопасных</w:t>
      </w:r>
      <w:r>
        <w:rPr>
          <w:spacing w:val="38"/>
        </w:rPr>
        <w:t xml:space="preserve"> </w:t>
      </w:r>
      <w:r>
        <w:t>способов</w:t>
      </w:r>
      <w:r>
        <w:rPr>
          <w:spacing w:val="36"/>
        </w:rPr>
        <w:t xml:space="preserve"> </w:t>
      </w:r>
      <w:r>
        <w:t>размещения</w:t>
      </w:r>
      <w:r>
        <w:rPr>
          <w:spacing w:val="36"/>
        </w:rPr>
        <w:t xml:space="preserve"> </w:t>
      </w:r>
      <w:r>
        <w:t>горючих</w:t>
      </w:r>
      <w:r>
        <w:rPr>
          <w:w w:val="99"/>
        </w:rPr>
        <w:t xml:space="preserve"> </w:t>
      </w:r>
      <w:r>
        <w:t>веществ</w:t>
      </w:r>
      <w:r>
        <w:rPr>
          <w:spacing w:val="26"/>
        </w:rPr>
        <w:t xml:space="preserve"> </w:t>
      </w:r>
      <w:r>
        <w:t>и</w:t>
      </w:r>
      <w:r>
        <w:rPr>
          <w:spacing w:val="27"/>
        </w:rPr>
        <w:t xml:space="preserve"> </w:t>
      </w:r>
      <w:r>
        <w:t>материало</w:t>
      </w:r>
      <w:r>
        <w:rPr>
          <w:spacing w:val="-1"/>
        </w:rPr>
        <w:t>в</w:t>
      </w:r>
      <w:r>
        <w:t>,</w:t>
      </w:r>
      <w:r>
        <w:rPr>
          <w:spacing w:val="27"/>
        </w:rPr>
        <w:t xml:space="preserve"> </w:t>
      </w:r>
      <w:r>
        <w:t>а</w:t>
      </w:r>
      <w:r>
        <w:rPr>
          <w:spacing w:val="26"/>
        </w:rPr>
        <w:t xml:space="preserve"> </w:t>
      </w:r>
      <w:r>
        <w:t>также</w:t>
      </w:r>
      <w:r>
        <w:rPr>
          <w:spacing w:val="26"/>
        </w:rPr>
        <w:t xml:space="preserve"> </w:t>
      </w:r>
      <w:r>
        <w:t>материало</w:t>
      </w:r>
      <w:r>
        <w:rPr>
          <w:spacing w:val="-1"/>
        </w:rPr>
        <w:t>в</w:t>
      </w:r>
      <w:r>
        <w:t>,</w:t>
      </w:r>
      <w:r>
        <w:rPr>
          <w:spacing w:val="26"/>
        </w:rPr>
        <w:t xml:space="preserve"> </w:t>
      </w:r>
      <w:r>
        <w:t>взаимодействие</w:t>
      </w:r>
      <w:r>
        <w:rPr>
          <w:spacing w:val="26"/>
        </w:rPr>
        <w:t xml:space="preserve"> </w:t>
      </w:r>
      <w:r>
        <w:t>которых</w:t>
      </w:r>
      <w:r>
        <w:rPr>
          <w:spacing w:val="25"/>
        </w:rPr>
        <w:t xml:space="preserve"> </w:t>
      </w:r>
      <w:r>
        <w:rPr>
          <w:spacing w:val="-1"/>
        </w:rPr>
        <w:t>дру</w:t>
      </w:r>
      <w:r>
        <w:t>г</w:t>
      </w:r>
      <w:r>
        <w:rPr>
          <w:spacing w:val="28"/>
        </w:rPr>
        <w:t xml:space="preserve"> </w:t>
      </w:r>
      <w:r>
        <w:t>с</w:t>
      </w:r>
      <w:r>
        <w:rPr>
          <w:w w:val="99"/>
        </w:rPr>
        <w:t xml:space="preserve"> </w:t>
      </w:r>
      <w:r>
        <w:t>другом</w:t>
      </w:r>
      <w:r>
        <w:rPr>
          <w:spacing w:val="-13"/>
        </w:rPr>
        <w:t xml:space="preserve"> </w:t>
      </w:r>
      <w:r>
        <w:t>приводит</w:t>
      </w:r>
      <w:r>
        <w:rPr>
          <w:spacing w:val="-11"/>
        </w:rPr>
        <w:t xml:space="preserve"> </w:t>
      </w:r>
      <w:r>
        <w:t>к</w:t>
      </w:r>
      <w:r>
        <w:rPr>
          <w:spacing w:val="-12"/>
        </w:rPr>
        <w:t xml:space="preserve"> </w:t>
      </w:r>
      <w:r>
        <w:t>образованию</w:t>
      </w:r>
      <w:r>
        <w:rPr>
          <w:spacing w:val="-12"/>
        </w:rPr>
        <w:t xml:space="preserve"> </w:t>
      </w:r>
      <w:r>
        <w:t>горючей</w:t>
      </w:r>
      <w:r>
        <w:rPr>
          <w:spacing w:val="-11"/>
        </w:rPr>
        <w:t xml:space="preserve"> </w:t>
      </w:r>
      <w:r>
        <w:rPr>
          <w:spacing w:val="-1"/>
        </w:rPr>
        <w:t>с</w:t>
      </w:r>
      <w:r>
        <w:rPr>
          <w:spacing w:val="1"/>
        </w:rPr>
        <w:t>р</w:t>
      </w:r>
      <w:r>
        <w:rPr>
          <w:spacing w:val="-1"/>
        </w:rPr>
        <w:t>ед</w:t>
      </w:r>
      <w:r>
        <w:t>ы;</w:t>
      </w:r>
    </w:p>
    <w:p w:rsidR="000C344A" w:rsidRDefault="000C344A" w:rsidP="000C344A">
      <w:pPr>
        <w:pStyle w:val="a6"/>
        <w:numPr>
          <w:ilvl w:val="0"/>
          <w:numId w:val="41"/>
        </w:numPr>
        <w:tabs>
          <w:tab w:val="left" w:pos="974"/>
        </w:tabs>
        <w:kinsoku w:val="0"/>
        <w:overflowPunct w:val="0"/>
        <w:ind w:left="974"/>
      </w:pPr>
      <w:r>
        <w:t>изоляция</w:t>
      </w:r>
      <w:r>
        <w:rPr>
          <w:spacing w:val="-13"/>
        </w:rPr>
        <w:t xml:space="preserve"> </w:t>
      </w:r>
      <w:r>
        <w:t>горючей</w:t>
      </w:r>
      <w:r>
        <w:rPr>
          <w:spacing w:val="-10"/>
        </w:rPr>
        <w:t xml:space="preserve"> </w:t>
      </w:r>
      <w:r>
        <w:t>среды</w:t>
      </w:r>
      <w:r>
        <w:rPr>
          <w:spacing w:val="-12"/>
        </w:rPr>
        <w:t xml:space="preserve"> </w:t>
      </w:r>
      <w:r>
        <w:t>от</w:t>
      </w:r>
      <w:r>
        <w:rPr>
          <w:spacing w:val="-10"/>
        </w:rPr>
        <w:t xml:space="preserve"> </w:t>
      </w:r>
      <w:r>
        <w:t>источнико</w:t>
      </w:r>
      <w:r>
        <w:rPr>
          <w:spacing w:val="-1"/>
        </w:rPr>
        <w:t>в</w:t>
      </w:r>
      <w:r>
        <w:t>.</w:t>
      </w:r>
    </w:p>
    <w:p w:rsidR="000C344A" w:rsidRDefault="000C344A" w:rsidP="000C344A">
      <w:pPr>
        <w:pStyle w:val="a6"/>
        <w:kinsoku w:val="0"/>
        <w:overflowPunct w:val="0"/>
        <w:spacing w:before="64" w:line="288" w:lineRule="auto"/>
        <w:ind w:left="101" w:right="105" w:firstLine="709"/>
        <w:jc w:val="both"/>
      </w:pPr>
      <w:r>
        <w:t>Способы</w:t>
      </w:r>
      <w:r>
        <w:rPr>
          <w:spacing w:val="40"/>
        </w:rPr>
        <w:t xml:space="preserve"> </w:t>
      </w:r>
      <w:r>
        <w:t>исключения</w:t>
      </w:r>
      <w:r>
        <w:rPr>
          <w:spacing w:val="39"/>
        </w:rPr>
        <w:t xml:space="preserve"> </w:t>
      </w:r>
      <w:r>
        <w:t>условий</w:t>
      </w:r>
      <w:r>
        <w:rPr>
          <w:spacing w:val="40"/>
        </w:rPr>
        <w:t xml:space="preserve"> </w:t>
      </w:r>
      <w:r>
        <w:t>обр</w:t>
      </w:r>
      <w:r>
        <w:rPr>
          <w:spacing w:val="-2"/>
        </w:rPr>
        <w:t>а</w:t>
      </w:r>
      <w:r>
        <w:t>зования</w:t>
      </w:r>
      <w:r>
        <w:rPr>
          <w:spacing w:val="39"/>
        </w:rPr>
        <w:t xml:space="preserve"> </w:t>
      </w:r>
      <w:r>
        <w:t>в</w:t>
      </w:r>
      <w:r>
        <w:rPr>
          <w:spacing w:val="39"/>
        </w:rPr>
        <w:t xml:space="preserve"> </w:t>
      </w:r>
      <w:r>
        <w:t>горючей</w:t>
      </w:r>
      <w:r>
        <w:rPr>
          <w:spacing w:val="40"/>
        </w:rPr>
        <w:t xml:space="preserve"> </w:t>
      </w:r>
      <w:r>
        <w:t>среде</w:t>
      </w:r>
      <w:r>
        <w:rPr>
          <w:spacing w:val="40"/>
        </w:rPr>
        <w:t xml:space="preserve"> </w:t>
      </w:r>
      <w:r>
        <w:t>(или</w:t>
      </w:r>
      <w:r>
        <w:rPr>
          <w:w w:val="99"/>
        </w:rPr>
        <w:t xml:space="preserve"> </w:t>
      </w:r>
      <w:r>
        <w:t xml:space="preserve">внесения в </w:t>
      </w:r>
      <w:r>
        <w:rPr>
          <w:spacing w:val="-1"/>
        </w:rPr>
        <w:t>нее</w:t>
      </w:r>
      <w:r>
        <w:t xml:space="preserve">) источников зажигания в соответствие </w:t>
      </w:r>
      <w:r>
        <w:rPr>
          <w:spacing w:val="-1"/>
        </w:rPr>
        <w:t>с</w:t>
      </w:r>
      <w:r>
        <w:t>о ст.</w:t>
      </w:r>
      <w:r>
        <w:rPr>
          <w:spacing w:val="1"/>
        </w:rPr>
        <w:t xml:space="preserve"> </w:t>
      </w:r>
      <w:r>
        <w:t>50 Федерального</w:t>
      </w:r>
      <w:r>
        <w:rPr>
          <w:w w:val="99"/>
        </w:rPr>
        <w:t xml:space="preserve"> </w:t>
      </w:r>
      <w:r>
        <w:t>закона</w:t>
      </w:r>
      <w:r>
        <w:rPr>
          <w:spacing w:val="-11"/>
        </w:rPr>
        <w:t xml:space="preserve"> </w:t>
      </w:r>
      <w:r>
        <w:t>№</w:t>
      </w:r>
      <w:r>
        <w:rPr>
          <w:spacing w:val="-10"/>
        </w:rPr>
        <w:t xml:space="preserve"> </w:t>
      </w:r>
      <w:r>
        <w:t>123-</w:t>
      </w:r>
      <w:r>
        <w:rPr>
          <w:spacing w:val="-1"/>
        </w:rPr>
        <w:t>Ф</w:t>
      </w:r>
      <w:r>
        <w:t>3:</w:t>
      </w:r>
    </w:p>
    <w:p w:rsidR="000C344A" w:rsidRDefault="000C344A" w:rsidP="000C344A">
      <w:pPr>
        <w:pStyle w:val="a6"/>
        <w:numPr>
          <w:ilvl w:val="0"/>
          <w:numId w:val="41"/>
        </w:numPr>
        <w:tabs>
          <w:tab w:val="left" w:pos="1030"/>
        </w:tabs>
        <w:kinsoku w:val="0"/>
        <w:overflowPunct w:val="0"/>
        <w:spacing w:line="288" w:lineRule="auto"/>
        <w:ind w:left="101" w:right="106" w:firstLine="709"/>
        <w:jc w:val="both"/>
      </w:pPr>
      <w:r>
        <w:t>в</w:t>
      </w:r>
      <w:r>
        <w:rPr>
          <w:spacing w:val="41"/>
        </w:rPr>
        <w:t xml:space="preserve"> </w:t>
      </w:r>
      <w:r>
        <w:t>конструкции</w:t>
      </w:r>
      <w:r>
        <w:rPr>
          <w:spacing w:val="42"/>
        </w:rPr>
        <w:t xml:space="preserve"> </w:t>
      </w:r>
      <w:r>
        <w:t>быстродействующ</w:t>
      </w:r>
      <w:r>
        <w:rPr>
          <w:spacing w:val="1"/>
        </w:rPr>
        <w:t>и</w:t>
      </w:r>
      <w:r>
        <w:t>х</w:t>
      </w:r>
      <w:r>
        <w:rPr>
          <w:spacing w:val="42"/>
        </w:rPr>
        <w:t xml:space="preserve"> </w:t>
      </w:r>
      <w:r>
        <w:rPr>
          <w:spacing w:val="-1"/>
        </w:rPr>
        <w:t>средст</w:t>
      </w:r>
      <w:r>
        <w:t>в</w:t>
      </w:r>
      <w:r>
        <w:rPr>
          <w:spacing w:val="44"/>
        </w:rPr>
        <w:t xml:space="preserve"> </w:t>
      </w:r>
      <w:r>
        <w:t>защитного</w:t>
      </w:r>
      <w:r>
        <w:rPr>
          <w:spacing w:val="42"/>
        </w:rPr>
        <w:t xml:space="preserve"> </w:t>
      </w:r>
      <w:r>
        <w:t>отключения</w:t>
      </w:r>
      <w:r>
        <w:rPr>
          <w:w w:val="99"/>
        </w:rPr>
        <w:t xml:space="preserve"> </w:t>
      </w:r>
      <w:r>
        <w:t>электроустановок</w:t>
      </w:r>
      <w:r>
        <w:rPr>
          <w:spacing w:val="47"/>
        </w:rPr>
        <w:t xml:space="preserve"> </w:t>
      </w:r>
      <w:r>
        <w:t>или</w:t>
      </w:r>
      <w:r>
        <w:rPr>
          <w:spacing w:val="48"/>
        </w:rPr>
        <w:t xml:space="preserve"> </w:t>
      </w:r>
      <w:r>
        <w:t>друг</w:t>
      </w:r>
      <w:r>
        <w:rPr>
          <w:spacing w:val="-1"/>
        </w:rPr>
        <w:t>и</w:t>
      </w:r>
      <w:r>
        <w:t>х</w:t>
      </w:r>
      <w:r>
        <w:rPr>
          <w:spacing w:val="48"/>
        </w:rPr>
        <w:t xml:space="preserve"> </w:t>
      </w:r>
      <w:r>
        <w:t>устройств,</w:t>
      </w:r>
      <w:r>
        <w:rPr>
          <w:spacing w:val="47"/>
        </w:rPr>
        <w:t xml:space="preserve"> </w:t>
      </w:r>
      <w:r>
        <w:rPr>
          <w:spacing w:val="-1"/>
        </w:rPr>
        <w:t>искл</w:t>
      </w:r>
      <w:r>
        <w:rPr>
          <w:spacing w:val="1"/>
        </w:rPr>
        <w:t>ю</w:t>
      </w:r>
      <w:r>
        <w:rPr>
          <w:spacing w:val="-1"/>
        </w:rPr>
        <w:t>ча</w:t>
      </w:r>
      <w:r>
        <w:rPr>
          <w:spacing w:val="1"/>
        </w:rPr>
        <w:t>ю</w:t>
      </w:r>
      <w:r>
        <w:rPr>
          <w:spacing w:val="-1"/>
        </w:rPr>
        <w:t>щи</w:t>
      </w:r>
      <w:r>
        <w:t>х</w:t>
      </w:r>
      <w:r>
        <w:rPr>
          <w:spacing w:val="50"/>
        </w:rPr>
        <w:t xml:space="preserve"> </w:t>
      </w:r>
      <w:r>
        <w:t>появление</w:t>
      </w:r>
      <w:r>
        <w:rPr>
          <w:w w:val="99"/>
        </w:rPr>
        <w:t xml:space="preserve"> </w:t>
      </w:r>
      <w:r>
        <w:t>источников</w:t>
      </w:r>
      <w:r>
        <w:rPr>
          <w:spacing w:val="-29"/>
        </w:rPr>
        <w:t xml:space="preserve"> </w:t>
      </w:r>
      <w:r>
        <w:t>зажигани</w:t>
      </w:r>
      <w:r>
        <w:rPr>
          <w:spacing w:val="-1"/>
        </w:rPr>
        <w:t>я</w:t>
      </w:r>
      <w:r>
        <w:t>;</w:t>
      </w:r>
    </w:p>
    <w:p w:rsidR="000C344A" w:rsidRDefault="000C344A" w:rsidP="000C344A">
      <w:pPr>
        <w:pStyle w:val="a6"/>
        <w:numPr>
          <w:ilvl w:val="0"/>
          <w:numId w:val="41"/>
        </w:numPr>
        <w:tabs>
          <w:tab w:val="left" w:pos="1023"/>
        </w:tabs>
        <w:kinsoku w:val="0"/>
        <w:overflowPunct w:val="0"/>
        <w:spacing w:line="288" w:lineRule="auto"/>
        <w:ind w:left="101" w:right="106" w:firstLine="709"/>
        <w:jc w:val="both"/>
      </w:pPr>
      <w:r>
        <w:t>применение</w:t>
      </w:r>
      <w:r>
        <w:rPr>
          <w:spacing w:val="34"/>
        </w:rPr>
        <w:t xml:space="preserve"> </w:t>
      </w:r>
      <w:r>
        <w:t>оборудования</w:t>
      </w:r>
      <w:r>
        <w:rPr>
          <w:spacing w:val="34"/>
        </w:rPr>
        <w:t xml:space="preserve"> </w:t>
      </w:r>
      <w:r>
        <w:t>и</w:t>
      </w:r>
      <w:r>
        <w:rPr>
          <w:spacing w:val="35"/>
        </w:rPr>
        <w:t xml:space="preserve"> </w:t>
      </w:r>
      <w:r>
        <w:t>режимов</w:t>
      </w:r>
      <w:r>
        <w:rPr>
          <w:spacing w:val="35"/>
        </w:rPr>
        <w:t xml:space="preserve"> </w:t>
      </w:r>
      <w:r>
        <w:t>проведения</w:t>
      </w:r>
      <w:r>
        <w:rPr>
          <w:spacing w:val="34"/>
        </w:rPr>
        <w:t xml:space="preserve"> </w:t>
      </w:r>
      <w:r>
        <w:t>технологического</w:t>
      </w:r>
      <w:r>
        <w:rPr>
          <w:w w:val="99"/>
        </w:rPr>
        <w:t xml:space="preserve"> </w:t>
      </w:r>
      <w:r>
        <w:rPr>
          <w:spacing w:val="-1"/>
        </w:rPr>
        <w:t>процесс</w:t>
      </w:r>
      <w:r>
        <w:rPr>
          <w:spacing w:val="1"/>
        </w:rPr>
        <w:t>а</w:t>
      </w:r>
      <w:r>
        <w:t>,</w:t>
      </w:r>
      <w:r>
        <w:rPr>
          <w:spacing w:val="-20"/>
        </w:rPr>
        <w:t xml:space="preserve"> </w:t>
      </w:r>
      <w:r>
        <w:t>исключающих</w:t>
      </w:r>
      <w:r>
        <w:rPr>
          <w:spacing w:val="-19"/>
        </w:rPr>
        <w:t xml:space="preserve"> </w:t>
      </w:r>
      <w:r>
        <w:t>образование</w:t>
      </w:r>
      <w:r>
        <w:rPr>
          <w:spacing w:val="-19"/>
        </w:rPr>
        <w:t xml:space="preserve"> </w:t>
      </w:r>
      <w:r>
        <w:t>статического</w:t>
      </w:r>
      <w:r>
        <w:rPr>
          <w:spacing w:val="-20"/>
        </w:rPr>
        <w:t xml:space="preserve"> </w:t>
      </w:r>
      <w:r>
        <w:rPr>
          <w:spacing w:val="-1"/>
        </w:rPr>
        <w:t>элек</w:t>
      </w:r>
      <w:r>
        <w:rPr>
          <w:spacing w:val="1"/>
        </w:rPr>
        <w:t>т</w:t>
      </w:r>
      <w:r>
        <w:t>р</w:t>
      </w:r>
      <w:r>
        <w:rPr>
          <w:spacing w:val="-1"/>
        </w:rPr>
        <w:t>ичест</w:t>
      </w:r>
      <w:r>
        <w:rPr>
          <w:spacing w:val="1"/>
        </w:rPr>
        <w:t>в</w:t>
      </w:r>
      <w:r>
        <w:rPr>
          <w:spacing w:val="-1"/>
        </w:rPr>
        <w:t>а</w:t>
      </w:r>
      <w:r>
        <w:t>;</w:t>
      </w:r>
    </w:p>
    <w:p w:rsidR="000C344A" w:rsidRDefault="000C344A" w:rsidP="000C344A">
      <w:pPr>
        <w:pStyle w:val="a6"/>
        <w:numPr>
          <w:ilvl w:val="0"/>
          <w:numId w:val="41"/>
        </w:numPr>
        <w:tabs>
          <w:tab w:val="left" w:pos="974"/>
        </w:tabs>
        <w:kinsoku w:val="0"/>
        <w:overflowPunct w:val="0"/>
        <w:ind w:left="974"/>
      </w:pPr>
      <w:r>
        <w:t>устройство</w:t>
      </w:r>
      <w:r>
        <w:rPr>
          <w:spacing w:val="-14"/>
        </w:rPr>
        <w:t xml:space="preserve"> </w:t>
      </w:r>
      <w:r>
        <w:t>молниезащиты</w:t>
      </w:r>
      <w:r>
        <w:rPr>
          <w:spacing w:val="-13"/>
        </w:rPr>
        <w:t xml:space="preserve"> </w:t>
      </w:r>
      <w:r>
        <w:t>с</w:t>
      </w:r>
      <w:r>
        <w:rPr>
          <w:spacing w:val="-14"/>
        </w:rPr>
        <w:t xml:space="preserve"> </w:t>
      </w:r>
      <w:r>
        <w:t>помощью</w:t>
      </w:r>
      <w:r>
        <w:rPr>
          <w:spacing w:val="-13"/>
        </w:rPr>
        <w:t xml:space="preserve"> </w:t>
      </w:r>
      <w:r>
        <w:t>подвески</w:t>
      </w:r>
      <w:r>
        <w:rPr>
          <w:spacing w:val="-13"/>
        </w:rPr>
        <w:t xml:space="preserve"> </w:t>
      </w:r>
      <w:r>
        <w:t>грозотрос</w:t>
      </w:r>
      <w:r>
        <w:rPr>
          <w:spacing w:val="-1"/>
        </w:rPr>
        <w:t>а</w:t>
      </w:r>
      <w:r>
        <w:t>;</w:t>
      </w:r>
    </w:p>
    <w:p w:rsidR="000C344A" w:rsidRDefault="000C344A" w:rsidP="000C344A">
      <w:pPr>
        <w:pStyle w:val="a6"/>
        <w:numPr>
          <w:ilvl w:val="0"/>
          <w:numId w:val="41"/>
        </w:numPr>
        <w:tabs>
          <w:tab w:val="left" w:pos="1008"/>
        </w:tabs>
        <w:kinsoku w:val="0"/>
        <w:overflowPunct w:val="0"/>
        <w:spacing w:before="64" w:line="288" w:lineRule="auto"/>
        <w:ind w:left="101" w:right="107" w:firstLine="709"/>
        <w:jc w:val="both"/>
      </w:pPr>
      <w:r>
        <w:t>применение</w:t>
      </w:r>
      <w:r>
        <w:rPr>
          <w:spacing w:val="16"/>
        </w:rPr>
        <w:t xml:space="preserve"> </w:t>
      </w:r>
      <w:r>
        <w:t>устройств,</w:t>
      </w:r>
      <w:r>
        <w:rPr>
          <w:spacing w:val="17"/>
        </w:rPr>
        <w:t xml:space="preserve"> </w:t>
      </w:r>
      <w:r>
        <w:rPr>
          <w:spacing w:val="-1"/>
        </w:rPr>
        <w:t>ис</w:t>
      </w:r>
      <w:r>
        <w:t>к</w:t>
      </w:r>
      <w:r>
        <w:rPr>
          <w:spacing w:val="-1"/>
        </w:rPr>
        <w:t>лю</w:t>
      </w:r>
      <w:r>
        <w:t>ч</w:t>
      </w:r>
      <w:r>
        <w:rPr>
          <w:spacing w:val="-1"/>
        </w:rPr>
        <w:t>а</w:t>
      </w:r>
      <w:r>
        <w:rPr>
          <w:spacing w:val="1"/>
        </w:rPr>
        <w:t>ю</w:t>
      </w:r>
      <w:r>
        <w:rPr>
          <w:spacing w:val="-1"/>
        </w:rPr>
        <w:t>щи</w:t>
      </w:r>
      <w:r>
        <w:t>х</w:t>
      </w:r>
      <w:r>
        <w:rPr>
          <w:spacing w:val="19"/>
        </w:rPr>
        <w:t xml:space="preserve"> </w:t>
      </w:r>
      <w:r>
        <w:t>возможность</w:t>
      </w:r>
      <w:r>
        <w:rPr>
          <w:spacing w:val="17"/>
        </w:rPr>
        <w:t xml:space="preserve"> </w:t>
      </w:r>
      <w:r>
        <w:t>распространения</w:t>
      </w:r>
      <w:r>
        <w:rPr>
          <w:w w:val="99"/>
        </w:rPr>
        <w:t xml:space="preserve"> </w:t>
      </w:r>
      <w:r>
        <w:t>пламени</w:t>
      </w:r>
      <w:r>
        <w:rPr>
          <w:spacing w:val="-8"/>
        </w:rPr>
        <w:t xml:space="preserve"> </w:t>
      </w:r>
      <w:r>
        <w:t>из</w:t>
      </w:r>
      <w:r>
        <w:rPr>
          <w:spacing w:val="-10"/>
        </w:rPr>
        <w:t xml:space="preserve"> </w:t>
      </w:r>
      <w:r>
        <w:t>одного</w:t>
      </w:r>
      <w:r>
        <w:rPr>
          <w:spacing w:val="-9"/>
        </w:rPr>
        <w:t xml:space="preserve"> </w:t>
      </w:r>
      <w:r>
        <w:t>объема</w:t>
      </w:r>
      <w:r>
        <w:rPr>
          <w:spacing w:val="-10"/>
        </w:rPr>
        <w:t xml:space="preserve"> </w:t>
      </w:r>
      <w:r>
        <w:t>в</w:t>
      </w:r>
      <w:r>
        <w:rPr>
          <w:spacing w:val="-7"/>
        </w:rPr>
        <w:t xml:space="preserve"> </w:t>
      </w:r>
      <w:r>
        <w:t>смежный.</w:t>
      </w:r>
    </w:p>
    <w:p w:rsidR="000C344A" w:rsidRDefault="000C344A" w:rsidP="000C344A">
      <w:pPr>
        <w:pStyle w:val="a6"/>
        <w:kinsoku w:val="0"/>
        <w:overflowPunct w:val="0"/>
        <w:spacing w:line="287" w:lineRule="auto"/>
        <w:ind w:left="101" w:right="107" w:firstLine="709"/>
        <w:jc w:val="both"/>
      </w:pPr>
      <w:r>
        <w:rPr>
          <w:spacing w:val="-1"/>
        </w:rPr>
        <w:t>Сис</w:t>
      </w:r>
      <w:r>
        <w:rPr>
          <w:spacing w:val="1"/>
        </w:rPr>
        <w:t>т</w:t>
      </w:r>
      <w:r>
        <w:rPr>
          <w:spacing w:val="-1"/>
        </w:rPr>
        <w:t>ем</w:t>
      </w:r>
      <w:r>
        <w:t>а</w:t>
      </w:r>
      <w:r>
        <w:rPr>
          <w:spacing w:val="7"/>
        </w:rPr>
        <w:t xml:space="preserve"> </w:t>
      </w:r>
      <w:r>
        <w:t>обеспечения</w:t>
      </w:r>
      <w:r>
        <w:rPr>
          <w:spacing w:val="7"/>
        </w:rPr>
        <w:t xml:space="preserve"> </w:t>
      </w:r>
      <w:r>
        <w:t>пожарной</w:t>
      </w:r>
      <w:r>
        <w:rPr>
          <w:spacing w:val="7"/>
        </w:rPr>
        <w:t xml:space="preserve"> </w:t>
      </w:r>
      <w:r>
        <w:t>безопасн</w:t>
      </w:r>
      <w:r>
        <w:rPr>
          <w:spacing w:val="1"/>
        </w:rPr>
        <w:t>о</w:t>
      </w:r>
      <w:r>
        <w:rPr>
          <w:spacing w:val="-1"/>
        </w:rPr>
        <w:t>с</w:t>
      </w:r>
      <w:r>
        <w:t>ти</w:t>
      </w:r>
      <w:r>
        <w:rPr>
          <w:spacing w:val="8"/>
        </w:rPr>
        <w:t xml:space="preserve"> </w:t>
      </w:r>
      <w:r>
        <w:t>линейного</w:t>
      </w:r>
      <w:r>
        <w:rPr>
          <w:spacing w:val="7"/>
        </w:rPr>
        <w:t xml:space="preserve"> </w:t>
      </w:r>
      <w:r>
        <w:t>объекта</w:t>
      </w:r>
      <w:r>
        <w:rPr>
          <w:w w:val="99"/>
        </w:rPr>
        <w:t xml:space="preserve"> </w:t>
      </w:r>
      <w:r>
        <w:t>включает</w:t>
      </w:r>
      <w:r>
        <w:rPr>
          <w:spacing w:val="60"/>
        </w:rPr>
        <w:t xml:space="preserve"> </w:t>
      </w:r>
      <w:r>
        <w:t>в</w:t>
      </w:r>
      <w:r>
        <w:rPr>
          <w:spacing w:val="59"/>
        </w:rPr>
        <w:t xml:space="preserve"> </w:t>
      </w:r>
      <w:r>
        <w:rPr>
          <w:spacing w:val="-1"/>
        </w:rPr>
        <w:t>себ</w:t>
      </w:r>
      <w:r>
        <w:t>я</w:t>
      </w:r>
      <w:r>
        <w:rPr>
          <w:spacing w:val="60"/>
        </w:rPr>
        <w:t xml:space="preserve"> </w:t>
      </w:r>
      <w:r>
        <w:t>следу</w:t>
      </w:r>
      <w:r>
        <w:rPr>
          <w:spacing w:val="1"/>
        </w:rPr>
        <w:t>ю</w:t>
      </w:r>
      <w:r>
        <w:t>щие</w:t>
      </w:r>
      <w:r>
        <w:rPr>
          <w:spacing w:val="57"/>
        </w:rPr>
        <w:t xml:space="preserve"> </w:t>
      </w:r>
      <w:r>
        <w:t>организационно-техни</w:t>
      </w:r>
      <w:r>
        <w:rPr>
          <w:spacing w:val="-2"/>
        </w:rPr>
        <w:t>ч</w:t>
      </w:r>
      <w:r>
        <w:t>еские</w:t>
      </w:r>
      <w:r>
        <w:rPr>
          <w:spacing w:val="57"/>
        </w:rPr>
        <w:t xml:space="preserve"> </w:t>
      </w:r>
      <w:r>
        <w:t>мероприят</w:t>
      </w:r>
      <w:r>
        <w:rPr>
          <w:spacing w:val="-1"/>
        </w:rPr>
        <w:t>ия</w:t>
      </w:r>
      <w:r>
        <w:t>,</w:t>
      </w:r>
      <w:r>
        <w:rPr>
          <w:w w:val="99"/>
        </w:rPr>
        <w:t xml:space="preserve"> </w:t>
      </w:r>
      <w:r>
        <w:t>обязательные</w:t>
      </w:r>
      <w:r>
        <w:rPr>
          <w:spacing w:val="-14"/>
        </w:rPr>
        <w:t xml:space="preserve"> </w:t>
      </w:r>
      <w:r>
        <w:t>к</w:t>
      </w:r>
      <w:r>
        <w:rPr>
          <w:spacing w:val="-13"/>
        </w:rPr>
        <w:t xml:space="preserve"> </w:t>
      </w:r>
      <w:r>
        <w:t>реализации</w:t>
      </w:r>
      <w:r>
        <w:rPr>
          <w:spacing w:val="-12"/>
        </w:rPr>
        <w:t xml:space="preserve"> </w:t>
      </w:r>
      <w:r>
        <w:t>в</w:t>
      </w:r>
      <w:r>
        <w:rPr>
          <w:spacing w:val="-12"/>
        </w:rPr>
        <w:t xml:space="preserve"> </w:t>
      </w:r>
      <w:r>
        <w:t>процессе</w:t>
      </w:r>
      <w:r>
        <w:rPr>
          <w:spacing w:val="-12"/>
        </w:rPr>
        <w:t xml:space="preserve"> </w:t>
      </w:r>
      <w:r>
        <w:t>экспл</w:t>
      </w:r>
      <w:r>
        <w:rPr>
          <w:spacing w:val="1"/>
        </w:rPr>
        <w:t>у</w:t>
      </w:r>
      <w:r>
        <w:t>атации</w:t>
      </w:r>
      <w:r>
        <w:rPr>
          <w:spacing w:val="-12"/>
        </w:rPr>
        <w:t xml:space="preserve"> </w:t>
      </w:r>
      <w:r>
        <w:t>объекто</w:t>
      </w:r>
      <w:r>
        <w:rPr>
          <w:spacing w:val="-1"/>
        </w:rPr>
        <w:t>в</w:t>
      </w:r>
      <w:r>
        <w:t>:</w:t>
      </w:r>
    </w:p>
    <w:p w:rsidR="000C344A" w:rsidRDefault="000C344A" w:rsidP="000C344A">
      <w:pPr>
        <w:pStyle w:val="a6"/>
        <w:numPr>
          <w:ilvl w:val="0"/>
          <w:numId w:val="41"/>
        </w:numPr>
        <w:tabs>
          <w:tab w:val="left" w:pos="1225"/>
        </w:tabs>
        <w:kinsoku w:val="0"/>
        <w:overflowPunct w:val="0"/>
        <w:spacing w:before="3" w:line="288" w:lineRule="auto"/>
        <w:ind w:left="101" w:right="105" w:firstLine="709"/>
        <w:jc w:val="both"/>
      </w:pPr>
      <w:r>
        <w:t>назначение</w:t>
      </w:r>
      <w:r>
        <w:rPr>
          <w:spacing w:val="29"/>
        </w:rPr>
        <w:t xml:space="preserve"> </w:t>
      </w:r>
      <w:r>
        <w:rPr>
          <w:spacing w:val="-1"/>
        </w:rPr>
        <w:t>л</w:t>
      </w:r>
      <w:r>
        <w:rPr>
          <w:spacing w:val="1"/>
        </w:rPr>
        <w:t>и</w:t>
      </w:r>
      <w:r>
        <w:t>ц,</w:t>
      </w:r>
      <w:r>
        <w:rPr>
          <w:spacing w:val="28"/>
        </w:rPr>
        <w:t xml:space="preserve"> </w:t>
      </w:r>
      <w:r>
        <w:rPr>
          <w:spacing w:val="-1"/>
        </w:rPr>
        <w:t>перс</w:t>
      </w:r>
      <w:r>
        <w:rPr>
          <w:spacing w:val="1"/>
        </w:rPr>
        <w:t>о</w:t>
      </w:r>
      <w:r>
        <w:t>н</w:t>
      </w:r>
      <w:r>
        <w:rPr>
          <w:spacing w:val="-1"/>
        </w:rPr>
        <w:t>альн</w:t>
      </w:r>
      <w:r>
        <w:t>о</w:t>
      </w:r>
      <w:r>
        <w:rPr>
          <w:spacing w:val="31"/>
        </w:rPr>
        <w:t xml:space="preserve"> </w:t>
      </w:r>
      <w:r>
        <w:t>ответственных</w:t>
      </w:r>
      <w:r>
        <w:rPr>
          <w:spacing w:val="29"/>
        </w:rPr>
        <w:t xml:space="preserve"> </w:t>
      </w:r>
      <w:r>
        <w:rPr>
          <w:spacing w:val="-1"/>
        </w:rPr>
        <w:t>з</w:t>
      </w:r>
      <w:r>
        <w:t>а</w:t>
      </w:r>
      <w:r>
        <w:rPr>
          <w:spacing w:val="28"/>
        </w:rPr>
        <w:t xml:space="preserve"> </w:t>
      </w:r>
      <w:r>
        <w:t>пожарную</w:t>
      </w:r>
      <w:r>
        <w:rPr>
          <w:w w:val="99"/>
        </w:rPr>
        <w:t xml:space="preserve"> </w:t>
      </w:r>
      <w:r>
        <w:t>безопасн</w:t>
      </w:r>
      <w:r>
        <w:rPr>
          <w:spacing w:val="1"/>
        </w:rPr>
        <w:t>о</w:t>
      </w:r>
      <w:r>
        <w:rPr>
          <w:spacing w:val="-1"/>
        </w:rPr>
        <w:t>с</w:t>
      </w:r>
      <w:r>
        <w:t>ть</w:t>
      </w:r>
      <w:r>
        <w:rPr>
          <w:spacing w:val="12"/>
        </w:rPr>
        <w:t xml:space="preserve"> </w:t>
      </w:r>
      <w:r>
        <w:t>отдельных</w:t>
      </w:r>
      <w:r>
        <w:rPr>
          <w:spacing w:val="13"/>
        </w:rPr>
        <w:t xml:space="preserve"> </w:t>
      </w:r>
      <w:r>
        <w:t>территорий,</w:t>
      </w:r>
      <w:r>
        <w:rPr>
          <w:spacing w:val="11"/>
        </w:rPr>
        <w:t xml:space="preserve"> </w:t>
      </w:r>
      <w:r>
        <w:t>зданий,</w:t>
      </w:r>
      <w:r>
        <w:rPr>
          <w:spacing w:val="14"/>
        </w:rPr>
        <w:t xml:space="preserve"> </w:t>
      </w:r>
      <w:r>
        <w:t>сооружен</w:t>
      </w:r>
      <w:r>
        <w:rPr>
          <w:spacing w:val="-1"/>
        </w:rPr>
        <w:t>и</w:t>
      </w:r>
      <w:r>
        <w:t>й,</w:t>
      </w:r>
      <w:r>
        <w:rPr>
          <w:spacing w:val="13"/>
        </w:rPr>
        <w:t xml:space="preserve"> </w:t>
      </w:r>
      <w:r>
        <w:t>технологического</w:t>
      </w:r>
      <w:r>
        <w:rPr>
          <w:w w:val="99"/>
        </w:rPr>
        <w:t xml:space="preserve"> </w:t>
      </w:r>
      <w:r>
        <w:t>оборудо</w:t>
      </w:r>
      <w:r>
        <w:rPr>
          <w:spacing w:val="-2"/>
        </w:rPr>
        <w:t>в</w:t>
      </w:r>
      <w:r>
        <w:t>ани</w:t>
      </w:r>
      <w:r>
        <w:rPr>
          <w:spacing w:val="-1"/>
        </w:rPr>
        <w:t>я</w:t>
      </w:r>
      <w:r>
        <w:t>;</w:t>
      </w:r>
      <w:r>
        <w:rPr>
          <w:spacing w:val="53"/>
        </w:rPr>
        <w:t xml:space="preserve"> </w:t>
      </w:r>
      <w:r>
        <w:rPr>
          <w:spacing w:val="-1"/>
        </w:rPr>
        <w:t>з</w:t>
      </w:r>
      <w:r>
        <w:t>а</w:t>
      </w:r>
      <w:r>
        <w:rPr>
          <w:spacing w:val="53"/>
        </w:rPr>
        <w:t xml:space="preserve"> </w:t>
      </w:r>
      <w:r>
        <w:t>содержание</w:t>
      </w:r>
      <w:r>
        <w:rPr>
          <w:spacing w:val="54"/>
        </w:rPr>
        <w:t xml:space="preserve"> </w:t>
      </w:r>
      <w:r>
        <w:t>в</w:t>
      </w:r>
      <w:r>
        <w:rPr>
          <w:spacing w:val="54"/>
        </w:rPr>
        <w:t xml:space="preserve"> </w:t>
      </w:r>
      <w:r>
        <w:t>исправном</w:t>
      </w:r>
      <w:r>
        <w:rPr>
          <w:spacing w:val="54"/>
        </w:rPr>
        <w:t xml:space="preserve"> </w:t>
      </w:r>
      <w:r>
        <w:t>состоянии</w:t>
      </w:r>
      <w:r>
        <w:rPr>
          <w:spacing w:val="54"/>
        </w:rPr>
        <w:t xml:space="preserve"> </w:t>
      </w:r>
      <w:r>
        <w:rPr>
          <w:spacing w:val="-1"/>
        </w:rPr>
        <w:t>сист</w:t>
      </w:r>
      <w:r>
        <w:rPr>
          <w:spacing w:val="1"/>
        </w:rPr>
        <w:t>е</w:t>
      </w:r>
      <w:r>
        <w:t>м</w:t>
      </w:r>
      <w:r>
        <w:rPr>
          <w:w w:val="99"/>
        </w:rPr>
        <w:t xml:space="preserve"> </w:t>
      </w:r>
      <w:r>
        <w:t>противо</w:t>
      </w:r>
      <w:r>
        <w:rPr>
          <w:spacing w:val="-1"/>
        </w:rPr>
        <w:t>п</w:t>
      </w:r>
      <w:r>
        <w:t>ожарной</w:t>
      </w:r>
      <w:r>
        <w:rPr>
          <w:spacing w:val="-15"/>
        </w:rPr>
        <w:t xml:space="preserve"> </w:t>
      </w:r>
      <w:r>
        <w:rPr>
          <w:spacing w:val="-1"/>
        </w:rPr>
        <w:t>защит</w:t>
      </w:r>
      <w:r>
        <w:t>ы</w:t>
      </w:r>
      <w:r>
        <w:rPr>
          <w:spacing w:val="-15"/>
        </w:rPr>
        <w:t xml:space="preserve"> </w:t>
      </w:r>
      <w:r>
        <w:t>и</w:t>
      </w:r>
      <w:r>
        <w:rPr>
          <w:spacing w:val="-13"/>
        </w:rPr>
        <w:t xml:space="preserve"> </w:t>
      </w:r>
      <w:r>
        <w:t>пожарной</w:t>
      </w:r>
      <w:r>
        <w:rPr>
          <w:spacing w:val="-15"/>
        </w:rPr>
        <w:t xml:space="preserve"> </w:t>
      </w:r>
      <w:r>
        <w:t>техники;</w:t>
      </w:r>
    </w:p>
    <w:p w:rsidR="000C344A" w:rsidRDefault="000C344A" w:rsidP="000C344A">
      <w:pPr>
        <w:pStyle w:val="a6"/>
        <w:numPr>
          <w:ilvl w:val="0"/>
          <w:numId w:val="41"/>
        </w:numPr>
        <w:tabs>
          <w:tab w:val="left" w:pos="1150"/>
        </w:tabs>
        <w:kinsoku w:val="0"/>
        <w:overflowPunct w:val="0"/>
        <w:spacing w:line="288" w:lineRule="auto"/>
        <w:ind w:left="101" w:right="106" w:firstLine="709"/>
        <w:jc w:val="both"/>
      </w:pPr>
      <w:r>
        <w:t>установление</w:t>
      </w:r>
      <w:r>
        <w:rPr>
          <w:spacing w:val="18"/>
        </w:rPr>
        <w:t xml:space="preserve"> </w:t>
      </w:r>
      <w:r>
        <w:rPr>
          <w:spacing w:val="1"/>
        </w:rPr>
        <w:t>н</w:t>
      </w:r>
      <w:r>
        <w:t>а</w:t>
      </w:r>
      <w:r>
        <w:rPr>
          <w:spacing w:val="18"/>
        </w:rPr>
        <w:t xml:space="preserve"> </w:t>
      </w:r>
      <w:r>
        <w:t>объекте</w:t>
      </w:r>
      <w:r>
        <w:rPr>
          <w:spacing w:val="18"/>
        </w:rPr>
        <w:t xml:space="preserve"> </w:t>
      </w:r>
      <w:r>
        <w:t>соответствующего</w:t>
      </w:r>
      <w:r>
        <w:rPr>
          <w:spacing w:val="19"/>
        </w:rPr>
        <w:t xml:space="preserve"> </w:t>
      </w:r>
      <w:r>
        <w:t>прот</w:t>
      </w:r>
      <w:r>
        <w:rPr>
          <w:spacing w:val="-1"/>
        </w:rPr>
        <w:t>ив</w:t>
      </w:r>
      <w:r>
        <w:t>опожарного</w:t>
      </w:r>
      <w:r>
        <w:rPr>
          <w:w w:val="99"/>
        </w:rPr>
        <w:t xml:space="preserve"> </w:t>
      </w:r>
      <w:r>
        <w:t>режим</w:t>
      </w:r>
      <w:r>
        <w:rPr>
          <w:spacing w:val="-1"/>
        </w:rPr>
        <w:t>а</w:t>
      </w:r>
      <w:r>
        <w:t>;</w:t>
      </w:r>
    </w:p>
    <w:p w:rsidR="000C344A" w:rsidRDefault="000C344A" w:rsidP="000C344A">
      <w:pPr>
        <w:pStyle w:val="a6"/>
        <w:numPr>
          <w:ilvl w:val="0"/>
          <w:numId w:val="41"/>
        </w:numPr>
        <w:tabs>
          <w:tab w:val="left" w:pos="1019"/>
        </w:tabs>
        <w:kinsoku w:val="0"/>
        <w:overflowPunct w:val="0"/>
        <w:spacing w:line="288" w:lineRule="auto"/>
        <w:ind w:left="101" w:right="105" w:firstLine="709"/>
        <w:jc w:val="both"/>
      </w:pPr>
      <w:r>
        <w:t>постоянный</w:t>
      </w:r>
      <w:r>
        <w:rPr>
          <w:spacing w:val="31"/>
        </w:rPr>
        <w:t xml:space="preserve"> </w:t>
      </w:r>
      <w:r>
        <w:t>контроль</w:t>
      </w:r>
      <w:r>
        <w:rPr>
          <w:spacing w:val="30"/>
        </w:rPr>
        <w:t xml:space="preserve"> </w:t>
      </w:r>
      <w:r>
        <w:t>соблюдения</w:t>
      </w:r>
      <w:r>
        <w:rPr>
          <w:spacing w:val="31"/>
        </w:rPr>
        <w:t xml:space="preserve"> </w:t>
      </w:r>
      <w:r>
        <w:t>пожарной</w:t>
      </w:r>
      <w:r>
        <w:rPr>
          <w:spacing w:val="31"/>
        </w:rPr>
        <w:t xml:space="preserve"> </w:t>
      </w:r>
      <w:r>
        <w:t>безопасн</w:t>
      </w:r>
      <w:r>
        <w:rPr>
          <w:spacing w:val="1"/>
        </w:rPr>
        <w:t>о</w:t>
      </w:r>
      <w:r>
        <w:rPr>
          <w:spacing w:val="-1"/>
        </w:rPr>
        <w:t>с</w:t>
      </w:r>
      <w:r>
        <w:t>ти</w:t>
      </w:r>
      <w:r>
        <w:rPr>
          <w:spacing w:val="31"/>
        </w:rPr>
        <w:t xml:space="preserve"> </w:t>
      </w:r>
      <w:r>
        <w:t>объектов</w:t>
      </w:r>
      <w:r>
        <w:rPr>
          <w:w w:val="99"/>
        </w:rPr>
        <w:t xml:space="preserve"> </w:t>
      </w:r>
      <w:r>
        <w:t>комисси</w:t>
      </w:r>
      <w:r>
        <w:rPr>
          <w:spacing w:val="1"/>
        </w:rPr>
        <w:t>я</w:t>
      </w:r>
      <w:r>
        <w:t>ми</w:t>
      </w:r>
      <w:r>
        <w:rPr>
          <w:spacing w:val="-25"/>
        </w:rPr>
        <w:t xml:space="preserve"> </w:t>
      </w:r>
      <w:r>
        <w:t>производственного</w:t>
      </w:r>
      <w:r>
        <w:rPr>
          <w:spacing w:val="-25"/>
        </w:rPr>
        <w:t xml:space="preserve"> </w:t>
      </w:r>
      <w:r>
        <w:t>контроля;</w:t>
      </w:r>
    </w:p>
    <w:p w:rsidR="000C344A" w:rsidRDefault="000C344A" w:rsidP="000C344A">
      <w:pPr>
        <w:pStyle w:val="a6"/>
        <w:numPr>
          <w:ilvl w:val="0"/>
          <w:numId w:val="41"/>
        </w:numPr>
        <w:tabs>
          <w:tab w:val="left" w:pos="989"/>
        </w:tabs>
        <w:kinsoku w:val="0"/>
        <w:overflowPunct w:val="0"/>
        <w:spacing w:line="288" w:lineRule="auto"/>
        <w:ind w:left="101" w:right="106" w:firstLine="709"/>
        <w:jc w:val="both"/>
      </w:pPr>
      <w:r>
        <w:t>своевременное</w:t>
      </w:r>
      <w:r>
        <w:rPr>
          <w:spacing w:val="-3"/>
        </w:rPr>
        <w:t xml:space="preserve"> </w:t>
      </w:r>
      <w:r>
        <w:t>выполнение</w:t>
      </w:r>
      <w:r>
        <w:rPr>
          <w:spacing w:val="-2"/>
        </w:rPr>
        <w:t xml:space="preserve"> </w:t>
      </w:r>
      <w:r>
        <w:t>предписаний</w:t>
      </w:r>
      <w:r>
        <w:rPr>
          <w:spacing w:val="-1"/>
        </w:rPr>
        <w:t xml:space="preserve"> </w:t>
      </w:r>
      <w:r>
        <w:t>государственных</w:t>
      </w:r>
      <w:r>
        <w:rPr>
          <w:spacing w:val="-1"/>
        </w:rPr>
        <w:t xml:space="preserve"> </w:t>
      </w:r>
      <w:r>
        <w:t>надзорных</w:t>
      </w:r>
      <w:r>
        <w:rPr>
          <w:w w:val="99"/>
        </w:rPr>
        <w:t xml:space="preserve"> </w:t>
      </w:r>
      <w:r>
        <w:t>органо</w:t>
      </w:r>
      <w:r>
        <w:rPr>
          <w:spacing w:val="-1"/>
        </w:rPr>
        <w:t>в</w:t>
      </w:r>
      <w:r>
        <w:t>;</w:t>
      </w:r>
    </w:p>
    <w:p w:rsidR="000C344A" w:rsidRDefault="000C344A" w:rsidP="000C344A">
      <w:pPr>
        <w:pStyle w:val="a6"/>
        <w:numPr>
          <w:ilvl w:val="0"/>
          <w:numId w:val="41"/>
        </w:numPr>
        <w:tabs>
          <w:tab w:val="left" w:pos="993"/>
        </w:tabs>
        <w:kinsoku w:val="0"/>
        <w:overflowPunct w:val="0"/>
        <w:spacing w:line="288" w:lineRule="auto"/>
        <w:ind w:left="101" w:right="105" w:firstLine="709"/>
        <w:jc w:val="both"/>
      </w:pPr>
      <w:r>
        <w:t>проведение</w:t>
      </w:r>
      <w:r>
        <w:rPr>
          <w:spacing w:val="4"/>
        </w:rPr>
        <w:t xml:space="preserve"> </w:t>
      </w:r>
      <w:r>
        <w:t>на</w:t>
      </w:r>
      <w:r>
        <w:rPr>
          <w:spacing w:val="5"/>
        </w:rPr>
        <w:t xml:space="preserve"> </w:t>
      </w:r>
      <w:r>
        <w:t>постоянной</w:t>
      </w:r>
      <w:r>
        <w:rPr>
          <w:spacing w:val="4"/>
        </w:rPr>
        <w:t xml:space="preserve"> </w:t>
      </w:r>
      <w:r>
        <w:t>основе</w:t>
      </w:r>
      <w:r>
        <w:rPr>
          <w:spacing w:val="5"/>
        </w:rPr>
        <w:t xml:space="preserve"> </w:t>
      </w:r>
      <w:r>
        <w:t>е</w:t>
      </w:r>
      <w:r>
        <w:rPr>
          <w:spacing w:val="1"/>
        </w:rPr>
        <w:t>ж</w:t>
      </w:r>
      <w:r>
        <w:t>ек</w:t>
      </w:r>
      <w:r>
        <w:rPr>
          <w:spacing w:val="1"/>
        </w:rPr>
        <w:t>в</w:t>
      </w:r>
      <w:r>
        <w:rPr>
          <w:spacing w:val="-1"/>
        </w:rPr>
        <w:t>а</w:t>
      </w:r>
      <w:r>
        <w:t>ртальных</w:t>
      </w:r>
      <w:r>
        <w:rPr>
          <w:spacing w:val="5"/>
        </w:rPr>
        <w:t xml:space="preserve"> </w:t>
      </w:r>
      <w:r>
        <w:t>про</w:t>
      </w:r>
      <w:r>
        <w:rPr>
          <w:spacing w:val="-1"/>
        </w:rPr>
        <w:t>т</w:t>
      </w:r>
      <w:r>
        <w:t>ивопожарных</w:t>
      </w:r>
      <w:r>
        <w:rPr>
          <w:w w:val="99"/>
        </w:rPr>
        <w:t xml:space="preserve"> </w:t>
      </w:r>
      <w:r>
        <w:t>инструктажей</w:t>
      </w:r>
      <w:r>
        <w:rPr>
          <w:spacing w:val="-8"/>
        </w:rPr>
        <w:t xml:space="preserve"> </w:t>
      </w:r>
      <w:r>
        <w:t>и</w:t>
      </w:r>
      <w:r>
        <w:rPr>
          <w:spacing w:val="-7"/>
        </w:rPr>
        <w:t xml:space="preserve"> </w:t>
      </w:r>
      <w:r>
        <w:t>ежегодных</w:t>
      </w:r>
      <w:r>
        <w:rPr>
          <w:spacing w:val="-7"/>
        </w:rPr>
        <w:t xml:space="preserve"> </w:t>
      </w:r>
      <w:r>
        <w:t>занятий</w:t>
      </w:r>
      <w:r>
        <w:rPr>
          <w:spacing w:val="-8"/>
        </w:rPr>
        <w:t xml:space="preserve"> </w:t>
      </w:r>
      <w:r>
        <w:t>по</w:t>
      </w:r>
      <w:r>
        <w:rPr>
          <w:spacing w:val="-7"/>
        </w:rPr>
        <w:t xml:space="preserve"> </w:t>
      </w:r>
      <w:r>
        <w:t>пожарно</w:t>
      </w:r>
      <w:r>
        <w:rPr>
          <w:spacing w:val="-1"/>
        </w:rPr>
        <w:t>-</w:t>
      </w:r>
      <w:r>
        <w:t>техническому</w:t>
      </w:r>
      <w:r>
        <w:rPr>
          <w:spacing w:val="-7"/>
        </w:rPr>
        <w:t xml:space="preserve"> </w:t>
      </w:r>
      <w:r>
        <w:rPr>
          <w:spacing w:val="-1"/>
        </w:rPr>
        <w:t>мин</w:t>
      </w:r>
      <w:r>
        <w:rPr>
          <w:spacing w:val="1"/>
        </w:rPr>
        <w:t>и</w:t>
      </w:r>
      <w:r>
        <w:rPr>
          <w:spacing w:val="-1"/>
        </w:rPr>
        <w:t>мум</w:t>
      </w:r>
      <w:r>
        <w:t>у</w:t>
      </w:r>
      <w:r>
        <w:rPr>
          <w:spacing w:val="-8"/>
        </w:rPr>
        <w:t xml:space="preserve"> </w:t>
      </w:r>
      <w:r>
        <w:t>для</w:t>
      </w:r>
      <w:r>
        <w:rPr>
          <w:w w:val="99"/>
        </w:rPr>
        <w:t xml:space="preserve"> </w:t>
      </w:r>
      <w:r>
        <w:t>работников</w:t>
      </w:r>
      <w:r>
        <w:rPr>
          <w:spacing w:val="-19"/>
        </w:rPr>
        <w:t xml:space="preserve"> </w:t>
      </w:r>
      <w:r>
        <w:t>подрядных</w:t>
      </w:r>
      <w:r>
        <w:rPr>
          <w:spacing w:val="-17"/>
        </w:rPr>
        <w:t xml:space="preserve"> </w:t>
      </w:r>
      <w:r>
        <w:t>организаций,</w:t>
      </w:r>
      <w:r>
        <w:rPr>
          <w:spacing w:val="-18"/>
        </w:rPr>
        <w:t xml:space="preserve"> </w:t>
      </w:r>
      <w:r>
        <w:t>выпо</w:t>
      </w:r>
      <w:r>
        <w:rPr>
          <w:spacing w:val="-1"/>
        </w:rPr>
        <w:t>л</w:t>
      </w:r>
      <w:r>
        <w:t>няю</w:t>
      </w:r>
      <w:r>
        <w:rPr>
          <w:spacing w:val="-1"/>
        </w:rPr>
        <w:t>щ</w:t>
      </w:r>
      <w:r>
        <w:t>их</w:t>
      </w:r>
      <w:r>
        <w:rPr>
          <w:spacing w:val="-18"/>
        </w:rPr>
        <w:t xml:space="preserve"> </w:t>
      </w:r>
      <w:r>
        <w:t>работы;</w:t>
      </w:r>
    </w:p>
    <w:p w:rsidR="000C344A" w:rsidRDefault="000C344A" w:rsidP="000C344A">
      <w:pPr>
        <w:pStyle w:val="a6"/>
        <w:numPr>
          <w:ilvl w:val="0"/>
          <w:numId w:val="41"/>
        </w:numPr>
        <w:tabs>
          <w:tab w:val="left" w:pos="1158"/>
        </w:tabs>
        <w:kinsoku w:val="0"/>
        <w:overflowPunct w:val="0"/>
        <w:spacing w:line="288" w:lineRule="auto"/>
        <w:ind w:left="101" w:right="106" w:firstLine="709"/>
        <w:jc w:val="both"/>
      </w:pPr>
      <w:r>
        <w:t>обеспечение</w:t>
      </w:r>
      <w:r>
        <w:rPr>
          <w:spacing w:val="27"/>
        </w:rPr>
        <w:t xml:space="preserve"> </w:t>
      </w:r>
      <w:r>
        <w:t>объекта</w:t>
      </w:r>
      <w:r>
        <w:rPr>
          <w:spacing w:val="26"/>
        </w:rPr>
        <w:t xml:space="preserve"> </w:t>
      </w:r>
      <w:r>
        <w:t>первичными</w:t>
      </w:r>
      <w:r>
        <w:rPr>
          <w:spacing w:val="28"/>
        </w:rPr>
        <w:t xml:space="preserve"> </w:t>
      </w:r>
      <w:r>
        <w:rPr>
          <w:spacing w:val="-1"/>
        </w:rPr>
        <w:t>средст</w:t>
      </w:r>
      <w:r>
        <w:rPr>
          <w:spacing w:val="1"/>
        </w:rPr>
        <w:t>в</w:t>
      </w:r>
      <w:r>
        <w:rPr>
          <w:spacing w:val="-1"/>
        </w:rPr>
        <w:t>ам</w:t>
      </w:r>
      <w:r>
        <w:t>и</w:t>
      </w:r>
      <w:r>
        <w:rPr>
          <w:spacing w:val="28"/>
        </w:rPr>
        <w:t xml:space="preserve"> </w:t>
      </w:r>
      <w:r>
        <w:t>пожаротушени</w:t>
      </w:r>
      <w:r>
        <w:rPr>
          <w:spacing w:val="-1"/>
        </w:rPr>
        <w:t>я</w:t>
      </w:r>
      <w:r>
        <w:t>,</w:t>
      </w:r>
      <w:r>
        <w:rPr>
          <w:w w:val="99"/>
        </w:rPr>
        <w:t xml:space="preserve"> </w:t>
      </w:r>
      <w:r>
        <w:t>пожарной</w:t>
      </w:r>
      <w:r>
        <w:rPr>
          <w:spacing w:val="48"/>
        </w:rPr>
        <w:t xml:space="preserve"> </w:t>
      </w:r>
      <w:r>
        <w:t>техникой</w:t>
      </w:r>
      <w:r>
        <w:rPr>
          <w:spacing w:val="49"/>
        </w:rPr>
        <w:t xml:space="preserve"> </w:t>
      </w:r>
      <w:r>
        <w:t>и</w:t>
      </w:r>
      <w:r>
        <w:rPr>
          <w:spacing w:val="50"/>
        </w:rPr>
        <w:t xml:space="preserve"> </w:t>
      </w:r>
      <w:r>
        <w:t>оборудование</w:t>
      </w:r>
      <w:r>
        <w:rPr>
          <w:spacing w:val="-1"/>
        </w:rPr>
        <w:t>м</w:t>
      </w:r>
      <w:r>
        <w:t>,</w:t>
      </w:r>
      <w:r>
        <w:rPr>
          <w:spacing w:val="49"/>
        </w:rPr>
        <w:t xml:space="preserve"> </w:t>
      </w:r>
      <w:r>
        <w:t>огнетушащими</w:t>
      </w:r>
      <w:r>
        <w:rPr>
          <w:spacing w:val="51"/>
        </w:rPr>
        <w:t xml:space="preserve"> </w:t>
      </w:r>
      <w:r>
        <w:t>средст</w:t>
      </w:r>
      <w:r>
        <w:rPr>
          <w:spacing w:val="1"/>
        </w:rPr>
        <w:t>в</w:t>
      </w:r>
      <w:r>
        <w:rPr>
          <w:spacing w:val="-1"/>
        </w:rPr>
        <w:t>а</w:t>
      </w:r>
      <w:r>
        <w:t>м</w:t>
      </w:r>
      <w:r>
        <w:rPr>
          <w:spacing w:val="-1"/>
        </w:rPr>
        <w:t>и</w:t>
      </w:r>
      <w:r>
        <w:t>,</w:t>
      </w:r>
      <w:r>
        <w:rPr>
          <w:spacing w:val="49"/>
        </w:rPr>
        <w:t xml:space="preserve"> </w:t>
      </w:r>
      <w:r>
        <w:t>а</w:t>
      </w:r>
      <w:r>
        <w:rPr>
          <w:spacing w:val="50"/>
        </w:rPr>
        <w:t xml:space="preserve"> </w:t>
      </w:r>
      <w:r>
        <w:t>так</w:t>
      </w:r>
      <w:r>
        <w:rPr>
          <w:spacing w:val="2"/>
        </w:rPr>
        <w:t>ж</w:t>
      </w:r>
      <w:r>
        <w:t>е</w:t>
      </w:r>
      <w:r>
        <w:rPr>
          <w:w w:val="99"/>
        </w:rPr>
        <w:t xml:space="preserve"> </w:t>
      </w:r>
      <w:r>
        <w:t>средст</w:t>
      </w:r>
      <w:r>
        <w:rPr>
          <w:spacing w:val="1"/>
        </w:rPr>
        <w:t>в</w:t>
      </w:r>
      <w:r>
        <w:rPr>
          <w:spacing w:val="-1"/>
        </w:rPr>
        <w:t>а</w:t>
      </w:r>
      <w:r>
        <w:t>ми</w:t>
      </w:r>
      <w:r>
        <w:rPr>
          <w:spacing w:val="-27"/>
        </w:rPr>
        <w:t xml:space="preserve"> </w:t>
      </w:r>
      <w:r>
        <w:t>противопожарной</w:t>
      </w:r>
      <w:r>
        <w:rPr>
          <w:spacing w:val="-26"/>
        </w:rPr>
        <w:t xml:space="preserve"> </w:t>
      </w:r>
      <w:r>
        <w:t>пропаганды;</w:t>
      </w:r>
    </w:p>
    <w:p w:rsidR="000C344A" w:rsidRDefault="000C344A" w:rsidP="000C344A">
      <w:pPr>
        <w:pStyle w:val="a6"/>
        <w:numPr>
          <w:ilvl w:val="0"/>
          <w:numId w:val="41"/>
        </w:numPr>
        <w:tabs>
          <w:tab w:val="left" w:pos="973"/>
        </w:tabs>
        <w:kinsoku w:val="0"/>
        <w:overflowPunct w:val="0"/>
        <w:ind w:left="973"/>
      </w:pPr>
      <w:r>
        <w:t>разработка</w:t>
      </w:r>
      <w:r>
        <w:rPr>
          <w:spacing w:val="-15"/>
        </w:rPr>
        <w:t xml:space="preserve"> </w:t>
      </w:r>
      <w:r>
        <w:rPr>
          <w:spacing w:val="1"/>
        </w:rPr>
        <w:t>п</w:t>
      </w:r>
      <w:r>
        <w:rPr>
          <w:spacing w:val="-1"/>
        </w:rPr>
        <w:t>ла</w:t>
      </w:r>
      <w:r>
        <w:t>н</w:t>
      </w:r>
      <w:r>
        <w:rPr>
          <w:spacing w:val="1"/>
        </w:rPr>
        <w:t>о</w:t>
      </w:r>
      <w:r>
        <w:t>в</w:t>
      </w:r>
      <w:r>
        <w:rPr>
          <w:spacing w:val="-14"/>
        </w:rPr>
        <w:t xml:space="preserve"> </w:t>
      </w:r>
      <w:r>
        <w:t>тушения</w:t>
      </w:r>
      <w:r>
        <w:rPr>
          <w:spacing w:val="-13"/>
        </w:rPr>
        <w:t xml:space="preserve"> </w:t>
      </w:r>
      <w:r>
        <w:t>пожар</w:t>
      </w:r>
      <w:r>
        <w:rPr>
          <w:spacing w:val="-1"/>
        </w:rPr>
        <w:t>а</w:t>
      </w:r>
      <w:r>
        <w:t>;</w:t>
      </w:r>
    </w:p>
    <w:p w:rsidR="000C344A" w:rsidRDefault="000C344A" w:rsidP="000C344A">
      <w:pPr>
        <w:pStyle w:val="a6"/>
        <w:numPr>
          <w:ilvl w:val="0"/>
          <w:numId w:val="41"/>
        </w:numPr>
        <w:tabs>
          <w:tab w:val="left" w:pos="1091"/>
        </w:tabs>
        <w:kinsoku w:val="0"/>
        <w:overflowPunct w:val="0"/>
        <w:spacing w:before="64" w:line="288" w:lineRule="auto"/>
        <w:ind w:left="101" w:right="105" w:firstLine="709"/>
        <w:jc w:val="both"/>
      </w:pPr>
      <w:r>
        <w:t>создание</w:t>
      </w:r>
      <w:r>
        <w:rPr>
          <w:spacing w:val="34"/>
        </w:rPr>
        <w:t xml:space="preserve"> </w:t>
      </w:r>
      <w:r>
        <w:t>добро</w:t>
      </w:r>
      <w:r>
        <w:rPr>
          <w:spacing w:val="-2"/>
        </w:rPr>
        <w:t>в</w:t>
      </w:r>
      <w:r>
        <w:t>ольных</w:t>
      </w:r>
      <w:r>
        <w:rPr>
          <w:spacing w:val="36"/>
        </w:rPr>
        <w:t xml:space="preserve"> </w:t>
      </w:r>
      <w:r>
        <w:rPr>
          <w:spacing w:val="-1"/>
        </w:rPr>
        <w:t>п</w:t>
      </w:r>
      <w:r>
        <w:t>о</w:t>
      </w:r>
      <w:r>
        <w:rPr>
          <w:spacing w:val="-1"/>
        </w:rPr>
        <w:t>жа</w:t>
      </w:r>
      <w:r>
        <w:t>рн</w:t>
      </w:r>
      <w:r>
        <w:rPr>
          <w:spacing w:val="-1"/>
        </w:rPr>
        <w:t>ы</w:t>
      </w:r>
      <w:r>
        <w:t>х</w:t>
      </w:r>
      <w:r>
        <w:rPr>
          <w:spacing w:val="35"/>
        </w:rPr>
        <w:t xml:space="preserve"> </w:t>
      </w:r>
      <w:r>
        <w:t>дружин</w:t>
      </w:r>
      <w:r>
        <w:rPr>
          <w:spacing w:val="35"/>
        </w:rPr>
        <w:t xml:space="preserve"> </w:t>
      </w:r>
      <w:r>
        <w:t>из</w:t>
      </w:r>
      <w:r>
        <w:rPr>
          <w:spacing w:val="35"/>
        </w:rPr>
        <w:t xml:space="preserve"> </w:t>
      </w:r>
      <w:r>
        <w:t>числа</w:t>
      </w:r>
      <w:r>
        <w:rPr>
          <w:spacing w:val="35"/>
        </w:rPr>
        <w:t xml:space="preserve"> </w:t>
      </w:r>
      <w:r>
        <w:t>работников</w:t>
      </w:r>
      <w:r>
        <w:rPr>
          <w:w w:val="99"/>
        </w:rPr>
        <w:t xml:space="preserve"> </w:t>
      </w:r>
      <w:r>
        <w:t>объекто</w:t>
      </w:r>
      <w:r>
        <w:rPr>
          <w:spacing w:val="-1"/>
        </w:rPr>
        <w:t>в</w:t>
      </w:r>
      <w:r>
        <w:t>;</w:t>
      </w:r>
    </w:p>
    <w:p w:rsidR="000C344A" w:rsidRDefault="000C344A" w:rsidP="000C344A">
      <w:pPr>
        <w:pStyle w:val="a6"/>
        <w:numPr>
          <w:ilvl w:val="0"/>
          <w:numId w:val="41"/>
        </w:numPr>
        <w:tabs>
          <w:tab w:val="left" w:pos="1091"/>
        </w:tabs>
        <w:kinsoku w:val="0"/>
        <w:overflowPunct w:val="0"/>
        <w:spacing w:before="64" w:line="288" w:lineRule="auto"/>
        <w:ind w:left="101" w:right="105" w:firstLine="709"/>
        <w:jc w:val="both"/>
        <w:sectPr w:rsidR="000C344A">
          <w:pgSz w:w="11905" w:h="16840"/>
          <w:pgMar w:top="980" w:right="740" w:bottom="280" w:left="1600" w:header="756" w:footer="0" w:gutter="0"/>
          <w:cols w:space="720"/>
          <w:noEndnote/>
        </w:sectPr>
      </w:pPr>
    </w:p>
    <w:p w:rsidR="000C344A" w:rsidRDefault="000C344A" w:rsidP="000C344A">
      <w:pPr>
        <w:kinsoku w:val="0"/>
        <w:overflowPunct w:val="0"/>
        <w:spacing w:before="5" w:line="200" w:lineRule="exact"/>
        <w:rPr>
          <w:sz w:val="20"/>
          <w:szCs w:val="20"/>
        </w:rPr>
      </w:pPr>
    </w:p>
    <w:p w:rsidR="000C344A" w:rsidRDefault="000C344A" w:rsidP="000C344A">
      <w:pPr>
        <w:pStyle w:val="a6"/>
        <w:numPr>
          <w:ilvl w:val="0"/>
          <w:numId w:val="41"/>
        </w:numPr>
        <w:tabs>
          <w:tab w:val="left" w:pos="977"/>
        </w:tabs>
        <w:kinsoku w:val="0"/>
        <w:overflowPunct w:val="0"/>
        <w:spacing w:before="63" w:line="288" w:lineRule="auto"/>
        <w:ind w:left="101" w:right="106" w:firstLine="709"/>
        <w:jc w:val="both"/>
      </w:pPr>
      <w:r>
        <w:t>проведение</w:t>
      </w:r>
      <w:r>
        <w:rPr>
          <w:spacing w:val="-12"/>
        </w:rPr>
        <w:t xml:space="preserve"> </w:t>
      </w:r>
      <w:r>
        <w:t>ежемес</w:t>
      </w:r>
      <w:r>
        <w:rPr>
          <w:spacing w:val="1"/>
        </w:rPr>
        <w:t>я</w:t>
      </w:r>
      <w:r>
        <w:t>чных</w:t>
      </w:r>
      <w:r>
        <w:rPr>
          <w:spacing w:val="-10"/>
        </w:rPr>
        <w:t xml:space="preserve"> </w:t>
      </w:r>
      <w:r>
        <w:t>учебно-тренировоч</w:t>
      </w:r>
      <w:r>
        <w:rPr>
          <w:spacing w:val="-1"/>
        </w:rPr>
        <w:t>н</w:t>
      </w:r>
      <w:r>
        <w:t>ых</w:t>
      </w:r>
      <w:r>
        <w:rPr>
          <w:spacing w:val="-9"/>
        </w:rPr>
        <w:t xml:space="preserve"> </w:t>
      </w:r>
      <w:r>
        <w:t>занятий</w:t>
      </w:r>
      <w:r>
        <w:rPr>
          <w:spacing w:val="-11"/>
        </w:rPr>
        <w:t xml:space="preserve"> </w:t>
      </w:r>
      <w:r>
        <w:t>по</w:t>
      </w:r>
      <w:r>
        <w:rPr>
          <w:spacing w:val="-10"/>
        </w:rPr>
        <w:t xml:space="preserve"> </w:t>
      </w:r>
      <w:r>
        <w:t>тушению</w:t>
      </w:r>
      <w:r>
        <w:rPr>
          <w:w w:val="99"/>
        </w:rPr>
        <w:t xml:space="preserve"> </w:t>
      </w:r>
      <w:r>
        <w:t>условных</w:t>
      </w:r>
      <w:r>
        <w:rPr>
          <w:spacing w:val="-24"/>
        </w:rPr>
        <w:t xml:space="preserve"> </w:t>
      </w:r>
      <w:r>
        <w:t>пожаро</w:t>
      </w:r>
      <w:r>
        <w:rPr>
          <w:spacing w:val="-1"/>
        </w:rPr>
        <w:t>в</w:t>
      </w:r>
      <w:r>
        <w:t>.</w:t>
      </w:r>
    </w:p>
    <w:p w:rsidR="000C344A" w:rsidRDefault="000C344A" w:rsidP="000C344A">
      <w:pPr>
        <w:pStyle w:val="a6"/>
        <w:kinsoku w:val="0"/>
        <w:overflowPunct w:val="0"/>
        <w:spacing w:line="288" w:lineRule="auto"/>
        <w:ind w:left="101" w:right="107" w:firstLine="709"/>
        <w:jc w:val="both"/>
      </w:pPr>
      <w:r>
        <w:t>Опоры</w:t>
      </w:r>
      <w:r>
        <w:rPr>
          <w:spacing w:val="-2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фундаме</w:t>
      </w:r>
      <w:r>
        <w:rPr>
          <w:spacing w:val="1"/>
        </w:rPr>
        <w:t>н</w:t>
      </w:r>
      <w:r>
        <w:t>ты</w:t>
      </w:r>
      <w:r>
        <w:rPr>
          <w:spacing w:val="-2"/>
        </w:rPr>
        <w:t xml:space="preserve"> </w:t>
      </w:r>
      <w:r>
        <w:rPr>
          <w:spacing w:val="-1"/>
        </w:rPr>
        <w:t>опо</w:t>
      </w:r>
      <w:r>
        <w:t>р</w:t>
      </w:r>
      <w:r>
        <w:rPr>
          <w:spacing w:val="-2"/>
        </w:rPr>
        <w:t xml:space="preserve"> </w:t>
      </w:r>
      <w:r>
        <w:rPr>
          <w:spacing w:val="-1"/>
        </w:rPr>
        <w:t>в</w:t>
      </w:r>
      <w:r>
        <w:t>о</w:t>
      </w:r>
      <w:r>
        <w:rPr>
          <w:spacing w:val="-1"/>
        </w:rPr>
        <w:t>з</w:t>
      </w:r>
      <w:r>
        <w:t>ду</w:t>
      </w:r>
      <w:r>
        <w:rPr>
          <w:spacing w:val="-1"/>
        </w:rPr>
        <w:t>ш</w:t>
      </w:r>
      <w:r>
        <w:t>ной</w:t>
      </w:r>
      <w:r>
        <w:rPr>
          <w:spacing w:val="-4"/>
        </w:rPr>
        <w:t xml:space="preserve"> </w:t>
      </w:r>
      <w:r>
        <w:t>линии,</w:t>
      </w:r>
      <w:r>
        <w:rPr>
          <w:spacing w:val="-2"/>
        </w:rPr>
        <w:t xml:space="preserve"> </w:t>
      </w:r>
      <w:r>
        <w:rPr>
          <w:spacing w:val="-1"/>
        </w:rPr>
        <w:t>п</w:t>
      </w:r>
      <w:r>
        <w:t>ровод</w:t>
      </w:r>
      <w:r>
        <w:rPr>
          <w:spacing w:val="-1"/>
        </w:rPr>
        <w:t>а</w:t>
      </w:r>
      <w:r>
        <w:t>,</w:t>
      </w:r>
      <w:r>
        <w:rPr>
          <w:spacing w:val="-3"/>
        </w:rPr>
        <w:t xml:space="preserve"> </w:t>
      </w:r>
      <w:r>
        <w:t>и</w:t>
      </w:r>
      <w:r>
        <w:rPr>
          <w:spacing w:val="-2"/>
        </w:rPr>
        <w:t>з</w:t>
      </w:r>
      <w:r>
        <w:t>оляторы</w:t>
      </w:r>
      <w:r>
        <w:rPr>
          <w:spacing w:val="-3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др.</w:t>
      </w:r>
      <w:r>
        <w:rPr>
          <w:w w:val="99"/>
        </w:rPr>
        <w:t xml:space="preserve"> </w:t>
      </w:r>
      <w:r>
        <w:t>выполняются</w:t>
      </w:r>
      <w:r>
        <w:rPr>
          <w:spacing w:val="-15"/>
        </w:rPr>
        <w:t xml:space="preserve"> </w:t>
      </w:r>
      <w:r>
        <w:rPr>
          <w:spacing w:val="1"/>
        </w:rPr>
        <w:t>и</w:t>
      </w:r>
      <w:r>
        <w:t>з</w:t>
      </w:r>
      <w:r>
        <w:rPr>
          <w:spacing w:val="-14"/>
        </w:rPr>
        <w:t xml:space="preserve"> </w:t>
      </w:r>
      <w:r>
        <w:t>негорючих</w:t>
      </w:r>
      <w:r>
        <w:rPr>
          <w:spacing w:val="-14"/>
        </w:rPr>
        <w:t xml:space="preserve"> </w:t>
      </w:r>
      <w:r>
        <w:t>материалов</w:t>
      </w:r>
      <w:r>
        <w:rPr>
          <w:spacing w:val="-14"/>
        </w:rPr>
        <w:t xml:space="preserve"> </w:t>
      </w:r>
      <w:r>
        <w:t>(негорючая</w:t>
      </w:r>
      <w:r>
        <w:rPr>
          <w:spacing w:val="-15"/>
        </w:rPr>
        <w:t xml:space="preserve"> </w:t>
      </w:r>
      <w:r>
        <w:rPr>
          <w:spacing w:val="-1"/>
        </w:rPr>
        <w:t>с</w:t>
      </w:r>
      <w:r>
        <w:rPr>
          <w:spacing w:val="1"/>
        </w:rPr>
        <w:t>р</w:t>
      </w:r>
      <w:r>
        <w:rPr>
          <w:spacing w:val="-1"/>
        </w:rPr>
        <w:t>еда</w:t>
      </w:r>
      <w:r>
        <w:t>).</w:t>
      </w:r>
    </w:p>
    <w:p w:rsidR="000C344A" w:rsidRDefault="000C344A" w:rsidP="000C344A">
      <w:pPr>
        <w:pStyle w:val="a6"/>
        <w:kinsoku w:val="0"/>
        <w:overflowPunct w:val="0"/>
        <w:spacing w:line="288" w:lineRule="auto"/>
        <w:ind w:left="101" w:right="105" w:firstLine="709"/>
        <w:jc w:val="both"/>
      </w:pPr>
      <w:r>
        <w:t>Выход</w:t>
      </w:r>
      <w:r>
        <w:rPr>
          <w:spacing w:val="41"/>
        </w:rPr>
        <w:t xml:space="preserve"> </w:t>
      </w:r>
      <w:r>
        <w:t>с</w:t>
      </w:r>
      <w:r>
        <w:rPr>
          <w:spacing w:val="40"/>
        </w:rPr>
        <w:t xml:space="preserve"> </w:t>
      </w:r>
      <w:r>
        <w:rPr>
          <w:spacing w:val="-1"/>
        </w:rPr>
        <w:t>ячее</w:t>
      </w:r>
      <w:r>
        <w:t>к</w:t>
      </w:r>
      <w:r>
        <w:rPr>
          <w:spacing w:val="40"/>
        </w:rPr>
        <w:t xml:space="preserve"> </w:t>
      </w:r>
      <w:r>
        <w:t>6</w:t>
      </w:r>
      <w:r>
        <w:rPr>
          <w:spacing w:val="41"/>
        </w:rPr>
        <w:t xml:space="preserve"> </w:t>
      </w:r>
      <w:r>
        <w:rPr>
          <w:spacing w:val="-1"/>
        </w:rPr>
        <w:t>к</w:t>
      </w:r>
      <w:r>
        <w:t>В</w:t>
      </w:r>
      <w:r>
        <w:rPr>
          <w:spacing w:val="41"/>
        </w:rPr>
        <w:t xml:space="preserve"> </w:t>
      </w:r>
      <w:r>
        <w:t>до</w:t>
      </w:r>
      <w:r>
        <w:rPr>
          <w:spacing w:val="40"/>
        </w:rPr>
        <w:t xml:space="preserve"> </w:t>
      </w:r>
      <w:r>
        <w:t>опоры</w:t>
      </w:r>
      <w:r>
        <w:rPr>
          <w:spacing w:val="40"/>
        </w:rPr>
        <w:t xml:space="preserve"> </w:t>
      </w:r>
      <w:r>
        <w:rPr>
          <w:spacing w:val="-1"/>
        </w:rPr>
        <w:t>№</w:t>
      </w:r>
      <w:r>
        <w:t>1</w:t>
      </w:r>
      <w:r>
        <w:rPr>
          <w:spacing w:val="41"/>
        </w:rPr>
        <w:t xml:space="preserve"> </w:t>
      </w:r>
      <w:r>
        <w:t>проектируемой</w:t>
      </w:r>
      <w:r>
        <w:rPr>
          <w:spacing w:val="42"/>
        </w:rPr>
        <w:t xml:space="preserve"> </w:t>
      </w:r>
      <w:r>
        <w:t>ЛЭ</w:t>
      </w:r>
      <w:r>
        <w:rPr>
          <w:spacing w:val="-1"/>
        </w:rPr>
        <w:t>П</w:t>
      </w:r>
      <w:r>
        <w:t>-6</w:t>
      </w:r>
      <w:r>
        <w:rPr>
          <w:spacing w:val="41"/>
        </w:rPr>
        <w:t xml:space="preserve"> </w:t>
      </w:r>
      <w:r>
        <w:rPr>
          <w:spacing w:val="-1"/>
        </w:rPr>
        <w:t>к</w:t>
      </w:r>
      <w:r>
        <w:t>В</w:t>
      </w:r>
      <w:r>
        <w:rPr>
          <w:spacing w:val="40"/>
        </w:rPr>
        <w:t xml:space="preserve"> </w:t>
      </w:r>
      <w:r>
        <w:t>–</w:t>
      </w:r>
      <w:r>
        <w:rPr>
          <w:w w:val="99"/>
        </w:rPr>
        <w:t xml:space="preserve"> </w:t>
      </w:r>
      <w:r>
        <w:t>кабельн</w:t>
      </w:r>
      <w:r>
        <w:rPr>
          <w:spacing w:val="1"/>
        </w:rPr>
        <w:t>ы</w:t>
      </w:r>
      <w:r>
        <w:rPr>
          <w:spacing w:val="-1"/>
        </w:rPr>
        <w:t>й</w:t>
      </w:r>
      <w:r>
        <w:t>.</w:t>
      </w:r>
      <w:r>
        <w:rPr>
          <w:spacing w:val="33"/>
        </w:rPr>
        <w:t xml:space="preserve"> </w:t>
      </w:r>
      <w:r>
        <w:rPr>
          <w:spacing w:val="-1"/>
        </w:rPr>
        <w:t>Ка</w:t>
      </w:r>
      <w:r>
        <w:rPr>
          <w:spacing w:val="1"/>
        </w:rPr>
        <w:t>б</w:t>
      </w:r>
      <w:r>
        <w:rPr>
          <w:spacing w:val="-1"/>
        </w:rPr>
        <w:t>ел</w:t>
      </w:r>
      <w:r>
        <w:t>и</w:t>
      </w:r>
      <w:r>
        <w:rPr>
          <w:spacing w:val="36"/>
        </w:rPr>
        <w:t xml:space="preserve"> </w:t>
      </w:r>
      <w:r>
        <w:t>проложены</w:t>
      </w:r>
      <w:r>
        <w:rPr>
          <w:spacing w:val="34"/>
        </w:rPr>
        <w:t xml:space="preserve"> </w:t>
      </w:r>
      <w:r>
        <w:t>по</w:t>
      </w:r>
      <w:r>
        <w:rPr>
          <w:spacing w:val="35"/>
        </w:rPr>
        <w:t xml:space="preserve"> </w:t>
      </w:r>
      <w:r>
        <w:rPr>
          <w:spacing w:val="-1"/>
        </w:rPr>
        <w:t>кабельны</w:t>
      </w:r>
      <w:r>
        <w:t>й</w:t>
      </w:r>
      <w:r>
        <w:rPr>
          <w:spacing w:val="34"/>
        </w:rPr>
        <w:t xml:space="preserve"> </w:t>
      </w:r>
      <w:r>
        <w:t>эстакаде</w:t>
      </w:r>
      <w:r>
        <w:rPr>
          <w:spacing w:val="34"/>
        </w:rPr>
        <w:t xml:space="preserve"> </w:t>
      </w:r>
      <w:r>
        <w:t>высотой</w:t>
      </w:r>
      <w:r>
        <w:rPr>
          <w:spacing w:val="34"/>
        </w:rPr>
        <w:t xml:space="preserve"> </w:t>
      </w:r>
      <w:r>
        <w:t>2,5</w:t>
      </w:r>
      <w:r>
        <w:rPr>
          <w:spacing w:val="35"/>
        </w:rPr>
        <w:t xml:space="preserve"> </w:t>
      </w:r>
      <w:r>
        <w:rPr>
          <w:spacing w:val="-1"/>
        </w:rPr>
        <w:t>метр</w:t>
      </w:r>
      <w:r>
        <w:t>а</w:t>
      </w:r>
      <w:r>
        <w:rPr>
          <w:spacing w:val="34"/>
        </w:rPr>
        <w:t xml:space="preserve"> </w:t>
      </w:r>
      <w:r>
        <w:t>в</w:t>
      </w:r>
      <w:r>
        <w:rPr>
          <w:w w:val="99"/>
        </w:rPr>
        <w:t xml:space="preserve"> </w:t>
      </w:r>
      <w:r>
        <w:t>короба</w:t>
      </w:r>
      <w:r>
        <w:rPr>
          <w:spacing w:val="1"/>
        </w:rPr>
        <w:t>х</w:t>
      </w:r>
      <w:r>
        <w:t>.</w:t>
      </w:r>
      <w:r>
        <w:rPr>
          <w:spacing w:val="14"/>
        </w:rPr>
        <w:t xml:space="preserve"> </w:t>
      </w:r>
      <w:r>
        <w:rPr>
          <w:spacing w:val="-1"/>
        </w:rPr>
        <w:t>Кабел</w:t>
      </w:r>
      <w:r>
        <w:t>и</w:t>
      </w:r>
      <w:r>
        <w:rPr>
          <w:spacing w:val="15"/>
        </w:rPr>
        <w:t xml:space="preserve"> </w:t>
      </w:r>
      <w:r>
        <w:t>принят</w:t>
      </w:r>
      <w:r>
        <w:rPr>
          <w:spacing w:val="15"/>
        </w:rPr>
        <w:t xml:space="preserve"> </w:t>
      </w:r>
      <w:r>
        <w:t>с</w:t>
      </w:r>
      <w:r>
        <w:rPr>
          <w:spacing w:val="15"/>
        </w:rPr>
        <w:t xml:space="preserve"> </w:t>
      </w:r>
      <w:r>
        <w:t>изоляцией</w:t>
      </w:r>
      <w:r>
        <w:rPr>
          <w:spacing w:val="16"/>
        </w:rPr>
        <w:t xml:space="preserve"> </w:t>
      </w:r>
      <w:r>
        <w:t>из</w:t>
      </w:r>
      <w:r>
        <w:rPr>
          <w:spacing w:val="15"/>
        </w:rPr>
        <w:t xml:space="preserve"> </w:t>
      </w:r>
      <w:r>
        <w:t>сшито</w:t>
      </w:r>
      <w:r>
        <w:rPr>
          <w:spacing w:val="1"/>
        </w:rPr>
        <w:t>г</w:t>
      </w:r>
      <w:r>
        <w:t>о</w:t>
      </w:r>
      <w:r>
        <w:rPr>
          <w:spacing w:val="15"/>
        </w:rPr>
        <w:t xml:space="preserve"> </w:t>
      </w:r>
      <w:r>
        <w:t>полиэтилена</w:t>
      </w:r>
      <w:r>
        <w:rPr>
          <w:spacing w:val="15"/>
        </w:rPr>
        <w:t xml:space="preserve"> </w:t>
      </w:r>
      <w:r>
        <w:t>типа</w:t>
      </w:r>
      <w:r>
        <w:rPr>
          <w:spacing w:val="14"/>
        </w:rPr>
        <w:t xml:space="preserve"> </w:t>
      </w:r>
      <w:r>
        <w:rPr>
          <w:spacing w:val="-1"/>
        </w:rPr>
        <w:t>АП</w:t>
      </w:r>
      <w:r>
        <w:rPr>
          <w:spacing w:val="1"/>
        </w:rPr>
        <w:t>в</w:t>
      </w:r>
      <w:r>
        <w:rPr>
          <w:spacing w:val="-1"/>
        </w:rPr>
        <w:t>Вн</w:t>
      </w:r>
      <w:r>
        <w:t>г-</w:t>
      </w:r>
      <w:r>
        <w:rPr>
          <w:w w:val="99"/>
        </w:rPr>
        <w:t xml:space="preserve"> </w:t>
      </w:r>
      <w:r>
        <w:t>LS</w:t>
      </w:r>
      <w:r>
        <w:rPr>
          <w:spacing w:val="4"/>
        </w:rPr>
        <w:t xml:space="preserve"> </w:t>
      </w:r>
      <w:r>
        <w:t>с</w:t>
      </w:r>
      <w:r>
        <w:rPr>
          <w:spacing w:val="3"/>
        </w:rPr>
        <w:t xml:space="preserve"> </w:t>
      </w:r>
      <w:r>
        <w:t>оболочкой</w:t>
      </w:r>
      <w:r>
        <w:rPr>
          <w:spacing w:val="5"/>
        </w:rPr>
        <w:t xml:space="preserve"> </w:t>
      </w:r>
      <w:r>
        <w:t>из</w:t>
      </w:r>
      <w:r>
        <w:rPr>
          <w:spacing w:val="4"/>
        </w:rPr>
        <w:t xml:space="preserve"> </w:t>
      </w:r>
      <w:r>
        <w:t>поливинилхлоридного</w:t>
      </w:r>
      <w:r>
        <w:rPr>
          <w:spacing w:val="5"/>
        </w:rPr>
        <w:t xml:space="preserve"> </w:t>
      </w:r>
      <w:r>
        <w:rPr>
          <w:spacing w:val="-1"/>
        </w:rPr>
        <w:t>плас</w:t>
      </w:r>
      <w:r>
        <w:rPr>
          <w:spacing w:val="1"/>
        </w:rPr>
        <w:t>т</w:t>
      </w:r>
      <w:r>
        <w:rPr>
          <w:spacing w:val="-1"/>
        </w:rPr>
        <w:t>икат</w:t>
      </w:r>
      <w:r>
        <w:t>а</w:t>
      </w:r>
      <w:r>
        <w:rPr>
          <w:spacing w:val="5"/>
        </w:rPr>
        <w:t xml:space="preserve"> </w:t>
      </w:r>
      <w:r>
        <w:t>пониженной</w:t>
      </w:r>
      <w:r>
        <w:rPr>
          <w:spacing w:val="4"/>
        </w:rPr>
        <w:t xml:space="preserve"> </w:t>
      </w:r>
      <w:r>
        <w:t>горючести</w:t>
      </w:r>
      <w:r>
        <w:rPr>
          <w:w w:val="99"/>
        </w:rPr>
        <w:t xml:space="preserve"> </w:t>
      </w:r>
      <w:r>
        <w:t>с</w:t>
      </w:r>
      <w:r>
        <w:rPr>
          <w:spacing w:val="-16"/>
        </w:rPr>
        <w:t xml:space="preserve"> </w:t>
      </w:r>
      <w:r>
        <w:t>пониженным</w:t>
      </w:r>
      <w:r>
        <w:rPr>
          <w:spacing w:val="-16"/>
        </w:rPr>
        <w:t xml:space="preserve"> </w:t>
      </w:r>
      <w:r>
        <w:rPr>
          <w:spacing w:val="-1"/>
        </w:rPr>
        <w:t>газ</w:t>
      </w:r>
      <w:r>
        <w:rPr>
          <w:spacing w:val="1"/>
        </w:rPr>
        <w:t>о</w:t>
      </w:r>
      <w:r>
        <w:t>-</w:t>
      </w:r>
      <w:r>
        <w:rPr>
          <w:spacing w:val="-15"/>
        </w:rPr>
        <w:t xml:space="preserve"> </w:t>
      </w:r>
      <w:r>
        <w:t>дымовыделение</w:t>
      </w:r>
      <w:r>
        <w:rPr>
          <w:spacing w:val="1"/>
        </w:rPr>
        <w:t>м</w:t>
      </w:r>
      <w:r>
        <w:t>.</w:t>
      </w:r>
    </w:p>
    <w:p w:rsidR="000C344A" w:rsidRDefault="000C344A" w:rsidP="000C344A">
      <w:pPr>
        <w:pStyle w:val="a6"/>
        <w:kinsoku w:val="0"/>
        <w:overflowPunct w:val="0"/>
        <w:spacing w:line="288" w:lineRule="auto"/>
        <w:ind w:left="101" w:right="105" w:firstLine="709"/>
        <w:jc w:val="both"/>
      </w:pPr>
      <w:r>
        <w:rPr>
          <w:spacing w:val="-1"/>
        </w:rPr>
        <w:t>Кабел</w:t>
      </w:r>
      <w:r>
        <w:t>ь</w:t>
      </w:r>
      <w:r>
        <w:rPr>
          <w:spacing w:val="6"/>
        </w:rPr>
        <w:t xml:space="preserve"> </w:t>
      </w:r>
      <w:r>
        <w:t>соответствует</w:t>
      </w:r>
      <w:r>
        <w:rPr>
          <w:spacing w:val="6"/>
        </w:rPr>
        <w:t xml:space="preserve"> </w:t>
      </w:r>
      <w:r>
        <w:t>классу</w:t>
      </w:r>
      <w:r>
        <w:rPr>
          <w:spacing w:val="6"/>
        </w:rPr>
        <w:t xml:space="preserve"> </w:t>
      </w:r>
      <w:r>
        <w:t>пожарной</w:t>
      </w:r>
      <w:r>
        <w:rPr>
          <w:spacing w:val="6"/>
        </w:rPr>
        <w:t xml:space="preserve"> </w:t>
      </w:r>
      <w:r>
        <w:t>опасности</w:t>
      </w:r>
      <w:r>
        <w:rPr>
          <w:spacing w:val="6"/>
        </w:rPr>
        <w:t xml:space="preserve"> </w:t>
      </w:r>
      <w:r>
        <w:t>по</w:t>
      </w:r>
      <w:r>
        <w:rPr>
          <w:spacing w:val="6"/>
        </w:rPr>
        <w:t xml:space="preserve"> </w:t>
      </w:r>
      <w:r>
        <w:rPr>
          <w:spacing w:val="-1"/>
        </w:rPr>
        <w:t>НП</w:t>
      </w:r>
      <w:r>
        <w:t>Б-248-97</w:t>
      </w:r>
      <w:r>
        <w:rPr>
          <w:spacing w:val="6"/>
        </w:rPr>
        <w:t xml:space="preserve"> </w:t>
      </w:r>
      <w:r>
        <w:t>-</w:t>
      </w:r>
      <w:r>
        <w:rPr>
          <w:w w:val="99"/>
        </w:rPr>
        <w:t xml:space="preserve"> </w:t>
      </w:r>
      <w:r>
        <w:rPr>
          <w:spacing w:val="-1"/>
        </w:rPr>
        <w:t>П</w:t>
      </w:r>
      <w:r>
        <w:t>1.7.2.2</w:t>
      </w:r>
      <w:r>
        <w:rPr>
          <w:spacing w:val="63"/>
        </w:rPr>
        <w:t xml:space="preserve"> </w:t>
      </w:r>
      <w:r>
        <w:t>и</w:t>
      </w:r>
      <w:r>
        <w:rPr>
          <w:spacing w:val="65"/>
        </w:rPr>
        <w:t xml:space="preserve"> </w:t>
      </w:r>
      <w:r>
        <w:t>категории</w:t>
      </w:r>
      <w:r>
        <w:rPr>
          <w:spacing w:val="64"/>
        </w:rPr>
        <w:t xml:space="preserve"> </w:t>
      </w:r>
      <w:r>
        <w:t>А</w:t>
      </w:r>
      <w:r>
        <w:rPr>
          <w:spacing w:val="64"/>
        </w:rPr>
        <w:t xml:space="preserve"> </w:t>
      </w:r>
      <w:r>
        <w:t>по</w:t>
      </w:r>
      <w:r>
        <w:rPr>
          <w:spacing w:val="64"/>
        </w:rPr>
        <w:t xml:space="preserve"> </w:t>
      </w:r>
      <w:r>
        <w:t>нераспространению</w:t>
      </w:r>
      <w:r>
        <w:rPr>
          <w:spacing w:val="65"/>
        </w:rPr>
        <w:t xml:space="preserve"> </w:t>
      </w:r>
      <w:r>
        <w:t>горения</w:t>
      </w:r>
      <w:r>
        <w:rPr>
          <w:spacing w:val="63"/>
        </w:rPr>
        <w:t xml:space="preserve"> </w:t>
      </w:r>
      <w:r>
        <w:t>по</w:t>
      </w:r>
      <w:r>
        <w:rPr>
          <w:spacing w:val="65"/>
        </w:rPr>
        <w:t xml:space="preserve"> </w:t>
      </w:r>
      <w:r>
        <w:t>ГОСТ</w:t>
      </w:r>
      <w:r>
        <w:rPr>
          <w:spacing w:val="62"/>
        </w:rPr>
        <w:t xml:space="preserve"> </w:t>
      </w:r>
      <w:r>
        <w:t>Р</w:t>
      </w:r>
      <w:r>
        <w:rPr>
          <w:spacing w:val="65"/>
        </w:rPr>
        <w:t xml:space="preserve"> </w:t>
      </w:r>
      <w:r>
        <w:rPr>
          <w:spacing w:val="-1"/>
        </w:rPr>
        <w:t>М</w:t>
      </w:r>
      <w:r>
        <w:rPr>
          <w:spacing w:val="1"/>
        </w:rPr>
        <w:t>Э</w:t>
      </w:r>
      <w:r>
        <w:t>К</w:t>
      </w:r>
      <w:r>
        <w:rPr>
          <w:w w:val="99"/>
        </w:rPr>
        <w:t xml:space="preserve"> </w:t>
      </w:r>
      <w:r>
        <w:t>60332-3-22-2005.</w:t>
      </w:r>
      <w:r>
        <w:rPr>
          <w:spacing w:val="8"/>
        </w:rPr>
        <w:t xml:space="preserve"> </w:t>
      </w:r>
      <w:r>
        <w:rPr>
          <w:spacing w:val="-1"/>
        </w:rPr>
        <w:t>Кабел</w:t>
      </w:r>
      <w:r>
        <w:t>ь</w:t>
      </w:r>
      <w:r>
        <w:rPr>
          <w:spacing w:val="9"/>
        </w:rPr>
        <w:t xml:space="preserve"> </w:t>
      </w:r>
      <w:r>
        <w:t>имеет</w:t>
      </w:r>
      <w:r>
        <w:rPr>
          <w:spacing w:val="8"/>
        </w:rPr>
        <w:t xml:space="preserve"> </w:t>
      </w:r>
      <w:r>
        <w:t>ни</w:t>
      </w:r>
      <w:r>
        <w:rPr>
          <w:spacing w:val="-1"/>
        </w:rPr>
        <w:t>зк</w:t>
      </w:r>
      <w:r>
        <w:t>ое</w:t>
      </w:r>
      <w:r>
        <w:rPr>
          <w:spacing w:val="7"/>
        </w:rPr>
        <w:t xml:space="preserve"> </w:t>
      </w:r>
      <w:r>
        <w:t>дымообразование</w:t>
      </w:r>
      <w:r>
        <w:rPr>
          <w:spacing w:val="8"/>
        </w:rPr>
        <w:t xml:space="preserve"> </w:t>
      </w:r>
      <w:r>
        <w:t>и</w:t>
      </w:r>
      <w:r>
        <w:rPr>
          <w:spacing w:val="8"/>
        </w:rPr>
        <w:t xml:space="preserve"> </w:t>
      </w:r>
      <w:r>
        <w:t>низкую</w:t>
      </w:r>
      <w:r>
        <w:rPr>
          <w:w w:val="99"/>
        </w:rPr>
        <w:t xml:space="preserve"> </w:t>
      </w:r>
      <w:r>
        <w:t>коррозионную</w:t>
      </w:r>
      <w:r>
        <w:rPr>
          <w:spacing w:val="-13"/>
        </w:rPr>
        <w:t xml:space="preserve"> </w:t>
      </w:r>
      <w:r>
        <w:t>ак</w:t>
      </w:r>
      <w:r>
        <w:rPr>
          <w:spacing w:val="1"/>
        </w:rPr>
        <w:t>т</w:t>
      </w:r>
      <w:r>
        <w:t>ивность</w:t>
      </w:r>
      <w:r>
        <w:rPr>
          <w:spacing w:val="-12"/>
        </w:rPr>
        <w:t xml:space="preserve"> </w:t>
      </w:r>
      <w:r>
        <w:rPr>
          <w:spacing w:val="1"/>
        </w:rPr>
        <w:t>г</w:t>
      </w:r>
      <w:r>
        <w:rPr>
          <w:spacing w:val="-1"/>
        </w:rPr>
        <w:t>аз</w:t>
      </w:r>
      <w:r>
        <w:t>ов,</w:t>
      </w:r>
      <w:r>
        <w:rPr>
          <w:spacing w:val="-13"/>
        </w:rPr>
        <w:t xml:space="preserve"> </w:t>
      </w:r>
      <w:r>
        <w:t>вы</w:t>
      </w:r>
      <w:r>
        <w:rPr>
          <w:spacing w:val="1"/>
        </w:rPr>
        <w:t>д</w:t>
      </w:r>
      <w:r>
        <w:rPr>
          <w:spacing w:val="-1"/>
        </w:rPr>
        <w:t>е</w:t>
      </w:r>
      <w:r>
        <w:t>ляющи</w:t>
      </w:r>
      <w:r>
        <w:rPr>
          <w:spacing w:val="1"/>
        </w:rPr>
        <w:t>х</w:t>
      </w:r>
      <w:r>
        <w:t>ся</w:t>
      </w:r>
      <w:r>
        <w:rPr>
          <w:spacing w:val="-12"/>
        </w:rPr>
        <w:t xml:space="preserve"> </w:t>
      </w:r>
      <w:r>
        <w:t>при</w:t>
      </w:r>
      <w:r>
        <w:rPr>
          <w:spacing w:val="-12"/>
        </w:rPr>
        <w:t xml:space="preserve"> </w:t>
      </w:r>
      <w:r>
        <w:t>горении</w:t>
      </w:r>
      <w:r>
        <w:rPr>
          <w:spacing w:val="-11"/>
        </w:rPr>
        <w:t xml:space="preserve"> </w:t>
      </w:r>
      <w:r>
        <w:t>и</w:t>
      </w:r>
      <w:r>
        <w:rPr>
          <w:spacing w:val="-12"/>
        </w:rPr>
        <w:t xml:space="preserve"> </w:t>
      </w:r>
      <w:r>
        <w:t>тлении.</w:t>
      </w:r>
    </w:p>
    <w:p w:rsidR="000C344A" w:rsidRDefault="000C344A" w:rsidP="000C344A">
      <w:pPr>
        <w:pStyle w:val="a6"/>
        <w:kinsoku w:val="0"/>
        <w:overflowPunct w:val="0"/>
        <w:spacing w:line="287" w:lineRule="auto"/>
        <w:ind w:left="101" w:right="105" w:firstLine="709"/>
        <w:jc w:val="both"/>
      </w:pPr>
      <w:r>
        <w:t>В</w:t>
      </w:r>
      <w:r>
        <w:rPr>
          <w:spacing w:val="4"/>
        </w:rPr>
        <w:t xml:space="preserve"> </w:t>
      </w:r>
      <w:r>
        <w:rPr>
          <w:spacing w:val="-1"/>
        </w:rPr>
        <w:t>места</w:t>
      </w:r>
      <w:r>
        <w:t>х</w:t>
      </w:r>
      <w:r>
        <w:rPr>
          <w:spacing w:val="5"/>
        </w:rPr>
        <w:t xml:space="preserve"> </w:t>
      </w:r>
      <w:r>
        <w:t>кабельн</w:t>
      </w:r>
      <w:r>
        <w:rPr>
          <w:spacing w:val="1"/>
        </w:rPr>
        <w:t>ы</w:t>
      </w:r>
      <w:r>
        <w:t>х</w:t>
      </w:r>
      <w:r>
        <w:rPr>
          <w:spacing w:val="4"/>
        </w:rPr>
        <w:t xml:space="preserve"> </w:t>
      </w:r>
      <w:r>
        <w:rPr>
          <w:spacing w:val="-1"/>
        </w:rPr>
        <w:t>вставо</w:t>
      </w:r>
      <w:r>
        <w:t>к</w:t>
      </w:r>
      <w:r>
        <w:rPr>
          <w:spacing w:val="4"/>
        </w:rPr>
        <w:t xml:space="preserve"> </w:t>
      </w:r>
      <w:r>
        <w:t>6</w:t>
      </w:r>
      <w:r>
        <w:rPr>
          <w:spacing w:val="5"/>
        </w:rPr>
        <w:t xml:space="preserve"> </w:t>
      </w:r>
      <w:r>
        <w:rPr>
          <w:spacing w:val="-1"/>
        </w:rPr>
        <w:t>кВ</w:t>
      </w:r>
      <w:r>
        <w:t>,</w:t>
      </w:r>
      <w:r>
        <w:rPr>
          <w:spacing w:val="4"/>
        </w:rPr>
        <w:t xml:space="preserve"> </w:t>
      </w:r>
      <w:r>
        <w:t>проложенных</w:t>
      </w:r>
      <w:r>
        <w:rPr>
          <w:spacing w:val="5"/>
        </w:rPr>
        <w:t xml:space="preserve"> </w:t>
      </w:r>
      <w:r>
        <w:t>в</w:t>
      </w:r>
      <w:r>
        <w:rPr>
          <w:spacing w:val="4"/>
        </w:rPr>
        <w:t xml:space="preserve"> </w:t>
      </w:r>
      <w:r>
        <w:rPr>
          <w:spacing w:val="-1"/>
        </w:rPr>
        <w:t>земл</w:t>
      </w:r>
      <w:r>
        <w:t>е</w:t>
      </w:r>
      <w:r>
        <w:rPr>
          <w:spacing w:val="3"/>
        </w:rPr>
        <w:t xml:space="preserve"> </w:t>
      </w:r>
      <w:r>
        <w:t>к</w:t>
      </w:r>
      <w:r>
        <w:rPr>
          <w:spacing w:val="-1"/>
        </w:rPr>
        <w:t>а</w:t>
      </w:r>
      <w:r>
        <w:t>б</w:t>
      </w:r>
      <w:r>
        <w:rPr>
          <w:spacing w:val="-1"/>
        </w:rPr>
        <w:t>е</w:t>
      </w:r>
      <w:r>
        <w:t>ли</w:t>
      </w:r>
      <w:r>
        <w:rPr>
          <w:spacing w:val="4"/>
        </w:rPr>
        <w:t xml:space="preserve"> </w:t>
      </w:r>
      <w:r>
        <w:t>принят</w:t>
      </w:r>
      <w:r>
        <w:rPr>
          <w:w w:val="99"/>
        </w:rPr>
        <w:t xml:space="preserve"> </w:t>
      </w:r>
      <w:r>
        <w:t>с</w:t>
      </w:r>
      <w:r>
        <w:rPr>
          <w:spacing w:val="48"/>
        </w:rPr>
        <w:t xml:space="preserve"> </w:t>
      </w:r>
      <w:r>
        <w:t>изоляцией</w:t>
      </w:r>
      <w:r>
        <w:rPr>
          <w:spacing w:val="49"/>
        </w:rPr>
        <w:t xml:space="preserve"> </w:t>
      </w:r>
      <w:r>
        <w:t>из</w:t>
      </w:r>
      <w:r>
        <w:rPr>
          <w:spacing w:val="50"/>
        </w:rPr>
        <w:t xml:space="preserve"> </w:t>
      </w:r>
      <w:r>
        <w:t>пероксидносшиваемого</w:t>
      </w:r>
      <w:r>
        <w:rPr>
          <w:spacing w:val="51"/>
        </w:rPr>
        <w:t xml:space="preserve"> </w:t>
      </w:r>
      <w:r>
        <w:t>полиэтилена</w:t>
      </w:r>
      <w:r>
        <w:rPr>
          <w:spacing w:val="50"/>
        </w:rPr>
        <w:t xml:space="preserve"> </w:t>
      </w:r>
      <w:r>
        <w:t>типа</w:t>
      </w:r>
      <w:r>
        <w:rPr>
          <w:spacing w:val="48"/>
        </w:rPr>
        <w:t xml:space="preserve"> </w:t>
      </w:r>
      <w:r>
        <w:t>АПвКаП2г</w:t>
      </w:r>
      <w:r>
        <w:rPr>
          <w:spacing w:val="51"/>
        </w:rPr>
        <w:t xml:space="preserve"> </w:t>
      </w:r>
      <w:r>
        <w:t>с</w:t>
      </w:r>
      <w:r>
        <w:rPr>
          <w:w w:val="99"/>
        </w:rPr>
        <w:t xml:space="preserve"> </w:t>
      </w:r>
      <w:r>
        <w:t>оболочкой</w:t>
      </w:r>
      <w:r>
        <w:rPr>
          <w:spacing w:val="35"/>
        </w:rPr>
        <w:t xml:space="preserve"> </w:t>
      </w:r>
      <w:r>
        <w:t>из</w:t>
      </w:r>
      <w:r>
        <w:rPr>
          <w:spacing w:val="35"/>
        </w:rPr>
        <w:t xml:space="preserve"> </w:t>
      </w:r>
      <w:r>
        <w:t>полиэтилена,</w:t>
      </w:r>
      <w:r>
        <w:rPr>
          <w:spacing w:val="35"/>
        </w:rPr>
        <w:t xml:space="preserve"> </w:t>
      </w:r>
      <w:r>
        <w:t>с</w:t>
      </w:r>
      <w:r>
        <w:rPr>
          <w:spacing w:val="34"/>
        </w:rPr>
        <w:t xml:space="preserve"> </w:t>
      </w:r>
      <w:r>
        <w:t>броней</w:t>
      </w:r>
      <w:r>
        <w:rPr>
          <w:spacing w:val="35"/>
        </w:rPr>
        <w:t xml:space="preserve"> </w:t>
      </w:r>
      <w:r>
        <w:t>из</w:t>
      </w:r>
      <w:r>
        <w:rPr>
          <w:spacing w:val="35"/>
        </w:rPr>
        <w:t xml:space="preserve"> </w:t>
      </w:r>
      <w:r>
        <w:t>прово</w:t>
      </w:r>
      <w:r>
        <w:rPr>
          <w:spacing w:val="-2"/>
        </w:rPr>
        <w:t>л</w:t>
      </w:r>
      <w:r>
        <w:t>ок</w:t>
      </w:r>
      <w:r>
        <w:rPr>
          <w:spacing w:val="35"/>
        </w:rPr>
        <w:t xml:space="preserve"> </w:t>
      </w:r>
      <w:r>
        <w:t>из</w:t>
      </w:r>
      <w:r>
        <w:rPr>
          <w:spacing w:val="35"/>
        </w:rPr>
        <w:t xml:space="preserve"> </w:t>
      </w:r>
      <w:r>
        <w:t>алюминиевого</w:t>
      </w:r>
      <w:r>
        <w:rPr>
          <w:spacing w:val="36"/>
        </w:rPr>
        <w:t xml:space="preserve"> </w:t>
      </w:r>
      <w:r>
        <w:rPr>
          <w:spacing w:val="-1"/>
        </w:rPr>
        <w:t>спла</w:t>
      </w:r>
      <w:r>
        <w:rPr>
          <w:spacing w:val="1"/>
        </w:rPr>
        <w:t>в</w:t>
      </w:r>
      <w:r>
        <w:t>а,</w:t>
      </w:r>
      <w:r>
        <w:rPr>
          <w:w w:val="99"/>
        </w:rPr>
        <w:t xml:space="preserve"> </w:t>
      </w:r>
      <w:r>
        <w:t>поверх</w:t>
      </w:r>
      <w:r>
        <w:rPr>
          <w:spacing w:val="2"/>
        </w:rPr>
        <w:t xml:space="preserve"> </w:t>
      </w:r>
      <w:r>
        <w:t>брони</w:t>
      </w:r>
      <w:r>
        <w:rPr>
          <w:spacing w:val="2"/>
        </w:rPr>
        <w:t xml:space="preserve"> </w:t>
      </w:r>
      <w:r>
        <w:t>наложены</w:t>
      </w:r>
      <w:r>
        <w:rPr>
          <w:spacing w:val="3"/>
        </w:rPr>
        <w:t xml:space="preserve"> </w:t>
      </w:r>
      <w:r>
        <w:t>в</w:t>
      </w:r>
      <w:r>
        <w:rPr>
          <w:spacing w:val="3"/>
        </w:rPr>
        <w:t xml:space="preserve"> </w:t>
      </w:r>
      <w:r>
        <w:t>в</w:t>
      </w:r>
      <w:r>
        <w:rPr>
          <w:spacing w:val="1"/>
        </w:rPr>
        <w:t>и</w:t>
      </w:r>
      <w:r>
        <w:t>де</w:t>
      </w:r>
      <w:r>
        <w:rPr>
          <w:spacing w:val="1"/>
        </w:rPr>
        <w:t xml:space="preserve"> </w:t>
      </w:r>
      <w:r>
        <w:t>обмотки</w:t>
      </w:r>
      <w:r>
        <w:rPr>
          <w:spacing w:val="3"/>
        </w:rPr>
        <w:t xml:space="preserve"> </w:t>
      </w:r>
      <w:r>
        <w:t>водоблокирующая</w:t>
      </w:r>
      <w:r>
        <w:rPr>
          <w:spacing w:val="3"/>
        </w:rPr>
        <w:t xml:space="preserve"> </w:t>
      </w:r>
      <w:r>
        <w:t>и</w:t>
      </w:r>
      <w:r>
        <w:rPr>
          <w:w w:val="99"/>
        </w:rPr>
        <w:t xml:space="preserve"> </w:t>
      </w:r>
      <w:r>
        <w:t>полипропиленовая</w:t>
      </w:r>
      <w:r>
        <w:rPr>
          <w:spacing w:val="-29"/>
        </w:rPr>
        <w:t xml:space="preserve"> </w:t>
      </w:r>
      <w:r>
        <w:rPr>
          <w:spacing w:val="-1"/>
        </w:rPr>
        <w:t>лент</w:t>
      </w:r>
      <w:r>
        <w:t>ы.</w:t>
      </w:r>
    </w:p>
    <w:p w:rsidR="000C344A" w:rsidRDefault="000C344A" w:rsidP="000C344A">
      <w:pPr>
        <w:pStyle w:val="a6"/>
        <w:kinsoku w:val="0"/>
        <w:overflowPunct w:val="0"/>
        <w:spacing w:line="288" w:lineRule="auto"/>
        <w:ind w:left="101" w:right="105" w:firstLine="709"/>
        <w:jc w:val="both"/>
      </w:pPr>
      <w:r>
        <w:t>Возникновение</w:t>
      </w:r>
      <w:r>
        <w:rPr>
          <w:spacing w:val="34"/>
        </w:rPr>
        <w:t xml:space="preserve"> </w:t>
      </w:r>
      <w:r>
        <w:t>и</w:t>
      </w:r>
      <w:r>
        <w:rPr>
          <w:spacing w:val="38"/>
        </w:rPr>
        <w:t xml:space="preserve"> </w:t>
      </w:r>
      <w:r>
        <w:t>развитие</w:t>
      </w:r>
      <w:r>
        <w:rPr>
          <w:spacing w:val="35"/>
        </w:rPr>
        <w:t xml:space="preserve"> </w:t>
      </w:r>
      <w:r>
        <w:t>пожар</w:t>
      </w:r>
      <w:r>
        <w:rPr>
          <w:spacing w:val="-1"/>
        </w:rPr>
        <w:t>а</w:t>
      </w:r>
      <w:r>
        <w:t>,</w:t>
      </w:r>
      <w:r>
        <w:rPr>
          <w:spacing w:val="37"/>
        </w:rPr>
        <w:t xml:space="preserve"> </w:t>
      </w:r>
      <w:r>
        <w:t>источником</w:t>
      </w:r>
      <w:r>
        <w:rPr>
          <w:spacing w:val="34"/>
        </w:rPr>
        <w:t xml:space="preserve"> </w:t>
      </w:r>
      <w:r>
        <w:t>которого</w:t>
      </w:r>
      <w:r>
        <w:rPr>
          <w:spacing w:val="35"/>
        </w:rPr>
        <w:t xml:space="preserve"> </w:t>
      </w:r>
      <w:r>
        <w:t>является</w:t>
      </w:r>
      <w:r>
        <w:rPr>
          <w:w w:val="99"/>
        </w:rPr>
        <w:t xml:space="preserve"> </w:t>
      </w:r>
      <w:r>
        <w:t>высокое</w:t>
      </w:r>
      <w:r>
        <w:rPr>
          <w:spacing w:val="1"/>
        </w:rPr>
        <w:t xml:space="preserve"> </w:t>
      </w:r>
      <w:r>
        <w:t>напряжение</w:t>
      </w:r>
      <w:r>
        <w:rPr>
          <w:spacing w:val="69"/>
        </w:rPr>
        <w:t xml:space="preserve"> </w:t>
      </w:r>
      <w:r>
        <w:t>электроэнергии, передаваемой по</w:t>
      </w:r>
      <w:r>
        <w:rPr>
          <w:spacing w:val="2"/>
        </w:rPr>
        <w:t xml:space="preserve"> </w:t>
      </w:r>
      <w:r>
        <w:t>воздушной</w:t>
      </w:r>
      <w:r>
        <w:rPr>
          <w:spacing w:val="2"/>
        </w:rPr>
        <w:t xml:space="preserve"> </w:t>
      </w:r>
      <w:r>
        <w:t>линии,</w:t>
      </w:r>
      <w:r>
        <w:rPr>
          <w:w w:val="99"/>
        </w:rPr>
        <w:t xml:space="preserve"> </w:t>
      </w:r>
      <w:r>
        <w:t>характеризуется</w:t>
      </w:r>
      <w:r>
        <w:rPr>
          <w:spacing w:val="29"/>
        </w:rPr>
        <w:t xml:space="preserve"> </w:t>
      </w:r>
      <w:r>
        <w:t>к</w:t>
      </w:r>
      <w:r>
        <w:rPr>
          <w:spacing w:val="1"/>
        </w:rPr>
        <w:t>р</w:t>
      </w:r>
      <w:r>
        <w:t>айне</w:t>
      </w:r>
      <w:r>
        <w:rPr>
          <w:spacing w:val="28"/>
        </w:rPr>
        <w:t xml:space="preserve"> </w:t>
      </w:r>
      <w:r>
        <w:rPr>
          <w:spacing w:val="1"/>
        </w:rPr>
        <w:t>н</w:t>
      </w:r>
      <w:r>
        <w:rPr>
          <w:spacing w:val="-1"/>
        </w:rPr>
        <w:t>е</w:t>
      </w:r>
      <w:r>
        <w:rPr>
          <w:spacing w:val="1"/>
        </w:rPr>
        <w:t>вы</w:t>
      </w:r>
      <w:r>
        <w:rPr>
          <w:spacing w:val="-1"/>
        </w:rPr>
        <w:t>с</w:t>
      </w:r>
      <w:r>
        <w:t>о</w:t>
      </w:r>
      <w:r>
        <w:rPr>
          <w:spacing w:val="-1"/>
        </w:rPr>
        <w:t>к</w:t>
      </w:r>
      <w:r>
        <w:t>ой</w:t>
      </w:r>
      <w:r>
        <w:rPr>
          <w:spacing w:val="29"/>
        </w:rPr>
        <w:t xml:space="preserve"> </w:t>
      </w:r>
      <w:r>
        <w:t>степенью</w:t>
      </w:r>
      <w:r>
        <w:rPr>
          <w:spacing w:val="29"/>
        </w:rPr>
        <w:t xml:space="preserve"> </w:t>
      </w:r>
      <w:r>
        <w:t>вероятности,</w:t>
      </w:r>
      <w:r>
        <w:rPr>
          <w:spacing w:val="29"/>
        </w:rPr>
        <w:t xml:space="preserve"> </w:t>
      </w:r>
      <w:r>
        <w:t>так</w:t>
      </w:r>
      <w:r>
        <w:rPr>
          <w:spacing w:val="28"/>
        </w:rPr>
        <w:t xml:space="preserve"> </w:t>
      </w:r>
      <w:r>
        <w:t>к</w:t>
      </w:r>
      <w:r>
        <w:rPr>
          <w:spacing w:val="-1"/>
        </w:rPr>
        <w:t>а</w:t>
      </w:r>
      <w:r>
        <w:t>к</w:t>
      </w:r>
      <w:r>
        <w:rPr>
          <w:spacing w:val="29"/>
        </w:rPr>
        <w:t xml:space="preserve"> </w:t>
      </w:r>
      <w:r>
        <w:rPr>
          <w:spacing w:val="-1"/>
        </w:rPr>
        <w:t>Л</w:t>
      </w:r>
      <w:r>
        <w:rPr>
          <w:spacing w:val="1"/>
        </w:rPr>
        <w:t>Э</w:t>
      </w:r>
      <w:r>
        <w:t>П</w:t>
      </w:r>
      <w:r>
        <w:rPr>
          <w:w w:val="99"/>
        </w:rPr>
        <w:t xml:space="preserve"> </w:t>
      </w:r>
      <w:r>
        <w:t>выполнена</w:t>
      </w:r>
      <w:r>
        <w:rPr>
          <w:spacing w:val="17"/>
        </w:rPr>
        <w:t xml:space="preserve"> </w:t>
      </w:r>
      <w:r>
        <w:rPr>
          <w:spacing w:val="1"/>
        </w:rPr>
        <w:t>з</w:t>
      </w:r>
      <w:r>
        <w:rPr>
          <w:spacing w:val="-1"/>
        </w:rPr>
        <w:t>ащ</w:t>
      </w:r>
      <w:r>
        <w:rPr>
          <w:spacing w:val="1"/>
        </w:rPr>
        <w:t>и</w:t>
      </w:r>
      <w:r>
        <w:rPr>
          <w:spacing w:val="-1"/>
        </w:rPr>
        <w:t>щенны</w:t>
      </w:r>
      <w:r>
        <w:t>м</w:t>
      </w:r>
      <w:r>
        <w:rPr>
          <w:spacing w:val="19"/>
        </w:rPr>
        <w:t xml:space="preserve"> </w:t>
      </w:r>
      <w:r>
        <w:t>проводом</w:t>
      </w:r>
      <w:r>
        <w:rPr>
          <w:spacing w:val="18"/>
        </w:rPr>
        <w:t xml:space="preserve"> </w:t>
      </w:r>
      <w:r>
        <w:t>СИП-3,</w:t>
      </w:r>
      <w:r>
        <w:rPr>
          <w:spacing w:val="18"/>
        </w:rPr>
        <w:t xml:space="preserve"> </w:t>
      </w:r>
      <w:r>
        <w:rPr>
          <w:spacing w:val="-1"/>
        </w:rPr>
        <w:t>предста</w:t>
      </w:r>
      <w:r>
        <w:rPr>
          <w:spacing w:val="1"/>
        </w:rPr>
        <w:t>в</w:t>
      </w:r>
      <w:r>
        <w:rPr>
          <w:spacing w:val="-1"/>
        </w:rPr>
        <w:t>ля</w:t>
      </w:r>
      <w:r>
        <w:rPr>
          <w:spacing w:val="1"/>
        </w:rPr>
        <w:t>ю</w:t>
      </w:r>
      <w:r>
        <w:t>щ</w:t>
      </w:r>
      <w:r>
        <w:rPr>
          <w:spacing w:val="-1"/>
        </w:rPr>
        <w:t>ег</w:t>
      </w:r>
      <w:r>
        <w:t>о</w:t>
      </w:r>
      <w:r>
        <w:rPr>
          <w:spacing w:val="19"/>
        </w:rPr>
        <w:t xml:space="preserve"> </w:t>
      </w:r>
      <w:r>
        <w:t>собой</w:t>
      </w:r>
      <w:r>
        <w:rPr>
          <w:w w:val="99"/>
        </w:rPr>
        <w:t xml:space="preserve"> </w:t>
      </w:r>
      <w:r>
        <w:t>токопро</w:t>
      </w:r>
      <w:r>
        <w:rPr>
          <w:spacing w:val="-2"/>
        </w:rPr>
        <w:t>в</w:t>
      </w:r>
      <w:r>
        <w:t>одящую</w:t>
      </w:r>
      <w:r>
        <w:rPr>
          <w:spacing w:val="24"/>
        </w:rPr>
        <w:t xml:space="preserve"> </w:t>
      </w:r>
      <w:r>
        <w:rPr>
          <w:spacing w:val="-1"/>
        </w:rPr>
        <w:t>жил</w:t>
      </w:r>
      <w:r>
        <w:t>у,</w:t>
      </w:r>
      <w:r>
        <w:rPr>
          <w:spacing w:val="24"/>
        </w:rPr>
        <w:t xml:space="preserve"> </w:t>
      </w:r>
      <w:r>
        <w:t>которая</w:t>
      </w:r>
      <w:r>
        <w:rPr>
          <w:spacing w:val="23"/>
        </w:rPr>
        <w:t xml:space="preserve"> </w:t>
      </w:r>
      <w:r>
        <w:rPr>
          <w:spacing w:val="-1"/>
        </w:rPr>
        <w:t>помеще</w:t>
      </w:r>
      <w:r>
        <w:rPr>
          <w:spacing w:val="1"/>
        </w:rPr>
        <w:t>н</w:t>
      </w:r>
      <w:r>
        <w:t>а</w:t>
      </w:r>
      <w:r>
        <w:rPr>
          <w:spacing w:val="25"/>
        </w:rPr>
        <w:t xml:space="preserve"> </w:t>
      </w:r>
      <w:r>
        <w:t>в</w:t>
      </w:r>
      <w:r>
        <w:rPr>
          <w:spacing w:val="24"/>
        </w:rPr>
        <w:t xml:space="preserve"> </w:t>
      </w:r>
      <w:r>
        <w:t>защи</w:t>
      </w:r>
      <w:r>
        <w:rPr>
          <w:spacing w:val="1"/>
        </w:rPr>
        <w:t>т</w:t>
      </w:r>
      <w:r>
        <w:t>ную</w:t>
      </w:r>
      <w:r>
        <w:rPr>
          <w:spacing w:val="23"/>
        </w:rPr>
        <w:t xml:space="preserve"> </w:t>
      </w:r>
      <w:r>
        <w:t>оболочку</w:t>
      </w:r>
      <w:r>
        <w:rPr>
          <w:spacing w:val="25"/>
        </w:rPr>
        <w:t xml:space="preserve"> </w:t>
      </w:r>
      <w:r>
        <w:t>из</w:t>
      </w:r>
      <w:r>
        <w:rPr>
          <w:w w:val="99"/>
        </w:rPr>
        <w:t xml:space="preserve"> </w:t>
      </w:r>
      <w:r>
        <w:t>светостабилизированного</w:t>
      </w:r>
      <w:r>
        <w:rPr>
          <w:spacing w:val="-21"/>
        </w:rPr>
        <w:t xml:space="preserve"> </w:t>
      </w:r>
      <w:r>
        <w:rPr>
          <w:spacing w:val="-1"/>
        </w:rPr>
        <w:t>полиэтиле</w:t>
      </w:r>
      <w:r>
        <w:t>н</w:t>
      </w:r>
      <w:r>
        <w:rPr>
          <w:spacing w:val="-20"/>
        </w:rPr>
        <w:t xml:space="preserve"> </w:t>
      </w:r>
      <w:r>
        <w:t>винил</w:t>
      </w:r>
      <w:r>
        <w:rPr>
          <w:spacing w:val="-21"/>
        </w:rPr>
        <w:t xml:space="preserve"> </w:t>
      </w:r>
      <w:r>
        <w:rPr>
          <w:spacing w:val="-1"/>
        </w:rPr>
        <w:t>а</w:t>
      </w:r>
      <w:r>
        <w:rPr>
          <w:spacing w:val="1"/>
        </w:rPr>
        <w:t>ц</w:t>
      </w:r>
      <w:r>
        <w:rPr>
          <w:spacing w:val="-1"/>
        </w:rPr>
        <w:t>етата</w:t>
      </w:r>
      <w:r>
        <w:t>.</w:t>
      </w:r>
    </w:p>
    <w:p w:rsidR="000C344A" w:rsidRDefault="000C344A" w:rsidP="000C344A">
      <w:pPr>
        <w:pStyle w:val="a6"/>
        <w:kinsoku w:val="0"/>
        <w:overflowPunct w:val="0"/>
        <w:spacing w:line="288" w:lineRule="auto"/>
        <w:ind w:left="101" w:right="105" w:firstLine="709"/>
        <w:jc w:val="both"/>
      </w:pPr>
      <w:r>
        <w:t>Гораздо</w:t>
      </w:r>
      <w:r>
        <w:rPr>
          <w:spacing w:val="3"/>
        </w:rPr>
        <w:t xml:space="preserve"> </w:t>
      </w:r>
      <w:r>
        <w:t>чаще</w:t>
      </w:r>
      <w:r>
        <w:rPr>
          <w:spacing w:val="1"/>
        </w:rPr>
        <w:t xml:space="preserve"> </w:t>
      </w:r>
      <w:r>
        <w:t>нан</w:t>
      </w:r>
      <w:r>
        <w:rPr>
          <w:spacing w:val="1"/>
        </w:rPr>
        <w:t>о</w:t>
      </w:r>
      <w:r>
        <w:t>сится</w:t>
      </w:r>
      <w:r>
        <w:rPr>
          <w:spacing w:val="3"/>
        </w:rPr>
        <w:t xml:space="preserve"> </w:t>
      </w:r>
      <w:r>
        <w:t>ущерб</w:t>
      </w:r>
      <w:r>
        <w:rPr>
          <w:spacing w:val="3"/>
        </w:rPr>
        <w:t xml:space="preserve"> </w:t>
      </w:r>
      <w:r>
        <w:rPr>
          <w:spacing w:val="-1"/>
        </w:rPr>
        <w:t>сам</w:t>
      </w:r>
      <w:r>
        <w:rPr>
          <w:spacing w:val="1"/>
        </w:rPr>
        <w:t>и</w:t>
      </w:r>
      <w:r>
        <w:t>м</w:t>
      </w:r>
      <w:r>
        <w:rPr>
          <w:spacing w:val="3"/>
        </w:rPr>
        <w:t xml:space="preserve"> </w:t>
      </w:r>
      <w:r>
        <w:t>воздушным</w:t>
      </w:r>
      <w:r>
        <w:rPr>
          <w:spacing w:val="3"/>
        </w:rPr>
        <w:t xml:space="preserve"> </w:t>
      </w:r>
      <w:r>
        <w:t>линиям</w:t>
      </w:r>
      <w:r>
        <w:rPr>
          <w:spacing w:val="3"/>
        </w:rPr>
        <w:t xml:space="preserve"> </w:t>
      </w:r>
      <w:r>
        <w:t>в</w:t>
      </w:r>
      <w:r>
        <w:rPr>
          <w:spacing w:val="2"/>
        </w:rPr>
        <w:t xml:space="preserve"> </w:t>
      </w:r>
      <w:r>
        <w:t>результате</w:t>
      </w:r>
      <w:r>
        <w:rPr>
          <w:w w:val="99"/>
        </w:rPr>
        <w:t xml:space="preserve"> </w:t>
      </w:r>
      <w:r>
        <w:t>сезонных</w:t>
      </w:r>
      <w:r>
        <w:rPr>
          <w:spacing w:val="11"/>
        </w:rPr>
        <w:t xml:space="preserve"> </w:t>
      </w:r>
      <w:r>
        <w:t>поджогов</w:t>
      </w:r>
      <w:r>
        <w:rPr>
          <w:spacing w:val="10"/>
        </w:rPr>
        <w:t xml:space="preserve"> </w:t>
      </w:r>
      <w:r>
        <w:t>травы</w:t>
      </w:r>
      <w:r>
        <w:rPr>
          <w:spacing w:val="12"/>
        </w:rPr>
        <w:t xml:space="preserve"> </w:t>
      </w:r>
      <w:r>
        <w:t>в</w:t>
      </w:r>
      <w:r>
        <w:rPr>
          <w:spacing w:val="9"/>
        </w:rPr>
        <w:t xml:space="preserve"> </w:t>
      </w:r>
      <w:r>
        <w:t>охранных</w:t>
      </w:r>
      <w:r>
        <w:rPr>
          <w:spacing w:val="11"/>
        </w:rPr>
        <w:t xml:space="preserve"> </w:t>
      </w:r>
      <w:r>
        <w:t>зонах</w:t>
      </w:r>
      <w:r>
        <w:rPr>
          <w:spacing w:val="11"/>
        </w:rPr>
        <w:t xml:space="preserve"> </w:t>
      </w:r>
      <w:r>
        <w:rPr>
          <w:spacing w:val="-1"/>
        </w:rPr>
        <w:t>ВЛ</w:t>
      </w:r>
      <w:r>
        <w:t>З,</w:t>
      </w:r>
      <w:r>
        <w:rPr>
          <w:spacing w:val="11"/>
        </w:rPr>
        <w:t xml:space="preserve"> </w:t>
      </w:r>
      <w:r>
        <w:t>перерастающие</w:t>
      </w:r>
      <w:r>
        <w:rPr>
          <w:spacing w:val="10"/>
        </w:rPr>
        <w:t xml:space="preserve"> </w:t>
      </w:r>
      <w:r>
        <w:t>в</w:t>
      </w:r>
      <w:r>
        <w:rPr>
          <w:spacing w:val="13"/>
        </w:rPr>
        <w:t xml:space="preserve"> </w:t>
      </w:r>
      <w:r>
        <w:t>сильные</w:t>
      </w:r>
      <w:r>
        <w:rPr>
          <w:w w:val="99"/>
        </w:rPr>
        <w:t xml:space="preserve"> </w:t>
      </w:r>
      <w:r>
        <w:t>лесные</w:t>
      </w:r>
      <w:r>
        <w:rPr>
          <w:spacing w:val="-21"/>
        </w:rPr>
        <w:t xml:space="preserve"> </w:t>
      </w:r>
      <w:r>
        <w:t>п</w:t>
      </w:r>
      <w:r>
        <w:rPr>
          <w:spacing w:val="1"/>
        </w:rPr>
        <w:t>о</w:t>
      </w:r>
      <w:r>
        <w:t>жар</w:t>
      </w:r>
      <w:r>
        <w:rPr>
          <w:spacing w:val="-1"/>
        </w:rPr>
        <w:t>ы</w:t>
      </w:r>
      <w:r>
        <w:t>.</w:t>
      </w:r>
    </w:p>
    <w:p w:rsidR="000C344A" w:rsidRDefault="000C344A" w:rsidP="00C430D4">
      <w:pPr>
        <w:pStyle w:val="a6"/>
        <w:kinsoku w:val="0"/>
        <w:overflowPunct w:val="0"/>
        <w:spacing w:before="0"/>
        <w:ind w:left="810"/>
      </w:pPr>
      <w:r>
        <w:t>Обрыв</w:t>
      </w:r>
      <w:r>
        <w:rPr>
          <w:spacing w:val="-10"/>
        </w:rPr>
        <w:t xml:space="preserve"> </w:t>
      </w:r>
      <w:r>
        <w:t>и</w:t>
      </w:r>
      <w:r>
        <w:rPr>
          <w:spacing w:val="-8"/>
        </w:rPr>
        <w:t xml:space="preserve"> </w:t>
      </w:r>
      <w:r>
        <w:t>падение</w:t>
      </w:r>
      <w:r>
        <w:rPr>
          <w:spacing w:val="-11"/>
        </w:rPr>
        <w:t xml:space="preserve"> </w:t>
      </w:r>
      <w:r>
        <w:t>проводов</w:t>
      </w:r>
      <w:r>
        <w:rPr>
          <w:spacing w:val="-9"/>
        </w:rPr>
        <w:t xml:space="preserve"> </w:t>
      </w:r>
      <w:r>
        <w:rPr>
          <w:spacing w:val="-1"/>
        </w:rPr>
        <w:t>н</w:t>
      </w:r>
      <w:r>
        <w:t>а</w:t>
      </w:r>
      <w:r>
        <w:rPr>
          <w:spacing w:val="-9"/>
        </w:rPr>
        <w:t xml:space="preserve"> </w:t>
      </w:r>
      <w:r>
        <w:t>з</w:t>
      </w:r>
      <w:r>
        <w:rPr>
          <w:spacing w:val="-1"/>
        </w:rPr>
        <w:t>е</w:t>
      </w:r>
      <w:r>
        <w:t>м</w:t>
      </w:r>
      <w:r>
        <w:rPr>
          <w:spacing w:val="-1"/>
        </w:rPr>
        <w:t>л</w:t>
      </w:r>
      <w:r>
        <w:t>ю</w:t>
      </w:r>
      <w:r>
        <w:rPr>
          <w:spacing w:val="-9"/>
        </w:rPr>
        <w:t xml:space="preserve"> </w:t>
      </w:r>
      <w:r>
        <w:t>воз</w:t>
      </w:r>
      <w:r>
        <w:rPr>
          <w:spacing w:val="-1"/>
        </w:rPr>
        <w:t>м</w:t>
      </w:r>
      <w:r>
        <w:t>ож</w:t>
      </w:r>
      <w:r>
        <w:rPr>
          <w:spacing w:val="-1"/>
        </w:rPr>
        <w:t>е</w:t>
      </w:r>
      <w:r>
        <w:t>н</w:t>
      </w:r>
      <w:r>
        <w:rPr>
          <w:spacing w:val="-7"/>
        </w:rPr>
        <w:t xml:space="preserve"> </w:t>
      </w:r>
      <w:r>
        <w:t>в</w:t>
      </w:r>
      <w:r>
        <w:rPr>
          <w:spacing w:val="-10"/>
        </w:rPr>
        <w:t xml:space="preserve"> </w:t>
      </w:r>
      <w:r>
        <w:t>результат</w:t>
      </w:r>
      <w:r>
        <w:rPr>
          <w:spacing w:val="-1"/>
        </w:rPr>
        <w:t>е</w:t>
      </w:r>
      <w:r>
        <w:t>:</w:t>
      </w:r>
    </w:p>
    <w:p w:rsidR="000C344A" w:rsidRDefault="000C344A" w:rsidP="00C430D4">
      <w:pPr>
        <w:pStyle w:val="a6"/>
        <w:numPr>
          <w:ilvl w:val="0"/>
          <w:numId w:val="41"/>
        </w:numPr>
        <w:tabs>
          <w:tab w:val="left" w:pos="973"/>
        </w:tabs>
        <w:kinsoku w:val="0"/>
        <w:overflowPunct w:val="0"/>
        <w:spacing w:before="0"/>
        <w:ind w:left="973"/>
      </w:pPr>
      <w:r>
        <w:t>стрельбы</w:t>
      </w:r>
      <w:r>
        <w:rPr>
          <w:spacing w:val="-12"/>
        </w:rPr>
        <w:t xml:space="preserve"> </w:t>
      </w:r>
      <w:r>
        <w:t>охотн</w:t>
      </w:r>
      <w:r>
        <w:rPr>
          <w:spacing w:val="-1"/>
        </w:rPr>
        <w:t>и</w:t>
      </w:r>
      <w:r>
        <w:t>ками</w:t>
      </w:r>
      <w:r>
        <w:rPr>
          <w:spacing w:val="-11"/>
        </w:rPr>
        <w:t xml:space="preserve"> </w:t>
      </w:r>
      <w:r>
        <w:t>из</w:t>
      </w:r>
      <w:r>
        <w:rPr>
          <w:spacing w:val="-11"/>
        </w:rPr>
        <w:t xml:space="preserve"> </w:t>
      </w:r>
      <w:r>
        <w:rPr>
          <w:spacing w:val="1"/>
        </w:rPr>
        <w:t>ру</w:t>
      </w:r>
      <w:r>
        <w:t>ж</w:t>
      </w:r>
      <w:r>
        <w:rPr>
          <w:spacing w:val="-1"/>
        </w:rPr>
        <w:t>е</w:t>
      </w:r>
      <w:r>
        <w:t>й</w:t>
      </w:r>
      <w:r>
        <w:rPr>
          <w:spacing w:val="-12"/>
        </w:rPr>
        <w:t xml:space="preserve"> </w:t>
      </w:r>
      <w:r>
        <w:t>по</w:t>
      </w:r>
      <w:r>
        <w:rPr>
          <w:spacing w:val="-10"/>
        </w:rPr>
        <w:t xml:space="preserve"> </w:t>
      </w:r>
      <w:r>
        <w:t>изоляторам;</w:t>
      </w:r>
    </w:p>
    <w:p w:rsidR="000C344A" w:rsidRDefault="000C344A" w:rsidP="00C430D4">
      <w:pPr>
        <w:pStyle w:val="a6"/>
        <w:numPr>
          <w:ilvl w:val="0"/>
          <w:numId w:val="41"/>
        </w:numPr>
        <w:tabs>
          <w:tab w:val="left" w:pos="1002"/>
        </w:tabs>
        <w:kinsoku w:val="0"/>
        <w:overflowPunct w:val="0"/>
        <w:spacing w:before="0"/>
        <w:ind w:left="101" w:right="106" w:firstLine="709"/>
        <w:jc w:val="both"/>
      </w:pPr>
      <w:r>
        <w:t>обрыва</w:t>
      </w:r>
      <w:r>
        <w:rPr>
          <w:spacing w:val="20"/>
        </w:rPr>
        <w:t xml:space="preserve"> </w:t>
      </w:r>
      <w:r>
        <w:t>проводов</w:t>
      </w:r>
      <w:r>
        <w:rPr>
          <w:spacing w:val="20"/>
        </w:rPr>
        <w:t xml:space="preserve"> </w:t>
      </w:r>
      <w:r>
        <w:t>и</w:t>
      </w:r>
      <w:r>
        <w:rPr>
          <w:spacing w:val="21"/>
        </w:rPr>
        <w:t xml:space="preserve"> </w:t>
      </w:r>
      <w:r>
        <w:t>опрок</w:t>
      </w:r>
      <w:r>
        <w:rPr>
          <w:spacing w:val="-1"/>
        </w:rPr>
        <w:t>и</w:t>
      </w:r>
      <w:r>
        <w:t>дывания</w:t>
      </w:r>
      <w:r>
        <w:rPr>
          <w:spacing w:val="21"/>
        </w:rPr>
        <w:t xml:space="preserve"> </w:t>
      </w:r>
      <w:r>
        <w:t>опор</w:t>
      </w:r>
      <w:r>
        <w:rPr>
          <w:spacing w:val="21"/>
        </w:rPr>
        <w:t xml:space="preserve"> </w:t>
      </w:r>
      <w:r>
        <w:rPr>
          <w:spacing w:val="-1"/>
        </w:rPr>
        <w:t>ВЛ</w:t>
      </w:r>
      <w:r>
        <w:t>З</w:t>
      </w:r>
      <w:r>
        <w:rPr>
          <w:spacing w:val="20"/>
        </w:rPr>
        <w:t xml:space="preserve"> </w:t>
      </w:r>
      <w:r>
        <w:t>в</w:t>
      </w:r>
      <w:r>
        <w:rPr>
          <w:spacing w:val="21"/>
        </w:rPr>
        <w:t xml:space="preserve"> </w:t>
      </w:r>
      <w:r>
        <w:t>рез</w:t>
      </w:r>
      <w:r>
        <w:rPr>
          <w:spacing w:val="1"/>
        </w:rPr>
        <w:t>у</w:t>
      </w:r>
      <w:r>
        <w:t>льтате</w:t>
      </w:r>
      <w:r>
        <w:rPr>
          <w:spacing w:val="20"/>
        </w:rPr>
        <w:t xml:space="preserve"> </w:t>
      </w:r>
      <w:r>
        <w:t>вет</w:t>
      </w:r>
      <w:r>
        <w:rPr>
          <w:spacing w:val="1"/>
        </w:rPr>
        <w:t>р</w:t>
      </w:r>
      <w:r>
        <w:t>ов</w:t>
      </w:r>
      <w:r>
        <w:rPr>
          <w:spacing w:val="20"/>
        </w:rPr>
        <w:t xml:space="preserve"> </w:t>
      </w:r>
      <w:r>
        <w:t>не</w:t>
      </w:r>
      <w:r>
        <w:rPr>
          <w:w w:val="99"/>
        </w:rPr>
        <w:t xml:space="preserve"> </w:t>
      </w:r>
      <w:r>
        <w:t>запроектированной</w:t>
      </w:r>
      <w:r>
        <w:rPr>
          <w:spacing w:val="58"/>
        </w:rPr>
        <w:t xml:space="preserve"> </w:t>
      </w:r>
      <w:r>
        <w:rPr>
          <w:spacing w:val="-1"/>
        </w:rPr>
        <w:t>сил</w:t>
      </w:r>
      <w:r>
        <w:t>ы,</w:t>
      </w:r>
      <w:r>
        <w:rPr>
          <w:spacing w:val="60"/>
        </w:rPr>
        <w:t xml:space="preserve"> </w:t>
      </w:r>
      <w:r>
        <w:rPr>
          <w:spacing w:val="1"/>
        </w:rPr>
        <w:t>з</w:t>
      </w:r>
      <w:r>
        <w:rPr>
          <w:spacing w:val="-1"/>
        </w:rPr>
        <w:t>е</w:t>
      </w:r>
      <w:r>
        <w:t>млетр</w:t>
      </w:r>
      <w:r>
        <w:rPr>
          <w:spacing w:val="1"/>
        </w:rPr>
        <w:t>я</w:t>
      </w:r>
      <w:r>
        <w:t>сени</w:t>
      </w:r>
      <w:r>
        <w:rPr>
          <w:spacing w:val="-1"/>
        </w:rPr>
        <w:t>я</w:t>
      </w:r>
      <w:r>
        <w:t>,</w:t>
      </w:r>
      <w:r>
        <w:rPr>
          <w:spacing w:val="60"/>
        </w:rPr>
        <w:t xml:space="preserve"> </w:t>
      </w:r>
      <w:r>
        <w:t>ан</w:t>
      </w:r>
      <w:r>
        <w:rPr>
          <w:spacing w:val="1"/>
        </w:rPr>
        <w:t>о</w:t>
      </w:r>
      <w:r>
        <w:rPr>
          <w:spacing w:val="-1"/>
        </w:rPr>
        <w:t>м</w:t>
      </w:r>
      <w:r>
        <w:t>ально</w:t>
      </w:r>
      <w:r>
        <w:rPr>
          <w:spacing w:val="59"/>
        </w:rPr>
        <w:t xml:space="preserve"> </w:t>
      </w:r>
      <w:r>
        <w:t>вы</w:t>
      </w:r>
      <w:r>
        <w:rPr>
          <w:spacing w:val="-1"/>
        </w:rPr>
        <w:t>с</w:t>
      </w:r>
      <w:r>
        <w:t>о</w:t>
      </w:r>
      <w:r>
        <w:rPr>
          <w:spacing w:val="-1"/>
        </w:rPr>
        <w:t>к</w:t>
      </w:r>
      <w:r>
        <w:t>их</w:t>
      </w:r>
      <w:r>
        <w:rPr>
          <w:spacing w:val="61"/>
        </w:rPr>
        <w:t xml:space="preserve"> </w:t>
      </w:r>
      <w:r>
        <w:t>и</w:t>
      </w:r>
      <w:r>
        <w:rPr>
          <w:spacing w:val="59"/>
        </w:rPr>
        <w:t xml:space="preserve"> </w:t>
      </w:r>
      <w:r>
        <w:t>низких</w:t>
      </w:r>
      <w:r>
        <w:rPr>
          <w:w w:val="99"/>
        </w:rPr>
        <w:t xml:space="preserve"> </w:t>
      </w:r>
      <w:r>
        <w:rPr>
          <w:spacing w:val="-1"/>
        </w:rPr>
        <w:t>тем</w:t>
      </w:r>
      <w:r>
        <w:rPr>
          <w:spacing w:val="1"/>
        </w:rPr>
        <w:t>п</w:t>
      </w:r>
      <w:r>
        <w:rPr>
          <w:spacing w:val="-1"/>
        </w:rPr>
        <w:t>ерату</w:t>
      </w:r>
      <w:r>
        <w:t>р,</w:t>
      </w:r>
      <w:r>
        <w:rPr>
          <w:spacing w:val="-17"/>
        </w:rPr>
        <w:t xml:space="preserve"> </w:t>
      </w:r>
      <w:r>
        <w:t>удара</w:t>
      </w:r>
      <w:r>
        <w:rPr>
          <w:spacing w:val="-17"/>
        </w:rPr>
        <w:t xml:space="preserve"> </w:t>
      </w:r>
      <w:r>
        <w:t>молнии;</w:t>
      </w:r>
    </w:p>
    <w:p w:rsidR="000C344A" w:rsidRDefault="000C344A" w:rsidP="00C430D4">
      <w:pPr>
        <w:pStyle w:val="a6"/>
        <w:numPr>
          <w:ilvl w:val="0"/>
          <w:numId w:val="41"/>
        </w:numPr>
        <w:tabs>
          <w:tab w:val="left" w:pos="973"/>
        </w:tabs>
        <w:kinsoku w:val="0"/>
        <w:overflowPunct w:val="0"/>
        <w:spacing w:before="0"/>
        <w:ind w:left="973"/>
      </w:pPr>
      <w:r>
        <w:t>техногенных</w:t>
      </w:r>
      <w:r>
        <w:rPr>
          <w:spacing w:val="-16"/>
        </w:rPr>
        <w:t xml:space="preserve"> </w:t>
      </w:r>
      <w:r>
        <w:t>опасностей</w:t>
      </w:r>
      <w:r>
        <w:rPr>
          <w:spacing w:val="-16"/>
        </w:rPr>
        <w:t xml:space="preserve"> </w:t>
      </w:r>
      <w:r>
        <w:rPr>
          <w:spacing w:val="1"/>
        </w:rPr>
        <w:t>(</w:t>
      </w:r>
      <w:r>
        <w:t>падение</w:t>
      </w:r>
      <w:r>
        <w:rPr>
          <w:spacing w:val="-16"/>
        </w:rPr>
        <w:t xml:space="preserve"> </w:t>
      </w:r>
      <w:r>
        <w:t>летающего</w:t>
      </w:r>
      <w:r>
        <w:rPr>
          <w:spacing w:val="-16"/>
        </w:rPr>
        <w:t xml:space="preserve"> </w:t>
      </w:r>
      <w:r>
        <w:t>объект</w:t>
      </w:r>
      <w:r>
        <w:rPr>
          <w:spacing w:val="-1"/>
        </w:rPr>
        <w:t>а</w:t>
      </w:r>
      <w:r>
        <w:t>);</w:t>
      </w:r>
    </w:p>
    <w:p w:rsidR="000C344A" w:rsidRDefault="000C344A" w:rsidP="00C430D4">
      <w:pPr>
        <w:pStyle w:val="a6"/>
        <w:numPr>
          <w:ilvl w:val="0"/>
          <w:numId w:val="41"/>
        </w:numPr>
        <w:tabs>
          <w:tab w:val="left" w:pos="1173"/>
        </w:tabs>
        <w:kinsoku w:val="0"/>
        <w:overflowPunct w:val="0"/>
        <w:spacing w:before="0"/>
        <w:ind w:left="101" w:right="106" w:firstLine="709"/>
        <w:jc w:val="both"/>
      </w:pPr>
      <w:r>
        <w:t>криминальных</w:t>
      </w:r>
      <w:r>
        <w:rPr>
          <w:spacing w:val="43"/>
        </w:rPr>
        <w:t xml:space="preserve"> </w:t>
      </w:r>
      <w:r>
        <w:rPr>
          <w:spacing w:val="-1"/>
        </w:rPr>
        <w:t>слу</w:t>
      </w:r>
      <w:r>
        <w:t>ч</w:t>
      </w:r>
      <w:r>
        <w:rPr>
          <w:spacing w:val="-1"/>
        </w:rPr>
        <w:t>ае</w:t>
      </w:r>
      <w:r>
        <w:t>в</w:t>
      </w:r>
      <w:r>
        <w:rPr>
          <w:spacing w:val="42"/>
        </w:rPr>
        <w:t xml:space="preserve"> </w:t>
      </w:r>
      <w:r>
        <w:t>(воровство</w:t>
      </w:r>
      <w:r>
        <w:rPr>
          <w:spacing w:val="42"/>
        </w:rPr>
        <w:t xml:space="preserve"> </w:t>
      </w:r>
      <w:r>
        <w:rPr>
          <w:spacing w:val="-1"/>
        </w:rPr>
        <w:t>ме</w:t>
      </w:r>
      <w:r>
        <w:rPr>
          <w:spacing w:val="1"/>
        </w:rPr>
        <w:t>т</w:t>
      </w:r>
      <w:r>
        <w:t>а</w:t>
      </w:r>
      <w:r>
        <w:rPr>
          <w:spacing w:val="-1"/>
        </w:rPr>
        <w:t>лл</w:t>
      </w:r>
      <w:r>
        <w:t>а,</w:t>
      </w:r>
      <w:r>
        <w:rPr>
          <w:spacing w:val="41"/>
        </w:rPr>
        <w:t xml:space="preserve"> </w:t>
      </w:r>
      <w:r>
        <w:t>разукомплектация</w:t>
      </w:r>
      <w:r>
        <w:rPr>
          <w:w w:val="99"/>
        </w:rPr>
        <w:t xml:space="preserve"> </w:t>
      </w:r>
      <w:r>
        <w:t>оборудо</w:t>
      </w:r>
      <w:r>
        <w:rPr>
          <w:spacing w:val="-2"/>
        </w:rPr>
        <w:t>в</w:t>
      </w:r>
      <w:r>
        <w:t>ани</w:t>
      </w:r>
      <w:r>
        <w:rPr>
          <w:spacing w:val="-1"/>
        </w:rPr>
        <w:t>я</w:t>
      </w:r>
      <w:r>
        <w:t>);</w:t>
      </w:r>
    </w:p>
    <w:p w:rsidR="000C344A" w:rsidRDefault="000C344A" w:rsidP="00C430D4">
      <w:pPr>
        <w:pStyle w:val="a6"/>
        <w:numPr>
          <w:ilvl w:val="0"/>
          <w:numId w:val="41"/>
        </w:numPr>
        <w:tabs>
          <w:tab w:val="left" w:pos="973"/>
        </w:tabs>
        <w:kinsoku w:val="0"/>
        <w:overflowPunct w:val="0"/>
        <w:spacing w:before="0"/>
        <w:ind w:left="973"/>
      </w:pPr>
      <w:r>
        <w:t>недоста</w:t>
      </w:r>
      <w:r>
        <w:rPr>
          <w:spacing w:val="1"/>
        </w:rPr>
        <w:t>т</w:t>
      </w:r>
      <w:r>
        <w:t>ков</w:t>
      </w:r>
      <w:r>
        <w:rPr>
          <w:spacing w:val="-15"/>
        </w:rPr>
        <w:t xml:space="preserve"> </w:t>
      </w:r>
      <w:r>
        <w:t>конструкции,</w:t>
      </w:r>
      <w:r>
        <w:rPr>
          <w:spacing w:val="-16"/>
        </w:rPr>
        <w:t xml:space="preserve"> </w:t>
      </w:r>
      <w:r>
        <w:t>изготовления</w:t>
      </w:r>
      <w:r>
        <w:rPr>
          <w:spacing w:val="-16"/>
        </w:rPr>
        <w:t xml:space="preserve"> </w:t>
      </w:r>
      <w:r>
        <w:t>и</w:t>
      </w:r>
      <w:r>
        <w:rPr>
          <w:spacing w:val="-15"/>
        </w:rPr>
        <w:t xml:space="preserve"> </w:t>
      </w:r>
      <w:r>
        <w:t>мон</w:t>
      </w:r>
      <w:r>
        <w:rPr>
          <w:spacing w:val="1"/>
        </w:rPr>
        <w:t>т</w:t>
      </w:r>
      <w:r>
        <w:t>ажа.</w:t>
      </w:r>
    </w:p>
    <w:p w:rsidR="000C344A" w:rsidRPr="00C430D4" w:rsidRDefault="000C344A" w:rsidP="00C430D4">
      <w:pPr>
        <w:pStyle w:val="a6"/>
        <w:kinsoku w:val="0"/>
        <w:overflowPunct w:val="0"/>
        <w:spacing w:line="287" w:lineRule="auto"/>
        <w:ind w:left="101" w:right="105" w:firstLine="709"/>
        <w:jc w:val="both"/>
      </w:pPr>
      <w:r w:rsidRPr="00C430D4">
        <w:t>Подробно</w:t>
      </w:r>
      <w:r w:rsidRPr="00C430D4">
        <w:tab/>
        <w:t>мероприятия</w:t>
      </w:r>
      <w:r w:rsidRPr="00C430D4">
        <w:tab/>
        <w:t>по</w:t>
      </w:r>
      <w:r w:rsidRPr="00C430D4">
        <w:tab/>
        <w:t>обеспечению</w:t>
      </w:r>
      <w:r w:rsidRPr="00C430D4">
        <w:tab/>
        <w:t>пожарной</w:t>
      </w:r>
      <w:r w:rsidR="00C430D4" w:rsidRPr="00C430D4">
        <w:t xml:space="preserve"> </w:t>
      </w:r>
      <w:r w:rsidR="00C430D4">
        <w:t>б</w:t>
      </w:r>
      <w:r w:rsidRPr="00C430D4">
        <w:t>езопасности приведены</w:t>
      </w:r>
      <w:r w:rsidRPr="00C430D4">
        <w:tab/>
        <w:t>в</w:t>
      </w:r>
      <w:r w:rsidRPr="00C430D4">
        <w:tab/>
        <w:t>разделе</w:t>
      </w:r>
      <w:r w:rsidRPr="00C430D4">
        <w:tab/>
        <w:t>рабочей</w:t>
      </w:r>
      <w:r w:rsidRPr="00C430D4">
        <w:tab/>
        <w:t>документации</w:t>
      </w:r>
      <w:r w:rsidR="00C430D4" w:rsidRPr="00C430D4">
        <w:t xml:space="preserve"> </w:t>
      </w:r>
      <w:r w:rsidRPr="00C430D4">
        <w:t>6249-пр/15/СЭСП-ПБ</w:t>
      </w:r>
      <w:r w:rsidR="00C430D4" w:rsidRPr="00C430D4">
        <w:t xml:space="preserve"> </w:t>
      </w:r>
      <w:r w:rsidRPr="00C430D4">
        <w:t xml:space="preserve">«Мероприятия по обеспечению пожарной </w:t>
      </w:r>
      <w:r w:rsidR="00C430D4" w:rsidRPr="00C430D4">
        <w:t>б</w:t>
      </w:r>
      <w:r w:rsidRPr="00C430D4">
        <w:t>езопасности».</w:t>
      </w:r>
    </w:p>
    <w:p w:rsidR="000C344A" w:rsidRPr="00C430D4" w:rsidRDefault="000C344A" w:rsidP="00C430D4">
      <w:pPr>
        <w:pStyle w:val="a6"/>
        <w:kinsoku w:val="0"/>
        <w:overflowPunct w:val="0"/>
        <w:spacing w:line="287" w:lineRule="auto"/>
        <w:ind w:left="101" w:right="105" w:firstLine="709"/>
        <w:jc w:val="both"/>
        <w:sectPr w:rsidR="000C344A" w:rsidRPr="00C430D4" w:rsidSect="00C430D4">
          <w:headerReference w:type="default" r:id="rId12"/>
          <w:pgSz w:w="11905" w:h="16840"/>
          <w:pgMar w:top="980" w:right="740" w:bottom="280" w:left="1600" w:header="756" w:footer="0" w:gutter="0"/>
          <w:pgNumType w:start="21"/>
          <w:cols w:space="720"/>
          <w:noEndnote/>
        </w:sectPr>
      </w:pPr>
    </w:p>
    <w:p w:rsidR="000C344A" w:rsidRDefault="000C344A" w:rsidP="000C344A">
      <w:pPr>
        <w:pStyle w:val="91"/>
        <w:kinsoku w:val="0"/>
        <w:overflowPunct w:val="0"/>
        <w:spacing w:before="63"/>
        <w:ind w:right="4"/>
        <w:jc w:val="center"/>
        <w:outlineLvl w:val="9"/>
        <w:rPr>
          <w:b w:val="0"/>
          <w:bCs w:val="0"/>
        </w:rPr>
      </w:pPr>
      <w:r>
        <w:rPr>
          <w:spacing w:val="-1"/>
        </w:rPr>
        <w:lastRenderedPageBreak/>
        <w:t>Разде</w:t>
      </w:r>
      <w:r>
        <w:t>л</w:t>
      </w:r>
      <w:r>
        <w:rPr>
          <w:spacing w:val="-14"/>
        </w:rPr>
        <w:t xml:space="preserve"> </w:t>
      </w:r>
      <w:r>
        <w:t>2.</w:t>
      </w:r>
      <w:r>
        <w:rPr>
          <w:spacing w:val="-12"/>
        </w:rPr>
        <w:t xml:space="preserve"> </w:t>
      </w:r>
      <w:r>
        <w:t>Межевание</w:t>
      </w:r>
      <w:r>
        <w:rPr>
          <w:spacing w:val="-13"/>
        </w:rPr>
        <w:t xml:space="preserve"> </w:t>
      </w:r>
      <w:r>
        <w:t>территории</w:t>
      </w:r>
    </w:p>
    <w:p w:rsidR="000C344A" w:rsidRDefault="000C344A" w:rsidP="000C344A">
      <w:pPr>
        <w:pStyle w:val="91"/>
        <w:numPr>
          <w:ilvl w:val="0"/>
          <w:numId w:val="40"/>
        </w:numPr>
        <w:tabs>
          <w:tab w:val="left" w:pos="707"/>
          <w:tab w:val="left" w:pos="1418"/>
        </w:tabs>
        <w:kinsoku w:val="0"/>
        <w:overflowPunct w:val="0"/>
        <w:ind w:left="1418"/>
        <w:jc w:val="center"/>
        <w:outlineLvl w:val="9"/>
      </w:pPr>
      <w:r w:rsidRPr="000C344A">
        <w:t>Основания для выполнения работ</w:t>
      </w:r>
    </w:p>
    <w:p w:rsidR="000C344A" w:rsidRDefault="000C344A" w:rsidP="000C344A">
      <w:pPr>
        <w:kinsoku w:val="0"/>
        <w:overflowPunct w:val="0"/>
        <w:spacing w:line="200" w:lineRule="exact"/>
        <w:rPr>
          <w:sz w:val="20"/>
          <w:szCs w:val="20"/>
        </w:rPr>
      </w:pPr>
    </w:p>
    <w:p w:rsidR="000C344A" w:rsidRDefault="000C344A" w:rsidP="000C344A">
      <w:pPr>
        <w:kinsoku w:val="0"/>
        <w:overflowPunct w:val="0"/>
        <w:spacing w:before="7" w:line="240" w:lineRule="exact"/>
      </w:pPr>
    </w:p>
    <w:p w:rsidR="000C344A" w:rsidRDefault="000C344A" w:rsidP="000C344A">
      <w:pPr>
        <w:pStyle w:val="a6"/>
        <w:kinsoku w:val="0"/>
        <w:overflowPunct w:val="0"/>
        <w:spacing w:before="0"/>
        <w:ind w:left="810"/>
      </w:pPr>
      <w:r>
        <w:t>Основанием</w:t>
      </w:r>
      <w:r>
        <w:rPr>
          <w:spacing w:val="-14"/>
        </w:rPr>
        <w:t xml:space="preserve"> </w:t>
      </w:r>
      <w:r>
        <w:t>для</w:t>
      </w:r>
      <w:r>
        <w:rPr>
          <w:spacing w:val="-14"/>
        </w:rPr>
        <w:t xml:space="preserve"> </w:t>
      </w:r>
      <w:r>
        <w:t>подготовки</w:t>
      </w:r>
      <w:r>
        <w:rPr>
          <w:spacing w:val="-15"/>
        </w:rPr>
        <w:t xml:space="preserve"> </w:t>
      </w:r>
      <w:r>
        <w:t>проекта</w:t>
      </w:r>
      <w:r>
        <w:rPr>
          <w:spacing w:val="-13"/>
        </w:rPr>
        <w:t xml:space="preserve"> </w:t>
      </w:r>
      <w:r>
        <w:t>межевания</w:t>
      </w:r>
      <w:r>
        <w:rPr>
          <w:spacing w:val="-13"/>
        </w:rPr>
        <w:t xml:space="preserve"> </w:t>
      </w:r>
      <w:r>
        <w:t>являетс</w:t>
      </w:r>
      <w:r>
        <w:rPr>
          <w:spacing w:val="-1"/>
        </w:rPr>
        <w:t>я</w:t>
      </w:r>
      <w:r>
        <w:t>:</w:t>
      </w:r>
    </w:p>
    <w:p w:rsidR="000C344A" w:rsidRDefault="000C344A" w:rsidP="000C344A">
      <w:pPr>
        <w:pStyle w:val="a6"/>
        <w:numPr>
          <w:ilvl w:val="0"/>
          <w:numId w:val="41"/>
        </w:numPr>
        <w:tabs>
          <w:tab w:val="left" w:pos="1215"/>
        </w:tabs>
        <w:kinsoku w:val="0"/>
        <w:overflowPunct w:val="0"/>
        <w:spacing w:before="64" w:line="288" w:lineRule="auto"/>
        <w:ind w:left="101" w:right="106" w:firstLine="709"/>
        <w:jc w:val="both"/>
      </w:pPr>
      <w:r>
        <w:t>Постановления</w:t>
      </w:r>
      <w:r>
        <w:rPr>
          <w:spacing w:val="18"/>
        </w:rPr>
        <w:t xml:space="preserve"> </w:t>
      </w:r>
      <w:r>
        <w:t>о</w:t>
      </w:r>
      <w:r>
        <w:rPr>
          <w:spacing w:val="18"/>
        </w:rPr>
        <w:t xml:space="preserve"> </w:t>
      </w:r>
      <w:r>
        <w:rPr>
          <w:spacing w:val="-1"/>
        </w:rPr>
        <w:t>п</w:t>
      </w:r>
      <w:r>
        <w:t>одготовке</w:t>
      </w:r>
      <w:r>
        <w:rPr>
          <w:spacing w:val="17"/>
        </w:rPr>
        <w:t xml:space="preserve"> </w:t>
      </w:r>
      <w:r>
        <w:t>документации</w:t>
      </w:r>
      <w:r>
        <w:rPr>
          <w:spacing w:val="17"/>
        </w:rPr>
        <w:t xml:space="preserve"> </w:t>
      </w:r>
      <w:r>
        <w:t>по</w:t>
      </w:r>
      <w:r>
        <w:rPr>
          <w:spacing w:val="17"/>
        </w:rPr>
        <w:t xml:space="preserve"> </w:t>
      </w:r>
      <w:r>
        <w:t>планировке</w:t>
      </w:r>
      <w:r>
        <w:rPr>
          <w:w w:val="99"/>
        </w:rPr>
        <w:t xml:space="preserve"> </w:t>
      </w:r>
      <w:r>
        <w:t>ме</w:t>
      </w:r>
      <w:r>
        <w:rPr>
          <w:spacing w:val="1"/>
        </w:rPr>
        <w:t>ж</w:t>
      </w:r>
      <w:r>
        <w:t>селенной</w:t>
      </w:r>
      <w:r>
        <w:rPr>
          <w:spacing w:val="-11"/>
        </w:rPr>
        <w:t xml:space="preserve"> </w:t>
      </w:r>
      <w:r>
        <w:t>терр</w:t>
      </w:r>
      <w:r>
        <w:rPr>
          <w:spacing w:val="-1"/>
        </w:rPr>
        <w:t>и</w:t>
      </w:r>
      <w:r>
        <w:t>тории</w:t>
      </w:r>
      <w:r>
        <w:rPr>
          <w:spacing w:val="-10"/>
        </w:rPr>
        <w:t xml:space="preserve"> </w:t>
      </w:r>
      <w:r>
        <w:t>Нефтеюганского</w:t>
      </w:r>
      <w:r>
        <w:rPr>
          <w:spacing w:val="-11"/>
        </w:rPr>
        <w:t xml:space="preserve"> </w:t>
      </w:r>
      <w:r>
        <w:t>района</w:t>
      </w:r>
      <w:r>
        <w:rPr>
          <w:spacing w:val="-11"/>
        </w:rPr>
        <w:t xml:space="preserve"> </w:t>
      </w:r>
      <w:r>
        <w:t>для</w:t>
      </w:r>
      <w:r>
        <w:rPr>
          <w:spacing w:val="-11"/>
        </w:rPr>
        <w:t xml:space="preserve"> </w:t>
      </w:r>
      <w:r>
        <w:t>размещения</w:t>
      </w:r>
      <w:r>
        <w:rPr>
          <w:spacing w:val="-10"/>
        </w:rPr>
        <w:t xml:space="preserve"> </w:t>
      </w:r>
      <w:r>
        <w:t>линейного</w:t>
      </w:r>
      <w:r>
        <w:rPr>
          <w:w w:val="99"/>
        </w:rPr>
        <w:t xml:space="preserve"> </w:t>
      </w:r>
      <w:r>
        <w:t>объекта</w:t>
      </w:r>
      <w:r>
        <w:rPr>
          <w:spacing w:val="-7"/>
        </w:rPr>
        <w:t xml:space="preserve"> </w:t>
      </w:r>
      <w:r>
        <w:t>№</w:t>
      </w:r>
      <w:r>
        <w:rPr>
          <w:spacing w:val="-9"/>
        </w:rPr>
        <w:t xml:space="preserve"> </w:t>
      </w:r>
      <w:r>
        <w:t>558</w:t>
      </w:r>
      <w:r>
        <w:rPr>
          <w:spacing w:val="1"/>
        </w:rPr>
        <w:t>-</w:t>
      </w:r>
      <w:r>
        <w:t>па</w:t>
      </w:r>
      <w:r>
        <w:rPr>
          <w:spacing w:val="-8"/>
        </w:rPr>
        <w:t xml:space="preserve"> </w:t>
      </w:r>
      <w:r>
        <w:t>от</w:t>
      </w:r>
      <w:r>
        <w:rPr>
          <w:spacing w:val="-9"/>
        </w:rPr>
        <w:t xml:space="preserve"> </w:t>
      </w:r>
      <w:r>
        <w:t>27.04.2016</w:t>
      </w:r>
      <w:r>
        <w:rPr>
          <w:spacing w:val="-7"/>
        </w:rPr>
        <w:t xml:space="preserve"> </w:t>
      </w:r>
      <w:r>
        <w:t>г</w:t>
      </w:r>
      <w:r>
        <w:rPr>
          <w:spacing w:val="-1"/>
        </w:rPr>
        <w:t>.;</w:t>
      </w:r>
    </w:p>
    <w:p w:rsidR="000C344A" w:rsidRDefault="000C344A" w:rsidP="000C344A">
      <w:pPr>
        <w:pStyle w:val="a6"/>
        <w:numPr>
          <w:ilvl w:val="0"/>
          <w:numId w:val="41"/>
        </w:numPr>
        <w:tabs>
          <w:tab w:val="left" w:pos="1090"/>
        </w:tabs>
        <w:kinsoku w:val="0"/>
        <w:overflowPunct w:val="0"/>
        <w:spacing w:line="288" w:lineRule="auto"/>
        <w:ind w:left="101" w:right="104" w:firstLine="709"/>
        <w:jc w:val="both"/>
      </w:pPr>
      <w:r>
        <w:t>Задания</w:t>
      </w:r>
      <w:r>
        <w:rPr>
          <w:spacing w:val="33"/>
        </w:rPr>
        <w:t xml:space="preserve"> </w:t>
      </w:r>
      <w:r>
        <w:t>на</w:t>
      </w:r>
      <w:r>
        <w:rPr>
          <w:spacing w:val="34"/>
        </w:rPr>
        <w:t xml:space="preserve"> </w:t>
      </w:r>
      <w:r>
        <w:t>проектирование</w:t>
      </w:r>
      <w:r>
        <w:rPr>
          <w:spacing w:val="34"/>
        </w:rPr>
        <w:t xml:space="preserve"> </w:t>
      </w:r>
      <w:r>
        <w:t>по</w:t>
      </w:r>
      <w:r>
        <w:rPr>
          <w:spacing w:val="35"/>
        </w:rPr>
        <w:t xml:space="preserve"> </w:t>
      </w:r>
      <w:r>
        <w:t>объекту:</w:t>
      </w:r>
      <w:r>
        <w:rPr>
          <w:spacing w:val="34"/>
        </w:rPr>
        <w:t xml:space="preserve"> </w:t>
      </w:r>
      <w:r>
        <w:t>«Внепл</w:t>
      </w:r>
      <w:r>
        <w:rPr>
          <w:spacing w:val="1"/>
        </w:rPr>
        <w:t>о</w:t>
      </w:r>
      <w:r>
        <w:t>щадочные</w:t>
      </w:r>
      <w:r>
        <w:rPr>
          <w:spacing w:val="35"/>
        </w:rPr>
        <w:t xml:space="preserve"> </w:t>
      </w:r>
      <w:r>
        <w:rPr>
          <w:spacing w:val="-1"/>
        </w:rPr>
        <w:t>сети</w:t>
      </w:r>
      <w:r>
        <w:rPr>
          <w:spacing w:val="-1"/>
          <w:w w:val="99"/>
        </w:rPr>
        <w:t xml:space="preserve"> </w:t>
      </w:r>
      <w:r>
        <w:t>электроснабжения</w:t>
      </w:r>
      <w:r>
        <w:rPr>
          <w:spacing w:val="17"/>
        </w:rPr>
        <w:t xml:space="preserve"> </w:t>
      </w:r>
      <w:r>
        <w:t>6-0,4</w:t>
      </w:r>
      <w:r>
        <w:rPr>
          <w:spacing w:val="16"/>
        </w:rPr>
        <w:t xml:space="preserve"> </w:t>
      </w:r>
      <w:r>
        <w:rPr>
          <w:spacing w:val="-1"/>
        </w:rPr>
        <w:t>к</w:t>
      </w:r>
      <w:r>
        <w:t>В</w:t>
      </w:r>
      <w:r>
        <w:rPr>
          <w:spacing w:val="17"/>
        </w:rPr>
        <w:t xml:space="preserve"> </w:t>
      </w:r>
      <w:r>
        <w:t>«Комплек</w:t>
      </w:r>
      <w:r>
        <w:rPr>
          <w:spacing w:val="-1"/>
        </w:rPr>
        <w:t>с</w:t>
      </w:r>
      <w:r>
        <w:t>ный</w:t>
      </w:r>
      <w:r>
        <w:rPr>
          <w:spacing w:val="17"/>
        </w:rPr>
        <w:t xml:space="preserve"> </w:t>
      </w:r>
      <w:r>
        <w:t>межмуниципальный</w:t>
      </w:r>
      <w:r>
        <w:rPr>
          <w:spacing w:val="17"/>
        </w:rPr>
        <w:t xml:space="preserve"> </w:t>
      </w:r>
      <w:r>
        <w:t>полигон</w:t>
      </w:r>
      <w:r>
        <w:rPr>
          <w:spacing w:val="18"/>
        </w:rPr>
        <w:t xml:space="preserve"> </w:t>
      </w:r>
      <w:r>
        <w:t>для</w:t>
      </w:r>
      <w:r>
        <w:rPr>
          <w:w w:val="99"/>
        </w:rPr>
        <w:t xml:space="preserve"> </w:t>
      </w:r>
      <w:r>
        <w:t>захоронения</w:t>
      </w:r>
      <w:r>
        <w:rPr>
          <w:spacing w:val="42"/>
        </w:rPr>
        <w:t xml:space="preserve"> </w:t>
      </w:r>
      <w:r>
        <w:t>(утилизации)</w:t>
      </w:r>
      <w:r>
        <w:rPr>
          <w:spacing w:val="42"/>
        </w:rPr>
        <w:t xml:space="preserve"> </w:t>
      </w:r>
      <w:r>
        <w:t>бытовых</w:t>
      </w:r>
      <w:r>
        <w:rPr>
          <w:spacing w:val="43"/>
        </w:rPr>
        <w:t xml:space="preserve"> </w:t>
      </w:r>
      <w:r>
        <w:t>и</w:t>
      </w:r>
      <w:r>
        <w:rPr>
          <w:spacing w:val="42"/>
        </w:rPr>
        <w:t xml:space="preserve"> </w:t>
      </w:r>
      <w:r>
        <w:t>промышленных</w:t>
      </w:r>
      <w:r>
        <w:rPr>
          <w:spacing w:val="43"/>
        </w:rPr>
        <w:t xml:space="preserve"> </w:t>
      </w:r>
      <w:r>
        <w:t>отходов</w:t>
      </w:r>
      <w:r>
        <w:rPr>
          <w:spacing w:val="41"/>
        </w:rPr>
        <w:t xml:space="preserve"> </w:t>
      </w:r>
      <w:r>
        <w:t>для</w:t>
      </w:r>
      <w:r>
        <w:rPr>
          <w:spacing w:val="42"/>
        </w:rPr>
        <w:t xml:space="preserve"> </w:t>
      </w:r>
      <w:r>
        <w:t>городов</w:t>
      </w:r>
      <w:r>
        <w:rPr>
          <w:w w:val="99"/>
        </w:rPr>
        <w:t xml:space="preserve"> </w:t>
      </w:r>
      <w:r>
        <w:rPr>
          <w:spacing w:val="-1"/>
        </w:rPr>
        <w:t>Неф</w:t>
      </w:r>
      <w:r>
        <w:rPr>
          <w:spacing w:val="1"/>
        </w:rPr>
        <w:t>т</w:t>
      </w:r>
      <w:r>
        <w:rPr>
          <w:spacing w:val="-1"/>
        </w:rPr>
        <w:t>еюганс</w:t>
      </w:r>
      <w:r>
        <w:t>к</w:t>
      </w:r>
      <w:r>
        <w:rPr>
          <w:spacing w:val="24"/>
        </w:rPr>
        <w:t xml:space="preserve"> </w:t>
      </w:r>
      <w:r>
        <w:t>и</w:t>
      </w:r>
      <w:r>
        <w:rPr>
          <w:spacing w:val="26"/>
        </w:rPr>
        <w:t xml:space="preserve"> </w:t>
      </w:r>
      <w:r>
        <w:t>Пыт</w:t>
      </w:r>
      <w:r>
        <w:rPr>
          <w:spacing w:val="-1"/>
        </w:rPr>
        <w:t>ь</w:t>
      </w:r>
      <w:r>
        <w:t>-</w:t>
      </w:r>
      <w:r>
        <w:rPr>
          <w:spacing w:val="-1"/>
        </w:rPr>
        <w:t>Я</w:t>
      </w:r>
      <w:r>
        <w:t>х,</w:t>
      </w:r>
      <w:r>
        <w:rPr>
          <w:spacing w:val="25"/>
        </w:rPr>
        <w:t xml:space="preserve"> </w:t>
      </w:r>
      <w:r>
        <w:t>поселений</w:t>
      </w:r>
      <w:r>
        <w:rPr>
          <w:spacing w:val="25"/>
        </w:rPr>
        <w:t xml:space="preserve"> </w:t>
      </w:r>
      <w:r>
        <w:t>Нефтеюганского</w:t>
      </w:r>
      <w:r>
        <w:rPr>
          <w:spacing w:val="24"/>
        </w:rPr>
        <w:t xml:space="preserve"> </w:t>
      </w:r>
      <w:r>
        <w:t>район</w:t>
      </w:r>
      <w:r>
        <w:rPr>
          <w:spacing w:val="-1"/>
        </w:rPr>
        <w:t>а</w:t>
      </w:r>
      <w:r>
        <w:t>»,</w:t>
      </w:r>
      <w:r>
        <w:rPr>
          <w:spacing w:val="24"/>
        </w:rPr>
        <w:t xml:space="preserve"> </w:t>
      </w:r>
      <w:r>
        <w:t>от</w:t>
      </w:r>
      <w:r>
        <w:rPr>
          <w:w w:val="99"/>
        </w:rPr>
        <w:t xml:space="preserve"> </w:t>
      </w:r>
      <w:r>
        <w:t>08.10.201</w:t>
      </w:r>
      <w:r>
        <w:rPr>
          <w:spacing w:val="1"/>
        </w:rPr>
        <w:t>5</w:t>
      </w:r>
      <w:r>
        <w:t>г.;</w:t>
      </w:r>
    </w:p>
    <w:p w:rsidR="000C344A" w:rsidRDefault="000C344A" w:rsidP="000C344A">
      <w:pPr>
        <w:pStyle w:val="a6"/>
        <w:numPr>
          <w:ilvl w:val="0"/>
          <w:numId w:val="41"/>
        </w:numPr>
        <w:tabs>
          <w:tab w:val="left" w:pos="1052"/>
        </w:tabs>
        <w:kinsoku w:val="0"/>
        <w:overflowPunct w:val="0"/>
        <w:ind w:left="1052" w:hanging="242"/>
      </w:pPr>
      <w:r>
        <w:t>Технические</w:t>
      </w:r>
      <w:r>
        <w:rPr>
          <w:spacing w:val="60"/>
        </w:rPr>
        <w:t xml:space="preserve"> </w:t>
      </w:r>
      <w:r>
        <w:t>условия</w:t>
      </w:r>
      <w:r>
        <w:rPr>
          <w:spacing w:val="61"/>
        </w:rPr>
        <w:t xml:space="preserve"> </w:t>
      </w:r>
      <w:r>
        <w:t>ООО</w:t>
      </w:r>
      <w:r>
        <w:rPr>
          <w:spacing w:val="62"/>
        </w:rPr>
        <w:t xml:space="preserve"> </w:t>
      </w:r>
      <w:r>
        <w:t>«Р</w:t>
      </w:r>
      <w:r>
        <w:rPr>
          <w:spacing w:val="-1"/>
        </w:rPr>
        <w:t>Н</w:t>
      </w:r>
      <w:r>
        <w:t>-</w:t>
      </w:r>
      <w:r>
        <w:rPr>
          <w:spacing w:val="-1"/>
        </w:rPr>
        <w:t>Юга</w:t>
      </w:r>
      <w:r>
        <w:rPr>
          <w:spacing w:val="1"/>
        </w:rPr>
        <w:t>н</w:t>
      </w:r>
      <w:r>
        <w:rPr>
          <w:spacing w:val="-1"/>
        </w:rPr>
        <w:t>скнефтега</w:t>
      </w:r>
      <w:r>
        <w:t>з»</w:t>
      </w:r>
      <w:r>
        <w:rPr>
          <w:spacing w:val="63"/>
        </w:rPr>
        <w:t xml:space="preserve"> </w:t>
      </w:r>
      <w:r>
        <w:t xml:space="preserve">от </w:t>
      </w:r>
      <w:r>
        <w:rPr>
          <w:spacing w:val="7"/>
        </w:rPr>
        <w:t xml:space="preserve"> </w:t>
      </w:r>
      <w:r>
        <w:t>19.01.2016</w:t>
      </w:r>
      <w:r>
        <w:rPr>
          <w:spacing w:val="61"/>
        </w:rPr>
        <w:t xml:space="preserve"> </w:t>
      </w:r>
      <w:r>
        <w:t>г.</w:t>
      </w:r>
    </w:p>
    <w:p w:rsidR="000C344A" w:rsidRDefault="000C344A" w:rsidP="000C344A">
      <w:pPr>
        <w:pStyle w:val="a6"/>
        <w:kinsoku w:val="0"/>
        <w:overflowPunct w:val="0"/>
        <w:spacing w:before="64" w:line="288" w:lineRule="auto"/>
        <w:ind w:left="101" w:right="105"/>
        <w:jc w:val="both"/>
      </w:pPr>
      <w:r>
        <w:rPr>
          <w:spacing w:val="-1"/>
        </w:rPr>
        <w:t>№</w:t>
      </w:r>
      <w:r>
        <w:t>23/02/01/02-160,</w:t>
      </w:r>
      <w:r>
        <w:rPr>
          <w:spacing w:val="64"/>
        </w:rPr>
        <w:t xml:space="preserve"> </w:t>
      </w:r>
      <w:r>
        <w:t>на</w:t>
      </w:r>
      <w:r>
        <w:rPr>
          <w:spacing w:val="64"/>
        </w:rPr>
        <w:t xml:space="preserve"> </w:t>
      </w:r>
      <w:r>
        <w:rPr>
          <w:spacing w:val="1"/>
        </w:rPr>
        <w:t>п</w:t>
      </w:r>
      <w:r>
        <w:rPr>
          <w:spacing w:val="-1"/>
        </w:rPr>
        <w:t>е</w:t>
      </w:r>
      <w:r>
        <w:t>ресечения</w:t>
      </w:r>
      <w:r>
        <w:rPr>
          <w:spacing w:val="65"/>
        </w:rPr>
        <w:t xml:space="preserve"> </w:t>
      </w:r>
      <w:r>
        <w:t>проектируемой</w:t>
      </w:r>
      <w:r>
        <w:rPr>
          <w:spacing w:val="65"/>
        </w:rPr>
        <w:t xml:space="preserve"> </w:t>
      </w:r>
      <w:r>
        <w:t>двухцепной</w:t>
      </w:r>
      <w:r>
        <w:rPr>
          <w:spacing w:val="65"/>
        </w:rPr>
        <w:t xml:space="preserve"> </w:t>
      </w:r>
      <w:r>
        <w:t>ЛЭ</w:t>
      </w:r>
      <w:r>
        <w:rPr>
          <w:spacing w:val="-1"/>
        </w:rPr>
        <w:t>П</w:t>
      </w:r>
      <w:r>
        <w:t>-6кВ</w:t>
      </w:r>
      <w:r>
        <w:rPr>
          <w:spacing w:val="65"/>
        </w:rPr>
        <w:t xml:space="preserve"> </w:t>
      </w:r>
      <w:r>
        <w:t>с</w:t>
      </w:r>
      <w:r>
        <w:rPr>
          <w:w w:val="99"/>
        </w:rPr>
        <w:t xml:space="preserve"> </w:t>
      </w:r>
      <w:r>
        <w:rPr>
          <w:spacing w:val="-1"/>
        </w:rPr>
        <w:t>существ</w:t>
      </w:r>
      <w:r>
        <w:rPr>
          <w:spacing w:val="1"/>
        </w:rPr>
        <w:t>у</w:t>
      </w:r>
      <w:r>
        <w:rPr>
          <w:spacing w:val="-1"/>
        </w:rPr>
        <w:t>ющим</w:t>
      </w:r>
      <w:r>
        <w:t>и</w:t>
      </w:r>
      <w:r>
        <w:rPr>
          <w:spacing w:val="-11"/>
        </w:rPr>
        <w:t xml:space="preserve"> </w:t>
      </w:r>
      <w:r>
        <w:t>ВЛ-35,</w:t>
      </w:r>
      <w:r>
        <w:rPr>
          <w:spacing w:val="-12"/>
        </w:rPr>
        <w:t xml:space="preserve"> </w:t>
      </w:r>
      <w:r>
        <w:t>6</w:t>
      </w:r>
      <w:r>
        <w:rPr>
          <w:spacing w:val="-11"/>
        </w:rPr>
        <w:t xml:space="preserve"> </w:t>
      </w:r>
      <w:r>
        <w:rPr>
          <w:spacing w:val="-1"/>
        </w:rPr>
        <w:t>кВ</w:t>
      </w:r>
      <w:r>
        <w:t>;</w:t>
      </w:r>
    </w:p>
    <w:p w:rsidR="000C344A" w:rsidRDefault="000C344A" w:rsidP="000C344A">
      <w:pPr>
        <w:pStyle w:val="a6"/>
        <w:numPr>
          <w:ilvl w:val="0"/>
          <w:numId w:val="41"/>
        </w:numPr>
        <w:tabs>
          <w:tab w:val="left" w:pos="974"/>
        </w:tabs>
        <w:kinsoku w:val="0"/>
        <w:overflowPunct w:val="0"/>
        <w:ind w:left="974"/>
      </w:pPr>
      <w:r>
        <w:t>Согласования</w:t>
      </w:r>
      <w:r>
        <w:rPr>
          <w:spacing w:val="-13"/>
        </w:rPr>
        <w:t xml:space="preserve"> </w:t>
      </w:r>
      <w:r>
        <w:rPr>
          <w:spacing w:val="1"/>
        </w:rPr>
        <w:t>н</w:t>
      </w:r>
      <w:r>
        <w:t>а</w:t>
      </w:r>
      <w:r>
        <w:rPr>
          <w:spacing w:val="-13"/>
        </w:rPr>
        <w:t xml:space="preserve"> </w:t>
      </w:r>
      <w:r>
        <w:rPr>
          <w:spacing w:val="1"/>
        </w:rPr>
        <w:t>т</w:t>
      </w:r>
      <w:r>
        <w:t>опографическом</w:t>
      </w:r>
      <w:r>
        <w:rPr>
          <w:spacing w:val="-12"/>
        </w:rPr>
        <w:t xml:space="preserve"> </w:t>
      </w:r>
      <w:r>
        <w:rPr>
          <w:spacing w:val="1"/>
        </w:rPr>
        <w:t>пл</w:t>
      </w:r>
      <w:r>
        <w:rPr>
          <w:spacing w:val="-1"/>
        </w:rPr>
        <w:t>а</w:t>
      </w:r>
      <w:r>
        <w:t>не</w:t>
      </w:r>
      <w:r>
        <w:rPr>
          <w:spacing w:val="-12"/>
        </w:rPr>
        <w:t xml:space="preserve"> </w:t>
      </w:r>
      <w:r>
        <w:t>М</w:t>
      </w:r>
      <w:r>
        <w:rPr>
          <w:spacing w:val="-13"/>
        </w:rPr>
        <w:t xml:space="preserve"> </w:t>
      </w:r>
      <w:r>
        <w:t>1:2000;</w:t>
      </w:r>
    </w:p>
    <w:p w:rsidR="000C344A" w:rsidRDefault="000C344A" w:rsidP="000C344A">
      <w:pPr>
        <w:pStyle w:val="a6"/>
        <w:numPr>
          <w:ilvl w:val="0"/>
          <w:numId w:val="41"/>
        </w:numPr>
        <w:tabs>
          <w:tab w:val="left" w:pos="1052"/>
        </w:tabs>
        <w:kinsoku w:val="0"/>
        <w:overflowPunct w:val="0"/>
        <w:spacing w:before="63"/>
        <w:ind w:left="1052" w:hanging="242"/>
      </w:pPr>
      <w:r>
        <w:t>Технические</w:t>
      </w:r>
      <w:r>
        <w:rPr>
          <w:spacing w:val="60"/>
        </w:rPr>
        <w:t xml:space="preserve"> </w:t>
      </w:r>
      <w:r>
        <w:t>условия</w:t>
      </w:r>
      <w:r>
        <w:rPr>
          <w:spacing w:val="61"/>
        </w:rPr>
        <w:t xml:space="preserve"> </w:t>
      </w:r>
      <w:r>
        <w:t>ООО</w:t>
      </w:r>
      <w:r>
        <w:rPr>
          <w:spacing w:val="62"/>
        </w:rPr>
        <w:t xml:space="preserve"> </w:t>
      </w:r>
      <w:r>
        <w:t>«Р</w:t>
      </w:r>
      <w:r>
        <w:rPr>
          <w:spacing w:val="-1"/>
        </w:rPr>
        <w:t>Н</w:t>
      </w:r>
      <w:r>
        <w:t>-</w:t>
      </w:r>
      <w:r>
        <w:rPr>
          <w:spacing w:val="-1"/>
        </w:rPr>
        <w:t>Юга</w:t>
      </w:r>
      <w:r>
        <w:rPr>
          <w:spacing w:val="1"/>
        </w:rPr>
        <w:t>н</w:t>
      </w:r>
      <w:r>
        <w:rPr>
          <w:spacing w:val="-1"/>
        </w:rPr>
        <w:t>скнефтега</w:t>
      </w:r>
      <w:r>
        <w:t>з»</w:t>
      </w:r>
      <w:r>
        <w:rPr>
          <w:spacing w:val="63"/>
        </w:rPr>
        <w:t xml:space="preserve"> </w:t>
      </w:r>
      <w:r>
        <w:t xml:space="preserve">от </w:t>
      </w:r>
      <w:r>
        <w:rPr>
          <w:spacing w:val="7"/>
        </w:rPr>
        <w:t xml:space="preserve"> </w:t>
      </w:r>
      <w:r>
        <w:t>25.03.2016</w:t>
      </w:r>
      <w:r>
        <w:rPr>
          <w:spacing w:val="61"/>
        </w:rPr>
        <w:t xml:space="preserve"> </w:t>
      </w:r>
      <w:r>
        <w:t>г.</w:t>
      </w:r>
    </w:p>
    <w:p w:rsidR="000C344A" w:rsidRDefault="000C344A" w:rsidP="000C344A">
      <w:pPr>
        <w:pStyle w:val="a6"/>
        <w:kinsoku w:val="0"/>
        <w:overflowPunct w:val="0"/>
        <w:spacing w:before="64" w:line="288" w:lineRule="auto"/>
        <w:ind w:left="101" w:right="106"/>
        <w:jc w:val="both"/>
      </w:pPr>
      <w:r>
        <w:rPr>
          <w:spacing w:val="-1"/>
        </w:rPr>
        <w:t>№</w:t>
      </w:r>
      <w:r>
        <w:t>02/16-03-1727,</w:t>
      </w:r>
      <w:r>
        <w:rPr>
          <w:spacing w:val="16"/>
        </w:rPr>
        <w:t xml:space="preserve"> </w:t>
      </w:r>
      <w:r>
        <w:rPr>
          <w:spacing w:val="-1"/>
        </w:rPr>
        <w:t>н</w:t>
      </w:r>
      <w:r>
        <w:t>а</w:t>
      </w:r>
      <w:r>
        <w:rPr>
          <w:spacing w:val="15"/>
        </w:rPr>
        <w:t xml:space="preserve"> </w:t>
      </w:r>
      <w:r>
        <w:t>пересечение</w:t>
      </w:r>
      <w:r>
        <w:rPr>
          <w:spacing w:val="16"/>
        </w:rPr>
        <w:t xml:space="preserve"> </w:t>
      </w:r>
      <w:r>
        <w:t>существу</w:t>
      </w:r>
      <w:r>
        <w:rPr>
          <w:spacing w:val="1"/>
        </w:rPr>
        <w:t>ю</w:t>
      </w:r>
      <w:r>
        <w:rPr>
          <w:spacing w:val="-1"/>
        </w:rPr>
        <w:t>щ</w:t>
      </w:r>
      <w:r>
        <w:rPr>
          <w:spacing w:val="1"/>
        </w:rPr>
        <w:t>и</w:t>
      </w:r>
      <w:r>
        <w:t>х</w:t>
      </w:r>
      <w:r>
        <w:rPr>
          <w:spacing w:val="16"/>
        </w:rPr>
        <w:t xml:space="preserve"> </w:t>
      </w:r>
      <w:r>
        <w:t>комму</w:t>
      </w:r>
      <w:r>
        <w:rPr>
          <w:spacing w:val="1"/>
        </w:rPr>
        <w:t>н</w:t>
      </w:r>
      <w:r>
        <w:t>икаций,</w:t>
      </w:r>
      <w:r>
        <w:rPr>
          <w:spacing w:val="15"/>
        </w:rPr>
        <w:t xml:space="preserve"> </w:t>
      </w:r>
      <w:r>
        <w:t>а</w:t>
      </w:r>
      <w:r>
        <w:rPr>
          <w:spacing w:val="16"/>
        </w:rPr>
        <w:t xml:space="preserve"> </w:t>
      </w:r>
      <w:r>
        <w:t>также</w:t>
      </w:r>
      <w:r>
        <w:rPr>
          <w:spacing w:val="15"/>
        </w:rPr>
        <w:t xml:space="preserve"> </w:t>
      </w:r>
      <w:r>
        <w:t>для</w:t>
      </w:r>
      <w:r>
        <w:rPr>
          <w:w w:val="99"/>
        </w:rPr>
        <w:t xml:space="preserve"> </w:t>
      </w:r>
      <w:r>
        <w:t>работы</w:t>
      </w:r>
      <w:r>
        <w:rPr>
          <w:spacing w:val="29"/>
        </w:rPr>
        <w:t xml:space="preserve"> </w:t>
      </w:r>
      <w:r>
        <w:t>в</w:t>
      </w:r>
      <w:r>
        <w:rPr>
          <w:spacing w:val="29"/>
        </w:rPr>
        <w:t xml:space="preserve"> </w:t>
      </w:r>
      <w:r>
        <w:t>охранной</w:t>
      </w:r>
      <w:r>
        <w:rPr>
          <w:spacing w:val="29"/>
        </w:rPr>
        <w:t xml:space="preserve"> </w:t>
      </w:r>
      <w:r>
        <w:t>зоне</w:t>
      </w:r>
      <w:r>
        <w:rPr>
          <w:spacing w:val="28"/>
        </w:rPr>
        <w:t xml:space="preserve"> </w:t>
      </w:r>
      <w:r>
        <w:t>трубопро</w:t>
      </w:r>
      <w:r>
        <w:rPr>
          <w:spacing w:val="-2"/>
        </w:rPr>
        <w:t>в</w:t>
      </w:r>
      <w:r>
        <w:t>одов</w:t>
      </w:r>
      <w:r>
        <w:rPr>
          <w:spacing w:val="30"/>
        </w:rPr>
        <w:t xml:space="preserve"> </w:t>
      </w:r>
      <w:r>
        <w:t>и</w:t>
      </w:r>
      <w:r>
        <w:rPr>
          <w:spacing w:val="29"/>
        </w:rPr>
        <w:t xml:space="preserve"> </w:t>
      </w:r>
      <w:r>
        <w:t>устройства</w:t>
      </w:r>
      <w:r>
        <w:rPr>
          <w:spacing w:val="30"/>
        </w:rPr>
        <w:t xml:space="preserve"> </w:t>
      </w:r>
      <w:r>
        <w:t>в</w:t>
      </w:r>
      <w:r>
        <w:rPr>
          <w:spacing w:val="1"/>
        </w:rPr>
        <w:t>р</w:t>
      </w:r>
      <w:r>
        <w:t>еменных</w:t>
      </w:r>
      <w:r>
        <w:rPr>
          <w:spacing w:val="29"/>
        </w:rPr>
        <w:t xml:space="preserve"> </w:t>
      </w:r>
      <w:r>
        <w:t>переходов</w:t>
      </w:r>
      <w:r>
        <w:rPr>
          <w:w w:val="99"/>
        </w:rPr>
        <w:t xml:space="preserve"> </w:t>
      </w:r>
      <w:r>
        <w:rPr>
          <w:spacing w:val="-1"/>
        </w:rPr>
        <w:t>чере</w:t>
      </w:r>
      <w:r>
        <w:t>з</w:t>
      </w:r>
      <w:r>
        <w:rPr>
          <w:spacing w:val="-21"/>
        </w:rPr>
        <w:t xml:space="preserve"> </w:t>
      </w:r>
      <w:r>
        <w:t>действующие</w:t>
      </w:r>
      <w:r>
        <w:rPr>
          <w:spacing w:val="-20"/>
        </w:rPr>
        <w:t xml:space="preserve"> </w:t>
      </w:r>
      <w:r>
        <w:t>трубопроводы;</w:t>
      </w:r>
    </w:p>
    <w:p w:rsidR="000C344A" w:rsidRDefault="000C344A" w:rsidP="000C344A">
      <w:pPr>
        <w:pStyle w:val="a6"/>
        <w:numPr>
          <w:ilvl w:val="0"/>
          <w:numId w:val="41"/>
        </w:numPr>
        <w:tabs>
          <w:tab w:val="left" w:pos="1097"/>
        </w:tabs>
        <w:kinsoku w:val="0"/>
        <w:overflowPunct w:val="0"/>
        <w:ind w:left="1097" w:hanging="287"/>
      </w:pPr>
      <w:r>
        <w:t xml:space="preserve">Технические </w:t>
      </w:r>
      <w:r>
        <w:rPr>
          <w:spacing w:val="41"/>
        </w:rPr>
        <w:t xml:space="preserve"> </w:t>
      </w:r>
      <w:r>
        <w:rPr>
          <w:spacing w:val="1"/>
        </w:rPr>
        <w:t>ус</w:t>
      </w:r>
      <w:r>
        <w:rPr>
          <w:spacing w:val="-1"/>
        </w:rPr>
        <w:t>л</w:t>
      </w:r>
      <w:r>
        <w:t>о</w:t>
      </w:r>
      <w:r>
        <w:rPr>
          <w:spacing w:val="-1"/>
        </w:rPr>
        <w:t>в</w:t>
      </w:r>
      <w:r>
        <w:t xml:space="preserve">ия </w:t>
      </w:r>
      <w:r>
        <w:rPr>
          <w:spacing w:val="43"/>
        </w:rPr>
        <w:t xml:space="preserve"> </w:t>
      </w:r>
      <w:r>
        <w:t xml:space="preserve">ЦП </w:t>
      </w:r>
      <w:r>
        <w:rPr>
          <w:spacing w:val="42"/>
        </w:rPr>
        <w:t xml:space="preserve"> </w:t>
      </w:r>
      <w:r>
        <w:rPr>
          <w:spacing w:val="-1"/>
        </w:rPr>
        <w:t>М</w:t>
      </w:r>
      <w:r>
        <w:rPr>
          <w:spacing w:val="1"/>
        </w:rPr>
        <w:t>Э</w:t>
      </w:r>
      <w:r>
        <w:t xml:space="preserve">С </w:t>
      </w:r>
      <w:r>
        <w:rPr>
          <w:spacing w:val="45"/>
        </w:rPr>
        <w:t xml:space="preserve"> </w:t>
      </w:r>
      <w:r>
        <w:t xml:space="preserve">филиала </w:t>
      </w:r>
      <w:r>
        <w:rPr>
          <w:spacing w:val="44"/>
        </w:rPr>
        <w:t xml:space="preserve"> </w:t>
      </w:r>
      <w:r>
        <w:rPr>
          <w:spacing w:val="-1"/>
        </w:rPr>
        <w:t>ПА</w:t>
      </w:r>
      <w:r>
        <w:t xml:space="preserve">О </w:t>
      </w:r>
      <w:r>
        <w:rPr>
          <w:spacing w:val="44"/>
        </w:rPr>
        <w:t xml:space="preserve"> </w:t>
      </w:r>
      <w:r>
        <w:t>«</w:t>
      </w:r>
      <w:r>
        <w:rPr>
          <w:spacing w:val="1"/>
        </w:rPr>
        <w:t>Ф</w:t>
      </w:r>
      <w:r>
        <w:rPr>
          <w:spacing w:val="-1"/>
        </w:rPr>
        <w:t>С</w:t>
      </w:r>
      <w:r>
        <w:t xml:space="preserve">К  </w:t>
      </w:r>
      <w:r>
        <w:rPr>
          <w:spacing w:val="-17"/>
        </w:rPr>
        <w:t xml:space="preserve"> </w:t>
      </w:r>
      <w:r>
        <w:rPr>
          <w:spacing w:val="-1"/>
        </w:rPr>
        <w:t>Е</w:t>
      </w:r>
      <w:r>
        <w:rPr>
          <w:spacing w:val="1"/>
        </w:rPr>
        <w:t>Э</w:t>
      </w:r>
      <w:r>
        <w:t xml:space="preserve">С» </w:t>
      </w:r>
      <w:r>
        <w:rPr>
          <w:spacing w:val="43"/>
        </w:rPr>
        <w:t xml:space="preserve"> </w:t>
      </w:r>
      <w:r>
        <w:t>от</w:t>
      </w:r>
    </w:p>
    <w:p w:rsidR="000C344A" w:rsidRDefault="000C344A" w:rsidP="000C344A">
      <w:pPr>
        <w:pStyle w:val="a6"/>
        <w:kinsoku w:val="0"/>
        <w:overflowPunct w:val="0"/>
        <w:spacing w:before="64"/>
        <w:ind w:left="101" w:right="6078"/>
        <w:jc w:val="both"/>
      </w:pPr>
      <w:r>
        <w:t>18.01.2016</w:t>
      </w:r>
      <w:r>
        <w:rPr>
          <w:spacing w:val="-12"/>
        </w:rPr>
        <w:t xml:space="preserve"> </w:t>
      </w:r>
      <w:r>
        <w:t>г.</w:t>
      </w:r>
      <w:r>
        <w:rPr>
          <w:spacing w:val="-12"/>
        </w:rPr>
        <w:t xml:space="preserve"> </w:t>
      </w:r>
      <w:r>
        <w:t>№</w:t>
      </w:r>
      <w:r>
        <w:rPr>
          <w:spacing w:val="-10"/>
        </w:rPr>
        <w:t xml:space="preserve"> </w:t>
      </w:r>
      <w:r>
        <w:rPr>
          <w:spacing w:val="-1"/>
        </w:rPr>
        <w:t>М</w:t>
      </w:r>
      <w:r>
        <w:t>8/</w:t>
      </w:r>
      <w:r>
        <w:rPr>
          <w:spacing w:val="-1"/>
        </w:rPr>
        <w:t>П</w:t>
      </w:r>
      <w:r>
        <w:t>1/2/43;</w:t>
      </w:r>
    </w:p>
    <w:p w:rsidR="000C344A" w:rsidRDefault="000C344A" w:rsidP="000C344A">
      <w:pPr>
        <w:pStyle w:val="a6"/>
        <w:numPr>
          <w:ilvl w:val="0"/>
          <w:numId w:val="41"/>
        </w:numPr>
        <w:tabs>
          <w:tab w:val="left" w:pos="977"/>
        </w:tabs>
        <w:kinsoku w:val="0"/>
        <w:overflowPunct w:val="0"/>
        <w:spacing w:before="64"/>
        <w:ind w:left="977" w:hanging="167"/>
      </w:pPr>
      <w:r>
        <w:t>Технические</w:t>
      </w:r>
      <w:r>
        <w:rPr>
          <w:spacing w:val="-16"/>
        </w:rPr>
        <w:t xml:space="preserve"> </w:t>
      </w:r>
      <w:r>
        <w:t>условия</w:t>
      </w:r>
      <w:r>
        <w:rPr>
          <w:spacing w:val="-15"/>
        </w:rPr>
        <w:t xml:space="preserve"> </w:t>
      </w:r>
      <w:r>
        <w:t>фил</w:t>
      </w:r>
      <w:r>
        <w:rPr>
          <w:spacing w:val="1"/>
        </w:rPr>
        <w:t>и</w:t>
      </w:r>
      <w:r>
        <w:t>ала</w:t>
      </w:r>
      <w:r>
        <w:rPr>
          <w:spacing w:val="-15"/>
        </w:rPr>
        <w:t xml:space="preserve"> </w:t>
      </w:r>
      <w:r>
        <w:t>Нефтеюганск</w:t>
      </w:r>
      <w:r>
        <w:rPr>
          <w:spacing w:val="1"/>
        </w:rPr>
        <w:t>и</w:t>
      </w:r>
      <w:r>
        <w:t>е</w:t>
      </w:r>
      <w:r>
        <w:rPr>
          <w:spacing w:val="-14"/>
        </w:rPr>
        <w:t xml:space="preserve"> </w:t>
      </w:r>
      <w:r>
        <w:t>электрические</w:t>
      </w:r>
      <w:r>
        <w:rPr>
          <w:spacing w:val="3"/>
        </w:rPr>
        <w:t xml:space="preserve"> </w:t>
      </w:r>
      <w:r>
        <w:rPr>
          <w:spacing w:val="-1"/>
        </w:rPr>
        <w:t>сет</w:t>
      </w:r>
      <w:r>
        <w:t>и</w:t>
      </w:r>
      <w:r>
        <w:rPr>
          <w:spacing w:val="-6"/>
        </w:rPr>
        <w:t xml:space="preserve"> </w:t>
      </w:r>
      <w:r>
        <w:rPr>
          <w:spacing w:val="-1"/>
        </w:rPr>
        <w:t>АО</w:t>
      </w:r>
    </w:p>
    <w:p w:rsidR="000C344A" w:rsidRDefault="000C344A" w:rsidP="000C344A">
      <w:pPr>
        <w:pStyle w:val="a6"/>
        <w:kinsoku w:val="0"/>
        <w:overflowPunct w:val="0"/>
        <w:spacing w:before="64"/>
        <w:ind w:left="101" w:right="4145"/>
        <w:jc w:val="both"/>
      </w:pPr>
      <w:r>
        <w:t>«Тюмень</w:t>
      </w:r>
      <w:r>
        <w:rPr>
          <w:spacing w:val="1"/>
        </w:rPr>
        <w:t>э</w:t>
      </w:r>
      <w:r>
        <w:t>нерго»</w:t>
      </w:r>
      <w:r>
        <w:rPr>
          <w:spacing w:val="-11"/>
        </w:rPr>
        <w:t xml:space="preserve"> </w:t>
      </w:r>
      <w:r>
        <w:t>от</w:t>
      </w:r>
      <w:r>
        <w:rPr>
          <w:spacing w:val="-11"/>
        </w:rPr>
        <w:t xml:space="preserve"> </w:t>
      </w:r>
      <w:r>
        <w:t>19.01.2016</w:t>
      </w:r>
      <w:r>
        <w:rPr>
          <w:spacing w:val="-11"/>
        </w:rPr>
        <w:t xml:space="preserve"> </w:t>
      </w:r>
      <w:r>
        <w:t>г.</w:t>
      </w:r>
      <w:r>
        <w:rPr>
          <w:spacing w:val="-11"/>
        </w:rPr>
        <w:t xml:space="preserve"> </w:t>
      </w:r>
      <w:r>
        <w:t>№</w:t>
      </w:r>
      <w:r>
        <w:rPr>
          <w:spacing w:val="-10"/>
        </w:rPr>
        <w:t xml:space="preserve"> </w:t>
      </w:r>
      <w:r>
        <w:rPr>
          <w:spacing w:val="-1"/>
        </w:rPr>
        <w:t>Т</w:t>
      </w:r>
      <w:r>
        <w:t>3/1/46;</w:t>
      </w:r>
    </w:p>
    <w:p w:rsidR="000C344A" w:rsidRDefault="000C344A" w:rsidP="000C344A">
      <w:pPr>
        <w:pStyle w:val="a6"/>
        <w:numPr>
          <w:ilvl w:val="0"/>
          <w:numId w:val="41"/>
        </w:numPr>
        <w:tabs>
          <w:tab w:val="left" w:pos="996"/>
        </w:tabs>
        <w:kinsoku w:val="0"/>
        <w:overflowPunct w:val="0"/>
        <w:spacing w:before="64" w:line="288" w:lineRule="auto"/>
        <w:ind w:left="101" w:right="107" w:firstLine="709"/>
        <w:jc w:val="both"/>
      </w:pPr>
      <w:r>
        <w:t>Технические</w:t>
      </w:r>
      <w:r>
        <w:rPr>
          <w:spacing w:val="7"/>
        </w:rPr>
        <w:t xml:space="preserve"> </w:t>
      </w:r>
      <w:r>
        <w:t>условия</w:t>
      </w:r>
      <w:r>
        <w:rPr>
          <w:spacing w:val="8"/>
        </w:rPr>
        <w:t xml:space="preserve"> </w:t>
      </w:r>
      <w:r>
        <w:rPr>
          <w:spacing w:val="-1"/>
        </w:rPr>
        <w:t>К</w:t>
      </w:r>
      <w:r>
        <w:t>У</w:t>
      </w:r>
      <w:r>
        <w:rPr>
          <w:spacing w:val="9"/>
        </w:rPr>
        <w:t xml:space="preserve"> </w:t>
      </w:r>
      <w:r>
        <w:t>ХМАО</w:t>
      </w:r>
      <w:r>
        <w:rPr>
          <w:spacing w:val="1"/>
        </w:rPr>
        <w:t>-</w:t>
      </w:r>
      <w:r>
        <w:t>Ю</w:t>
      </w:r>
      <w:r>
        <w:rPr>
          <w:spacing w:val="1"/>
        </w:rPr>
        <w:t>г</w:t>
      </w:r>
      <w:r>
        <w:t>ры</w:t>
      </w:r>
      <w:r>
        <w:rPr>
          <w:spacing w:val="8"/>
        </w:rPr>
        <w:t xml:space="preserve"> </w:t>
      </w:r>
      <w:r>
        <w:t>«Упр</w:t>
      </w:r>
      <w:r>
        <w:rPr>
          <w:spacing w:val="-2"/>
        </w:rPr>
        <w:t>а</w:t>
      </w:r>
      <w:r>
        <w:t>вление</w:t>
      </w:r>
      <w:r>
        <w:rPr>
          <w:spacing w:val="9"/>
        </w:rPr>
        <w:t xml:space="preserve"> </w:t>
      </w:r>
      <w:r>
        <w:t>а</w:t>
      </w:r>
      <w:r>
        <w:rPr>
          <w:spacing w:val="1"/>
        </w:rPr>
        <w:t>в</w:t>
      </w:r>
      <w:r>
        <w:t>томобильных</w:t>
      </w:r>
      <w:r>
        <w:rPr>
          <w:w w:val="99"/>
        </w:rPr>
        <w:t xml:space="preserve"> </w:t>
      </w:r>
      <w:r>
        <w:t>дорог»</w:t>
      </w:r>
      <w:r>
        <w:rPr>
          <w:spacing w:val="-9"/>
        </w:rPr>
        <w:t xml:space="preserve"> </w:t>
      </w:r>
      <w:r>
        <w:t>от</w:t>
      </w:r>
      <w:r>
        <w:rPr>
          <w:spacing w:val="-10"/>
        </w:rPr>
        <w:t xml:space="preserve"> </w:t>
      </w:r>
      <w:r>
        <w:t>03.02.2016</w:t>
      </w:r>
      <w:r>
        <w:rPr>
          <w:spacing w:val="-10"/>
        </w:rPr>
        <w:t xml:space="preserve"> </w:t>
      </w:r>
      <w:r>
        <w:t>г.</w:t>
      </w:r>
    </w:p>
    <w:p w:rsidR="000C344A" w:rsidRDefault="000C344A" w:rsidP="000C344A">
      <w:pPr>
        <w:pStyle w:val="a6"/>
        <w:numPr>
          <w:ilvl w:val="0"/>
          <w:numId w:val="41"/>
        </w:numPr>
        <w:tabs>
          <w:tab w:val="left" w:pos="1301"/>
          <w:tab w:val="left" w:pos="3144"/>
          <w:tab w:val="left" w:pos="5051"/>
          <w:tab w:val="left" w:pos="6799"/>
          <w:tab w:val="left" w:pos="8849"/>
        </w:tabs>
        <w:kinsoku w:val="0"/>
        <w:overflowPunct w:val="0"/>
        <w:ind w:left="1301" w:hanging="491"/>
      </w:pPr>
      <w:r>
        <w:t>Материалов</w:t>
      </w:r>
      <w:r>
        <w:tab/>
        <w:t>инженерных</w:t>
      </w:r>
      <w:r>
        <w:tab/>
      </w:r>
      <w:r>
        <w:rPr>
          <w:spacing w:val="-1"/>
        </w:rPr>
        <w:t>изыскани</w:t>
      </w:r>
      <w:r>
        <w:t>й,</w:t>
      </w:r>
      <w:r>
        <w:tab/>
        <w:t>выполненных</w:t>
      </w:r>
      <w:r>
        <w:tab/>
      </w:r>
      <w:r>
        <w:rPr>
          <w:spacing w:val="-1"/>
        </w:rPr>
        <w:t>О</w:t>
      </w:r>
      <w:r>
        <w:rPr>
          <w:spacing w:val="2"/>
        </w:rPr>
        <w:t>О</w:t>
      </w:r>
      <w:r>
        <w:t>О</w:t>
      </w:r>
    </w:p>
    <w:p w:rsidR="000C344A" w:rsidRDefault="000C344A" w:rsidP="000C344A">
      <w:pPr>
        <w:pStyle w:val="a6"/>
        <w:kinsoku w:val="0"/>
        <w:overflowPunct w:val="0"/>
        <w:spacing w:before="64"/>
        <w:ind w:left="101" w:right="7832"/>
        <w:jc w:val="both"/>
      </w:pPr>
      <w:r>
        <w:rPr>
          <w:w w:val="95"/>
        </w:rPr>
        <w:t>«</w:t>
      </w:r>
      <w:r>
        <w:rPr>
          <w:spacing w:val="-1"/>
          <w:w w:val="95"/>
        </w:rPr>
        <w:t>Се</w:t>
      </w:r>
      <w:r>
        <w:rPr>
          <w:w w:val="95"/>
        </w:rPr>
        <w:t>в</w:t>
      </w:r>
      <w:r>
        <w:rPr>
          <w:spacing w:val="-1"/>
          <w:w w:val="95"/>
        </w:rPr>
        <w:t>ерЭС</w:t>
      </w:r>
      <w:r>
        <w:rPr>
          <w:w w:val="95"/>
        </w:rPr>
        <w:t>П».</w:t>
      </w:r>
    </w:p>
    <w:p w:rsidR="000C344A" w:rsidRDefault="000C344A" w:rsidP="000C344A">
      <w:pPr>
        <w:pStyle w:val="a6"/>
        <w:kinsoku w:val="0"/>
        <w:overflowPunct w:val="0"/>
        <w:spacing w:before="64" w:line="288" w:lineRule="auto"/>
        <w:ind w:left="101" w:right="106" w:firstLine="709"/>
        <w:jc w:val="both"/>
      </w:pPr>
      <w:r>
        <w:rPr>
          <w:spacing w:val="-1"/>
        </w:rPr>
        <w:t>Задачам</w:t>
      </w:r>
      <w:r>
        <w:t>и</w:t>
      </w:r>
      <w:r>
        <w:rPr>
          <w:spacing w:val="47"/>
        </w:rPr>
        <w:t xml:space="preserve"> </w:t>
      </w:r>
      <w:r>
        <w:t>разработки</w:t>
      </w:r>
      <w:r>
        <w:rPr>
          <w:spacing w:val="46"/>
        </w:rPr>
        <w:t xml:space="preserve"> </w:t>
      </w:r>
      <w:r>
        <w:rPr>
          <w:spacing w:val="-1"/>
        </w:rPr>
        <w:t>проект</w:t>
      </w:r>
      <w:r>
        <w:t>а</w:t>
      </w:r>
      <w:r>
        <w:rPr>
          <w:spacing w:val="45"/>
        </w:rPr>
        <w:t xml:space="preserve"> </w:t>
      </w:r>
      <w:r>
        <w:t>явля</w:t>
      </w:r>
      <w:r>
        <w:rPr>
          <w:spacing w:val="-1"/>
        </w:rPr>
        <w:t>е</w:t>
      </w:r>
      <w:r>
        <w:t>тся</w:t>
      </w:r>
      <w:r>
        <w:rPr>
          <w:spacing w:val="46"/>
        </w:rPr>
        <w:t xml:space="preserve"> </w:t>
      </w:r>
      <w:r>
        <w:rPr>
          <w:spacing w:val="-1"/>
        </w:rPr>
        <w:t>обес</w:t>
      </w:r>
      <w:r>
        <w:rPr>
          <w:spacing w:val="1"/>
        </w:rPr>
        <w:t>п</w:t>
      </w:r>
      <w:r>
        <w:rPr>
          <w:spacing w:val="-1"/>
        </w:rPr>
        <w:t>ечен</w:t>
      </w:r>
      <w:r>
        <w:rPr>
          <w:spacing w:val="1"/>
        </w:rPr>
        <w:t>и</w:t>
      </w:r>
      <w:r>
        <w:t>е</w:t>
      </w:r>
      <w:r>
        <w:rPr>
          <w:spacing w:val="46"/>
        </w:rPr>
        <w:t xml:space="preserve"> </w:t>
      </w:r>
      <w:r>
        <w:t>следу</w:t>
      </w:r>
      <w:r>
        <w:rPr>
          <w:spacing w:val="1"/>
        </w:rPr>
        <w:t>ю</w:t>
      </w:r>
      <w:r>
        <w:t>щих</w:t>
      </w:r>
      <w:r>
        <w:rPr>
          <w:w w:val="99"/>
        </w:rPr>
        <w:t xml:space="preserve"> </w:t>
      </w:r>
      <w:r>
        <w:t>требований:</w:t>
      </w:r>
    </w:p>
    <w:p w:rsidR="000C344A" w:rsidRDefault="000C344A" w:rsidP="000C344A">
      <w:pPr>
        <w:pStyle w:val="a6"/>
        <w:numPr>
          <w:ilvl w:val="0"/>
          <w:numId w:val="41"/>
        </w:numPr>
        <w:tabs>
          <w:tab w:val="left" w:pos="974"/>
        </w:tabs>
        <w:kinsoku w:val="0"/>
        <w:overflowPunct w:val="0"/>
        <w:ind w:left="974"/>
      </w:pPr>
      <w:r>
        <w:rPr>
          <w:spacing w:val="-1"/>
        </w:rPr>
        <w:t>анали</w:t>
      </w:r>
      <w:r>
        <w:t>з</w:t>
      </w:r>
      <w:r>
        <w:rPr>
          <w:spacing w:val="-15"/>
        </w:rPr>
        <w:t xml:space="preserve"> </w:t>
      </w:r>
      <w:r>
        <w:rPr>
          <w:spacing w:val="1"/>
        </w:rPr>
        <w:t>ф</w:t>
      </w:r>
      <w:r>
        <w:rPr>
          <w:spacing w:val="-1"/>
        </w:rPr>
        <w:t>а</w:t>
      </w:r>
      <w:r>
        <w:t>ктического</w:t>
      </w:r>
      <w:r>
        <w:rPr>
          <w:spacing w:val="-14"/>
        </w:rPr>
        <w:t xml:space="preserve"> </w:t>
      </w:r>
      <w:r>
        <w:t>землепользования</w:t>
      </w:r>
      <w:r>
        <w:rPr>
          <w:spacing w:val="-16"/>
        </w:rPr>
        <w:t xml:space="preserve"> </w:t>
      </w:r>
      <w:r>
        <w:t>в</w:t>
      </w:r>
      <w:r>
        <w:rPr>
          <w:spacing w:val="-15"/>
        </w:rPr>
        <w:t xml:space="preserve"> </w:t>
      </w:r>
      <w:r>
        <w:t>районе</w:t>
      </w:r>
      <w:r>
        <w:rPr>
          <w:spacing w:val="-2"/>
        </w:rPr>
        <w:t xml:space="preserve"> </w:t>
      </w:r>
      <w:r>
        <w:t>проектировани</w:t>
      </w:r>
      <w:r>
        <w:rPr>
          <w:spacing w:val="-1"/>
        </w:rPr>
        <w:t>я</w:t>
      </w:r>
      <w:r>
        <w:t>;</w:t>
      </w:r>
    </w:p>
    <w:p w:rsidR="000C344A" w:rsidRDefault="000C344A" w:rsidP="000C344A">
      <w:pPr>
        <w:pStyle w:val="a6"/>
        <w:numPr>
          <w:ilvl w:val="0"/>
          <w:numId w:val="41"/>
        </w:numPr>
        <w:tabs>
          <w:tab w:val="left" w:pos="999"/>
        </w:tabs>
        <w:kinsoku w:val="0"/>
        <w:overflowPunct w:val="0"/>
        <w:spacing w:before="64" w:line="288" w:lineRule="auto"/>
        <w:ind w:left="101" w:right="106" w:firstLine="709"/>
        <w:jc w:val="both"/>
      </w:pPr>
      <w:r>
        <w:t>определение</w:t>
      </w:r>
      <w:r>
        <w:rPr>
          <w:spacing w:val="12"/>
        </w:rPr>
        <w:t xml:space="preserve"> </w:t>
      </w:r>
      <w:r>
        <w:t>в</w:t>
      </w:r>
      <w:r>
        <w:rPr>
          <w:spacing w:val="12"/>
        </w:rPr>
        <w:t xml:space="preserve"> </w:t>
      </w:r>
      <w:r>
        <w:t>с</w:t>
      </w:r>
      <w:r>
        <w:rPr>
          <w:spacing w:val="1"/>
        </w:rPr>
        <w:t>о</w:t>
      </w:r>
      <w:r>
        <w:t>ответствии</w:t>
      </w:r>
      <w:r>
        <w:rPr>
          <w:spacing w:val="13"/>
        </w:rPr>
        <w:t xml:space="preserve"> </w:t>
      </w:r>
      <w:r>
        <w:t>с</w:t>
      </w:r>
      <w:r>
        <w:rPr>
          <w:spacing w:val="12"/>
        </w:rPr>
        <w:t xml:space="preserve"> </w:t>
      </w:r>
      <w:r>
        <w:t>нормативными</w:t>
      </w:r>
      <w:r>
        <w:rPr>
          <w:spacing w:val="14"/>
        </w:rPr>
        <w:t xml:space="preserve"> </w:t>
      </w:r>
      <w:r>
        <w:t>требованиями</w:t>
      </w:r>
      <w:r>
        <w:rPr>
          <w:spacing w:val="13"/>
        </w:rPr>
        <w:t xml:space="preserve"> </w:t>
      </w:r>
      <w:r>
        <w:t>площади</w:t>
      </w:r>
      <w:r>
        <w:rPr>
          <w:w w:val="99"/>
        </w:rPr>
        <w:t xml:space="preserve"> </w:t>
      </w:r>
      <w:r>
        <w:t>земельного</w:t>
      </w:r>
      <w:r>
        <w:rPr>
          <w:spacing w:val="18"/>
        </w:rPr>
        <w:t xml:space="preserve"> </w:t>
      </w:r>
      <w:r>
        <w:rPr>
          <w:spacing w:val="-1"/>
        </w:rPr>
        <w:t>участк</w:t>
      </w:r>
      <w:r>
        <w:t>а,</w:t>
      </w:r>
      <w:r>
        <w:rPr>
          <w:spacing w:val="18"/>
        </w:rPr>
        <w:t xml:space="preserve"> </w:t>
      </w:r>
      <w:r>
        <w:t>необходимого</w:t>
      </w:r>
      <w:r>
        <w:rPr>
          <w:spacing w:val="20"/>
        </w:rPr>
        <w:t xml:space="preserve"> </w:t>
      </w:r>
      <w:r>
        <w:t>д</w:t>
      </w:r>
      <w:r>
        <w:rPr>
          <w:spacing w:val="-2"/>
        </w:rPr>
        <w:t>л</w:t>
      </w:r>
      <w:r>
        <w:t>я</w:t>
      </w:r>
      <w:r>
        <w:rPr>
          <w:spacing w:val="18"/>
        </w:rPr>
        <w:t xml:space="preserve"> </w:t>
      </w:r>
      <w:r>
        <w:rPr>
          <w:spacing w:val="-1"/>
        </w:rPr>
        <w:t>строительс</w:t>
      </w:r>
      <w:r>
        <w:rPr>
          <w:spacing w:val="1"/>
        </w:rPr>
        <w:t>т</w:t>
      </w:r>
      <w:r>
        <w:rPr>
          <w:spacing w:val="-1"/>
        </w:rPr>
        <w:t>в</w:t>
      </w:r>
      <w:r>
        <w:t>а</w:t>
      </w:r>
      <w:r>
        <w:rPr>
          <w:spacing w:val="18"/>
        </w:rPr>
        <w:t xml:space="preserve"> </w:t>
      </w:r>
      <w:r>
        <w:t>линейного</w:t>
      </w:r>
      <w:r>
        <w:rPr>
          <w:spacing w:val="19"/>
        </w:rPr>
        <w:t xml:space="preserve"> </w:t>
      </w:r>
      <w:r>
        <w:t>объекта</w:t>
      </w:r>
      <w:r>
        <w:rPr>
          <w:w w:val="99"/>
        </w:rPr>
        <w:t xml:space="preserve"> </w:t>
      </w:r>
      <w:r>
        <w:t>(</w:t>
      </w:r>
      <w:r>
        <w:rPr>
          <w:spacing w:val="-1"/>
        </w:rPr>
        <w:t>ВЛ</w:t>
      </w:r>
      <w:r>
        <w:t>З</w:t>
      </w:r>
      <w:r>
        <w:rPr>
          <w:spacing w:val="-7"/>
        </w:rPr>
        <w:t xml:space="preserve"> </w:t>
      </w:r>
      <w:r>
        <w:t>6</w:t>
      </w:r>
      <w:r>
        <w:rPr>
          <w:spacing w:val="-6"/>
        </w:rPr>
        <w:t xml:space="preserve"> </w:t>
      </w:r>
      <w:r>
        <w:t>кВ);</w:t>
      </w:r>
    </w:p>
    <w:p w:rsidR="000C344A" w:rsidRDefault="000C344A" w:rsidP="000C344A">
      <w:pPr>
        <w:pStyle w:val="a6"/>
        <w:numPr>
          <w:ilvl w:val="0"/>
          <w:numId w:val="41"/>
        </w:numPr>
        <w:tabs>
          <w:tab w:val="left" w:pos="982"/>
        </w:tabs>
        <w:kinsoku w:val="0"/>
        <w:overflowPunct w:val="0"/>
        <w:spacing w:line="288" w:lineRule="auto"/>
        <w:ind w:left="101" w:right="106" w:firstLine="709"/>
        <w:jc w:val="both"/>
      </w:pPr>
      <w:r>
        <w:t>установление</w:t>
      </w:r>
      <w:r>
        <w:rPr>
          <w:spacing w:val="-4"/>
        </w:rPr>
        <w:t xml:space="preserve"> </w:t>
      </w:r>
      <w:r>
        <w:t>границ</w:t>
      </w:r>
      <w:r>
        <w:rPr>
          <w:spacing w:val="-3"/>
        </w:rPr>
        <w:t xml:space="preserve"> </w:t>
      </w:r>
      <w:r>
        <w:t>земельного</w:t>
      </w:r>
      <w:r>
        <w:rPr>
          <w:spacing w:val="-3"/>
        </w:rPr>
        <w:t xml:space="preserve"> </w:t>
      </w:r>
      <w:r>
        <w:rPr>
          <w:spacing w:val="-1"/>
        </w:rPr>
        <w:t>участк</w:t>
      </w:r>
      <w:r>
        <w:t>а</w:t>
      </w:r>
      <w:r>
        <w:rPr>
          <w:spacing w:val="-3"/>
        </w:rPr>
        <w:t xml:space="preserve"> </w:t>
      </w:r>
      <w:r>
        <w:t>для</w:t>
      </w:r>
      <w:r>
        <w:rPr>
          <w:spacing w:val="-3"/>
        </w:rPr>
        <w:t xml:space="preserve"> </w:t>
      </w:r>
      <w:r>
        <w:t>воз</w:t>
      </w:r>
      <w:r>
        <w:rPr>
          <w:spacing w:val="-1"/>
        </w:rPr>
        <w:t>м</w:t>
      </w:r>
      <w:r>
        <w:t>ожного</w:t>
      </w:r>
      <w:r>
        <w:rPr>
          <w:spacing w:val="-3"/>
        </w:rPr>
        <w:t xml:space="preserve"> </w:t>
      </w:r>
      <w:r>
        <w:t>размещения</w:t>
      </w:r>
      <w:r>
        <w:rPr>
          <w:w w:val="99"/>
        </w:rPr>
        <w:t xml:space="preserve"> </w:t>
      </w:r>
      <w:r>
        <w:t>проектируемого</w:t>
      </w:r>
      <w:r>
        <w:rPr>
          <w:spacing w:val="-31"/>
        </w:rPr>
        <w:t xml:space="preserve"> </w:t>
      </w:r>
      <w:r>
        <w:t>объект</w:t>
      </w:r>
      <w:r>
        <w:rPr>
          <w:spacing w:val="-1"/>
        </w:rPr>
        <w:t>а</w:t>
      </w:r>
      <w:r>
        <w:t>.</w:t>
      </w:r>
    </w:p>
    <w:p w:rsidR="000C344A" w:rsidRDefault="000C344A" w:rsidP="000C344A">
      <w:pPr>
        <w:pStyle w:val="a6"/>
        <w:numPr>
          <w:ilvl w:val="0"/>
          <w:numId w:val="41"/>
        </w:numPr>
        <w:tabs>
          <w:tab w:val="left" w:pos="982"/>
        </w:tabs>
        <w:kinsoku w:val="0"/>
        <w:overflowPunct w:val="0"/>
        <w:spacing w:line="288" w:lineRule="auto"/>
        <w:ind w:left="101" w:right="106" w:firstLine="709"/>
        <w:jc w:val="both"/>
        <w:sectPr w:rsidR="000C344A" w:rsidSect="00C430D4">
          <w:headerReference w:type="default" r:id="rId13"/>
          <w:pgSz w:w="11905" w:h="16840"/>
          <w:pgMar w:top="980" w:right="740" w:bottom="280" w:left="1600" w:header="756" w:footer="0" w:gutter="0"/>
          <w:pgNumType w:start="22"/>
          <w:cols w:space="720"/>
          <w:noEndnote/>
        </w:sectPr>
      </w:pPr>
    </w:p>
    <w:p w:rsidR="000C344A" w:rsidRDefault="000C344A" w:rsidP="000C344A">
      <w:pPr>
        <w:kinsoku w:val="0"/>
        <w:overflowPunct w:val="0"/>
        <w:spacing w:before="5" w:line="200" w:lineRule="exact"/>
        <w:rPr>
          <w:sz w:val="20"/>
          <w:szCs w:val="20"/>
        </w:rPr>
      </w:pPr>
    </w:p>
    <w:p w:rsidR="000C344A" w:rsidRDefault="000C344A" w:rsidP="000C344A">
      <w:pPr>
        <w:pStyle w:val="a6"/>
        <w:kinsoku w:val="0"/>
        <w:overflowPunct w:val="0"/>
        <w:spacing w:before="63" w:line="288" w:lineRule="auto"/>
        <w:ind w:left="121" w:right="106" w:firstLine="709"/>
        <w:jc w:val="both"/>
      </w:pPr>
      <w:r>
        <w:t>Подгото</w:t>
      </w:r>
      <w:r>
        <w:rPr>
          <w:spacing w:val="-2"/>
        </w:rPr>
        <w:t>в</w:t>
      </w:r>
      <w:r>
        <w:rPr>
          <w:spacing w:val="-1"/>
        </w:rPr>
        <w:t>к</w:t>
      </w:r>
      <w:r>
        <w:t>а</w:t>
      </w:r>
      <w:r>
        <w:rPr>
          <w:spacing w:val="22"/>
        </w:rPr>
        <w:t xml:space="preserve"> </w:t>
      </w:r>
      <w:r>
        <w:t>проекта</w:t>
      </w:r>
      <w:r>
        <w:rPr>
          <w:spacing w:val="22"/>
        </w:rPr>
        <w:t xml:space="preserve"> </w:t>
      </w:r>
      <w:r>
        <w:rPr>
          <w:spacing w:val="-1"/>
        </w:rPr>
        <w:t>осуществл</w:t>
      </w:r>
      <w:r>
        <w:rPr>
          <w:spacing w:val="1"/>
        </w:rPr>
        <w:t>я</w:t>
      </w:r>
      <w:r>
        <w:rPr>
          <w:spacing w:val="-1"/>
        </w:rPr>
        <w:t>е</w:t>
      </w:r>
      <w:r>
        <w:rPr>
          <w:spacing w:val="1"/>
        </w:rPr>
        <w:t>т</w:t>
      </w:r>
      <w:r>
        <w:rPr>
          <w:spacing w:val="-1"/>
        </w:rPr>
        <w:t>с</w:t>
      </w:r>
      <w:r>
        <w:t>я</w:t>
      </w:r>
      <w:r>
        <w:rPr>
          <w:spacing w:val="26"/>
        </w:rPr>
        <w:t xml:space="preserve"> </w:t>
      </w:r>
      <w:r>
        <w:t>в</w:t>
      </w:r>
      <w:r>
        <w:rPr>
          <w:spacing w:val="23"/>
        </w:rPr>
        <w:t xml:space="preserve"> </w:t>
      </w:r>
      <w:r>
        <w:rPr>
          <w:spacing w:val="-1"/>
        </w:rPr>
        <w:t>сос</w:t>
      </w:r>
      <w:r>
        <w:rPr>
          <w:spacing w:val="1"/>
        </w:rPr>
        <w:t>т</w:t>
      </w:r>
      <w:r>
        <w:rPr>
          <w:spacing w:val="-1"/>
        </w:rPr>
        <w:t>ав</w:t>
      </w:r>
      <w:r>
        <w:t>е</w:t>
      </w:r>
      <w:r>
        <w:rPr>
          <w:spacing w:val="23"/>
        </w:rPr>
        <w:t xml:space="preserve"> </w:t>
      </w:r>
      <w:r>
        <w:t>проекта</w:t>
      </w:r>
      <w:r>
        <w:rPr>
          <w:spacing w:val="23"/>
        </w:rPr>
        <w:t xml:space="preserve"> </w:t>
      </w:r>
      <w:r>
        <w:t>планировки</w:t>
      </w:r>
      <w:r>
        <w:rPr>
          <w:w w:val="99"/>
        </w:rPr>
        <w:t xml:space="preserve"> </w:t>
      </w:r>
      <w:r>
        <w:t>линейного</w:t>
      </w:r>
      <w:r>
        <w:rPr>
          <w:spacing w:val="42"/>
        </w:rPr>
        <w:t xml:space="preserve"> </w:t>
      </w:r>
      <w:r>
        <w:t>объекта</w:t>
      </w:r>
      <w:r>
        <w:rPr>
          <w:spacing w:val="42"/>
        </w:rPr>
        <w:t xml:space="preserve"> </w:t>
      </w:r>
      <w:r>
        <w:t>и</w:t>
      </w:r>
      <w:r>
        <w:rPr>
          <w:spacing w:val="43"/>
        </w:rPr>
        <w:t xml:space="preserve"> </w:t>
      </w:r>
      <w:r>
        <w:rPr>
          <w:spacing w:val="-1"/>
        </w:rPr>
        <w:t>учитывае</w:t>
      </w:r>
      <w:r>
        <w:t>т</w:t>
      </w:r>
      <w:r>
        <w:rPr>
          <w:spacing w:val="43"/>
        </w:rPr>
        <w:t xml:space="preserve"> </w:t>
      </w:r>
      <w:r>
        <w:rPr>
          <w:spacing w:val="1"/>
        </w:rPr>
        <w:t>ф</w:t>
      </w:r>
      <w:r>
        <w:t>актическое</w:t>
      </w:r>
      <w:r>
        <w:rPr>
          <w:spacing w:val="43"/>
        </w:rPr>
        <w:t xml:space="preserve"> </w:t>
      </w:r>
      <w:r>
        <w:t>землепользовани</w:t>
      </w:r>
      <w:r>
        <w:rPr>
          <w:spacing w:val="-1"/>
        </w:rPr>
        <w:t>е</w:t>
      </w:r>
      <w:r>
        <w:t>,</w:t>
      </w:r>
      <w:r>
        <w:rPr>
          <w:w w:val="99"/>
        </w:rPr>
        <w:t xml:space="preserve"> </w:t>
      </w:r>
      <w:r>
        <w:t>градостроительные</w:t>
      </w:r>
      <w:r>
        <w:rPr>
          <w:spacing w:val="-15"/>
        </w:rPr>
        <w:t xml:space="preserve"> </w:t>
      </w:r>
      <w:r>
        <w:t>и</w:t>
      </w:r>
      <w:r>
        <w:rPr>
          <w:spacing w:val="-15"/>
        </w:rPr>
        <w:t xml:space="preserve"> </w:t>
      </w:r>
      <w:r>
        <w:t>иные</w:t>
      </w:r>
      <w:r>
        <w:rPr>
          <w:spacing w:val="-16"/>
        </w:rPr>
        <w:t xml:space="preserve"> </w:t>
      </w:r>
      <w:r>
        <w:t>нормативы.</w:t>
      </w:r>
    </w:p>
    <w:p w:rsidR="000C344A" w:rsidRDefault="000C344A" w:rsidP="000C344A">
      <w:pPr>
        <w:kinsoku w:val="0"/>
        <w:overflowPunct w:val="0"/>
        <w:spacing w:before="2" w:line="190" w:lineRule="exact"/>
        <w:rPr>
          <w:sz w:val="19"/>
          <w:szCs w:val="19"/>
        </w:rPr>
      </w:pPr>
    </w:p>
    <w:p w:rsidR="000C344A" w:rsidRDefault="000C344A" w:rsidP="000C344A">
      <w:pPr>
        <w:kinsoku w:val="0"/>
        <w:overflowPunct w:val="0"/>
        <w:spacing w:line="200" w:lineRule="exact"/>
        <w:rPr>
          <w:sz w:val="20"/>
          <w:szCs w:val="20"/>
        </w:rPr>
      </w:pPr>
    </w:p>
    <w:p w:rsidR="000C344A" w:rsidRPr="000C344A" w:rsidRDefault="000C344A" w:rsidP="000C344A">
      <w:pPr>
        <w:pStyle w:val="91"/>
        <w:numPr>
          <w:ilvl w:val="0"/>
          <w:numId w:val="40"/>
        </w:numPr>
        <w:tabs>
          <w:tab w:val="left" w:pos="723"/>
          <w:tab w:val="left" w:pos="1418"/>
        </w:tabs>
        <w:kinsoku w:val="0"/>
        <w:overflowPunct w:val="0"/>
        <w:ind w:left="1418"/>
        <w:jc w:val="center"/>
        <w:outlineLvl w:val="9"/>
      </w:pPr>
      <w:r>
        <w:t>Исходные</w:t>
      </w:r>
      <w:r w:rsidRPr="000C344A">
        <w:t xml:space="preserve"> </w:t>
      </w:r>
      <w:r>
        <w:t>материалы</w:t>
      </w:r>
    </w:p>
    <w:p w:rsidR="000C344A" w:rsidRDefault="000C344A" w:rsidP="000C344A">
      <w:pPr>
        <w:kinsoku w:val="0"/>
        <w:overflowPunct w:val="0"/>
        <w:spacing w:line="200" w:lineRule="exact"/>
        <w:rPr>
          <w:sz w:val="20"/>
          <w:szCs w:val="20"/>
        </w:rPr>
      </w:pPr>
    </w:p>
    <w:p w:rsidR="000C344A" w:rsidRDefault="000C344A" w:rsidP="000C344A">
      <w:pPr>
        <w:kinsoku w:val="0"/>
        <w:overflowPunct w:val="0"/>
        <w:spacing w:before="7" w:line="240" w:lineRule="exact"/>
      </w:pPr>
    </w:p>
    <w:p w:rsidR="000C344A" w:rsidRDefault="000C344A" w:rsidP="000C344A">
      <w:pPr>
        <w:pStyle w:val="a6"/>
        <w:kinsoku w:val="0"/>
        <w:overflowPunct w:val="0"/>
        <w:spacing w:before="0"/>
        <w:ind w:left="831"/>
      </w:pPr>
      <w:r>
        <w:t>В</w:t>
      </w:r>
      <w:r>
        <w:rPr>
          <w:spacing w:val="-15"/>
        </w:rPr>
        <w:t xml:space="preserve"> </w:t>
      </w:r>
      <w:r>
        <w:t>к</w:t>
      </w:r>
      <w:r>
        <w:rPr>
          <w:spacing w:val="-1"/>
        </w:rPr>
        <w:t>а</w:t>
      </w:r>
      <w:r>
        <w:t>ч</w:t>
      </w:r>
      <w:r>
        <w:rPr>
          <w:spacing w:val="-1"/>
        </w:rPr>
        <w:t>ест</w:t>
      </w:r>
      <w:r>
        <w:rPr>
          <w:spacing w:val="1"/>
        </w:rPr>
        <w:t>в</w:t>
      </w:r>
      <w:r>
        <w:t>е</w:t>
      </w:r>
      <w:r>
        <w:rPr>
          <w:spacing w:val="-16"/>
        </w:rPr>
        <w:t xml:space="preserve"> </w:t>
      </w:r>
      <w:r>
        <w:t>исходных</w:t>
      </w:r>
      <w:r>
        <w:rPr>
          <w:spacing w:val="-14"/>
        </w:rPr>
        <w:t xml:space="preserve"> </w:t>
      </w:r>
      <w:r>
        <w:rPr>
          <w:spacing w:val="-1"/>
        </w:rPr>
        <w:t>мате</w:t>
      </w:r>
      <w:r>
        <w:rPr>
          <w:spacing w:val="1"/>
        </w:rPr>
        <w:t>р</w:t>
      </w:r>
      <w:r>
        <w:t>и</w:t>
      </w:r>
      <w:r>
        <w:rPr>
          <w:spacing w:val="-1"/>
        </w:rPr>
        <w:t>ало</w:t>
      </w:r>
      <w:r>
        <w:t>в</w:t>
      </w:r>
      <w:r>
        <w:rPr>
          <w:spacing w:val="-16"/>
        </w:rPr>
        <w:t xml:space="preserve"> </w:t>
      </w:r>
      <w:r>
        <w:rPr>
          <w:spacing w:val="1"/>
        </w:rPr>
        <w:t>и</w:t>
      </w:r>
      <w:r>
        <w:rPr>
          <w:spacing w:val="-1"/>
        </w:rPr>
        <w:t>с</w:t>
      </w:r>
      <w:r>
        <w:rPr>
          <w:spacing w:val="1"/>
        </w:rPr>
        <w:t>по</w:t>
      </w:r>
      <w:r>
        <w:rPr>
          <w:spacing w:val="-1"/>
        </w:rPr>
        <w:t>льз</w:t>
      </w:r>
      <w:r>
        <w:t>о</w:t>
      </w:r>
      <w:r>
        <w:rPr>
          <w:spacing w:val="-1"/>
        </w:rPr>
        <w:t>ва</w:t>
      </w:r>
      <w:r>
        <w:rPr>
          <w:spacing w:val="1"/>
        </w:rPr>
        <w:t>н</w:t>
      </w:r>
      <w:r>
        <w:t>ы:</w:t>
      </w:r>
    </w:p>
    <w:p w:rsidR="000C344A" w:rsidRDefault="000C344A" w:rsidP="000C344A">
      <w:pPr>
        <w:pStyle w:val="a6"/>
        <w:numPr>
          <w:ilvl w:val="0"/>
          <w:numId w:val="41"/>
        </w:numPr>
        <w:tabs>
          <w:tab w:val="left" w:pos="1054"/>
        </w:tabs>
        <w:kinsoku w:val="0"/>
        <w:overflowPunct w:val="0"/>
        <w:spacing w:before="64" w:line="288" w:lineRule="auto"/>
        <w:ind w:left="122" w:right="104" w:firstLine="708"/>
        <w:jc w:val="both"/>
      </w:pPr>
      <w:r>
        <w:t>топографическая</w:t>
      </w:r>
      <w:r>
        <w:rPr>
          <w:spacing w:val="50"/>
        </w:rPr>
        <w:t xml:space="preserve"> </w:t>
      </w:r>
      <w:r>
        <w:rPr>
          <w:spacing w:val="-1"/>
        </w:rPr>
        <w:t>съемк</w:t>
      </w:r>
      <w:r>
        <w:t>а</w:t>
      </w:r>
      <w:r>
        <w:rPr>
          <w:spacing w:val="49"/>
        </w:rPr>
        <w:t xml:space="preserve"> </w:t>
      </w:r>
      <w:r>
        <w:t>территор</w:t>
      </w:r>
      <w:r>
        <w:rPr>
          <w:spacing w:val="-1"/>
        </w:rPr>
        <w:t>и</w:t>
      </w:r>
      <w:r>
        <w:t>и</w:t>
      </w:r>
      <w:r>
        <w:rPr>
          <w:spacing w:val="50"/>
        </w:rPr>
        <w:t xml:space="preserve"> </w:t>
      </w:r>
      <w:r>
        <w:t>в</w:t>
      </w:r>
      <w:r>
        <w:rPr>
          <w:spacing w:val="49"/>
        </w:rPr>
        <w:t xml:space="preserve"> </w:t>
      </w:r>
      <w:r>
        <w:t>масштабе</w:t>
      </w:r>
      <w:r>
        <w:rPr>
          <w:spacing w:val="48"/>
        </w:rPr>
        <w:t xml:space="preserve"> </w:t>
      </w:r>
      <w:r>
        <w:t>1:500</w:t>
      </w:r>
      <w:r>
        <w:rPr>
          <w:spacing w:val="51"/>
        </w:rPr>
        <w:t xml:space="preserve"> </w:t>
      </w:r>
      <w:r>
        <w:t>в</w:t>
      </w:r>
      <w:r>
        <w:rPr>
          <w:spacing w:val="49"/>
        </w:rPr>
        <w:t xml:space="preserve"> </w:t>
      </w:r>
      <w:r>
        <w:t>цифровом</w:t>
      </w:r>
      <w:r>
        <w:rPr>
          <w:w w:val="99"/>
        </w:rPr>
        <w:t xml:space="preserve"> </w:t>
      </w:r>
      <w:r>
        <w:t>виде</w:t>
      </w:r>
      <w:r>
        <w:rPr>
          <w:spacing w:val="-11"/>
        </w:rPr>
        <w:t xml:space="preserve"> </w:t>
      </w:r>
      <w:r>
        <w:t>в</w:t>
      </w:r>
      <w:r>
        <w:rPr>
          <w:spacing w:val="-8"/>
        </w:rPr>
        <w:t xml:space="preserve"> </w:t>
      </w:r>
      <w:r>
        <w:t>местной</w:t>
      </w:r>
      <w:r>
        <w:rPr>
          <w:spacing w:val="-10"/>
        </w:rPr>
        <w:t xml:space="preserve"> </w:t>
      </w:r>
      <w:r>
        <w:t>системе</w:t>
      </w:r>
      <w:r>
        <w:rPr>
          <w:spacing w:val="-10"/>
        </w:rPr>
        <w:t xml:space="preserve"> </w:t>
      </w:r>
      <w:r>
        <w:t>координат</w:t>
      </w:r>
      <w:r>
        <w:rPr>
          <w:spacing w:val="-10"/>
        </w:rPr>
        <w:t xml:space="preserve"> </w:t>
      </w:r>
      <w:r>
        <w:t>–</w:t>
      </w:r>
      <w:r>
        <w:rPr>
          <w:spacing w:val="-8"/>
        </w:rPr>
        <w:t xml:space="preserve"> </w:t>
      </w:r>
      <w:r>
        <w:t>М</w:t>
      </w:r>
      <w:r>
        <w:rPr>
          <w:spacing w:val="-1"/>
        </w:rPr>
        <w:t>СК</w:t>
      </w:r>
      <w:r>
        <w:t>-86;</w:t>
      </w:r>
    </w:p>
    <w:p w:rsidR="000C344A" w:rsidRDefault="000C344A" w:rsidP="000C344A">
      <w:pPr>
        <w:pStyle w:val="a6"/>
        <w:numPr>
          <w:ilvl w:val="0"/>
          <w:numId w:val="41"/>
        </w:numPr>
        <w:tabs>
          <w:tab w:val="left" w:pos="994"/>
        </w:tabs>
        <w:kinsoku w:val="0"/>
        <w:overflowPunct w:val="0"/>
        <w:ind w:left="994"/>
      </w:pPr>
      <w:r>
        <w:t>ма</w:t>
      </w:r>
      <w:r>
        <w:rPr>
          <w:spacing w:val="1"/>
        </w:rPr>
        <w:t>т</w:t>
      </w:r>
      <w:r>
        <w:rPr>
          <w:spacing w:val="-1"/>
        </w:rPr>
        <w:t>е</w:t>
      </w:r>
      <w:r>
        <w:t>риалы</w:t>
      </w:r>
      <w:r>
        <w:rPr>
          <w:spacing w:val="-24"/>
        </w:rPr>
        <w:t xml:space="preserve"> </w:t>
      </w:r>
      <w:r>
        <w:t>утве</w:t>
      </w:r>
      <w:r>
        <w:rPr>
          <w:spacing w:val="1"/>
        </w:rPr>
        <w:t>р</w:t>
      </w:r>
      <w:r>
        <w:t>жденной</w:t>
      </w:r>
      <w:r>
        <w:rPr>
          <w:spacing w:val="-23"/>
        </w:rPr>
        <w:t xml:space="preserve"> </w:t>
      </w:r>
      <w:r>
        <w:t>градостроительной</w:t>
      </w:r>
      <w:r>
        <w:rPr>
          <w:spacing w:val="-23"/>
        </w:rPr>
        <w:t xml:space="preserve"> </w:t>
      </w:r>
      <w:r>
        <w:t>документации.</w:t>
      </w:r>
    </w:p>
    <w:p w:rsidR="000C344A" w:rsidRDefault="000C344A" w:rsidP="000C344A">
      <w:pPr>
        <w:kinsoku w:val="0"/>
        <w:overflowPunct w:val="0"/>
        <w:spacing w:line="200" w:lineRule="exact"/>
        <w:rPr>
          <w:sz w:val="20"/>
          <w:szCs w:val="20"/>
        </w:rPr>
      </w:pPr>
    </w:p>
    <w:p w:rsidR="000C344A" w:rsidRDefault="000C344A" w:rsidP="000C344A">
      <w:pPr>
        <w:kinsoku w:val="0"/>
        <w:overflowPunct w:val="0"/>
        <w:spacing w:before="14" w:line="240" w:lineRule="exact"/>
      </w:pPr>
    </w:p>
    <w:p w:rsidR="000C344A" w:rsidRPr="000C344A" w:rsidRDefault="000C344A" w:rsidP="000C344A">
      <w:pPr>
        <w:pStyle w:val="91"/>
        <w:numPr>
          <w:ilvl w:val="0"/>
          <w:numId w:val="40"/>
        </w:numPr>
        <w:tabs>
          <w:tab w:val="left" w:pos="723"/>
          <w:tab w:val="left" w:pos="1418"/>
        </w:tabs>
        <w:kinsoku w:val="0"/>
        <w:overflowPunct w:val="0"/>
        <w:ind w:left="1418"/>
        <w:jc w:val="center"/>
        <w:outlineLvl w:val="9"/>
      </w:pPr>
      <w:r>
        <w:t>Действующая</w:t>
      </w:r>
      <w:r w:rsidRPr="000C344A">
        <w:t xml:space="preserve"> </w:t>
      </w:r>
      <w:r>
        <w:t>система</w:t>
      </w:r>
      <w:r w:rsidRPr="000C344A">
        <w:t xml:space="preserve"> </w:t>
      </w:r>
      <w:r>
        <w:t>землепользования</w:t>
      </w:r>
    </w:p>
    <w:p w:rsidR="000C344A" w:rsidRDefault="000C344A" w:rsidP="000C344A">
      <w:pPr>
        <w:kinsoku w:val="0"/>
        <w:overflowPunct w:val="0"/>
        <w:spacing w:line="200" w:lineRule="exact"/>
        <w:rPr>
          <w:sz w:val="20"/>
          <w:szCs w:val="20"/>
        </w:rPr>
      </w:pPr>
    </w:p>
    <w:p w:rsidR="000C344A" w:rsidRDefault="000C344A" w:rsidP="000C344A">
      <w:pPr>
        <w:kinsoku w:val="0"/>
        <w:overflowPunct w:val="0"/>
        <w:spacing w:before="7" w:line="240" w:lineRule="exact"/>
      </w:pPr>
    </w:p>
    <w:p w:rsidR="000C344A" w:rsidRDefault="000C344A" w:rsidP="000C344A">
      <w:pPr>
        <w:pStyle w:val="a6"/>
        <w:kinsoku w:val="0"/>
        <w:overflowPunct w:val="0"/>
        <w:spacing w:before="0" w:line="288" w:lineRule="auto"/>
        <w:ind w:left="121" w:right="106" w:firstLine="709"/>
        <w:jc w:val="both"/>
      </w:pPr>
      <w:r>
        <w:t>Территория</w:t>
      </w:r>
      <w:r>
        <w:rPr>
          <w:spacing w:val="10"/>
        </w:rPr>
        <w:t xml:space="preserve"> </w:t>
      </w:r>
      <w:r>
        <w:t>межевания</w:t>
      </w:r>
      <w:r>
        <w:rPr>
          <w:spacing w:val="10"/>
        </w:rPr>
        <w:t xml:space="preserve"> </w:t>
      </w:r>
      <w:r>
        <w:t>под</w:t>
      </w:r>
      <w:r>
        <w:rPr>
          <w:spacing w:val="10"/>
        </w:rPr>
        <w:t xml:space="preserve"> </w:t>
      </w:r>
      <w:r>
        <w:t>строительство</w:t>
      </w:r>
      <w:r>
        <w:rPr>
          <w:spacing w:val="12"/>
        </w:rPr>
        <w:t xml:space="preserve"> </w:t>
      </w:r>
      <w:r>
        <w:t>двухцепной</w:t>
      </w:r>
      <w:r>
        <w:rPr>
          <w:spacing w:val="9"/>
        </w:rPr>
        <w:t xml:space="preserve"> </w:t>
      </w:r>
      <w:r>
        <w:rPr>
          <w:spacing w:val="-1"/>
        </w:rPr>
        <w:t>ВЛ</w:t>
      </w:r>
      <w:r>
        <w:t>З</w:t>
      </w:r>
      <w:r>
        <w:rPr>
          <w:spacing w:val="10"/>
        </w:rPr>
        <w:t xml:space="preserve"> </w:t>
      </w:r>
      <w:r>
        <w:t>6</w:t>
      </w:r>
      <w:r>
        <w:rPr>
          <w:spacing w:val="12"/>
        </w:rPr>
        <w:t xml:space="preserve"> </w:t>
      </w:r>
      <w:r>
        <w:rPr>
          <w:spacing w:val="-1"/>
        </w:rPr>
        <w:t>к</w:t>
      </w:r>
      <w:r>
        <w:t>В</w:t>
      </w:r>
      <w:r>
        <w:rPr>
          <w:spacing w:val="10"/>
        </w:rPr>
        <w:t xml:space="preserve"> </w:t>
      </w:r>
      <w:r>
        <w:t>с</w:t>
      </w:r>
      <w:r>
        <w:rPr>
          <w:w w:val="99"/>
        </w:rPr>
        <w:t xml:space="preserve"> </w:t>
      </w:r>
      <w:r>
        <w:rPr>
          <w:spacing w:val="-1"/>
        </w:rPr>
        <w:t>кабельн</w:t>
      </w:r>
      <w:r>
        <w:rPr>
          <w:spacing w:val="1"/>
        </w:rPr>
        <w:t>ы</w:t>
      </w:r>
      <w:r>
        <w:rPr>
          <w:spacing w:val="-1"/>
        </w:rPr>
        <w:t>м</w:t>
      </w:r>
      <w:r>
        <w:t>и</w:t>
      </w:r>
      <w:r>
        <w:rPr>
          <w:spacing w:val="54"/>
        </w:rPr>
        <w:t xml:space="preserve"> </w:t>
      </w:r>
      <w:r>
        <w:t>в</w:t>
      </w:r>
      <w:r>
        <w:rPr>
          <w:spacing w:val="-1"/>
        </w:rPr>
        <w:t>с</w:t>
      </w:r>
      <w:r>
        <w:t>тав</w:t>
      </w:r>
      <w:r>
        <w:rPr>
          <w:spacing w:val="-1"/>
        </w:rPr>
        <w:t>к</w:t>
      </w:r>
      <w:r>
        <w:t>а</w:t>
      </w:r>
      <w:r>
        <w:rPr>
          <w:spacing w:val="-1"/>
        </w:rPr>
        <w:t>м</w:t>
      </w:r>
      <w:r>
        <w:t>и,</w:t>
      </w:r>
      <w:r>
        <w:rPr>
          <w:spacing w:val="54"/>
        </w:rPr>
        <w:t xml:space="preserve"> </w:t>
      </w:r>
      <w:r>
        <w:rPr>
          <w:spacing w:val="1"/>
        </w:rPr>
        <w:t>о</w:t>
      </w:r>
      <w:r>
        <w:t>граничена</w:t>
      </w:r>
      <w:r>
        <w:rPr>
          <w:spacing w:val="56"/>
        </w:rPr>
        <w:t xml:space="preserve"> </w:t>
      </w:r>
      <w:r>
        <w:t>по</w:t>
      </w:r>
      <w:r>
        <w:rPr>
          <w:spacing w:val="55"/>
        </w:rPr>
        <w:t xml:space="preserve"> </w:t>
      </w:r>
      <w:r>
        <w:t>трассе</w:t>
      </w:r>
      <w:r>
        <w:rPr>
          <w:spacing w:val="56"/>
        </w:rPr>
        <w:t xml:space="preserve"> </w:t>
      </w:r>
      <w:r>
        <w:t>ранее</w:t>
      </w:r>
      <w:r>
        <w:rPr>
          <w:spacing w:val="54"/>
        </w:rPr>
        <w:t xml:space="preserve"> </w:t>
      </w:r>
      <w:r>
        <w:t>образованными</w:t>
      </w:r>
      <w:r>
        <w:rPr>
          <w:w w:val="99"/>
        </w:rPr>
        <w:t xml:space="preserve"> </w:t>
      </w:r>
      <w:r>
        <w:t>земельными</w:t>
      </w:r>
      <w:r>
        <w:rPr>
          <w:spacing w:val="-14"/>
        </w:rPr>
        <w:t xml:space="preserve"> </w:t>
      </w:r>
      <w:r>
        <w:t>участками</w:t>
      </w:r>
      <w:r>
        <w:rPr>
          <w:spacing w:val="-13"/>
        </w:rPr>
        <w:t xml:space="preserve"> </w:t>
      </w:r>
      <w:r>
        <w:t>с</w:t>
      </w:r>
      <w:r>
        <w:rPr>
          <w:spacing w:val="-14"/>
        </w:rPr>
        <w:t xml:space="preserve"> </w:t>
      </w:r>
      <w:r>
        <w:t>присвоенными</w:t>
      </w:r>
      <w:r>
        <w:rPr>
          <w:spacing w:val="-14"/>
        </w:rPr>
        <w:t xml:space="preserve"> </w:t>
      </w:r>
      <w:r>
        <w:t>им</w:t>
      </w:r>
      <w:r>
        <w:rPr>
          <w:spacing w:val="-15"/>
        </w:rPr>
        <w:t xml:space="preserve"> </w:t>
      </w:r>
      <w:r>
        <w:t>кадастровыми</w:t>
      </w:r>
      <w:r>
        <w:rPr>
          <w:spacing w:val="-14"/>
        </w:rPr>
        <w:t xml:space="preserve"> </w:t>
      </w:r>
      <w:r>
        <w:t>номерами.</w:t>
      </w:r>
    </w:p>
    <w:p w:rsidR="000C344A" w:rsidRDefault="000C344A" w:rsidP="000C344A">
      <w:pPr>
        <w:pStyle w:val="a6"/>
        <w:kinsoku w:val="0"/>
        <w:overflowPunct w:val="0"/>
        <w:spacing w:before="1"/>
        <w:ind w:left="830"/>
      </w:pPr>
      <w:r>
        <w:t>Площадь</w:t>
      </w:r>
      <w:r>
        <w:rPr>
          <w:spacing w:val="-14"/>
        </w:rPr>
        <w:t xml:space="preserve"> </w:t>
      </w:r>
      <w:r>
        <w:t>территории</w:t>
      </w:r>
      <w:r>
        <w:rPr>
          <w:spacing w:val="-14"/>
        </w:rPr>
        <w:t xml:space="preserve"> </w:t>
      </w:r>
      <w:r>
        <w:t>межевания</w:t>
      </w:r>
      <w:r>
        <w:rPr>
          <w:spacing w:val="-14"/>
        </w:rPr>
        <w:t xml:space="preserve"> </w:t>
      </w:r>
      <w:r>
        <w:t>в</w:t>
      </w:r>
      <w:r>
        <w:rPr>
          <w:spacing w:val="-14"/>
        </w:rPr>
        <w:t xml:space="preserve"> </w:t>
      </w:r>
      <w:r>
        <w:t>согласованных</w:t>
      </w:r>
      <w:r>
        <w:rPr>
          <w:spacing w:val="-14"/>
        </w:rPr>
        <w:t xml:space="preserve"> </w:t>
      </w:r>
      <w:r>
        <w:t>границах</w:t>
      </w:r>
      <w:r>
        <w:rPr>
          <w:spacing w:val="-13"/>
        </w:rPr>
        <w:t xml:space="preserve"> </w:t>
      </w:r>
      <w:r>
        <w:rPr>
          <w:spacing w:val="-1"/>
        </w:rPr>
        <w:t>составляет</w:t>
      </w:r>
    </w:p>
    <w:p w:rsidR="000C344A" w:rsidRDefault="000C344A" w:rsidP="000C344A">
      <w:pPr>
        <w:pStyle w:val="a6"/>
        <w:kinsoku w:val="0"/>
        <w:overflowPunct w:val="0"/>
        <w:spacing w:before="64"/>
        <w:ind w:left="121"/>
      </w:pPr>
      <w:r>
        <w:t>2,0</w:t>
      </w:r>
      <w:r w:rsidR="007A41FA">
        <w:t>4</w:t>
      </w:r>
      <w:r>
        <w:t>2</w:t>
      </w:r>
      <w:r w:rsidR="007A41FA">
        <w:t>7</w:t>
      </w:r>
      <w:r>
        <w:rPr>
          <w:spacing w:val="-11"/>
        </w:rPr>
        <w:t xml:space="preserve"> </w:t>
      </w:r>
      <w:r>
        <w:t>га.</w:t>
      </w:r>
    </w:p>
    <w:p w:rsidR="000C344A" w:rsidRDefault="000C344A" w:rsidP="000C344A">
      <w:pPr>
        <w:kinsoku w:val="0"/>
        <w:overflowPunct w:val="0"/>
        <w:spacing w:line="200" w:lineRule="exact"/>
        <w:rPr>
          <w:sz w:val="20"/>
          <w:szCs w:val="20"/>
        </w:rPr>
      </w:pPr>
    </w:p>
    <w:p w:rsidR="000C344A" w:rsidRDefault="000C344A" w:rsidP="000C344A">
      <w:pPr>
        <w:kinsoku w:val="0"/>
        <w:overflowPunct w:val="0"/>
        <w:spacing w:before="14" w:line="240" w:lineRule="exact"/>
      </w:pPr>
    </w:p>
    <w:p w:rsidR="000C344A" w:rsidRPr="000C344A" w:rsidRDefault="000C344A" w:rsidP="000C344A">
      <w:pPr>
        <w:pStyle w:val="91"/>
        <w:numPr>
          <w:ilvl w:val="0"/>
          <w:numId w:val="40"/>
        </w:numPr>
        <w:tabs>
          <w:tab w:val="left" w:pos="720"/>
          <w:tab w:val="left" w:pos="1418"/>
        </w:tabs>
        <w:kinsoku w:val="0"/>
        <w:overflowPunct w:val="0"/>
        <w:ind w:left="1418"/>
        <w:jc w:val="center"/>
        <w:outlineLvl w:val="9"/>
      </w:pPr>
      <w:r>
        <w:t>Анализ</w:t>
      </w:r>
      <w:r w:rsidRPr="000C344A">
        <w:t xml:space="preserve"> </w:t>
      </w:r>
      <w:r>
        <w:t>сложившейся</w:t>
      </w:r>
      <w:r w:rsidRPr="000C344A">
        <w:t xml:space="preserve"> застр</w:t>
      </w:r>
      <w:r>
        <w:t>о</w:t>
      </w:r>
      <w:r w:rsidRPr="000C344A">
        <w:t>йки</w:t>
      </w:r>
    </w:p>
    <w:p w:rsidR="000C344A" w:rsidRDefault="000C344A" w:rsidP="000C344A">
      <w:pPr>
        <w:kinsoku w:val="0"/>
        <w:overflowPunct w:val="0"/>
        <w:spacing w:line="200" w:lineRule="exact"/>
        <w:rPr>
          <w:sz w:val="20"/>
          <w:szCs w:val="20"/>
        </w:rPr>
      </w:pPr>
    </w:p>
    <w:p w:rsidR="000C344A" w:rsidRDefault="000C344A" w:rsidP="000C344A">
      <w:pPr>
        <w:kinsoku w:val="0"/>
        <w:overflowPunct w:val="0"/>
        <w:spacing w:before="7" w:line="240" w:lineRule="exact"/>
      </w:pPr>
    </w:p>
    <w:p w:rsidR="000C344A" w:rsidRDefault="000C344A" w:rsidP="000C344A">
      <w:pPr>
        <w:pStyle w:val="a6"/>
        <w:kinsoku w:val="0"/>
        <w:overflowPunct w:val="0"/>
        <w:spacing w:before="0" w:line="288" w:lineRule="auto"/>
        <w:ind w:left="120" w:right="107" w:firstLine="710"/>
        <w:jc w:val="both"/>
      </w:pPr>
      <w:r>
        <w:t>Проектируемая</w:t>
      </w:r>
      <w:r>
        <w:rPr>
          <w:spacing w:val="32"/>
        </w:rPr>
        <w:t xml:space="preserve"> </w:t>
      </w:r>
      <w:r>
        <w:t>территори</w:t>
      </w:r>
      <w:r>
        <w:rPr>
          <w:spacing w:val="-1"/>
        </w:rPr>
        <w:t>я</w:t>
      </w:r>
      <w:r>
        <w:t>,</w:t>
      </w:r>
      <w:r>
        <w:rPr>
          <w:spacing w:val="32"/>
        </w:rPr>
        <w:t xml:space="preserve"> </w:t>
      </w:r>
      <w:r>
        <w:t>на</w:t>
      </w:r>
      <w:r>
        <w:rPr>
          <w:spacing w:val="32"/>
        </w:rPr>
        <w:t xml:space="preserve"> </w:t>
      </w:r>
      <w:r>
        <w:t>которую</w:t>
      </w:r>
      <w:r>
        <w:rPr>
          <w:spacing w:val="33"/>
        </w:rPr>
        <w:t xml:space="preserve"> </w:t>
      </w:r>
      <w:r>
        <w:rPr>
          <w:spacing w:val="-1"/>
        </w:rPr>
        <w:t>разрабатываетс</w:t>
      </w:r>
      <w:r>
        <w:t>я</w:t>
      </w:r>
      <w:r>
        <w:rPr>
          <w:spacing w:val="32"/>
        </w:rPr>
        <w:t xml:space="preserve"> </w:t>
      </w:r>
      <w:r>
        <w:t>проект</w:t>
      </w:r>
      <w:r>
        <w:rPr>
          <w:w w:val="99"/>
        </w:rPr>
        <w:t xml:space="preserve"> </w:t>
      </w:r>
      <w:r>
        <w:t>межевани</w:t>
      </w:r>
      <w:r>
        <w:rPr>
          <w:spacing w:val="-1"/>
        </w:rPr>
        <w:t>я</w:t>
      </w:r>
      <w:r>
        <w:t>,</w:t>
      </w:r>
      <w:r>
        <w:rPr>
          <w:spacing w:val="54"/>
        </w:rPr>
        <w:t xml:space="preserve"> </w:t>
      </w:r>
      <w:r>
        <w:t>расположена</w:t>
      </w:r>
      <w:r>
        <w:rPr>
          <w:spacing w:val="56"/>
        </w:rPr>
        <w:t xml:space="preserve"> </w:t>
      </w:r>
      <w:r>
        <w:t>в</w:t>
      </w:r>
      <w:r>
        <w:rPr>
          <w:spacing w:val="57"/>
        </w:rPr>
        <w:t xml:space="preserve"> </w:t>
      </w:r>
      <w:r>
        <w:t>Нефтеюганском</w:t>
      </w:r>
      <w:r>
        <w:rPr>
          <w:spacing w:val="57"/>
        </w:rPr>
        <w:t xml:space="preserve"> </w:t>
      </w:r>
      <w:r>
        <w:t>районе</w:t>
      </w:r>
      <w:r>
        <w:rPr>
          <w:spacing w:val="56"/>
        </w:rPr>
        <w:t xml:space="preserve"> </w:t>
      </w:r>
      <w:r>
        <w:rPr>
          <w:spacing w:val="-1"/>
        </w:rPr>
        <w:t>Хант</w:t>
      </w:r>
      <w:r>
        <w:t>ы-Мансийского</w:t>
      </w:r>
      <w:r>
        <w:rPr>
          <w:w w:val="99"/>
        </w:rPr>
        <w:t xml:space="preserve"> </w:t>
      </w:r>
      <w:r>
        <w:t>автономного</w:t>
      </w:r>
      <w:r>
        <w:rPr>
          <w:spacing w:val="-33"/>
        </w:rPr>
        <w:t xml:space="preserve"> </w:t>
      </w:r>
      <w:r>
        <w:rPr>
          <w:spacing w:val="-1"/>
        </w:rPr>
        <w:t>округа</w:t>
      </w:r>
      <w:r>
        <w:t>-Югры.</w:t>
      </w:r>
    </w:p>
    <w:p w:rsidR="000C344A" w:rsidRDefault="000C344A" w:rsidP="000C344A">
      <w:pPr>
        <w:pStyle w:val="a6"/>
        <w:kinsoku w:val="0"/>
        <w:overflowPunct w:val="0"/>
        <w:spacing w:line="288" w:lineRule="auto"/>
        <w:ind w:left="120" w:right="106" w:firstLine="709"/>
        <w:jc w:val="both"/>
      </w:pPr>
      <w:r>
        <w:t>Границы</w:t>
      </w:r>
      <w:r>
        <w:rPr>
          <w:spacing w:val="15"/>
        </w:rPr>
        <w:t xml:space="preserve"> </w:t>
      </w:r>
      <w:r>
        <w:t>проектируемого</w:t>
      </w:r>
      <w:r>
        <w:rPr>
          <w:spacing w:val="14"/>
        </w:rPr>
        <w:t xml:space="preserve"> </w:t>
      </w:r>
      <w:r>
        <w:rPr>
          <w:spacing w:val="-1"/>
        </w:rPr>
        <w:t>участ</w:t>
      </w:r>
      <w:r>
        <w:t>ка</w:t>
      </w:r>
      <w:r>
        <w:rPr>
          <w:spacing w:val="14"/>
        </w:rPr>
        <w:t xml:space="preserve"> </w:t>
      </w:r>
      <w:r>
        <w:t>дв</w:t>
      </w:r>
      <w:r>
        <w:rPr>
          <w:spacing w:val="1"/>
        </w:rPr>
        <w:t>у</w:t>
      </w:r>
      <w:r>
        <w:t>хцепной</w:t>
      </w:r>
      <w:r>
        <w:rPr>
          <w:spacing w:val="15"/>
        </w:rPr>
        <w:t xml:space="preserve"> </w:t>
      </w:r>
      <w:r>
        <w:rPr>
          <w:spacing w:val="-1"/>
        </w:rPr>
        <w:t>ВЛ</w:t>
      </w:r>
      <w:r>
        <w:t>З</w:t>
      </w:r>
      <w:r>
        <w:rPr>
          <w:spacing w:val="15"/>
        </w:rPr>
        <w:t xml:space="preserve"> </w:t>
      </w:r>
      <w:r>
        <w:t>6</w:t>
      </w:r>
      <w:r>
        <w:rPr>
          <w:spacing w:val="15"/>
        </w:rPr>
        <w:t xml:space="preserve"> </w:t>
      </w:r>
      <w:r>
        <w:t>кВ</w:t>
      </w:r>
      <w:r>
        <w:rPr>
          <w:spacing w:val="15"/>
        </w:rPr>
        <w:t xml:space="preserve"> </w:t>
      </w:r>
      <w:r>
        <w:t>с</w:t>
      </w:r>
      <w:r>
        <w:rPr>
          <w:spacing w:val="14"/>
        </w:rPr>
        <w:t xml:space="preserve"> </w:t>
      </w:r>
      <w:r>
        <w:t>к</w:t>
      </w:r>
      <w:r>
        <w:rPr>
          <w:spacing w:val="-1"/>
        </w:rPr>
        <w:t>а</w:t>
      </w:r>
      <w:r>
        <w:t>бельны</w:t>
      </w:r>
      <w:r>
        <w:rPr>
          <w:spacing w:val="-1"/>
        </w:rPr>
        <w:t>м</w:t>
      </w:r>
      <w:r>
        <w:t>и</w:t>
      </w:r>
      <w:r>
        <w:rPr>
          <w:w w:val="99"/>
        </w:rPr>
        <w:t xml:space="preserve"> </w:t>
      </w:r>
      <w:r>
        <w:t>вставками</w:t>
      </w:r>
      <w:r>
        <w:rPr>
          <w:spacing w:val="-20"/>
        </w:rPr>
        <w:t xml:space="preserve"> </w:t>
      </w:r>
      <w:r>
        <w:t>определена</w:t>
      </w:r>
      <w:r>
        <w:rPr>
          <w:spacing w:val="-21"/>
        </w:rPr>
        <w:t xml:space="preserve"> </w:t>
      </w:r>
      <w:r>
        <w:t>заказчико</w:t>
      </w:r>
      <w:r>
        <w:rPr>
          <w:spacing w:val="-2"/>
        </w:rPr>
        <w:t>м</w:t>
      </w:r>
      <w:r>
        <w:t>.</w:t>
      </w:r>
    </w:p>
    <w:p w:rsidR="000C344A" w:rsidRDefault="000C344A" w:rsidP="000C344A">
      <w:pPr>
        <w:kinsoku w:val="0"/>
        <w:overflowPunct w:val="0"/>
        <w:spacing w:before="2" w:line="190" w:lineRule="exact"/>
        <w:rPr>
          <w:sz w:val="19"/>
          <w:szCs w:val="19"/>
        </w:rPr>
      </w:pPr>
    </w:p>
    <w:p w:rsidR="000C344A" w:rsidRDefault="000C344A" w:rsidP="000C344A">
      <w:pPr>
        <w:kinsoku w:val="0"/>
        <w:overflowPunct w:val="0"/>
        <w:spacing w:line="200" w:lineRule="exact"/>
        <w:rPr>
          <w:sz w:val="20"/>
          <w:szCs w:val="20"/>
        </w:rPr>
      </w:pPr>
    </w:p>
    <w:p w:rsidR="000C344A" w:rsidRDefault="000C344A" w:rsidP="000C344A">
      <w:pPr>
        <w:pStyle w:val="91"/>
        <w:numPr>
          <w:ilvl w:val="0"/>
          <w:numId w:val="40"/>
        </w:numPr>
        <w:tabs>
          <w:tab w:val="left" w:pos="719"/>
          <w:tab w:val="left" w:pos="1418"/>
        </w:tabs>
        <w:kinsoku w:val="0"/>
        <w:overflowPunct w:val="0"/>
        <w:ind w:left="1418"/>
        <w:jc w:val="center"/>
        <w:outlineLvl w:val="9"/>
        <w:rPr>
          <w:b w:val="0"/>
          <w:bCs w:val="0"/>
        </w:rPr>
      </w:pPr>
      <w:r>
        <w:t>Сервитуты</w:t>
      </w:r>
      <w:r>
        <w:rPr>
          <w:spacing w:val="-14"/>
        </w:rPr>
        <w:t xml:space="preserve"> </w:t>
      </w:r>
      <w:r>
        <w:t>и</w:t>
      </w:r>
      <w:r>
        <w:rPr>
          <w:spacing w:val="-13"/>
        </w:rPr>
        <w:t xml:space="preserve"> </w:t>
      </w:r>
      <w:r>
        <w:rPr>
          <w:spacing w:val="-1"/>
        </w:rPr>
        <w:t>ин</w:t>
      </w:r>
      <w:r>
        <w:rPr>
          <w:spacing w:val="1"/>
        </w:rPr>
        <w:t>ы</w:t>
      </w:r>
      <w:r>
        <w:t>е</w:t>
      </w:r>
      <w:r>
        <w:rPr>
          <w:spacing w:val="-13"/>
        </w:rPr>
        <w:t xml:space="preserve"> </w:t>
      </w:r>
      <w:r>
        <w:t>обременения</w:t>
      </w:r>
    </w:p>
    <w:p w:rsidR="000C344A" w:rsidRDefault="000C344A" w:rsidP="000C344A">
      <w:pPr>
        <w:kinsoku w:val="0"/>
        <w:overflowPunct w:val="0"/>
        <w:spacing w:line="200" w:lineRule="exact"/>
        <w:rPr>
          <w:sz w:val="20"/>
          <w:szCs w:val="20"/>
        </w:rPr>
      </w:pPr>
    </w:p>
    <w:p w:rsidR="000C344A" w:rsidRDefault="000C344A" w:rsidP="000C344A">
      <w:pPr>
        <w:kinsoku w:val="0"/>
        <w:overflowPunct w:val="0"/>
        <w:spacing w:before="7" w:line="240" w:lineRule="exact"/>
      </w:pPr>
    </w:p>
    <w:p w:rsidR="00F8089E" w:rsidRDefault="00F8089E" w:rsidP="00F8089E">
      <w:pPr>
        <w:pStyle w:val="a6"/>
        <w:kinsoku w:val="0"/>
        <w:overflowPunct w:val="0"/>
        <w:spacing w:before="152" w:line="287" w:lineRule="auto"/>
        <w:ind w:left="110" w:right="106" w:firstLine="709"/>
        <w:jc w:val="both"/>
      </w:pPr>
      <w:r>
        <w:rPr>
          <w:spacing w:val="-1"/>
        </w:rPr>
        <w:t>На</w:t>
      </w:r>
      <w:r>
        <w:rPr>
          <w:spacing w:val="52"/>
        </w:rPr>
        <w:t xml:space="preserve"> </w:t>
      </w:r>
      <w:r>
        <w:t>территории</w:t>
      </w:r>
      <w:r>
        <w:rPr>
          <w:spacing w:val="54"/>
        </w:rPr>
        <w:t xml:space="preserve"> </w:t>
      </w:r>
      <w:r>
        <w:t>проектируемой</w:t>
      </w:r>
      <w:r>
        <w:rPr>
          <w:spacing w:val="54"/>
        </w:rPr>
        <w:t xml:space="preserve"> </w:t>
      </w:r>
      <w:r>
        <w:t>двухцепной</w:t>
      </w:r>
      <w:r>
        <w:rPr>
          <w:spacing w:val="69"/>
        </w:rPr>
        <w:t xml:space="preserve"> </w:t>
      </w:r>
      <w:r>
        <w:rPr>
          <w:spacing w:val="-2"/>
        </w:rPr>
        <w:t>ВЛЗ</w:t>
      </w:r>
      <w:r>
        <w:rPr>
          <w:spacing w:val="69"/>
        </w:rPr>
        <w:t xml:space="preserve"> </w:t>
      </w:r>
      <w:r>
        <w:t>6</w:t>
      </w:r>
      <w:r>
        <w:rPr>
          <w:spacing w:val="69"/>
        </w:rPr>
        <w:t xml:space="preserve"> </w:t>
      </w:r>
      <w:r>
        <w:rPr>
          <w:spacing w:val="-1"/>
        </w:rPr>
        <w:t>кВ</w:t>
      </w:r>
      <w:r>
        <w:rPr>
          <w:spacing w:val="68"/>
        </w:rPr>
        <w:t xml:space="preserve"> </w:t>
      </w:r>
      <w:r>
        <w:t>с</w:t>
      </w:r>
      <w:r>
        <w:rPr>
          <w:spacing w:val="66"/>
        </w:rPr>
        <w:t xml:space="preserve"> </w:t>
      </w:r>
      <w:r>
        <w:rPr>
          <w:spacing w:val="-1"/>
        </w:rPr>
        <w:t>кабельными</w:t>
      </w:r>
      <w:r>
        <w:rPr>
          <w:spacing w:val="25"/>
          <w:w w:val="99"/>
        </w:rPr>
        <w:t xml:space="preserve"> </w:t>
      </w:r>
      <w:r>
        <w:t>вставками</w:t>
      </w:r>
      <w:r>
        <w:rPr>
          <w:spacing w:val="56"/>
        </w:rPr>
        <w:t xml:space="preserve"> </w:t>
      </w:r>
      <w:r>
        <w:t>имеются</w:t>
      </w:r>
      <w:r>
        <w:rPr>
          <w:spacing w:val="4"/>
        </w:rPr>
        <w:t xml:space="preserve"> </w:t>
      </w:r>
      <w:r>
        <w:t>следующие</w:t>
      </w:r>
      <w:r>
        <w:rPr>
          <w:spacing w:val="5"/>
        </w:rPr>
        <w:t xml:space="preserve"> </w:t>
      </w:r>
      <w:r>
        <w:t>пересечения</w:t>
      </w:r>
      <w:r>
        <w:rPr>
          <w:spacing w:val="5"/>
        </w:rPr>
        <w:t xml:space="preserve"> </w:t>
      </w:r>
      <w:r>
        <w:t>с</w:t>
      </w:r>
      <w:r>
        <w:rPr>
          <w:spacing w:val="4"/>
        </w:rPr>
        <w:t xml:space="preserve"> </w:t>
      </w:r>
      <w:r>
        <w:t>земельными</w:t>
      </w:r>
      <w:r>
        <w:rPr>
          <w:spacing w:val="7"/>
        </w:rPr>
        <w:t xml:space="preserve"> </w:t>
      </w:r>
      <w:r>
        <w:rPr>
          <w:spacing w:val="-1"/>
        </w:rPr>
        <w:t>участками,</w:t>
      </w:r>
      <w:r>
        <w:rPr>
          <w:spacing w:val="20"/>
          <w:w w:val="99"/>
        </w:rPr>
        <w:t xml:space="preserve"> </w:t>
      </w:r>
      <w:r>
        <w:t>учтенными</w:t>
      </w:r>
      <w:r>
        <w:rPr>
          <w:spacing w:val="-12"/>
        </w:rPr>
        <w:t xml:space="preserve"> </w:t>
      </w:r>
      <w:r>
        <w:t>в</w:t>
      </w:r>
      <w:r>
        <w:rPr>
          <w:spacing w:val="-12"/>
        </w:rPr>
        <w:t xml:space="preserve"> </w:t>
      </w:r>
      <w:r>
        <w:rPr>
          <w:spacing w:val="-1"/>
        </w:rPr>
        <w:t>ГКН:</w:t>
      </w:r>
    </w:p>
    <w:p w:rsidR="00F8089E" w:rsidRDefault="00F8089E" w:rsidP="001C0308">
      <w:pPr>
        <w:pStyle w:val="a6"/>
        <w:kinsoku w:val="0"/>
        <w:overflowPunct w:val="0"/>
        <w:spacing w:before="0" w:line="360" w:lineRule="auto"/>
        <w:ind w:firstLine="708"/>
      </w:pPr>
      <w:r>
        <w:t>-</w:t>
      </w:r>
      <w:r>
        <w:rPr>
          <w:spacing w:val="-9"/>
        </w:rPr>
        <w:t xml:space="preserve"> </w:t>
      </w:r>
      <w:r>
        <w:t>земельный</w:t>
      </w:r>
      <w:r>
        <w:rPr>
          <w:spacing w:val="-9"/>
        </w:rPr>
        <w:t xml:space="preserve"> </w:t>
      </w:r>
      <w:r>
        <w:rPr>
          <w:spacing w:val="-1"/>
        </w:rPr>
        <w:t>участок</w:t>
      </w:r>
      <w:r>
        <w:rPr>
          <w:spacing w:val="-10"/>
        </w:rPr>
        <w:t xml:space="preserve"> </w:t>
      </w:r>
      <w:r>
        <w:t>с</w:t>
      </w:r>
      <w:r>
        <w:rPr>
          <w:spacing w:val="-9"/>
        </w:rPr>
        <w:t xml:space="preserve"> </w:t>
      </w:r>
      <w:r>
        <w:t>КН</w:t>
      </w:r>
      <w:r>
        <w:rPr>
          <w:spacing w:val="-9"/>
        </w:rPr>
        <w:t xml:space="preserve"> </w:t>
      </w:r>
      <w:r>
        <w:rPr>
          <w:spacing w:val="-1"/>
        </w:rPr>
        <w:t>86:08:0020903:1043/чзу1</w:t>
      </w:r>
      <w:r>
        <w:rPr>
          <w:spacing w:val="-9"/>
        </w:rPr>
        <w:t xml:space="preserve"> </w:t>
      </w:r>
      <w:r>
        <w:t>–</w:t>
      </w:r>
      <w:r>
        <w:rPr>
          <w:spacing w:val="-8"/>
        </w:rPr>
        <w:t xml:space="preserve"> </w:t>
      </w:r>
      <w:r>
        <w:t>29,0</w:t>
      </w:r>
      <w:r>
        <w:rPr>
          <w:spacing w:val="-10"/>
        </w:rPr>
        <w:t xml:space="preserve"> </w:t>
      </w:r>
      <w:r>
        <w:rPr>
          <w:spacing w:val="-1"/>
        </w:rPr>
        <w:t>м2;</w:t>
      </w:r>
    </w:p>
    <w:p w:rsidR="00F8089E" w:rsidRDefault="00F8089E" w:rsidP="001C0308">
      <w:pPr>
        <w:pStyle w:val="a6"/>
        <w:kinsoku w:val="0"/>
        <w:overflowPunct w:val="0"/>
        <w:spacing w:before="0" w:line="360" w:lineRule="auto"/>
        <w:ind w:left="708"/>
      </w:pPr>
      <w:r>
        <w:t>-</w:t>
      </w:r>
      <w:r>
        <w:rPr>
          <w:spacing w:val="-9"/>
        </w:rPr>
        <w:t xml:space="preserve"> </w:t>
      </w:r>
      <w:r>
        <w:t>земельный</w:t>
      </w:r>
      <w:r>
        <w:rPr>
          <w:spacing w:val="-9"/>
        </w:rPr>
        <w:t xml:space="preserve"> </w:t>
      </w:r>
      <w:r>
        <w:rPr>
          <w:spacing w:val="-1"/>
        </w:rPr>
        <w:t>участок</w:t>
      </w:r>
      <w:r>
        <w:rPr>
          <w:spacing w:val="-10"/>
        </w:rPr>
        <w:t xml:space="preserve"> </w:t>
      </w:r>
      <w:r>
        <w:t>с</w:t>
      </w:r>
      <w:r>
        <w:rPr>
          <w:spacing w:val="-9"/>
        </w:rPr>
        <w:t xml:space="preserve"> </w:t>
      </w:r>
      <w:r>
        <w:t>КН</w:t>
      </w:r>
      <w:r>
        <w:rPr>
          <w:spacing w:val="-9"/>
        </w:rPr>
        <w:t xml:space="preserve"> </w:t>
      </w:r>
      <w:r>
        <w:rPr>
          <w:spacing w:val="-1"/>
        </w:rPr>
        <w:t>86:08:0020903:3688/чзу1</w:t>
      </w:r>
      <w:r>
        <w:rPr>
          <w:spacing w:val="-9"/>
        </w:rPr>
        <w:t xml:space="preserve"> </w:t>
      </w:r>
      <w:r>
        <w:t>–</w:t>
      </w:r>
      <w:r>
        <w:rPr>
          <w:spacing w:val="-8"/>
        </w:rPr>
        <w:t xml:space="preserve"> </w:t>
      </w:r>
      <w:r>
        <w:t>18,0</w:t>
      </w:r>
      <w:r>
        <w:rPr>
          <w:spacing w:val="-10"/>
        </w:rPr>
        <w:t xml:space="preserve"> </w:t>
      </w:r>
      <w:r>
        <w:rPr>
          <w:spacing w:val="-1"/>
        </w:rPr>
        <w:t>м2;</w:t>
      </w:r>
    </w:p>
    <w:p w:rsidR="00F8089E" w:rsidRDefault="00F8089E" w:rsidP="001C0308">
      <w:pPr>
        <w:pStyle w:val="a6"/>
        <w:kinsoku w:val="0"/>
        <w:overflowPunct w:val="0"/>
        <w:spacing w:before="0" w:line="360" w:lineRule="auto"/>
        <w:ind w:left="708"/>
      </w:pPr>
      <w:r>
        <w:t>-</w:t>
      </w:r>
      <w:r>
        <w:rPr>
          <w:spacing w:val="-9"/>
        </w:rPr>
        <w:t xml:space="preserve"> </w:t>
      </w:r>
      <w:r>
        <w:t>земельный</w:t>
      </w:r>
      <w:r>
        <w:rPr>
          <w:spacing w:val="-10"/>
        </w:rPr>
        <w:t xml:space="preserve"> </w:t>
      </w:r>
      <w:r>
        <w:rPr>
          <w:spacing w:val="-1"/>
        </w:rPr>
        <w:t>участок</w:t>
      </w:r>
      <w:r>
        <w:rPr>
          <w:spacing w:val="-10"/>
        </w:rPr>
        <w:t xml:space="preserve"> </w:t>
      </w:r>
      <w:r>
        <w:t>с</w:t>
      </w:r>
      <w:r>
        <w:rPr>
          <w:spacing w:val="-9"/>
        </w:rPr>
        <w:t xml:space="preserve"> </w:t>
      </w:r>
      <w:r>
        <w:t>КН</w:t>
      </w:r>
      <w:r>
        <w:rPr>
          <w:spacing w:val="-10"/>
        </w:rPr>
        <w:t xml:space="preserve"> </w:t>
      </w:r>
      <w:r>
        <w:rPr>
          <w:spacing w:val="-1"/>
        </w:rPr>
        <w:t>86:08:0000000:31871/чзу1</w:t>
      </w:r>
      <w:r>
        <w:rPr>
          <w:spacing w:val="-8"/>
        </w:rPr>
        <w:t xml:space="preserve"> </w:t>
      </w:r>
      <w:r>
        <w:t>–</w:t>
      </w:r>
      <w:r>
        <w:rPr>
          <w:spacing w:val="-9"/>
        </w:rPr>
        <w:t xml:space="preserve"> </w:t>
      </w:r>
      <w:r>
        <w:rPr>
          <w:spacing w:val="-1"/>
        </w:rPr>
        <w:t>104,0</w:t>
      </w:r>
      <w:r>
        <w:rPr>
          <w:spacing w:val="-9"/>
        </w:rPr>
        <w:t xml:space="preserve"> </w:t>
      </w:r>
      <w:r>
        <w:rPr>
          <w:spacing w:val="-1"/>
        </w:rPr>
        <w:t>м2;</w:t>
      </w:r>
    </w:p>
    <w:p w:rsidR="00F8089E" w:rsidRDefault="00F8089E" w:rsidP="001C0308">
      <w:pPr>
        <w:pStyle w:val="a6"/>
        <w:kinsoku w:val="0"/>
        <w:overflowPunct w:val="0"/>
        <w:spacing w:before="0" w:line="360" w:lineRule="auto"/>
        <w:ind w:left="708"/>
      </w:pPr>
      <w:r>
        <w:t>-</w:t>
      </w:r>
      <w:r>
        <w:rPr>
          <w:spacing w:val="-9"/>
        </w:rPr>
        <w:t xml:space="preserve"> </w:t>
      </w:r>
      <w:r>
        <w:t>земельный</w:t>
      </w:r>
      <w:r>
        <w:rPr>
          <w:spacing w:val="-10"/>
        </w:rPr>
        <w:t xml:space="preserve"> </w:t>
      </w:r>
      <w:r>
        <w:rPr>
          <w:spacing w:val="-1"/>
        </w:rPr>
        <w:t>участок</w:t>
      </w:r>
      <w:r>
        <w:rPr>
          <w:spacing w:val="-10"/>
        </w:rPr>
        <w:t xml:space="preserve"> </w:t>
      </w:r>
      <w:r>
        <w:t>с</w:t>
      </w:r>
      <w:r>
        <w:rPr>
          <w:spacing w:val="-8"/>
        </w:rPr>
        <w:t xml:space="preserve"> </w:t>
      </w:r>
      <w:r>
        <w:t>КН</w:t>
      </w:r>
      <w:r>
        <w:rPr>
          <w:spacing w:val="-10"/>
        </w:rPr>
        <w:t xml:space="preserve"> </w:t>
      </w:r>
      <w:r>
        <w:rPr>
          <w:spacing w:val="-1"/>
        </w:rPr>
        <w:t>86:08:0000000:31843/чзу1</w:t>
      </w:r>
      <w:r>
        <w:rPr>
          <w:spacing w:val="-10"/>
        </w:rPr>
        <w:t xml:space="preserve"> </w:t>
      </w:r>
      <w:r>
        <w:t>–</w:t>
      </w:r>
      <w:r>
        <w:rPr>
          <w:spacing w:val="-9"/>
        </w:rPr>
        <w:t xml:space="preserve"> </w:t>
      </w:r>
      <w:r>
        <w:t>53,0</w:t>
      </w:r>
      <w:r>
        <w:rPr>
          <w:spacing w:val="-10"/>
        </w:rPr>
        <w:t xml:space="preserve"> </w:t>
      </w:r>
      <w:r>
        <w:rPr>
          <w:spacing w:val="-1"/>
        </w:rPr>
        <w:t>м2;</w:t>
      </w:r>
    </w:p>
    <w:p w:rsidR="00F8089E" w:rsidRDefault="00F8089E" w:rsidP="001C0308">
      <w:pPr>
        <w:pStyle w:val="a6"/>
        <w:kinsoku w:val="0"/>
        <w:overflowPunct w:val="0"/>
        <w:spacing w:before="0" w:line="360" w:lineRule="auto"/>
        <w:ind w:left="708"/>
        <w:rPr>
          <w:spacing w:val="-1"/>
        </w:rPr>
      </w:pPr>
      <w:r>
        <w:t>-</w:t>
      </w:r>
      <w:r>
        <w:rPr>
          <w:spacing w:val="-9"/>
        </w:rPr>
        <w:t xml:space="preserve"> </w:t>
      </w:r>
      <w:r>
        <w:t>земельный</w:t>
      </w:r>
      <w:r>
        <w:rPr>
          <w:spacing w:val="-10"/>
        </w:rPr>
        <w:t xml:space="preserve"> </w:t>
      </w:r>
      <w:r>
        <w:rPr>
          <w:spacing w:val="-1"/>
        </w:rPr>
        <w:t>участок</w:t>
      </w:r>
      <w:r>
        <w:rPr>
          <w:spacing w:val="-10"/>
        </w:rPr>
        <w:t xml:space="preserve"> </w:t>
      </w:r>
      <w:r>
        <w:t>с</w:t>
      </w:r>
      <w:r>
        <w:rPr>
          <w:spacing w:val="-9"/>
        </w:rPr>
        <w:t xml:space="preserve"> </w:t>
      </w:r>
      <w:r>
        <w:t>КН</w:t>
      </w:r>
      <w:r>
        <w:rPr>
          <w:spacing w:val="-10"/>
        </w:rPr>
        <w:t xml:space="preserve"> </w:t>
      </w:r>
      <w:r>
        <w:rPr>
          <w:spacing w:val="-1"/>
        </w:rPr>
        <w:t>86:08:0000000:31871/чзу2</w:t>
      </w:r>
      <w:r>
        <w:rPr>
          <w:spacing w:val="-8"/>
        </w:rPr>
        <w:t xml:space="preserve"> </w:t>
      </w:r>
      <w:r>
        <w:t>–</w:t>
      </w:r>
      <w:r>
        <w:rPr>
          <w:spacing w:val="-9"/>
        </w:rPr>
        <w:t xml:space="preserve"> </w:t>
      </w:r>
      <w:r>
        <w:rPr>
          <w:spacing w:val="-1"/>
        </w:rPr>
        <w:t>102,0</w:t>
      </w:r>
      <w:r>
        <w:rPr>
          <w:spacing w:val="-9"/>
        </w:rPr>
        <w:t xml:space="preserve"> </w:t>
      </w:r>
      <w:r>
        <w:rPr>
          <w:spacing w:val="-1"/>
        </w:rPr>
        <w:t>м2;</w:t>
      </w:r>
    </w:p>
    <w:p w:rsidR="00F8089E" w:rsidRDefault="00F8089E" w:rsidP="001C0308">
      <w:pPr>
        <w:pStyle w:val="a6"/>
        <w:kinsoku w:val="0"/>
        <w:overflowPunct w:val="0"/>
        <w:spacing w:before="0" w:line="360" w:lineRule="auto"/>
        <w:ind w:firstLine="709"/>
      </w:pPr>
      <w:r>
        <w:lastRenderedPageBreak/>
        <w:t>-</w:t>
      </w:r>
      <w:r>
        <w:rPr>
          <w:spacing w:val="-9"/>
        </w:rPr>
        <w:t xml:space="preserve"> </w:t>
      </w:r>
      <w:r>
        <w:t>земельный</w:t>
      </w:r>
      <w:r>
        <w:rPr>
          <w:spacing w:val="-9"/>
        </w:rPr>
        <w:t xml:space="preserve"> </w:t>
      </w:r>
      <w:r>
        <w:rPr>
          <w:spacing w:val="-1"/>
        </w:rPr>
        <w:t>участок</w:t>
      </w:r>
      <w:r>
        <w:rPr>
          <w:spacing w:val="-10"/>
        </w:rPr>
        <w:t xml:space="preserve"> </w:t>
      </w:r>
      <w:r>
        <w:t>с</w:t>
      </w:r>
      <w:r>
        <w:rPr>
          <w:spacing w:val="-9"/>
        </w:rPr>
        <w:t xml:space="preserve"> </w:t>
      </w:r>
      <w:r>
        <w:t>КН</w:t>
      </w:r>
      <w:r>
        <w:rPr>
          <w:spacing w:val="-9"/>
        </w:rPr>
        <w:t xml:space="preserve"> </w:t>
      </w:r>
      <w:r>
        <w:rPr>
          <w:spacing w:val="-1"/>
        </w:rPr>
        <w:t>86:08:0020903:3688/чзу2</w:t>
      </w:r>
      <w:r>
        <w:rPr>
          <w:spacing w:val="-9"/>
        </w:rPr>
        <w:t xml:space="preserve"> </w:t>
      </w:r>
      <w:r>
        <w:t>–</w:t>
      </w:r>
      <w:r>
        <w:rPr>
          <w:spacing w:val="-8"/>
        </w:rPr>
        <w:t xml:space="preserve"> </w:t>
      </w:r>
      <w:r>
        <w:t>28,0</w:t>
      </w:r>
      <w:r>
        <w:rPr>
          <w:spacing w:val="-10"/>
        </w:rPr>
        <w:t xml:space="preserve"> </w:t>
      </w:r>
      <w:r>
        <w:rPr>
          <w:spacing w:val="-1"/>
        </w:rPr>
        <w:t>м2;</w:t>
      </w:r>
    </w:p>
    <w:p w:rsidR="00F8089E" w:rsidRDefault="00F8089E" w:rsidP="001C0308">
      <w:pPr>
        <w:pStyle w:val="a6"/>
        <w:kinsoku w:val="0"/>
        <w:overflowPunct w:val="0"/>
        <w:spacing w:before="0" w:line="360" w:lineRule="auto"/>
        <w:ind w:firstLine="709"/>
      </w:pPr>
      <w:r>
        <w:t>-</w:t>
      </w:r>
      <w:r>
        <w:rPr>
          <w:spacing w:val="-9"/>
        </w:rPr>
        <w:t xml:space="preserve"> </w:t>
      </w:r>
      <w:r>
        <w:t>земельный</w:t>
      </w:r>
      <w:r>
        <w:rPr>
          <w:spacing w:val="-10"/>
        </w:rPr>
        <w:t xml:space="preserve"> </w:t>
      </w:r>
      <w:r>
        <w:rPr>
          <w:spacing w:val="-1"/>
        </w:rPr>
        <w:t>участок</w:t>
      </w:r>
      <w:r>
        <w:rPr>
          <w:spacing w:val="-9"/>
        </w:rPr>
        <w:t xml:space="preserve"> </w:t>
      </w:r>
      <w:r>
        <w:t>с</w:t>
      </w:r>
      <w:r>
        <w:rPr>
          <w:spacing w:val="-9"/>
        </w:rPr>
        <w:t xml:space="preserve"> </w:t>
      </w:r>
      <w:r>
        <w:t>КН</w:t>
      </w:r>
      <w:r>
        <w:rPr>
          <w:spacing w:val="-10"/>
        </w:rPr>
        <w:t xml:space="preserve"> </w:t>
      </w:r>
      <w:r>
        <w:rPr>
          <w:spacing w:val="-1"/>
        </w:rPr>
        <w:t>86:08:0020903:3688/чзу3</w:t>
      </w:r>
      <w:r>
        <w:rPr>
          <w:spacing w:val="-9"/>
        </w:rPr>
        <w:t xml:space="preserve"> </w:t>
      </w:r>
      <w:r>
        <w:t>–</w:t>
      </w:r>
      <w:r>
        <w:rPr>
          <w:spacing w:val="-10"/>
        </w:rPr>
        <w:t xml:space="preserve"> </w:t>
      </w:r>
      <w:r>
        <w:t>579,0</w:t>
      </w:r>
      <w:r>
        <w:rPr>
          <w:spacing w:val="-9"/>
        </w:rPr>
        <w:t xml:space="preserve"> </w:t>
      </w:r>
      <w:r>
        <w:rPr>
          <w:spacing w:val="-1"/>
        </w:rPr>
        <w:t>м2;</w:t>
      </w:r>
    </w:p>
    <w:p w:rsidR="00F8089E" w:rsidRDefault="00F8089E" w:rsidP="001C0308">
      <w:pPr>
        <w:pStyle w:val="a6"/>
        <w:kinsoku w:val="0"/>
        <w:overflowPunct w:val="0"/>
        <w:spacing w:before="0" w:line="360" w:lineRule="auto"/>
        <w:ind w:firstLine="709"/>
      </w:pPr>
      <w:r>
        <w:t>-</w:t>
      </w:r>
      <w:r>
        <w:rPr>
          <w:spacing w:val="-9"/>
        </w:rPr>
        <w:t xml:space="preserve"> </w:t>
      </w:r>
      <w:r>
        <w:t>земельный</w:t>
      </w:r>
      <w:r>
        <w:rPr>
          <w:spacing w:val="-10"/>
        </w:rPr>
        <w:t xml:space="preserve"> </w:t>
      </w:r>
      <w:r>
        <w:rPr>
          <w:spacing w:val="-1"/>
        </w:rPr>
        <w:t>участок</w:t>
      </w:r>
      <w:r>
        <w:rPr>
          <w:spacing w:val="-10"/>
        </w:rPr>
        <w:t xml:space="preserve"> </w:t>
      </w:r>
      <w:r>
        <w:t>с</w:t>
      </w:r>
      <w:r>
        <w:rPr>
          <w:spacing w:val="-8"/>
        </w:rPr>
        <w:t xml:space="preserve"> </w:t>
      </w:r>
      <w:r>
        <w:t>КН</w:t>
      </w:r>
      <w:r>
        <w:rPr>
          <w:spacing w:val="-10"/>
        </w:rPr>
        <w:t xml:space="preserve"> </w:t>
      </w:r>
      <w:r>
        <w:rPr>
          <w:spacing w:val="-1"/>
        </w:rPr>
        <w:t>86:08:0000000:31871/чзу3</w:t>
      </w:r>
      <w:r>
        <w:rPr>
          <w:spacing w:val="-10"/>
        </w:rPr>
        <w:t xml:space="preserve"> </w:t>
      </w:r>
      <w:r>
        <w:t>–</w:t>
      </w:r>
      <w:r>
        <w:rPr>
          <w:spacing w:val="-9"/>
        </w:rPr>
        <w:t xml:space="preserve"> </w:t>
      </w:r>
      <w:r>
        <w:t>84,0</w:t>
      </w:r>
      <w:r>
        <w:rPr>
          <w:spacing w:val="-10"/>
        </w:rPr>
        <w:t xml:space="preserve"> </w:t>
      </w:r>
      <w:r>
        <w:rPr>
          <w:spacing w:val="-1"/>
        </w:rPr>
        <w:t>м2;</w:t>
      </w:r>
    </w:p>
    <w:p w:rsidR="00F8089E" w:rsidRDefault="00F8089E" w:rsidP="001C0308">
      <w:pPr>
        <w:pStyle w:val="a6"/>
        <w:kinsoku w:val="0"/>
        <w:overflowPunct w:val="0"/>
        <w:spacing w:before="0" w:line="360" w:lineRule="auto"/>
        <w:ind w:firstLine="709"/>
      </w:pPr>
      <w:r>
        <w:t>-</w:t>
      </w:r>
      <w:r>
        <w:rPr>
          <w:spacing w:val="-9"/>
        </w:rPr>
        <w:t xml:space="preserve"> </w:t>
      </w:r>
      <w:r>
        <w:t>земельный</w:t>
      </w:r>
      <w:r>
        <w:rPr>
          <w:spacing w:val="-10"/>
        </w:rPr>
        <w:t xml:space="preserve"> </w:t>
      </w:r>
      <w:r>
        <w:rPr>
          <w:spacing w:val="-1"/>
        </w:rPr>
        <w:t>участок</w:t>
      </w:r>
      <w:r>
        <w:rPr>
          <w:spacing w:val="-10"/>
        </w:rPr>
        <w:t xml:space="preserve"> </w:t>
      </w:r>
      <w:r>
        <w:t>с</w:t>
      </w:r>
      <w:r>
        <w:rPr>
          <w:spacing w:val="-8"/>
        </w:rPr>
        <w:t xml:space="preserve"> </w:t>
      </w:r>
      <w:r>
        <w:t>КН</w:t>
      </w:r>
      <w:r>
        <w:rPr>
          <w:spacing w:val="-10"/>
        </w:rPr>
        <w:t xml:space="preserve"> </w:t>
      </w:r>
      <w:r>
        <w:rPr>
          <w:spacing w:val="-1"/>
        </w:rPr>
        <w:t>86:08:0000000:31843/чзу2</w:t>
      </w:r>
      <w:r>
        <w:rPr>
          <w:spacing w:val="-10"/>
        </w:rPr>
        <w:t xml:space="preserve"> </w:t>
      </w:r>
      <w:r>
        <w:t>–</w:t>
      </w:r>
      <w:r>
        <w:rPr>
          <w:spacing w:val="-9"/>
        </w:rPr>
        <w:t xml:space="preserve"> </w:t>
      </w:r>
      <w:r>
        <w:t>53,0</w:t>
      </w:r>
      <w:r>
        <w:rPr>
          <w:spacing w:val="-10"/>
        </w:rPr>
        <w:t xml:space="preserve"> </w:t>
      </w:r>
      <w:r>
        <w:rPr>
          <w:spacing w:val="-1"/>
        </w:rPr>
        <w:t>м2;</w:t>
      </w:r>
    </w:p>
    <w:p w:rsidR="00F8089E" w:rsidRDefault="00F8089E" w:rsidP="001C0308">
      <w:pPr>
        <w:pStyle w:val="a6"/>
        <w:kinsoku w:val="0"/>
        <w:overflowPunct w:val="0"/>
        <w:spacing w:before="0" w:line="360" w:lineRule="auto"/>
        <w:ind w:firstLine="709"/>
      </w:pPr>
      <w:r>
        <w:t>-</w:t>
      </w:r>
      <w:r>
        <w:rPr>
          <w:spacing w:val="-9"/>
        </w:rPr>
        <w:t xml:space="preserve"> </w:t>
      </w:r>
      <w:r>
        <w:t>земельный</w:t>
      </w:r>
      <w:r>
        <w:rPr>
          <w:spacing w:val="-10"/>
        </w:rPr>
        <w:t xml:space="preserve"> </w:t>
      </w:r>
      <w:r>
        <w:rPr>
          <w:spacing w:val="-1"/>
        </w:rPr>
        <w:t>участок</w:t>
      </w:r>
      <w:r>
        <w:rPr>
          <w:spacing w:val="-10"/>
        </w:rPr>
        <w:t xml:space="preserve"> </w:t>
      </w:r>
      <w:r>
        <w:t>с</w:t>
      </w:r>
      <w:r>
        <w:rPr>
          <w:spacing w:val="-8"/>
        </w:rPr>
        <w:t xml:space="preserve"> </w:t>
      </w:r>
      <w:r>
        <w:t>КН</w:t>
      </w:r>
      <w:r>
        <w:rPr>
          <w:spacing w:val="-10"/>
        </w:rPr>
        <w:t xml:space="preserve"> </w:t>
      </w:r>
      <w:r>
        <w:rPr>
          <w:spacing w:val="-1"/>
        </w:rPr>
        <w:t>86:08:0000000:31871/чзу4</w:t>
      </w:r>
      <w:r>
        <w:rPr>
          <w:spacing w:val="-10"/>
        </w:rPr>
        <w:t xml:space="preserve"> </w:t>
      </w:r>
      <w:r>
        <w:t>–</w:t>
      </w:r>
      <w:r>
        <w:rPr>
          <w:spacing w:val="-9"/>
        </w:rPr>
        <w:t xml:space="preserve"> </w:t>
      </w:r>
      <w:r>
        <w:t>93,0</w:t>
      </w:r>
      <w:r>
        <w:rPr>
          <w:spacing w:val="-10"/>
        </w:rPr>
        <w:t xml:space="preserve"> </w:t>
      </w:r>
      <w:r>
        <w:rPr>
          <w:spacing w:val="-1"/>
        </w:rPr>
        <w:t>м2;</w:t>
      </w:r>
    </w:p>
    <w:p w:rsidR="00F8089E" w:rsidRDefault="00F8089E" w:rsidP="001C0308">
      <w:pPr>
        <w:pStyle w:val="a6"/>
        <w:kinsoku w:val="0"/>
        <w:overflowPunct w:val="0"/>
        <w:spacing w:before="0" w:line="360" w:lineRule="auto"/>
        <w:ind w:firstLine="709"/>
      </w:pPr>
      <w:r>
        <w:t>-</w:t>
      </w:r>
      <w:r>
        <w:rPr>
          <w:spacing w:val="-9"/>
        </w:rPr>
        <w:t xml:space="preserve"> </w:t>
      </w:r>
      <w:r>
        <w:t>земельный</w:t>
      </w:r>
      <w:r>
        <w:rPr>
          <w:spacing w:val="-9"/>
        </w:rPr>
        <w:t xml:space="preserve"> </w:t>
      </w:r>
      <w:r>
        <w:rPr>
          <w:spacing w:val="-1"/>
        </w:rPr>
        <w:t>участок</w:t>
      </w:r>
      <w:r>
        <w:rPr>
          <w:spacing w:val="-10"/>
        </w:rPr>
        <w:t xml:space="preserve"> </w:t>
      </w:r>
      <w:r>
        <w:t>с</w:t>
      </w:r>
      <w:r>
        <w:rPr>
          <w:spacing w:val="-9"/>
        </w:rPr>
        <w:t xml:space="preserve"> </w:t>
      </w:r>
      <w:r>
        <w:t>КН</w:t>
      </w:r>
      <w:r>
        <w:rPr>
          <w:spacing w:val="-9"/>
        </w:rPr>
        <w:t xml:space="preserve"> </w:t>
      </w:r>
      <w:r>
        <w:rPr>
          <w:spacing w:val="-1"/>
        </w:rPr>
        <w:t>86:08:0020903:3688/чзу4</w:t>
      </w:r>
      <w:r>
        <w:rPr>
          <w:spacing w:val="-9"/>
        </w:rPr>
        <w:t xml:space="preserve"> </w:t>
      </w:r>
      <w:r>
        <w:t>–</w:t>
      </w:r>
      <w:r>
        <w:rPr>
          <w:spacing w:val="-8"/>
        </w:rPr>
        <w:t xml:space="preserve"> </w:t>
      </w:r>
      <w:r>
        <w:t>21,0</w:t>
      </w:r>
      <w:r>
        <w:rPr>
          <w:spacing w:val="-10"/>
        </w:rPr>
        <w:t xml:space="preserve"> </w:t>
      </w:r>
      <w:r>
        <w:rPr>
          <w:spacing w:val="-1"/>
        </w:rPr>
        <w:t>м2;</w:t>
      </w:r>
    </w:p>
    <w:p w:rsidR="00F8089E" w:rsidRDefault="00F8089E" w:rsidP="001C0308">
      <w:pPr>
        <w:pStyle w:val="a6"/>
        <w:kinsoku w:val="0"/>
        <w:overflowPunct w:val="0"/>
        <w:spacing w:before="0" w:line="360" w:lineRule="auto"/>
        <w:ind w:firstLine="709"/>
      </w:pPr>
      <w:r>
        <w:t>-</w:t>
      </w:r>
      <w:r>
        <w:rPr>
          <w:spacing w:val="-9"/>
        </w:rPr>
        <w:t xml:space="preserve"> </w:t>
      </w:r>
      <w:r>
        <w:t>земельный</w:t>
      </w:r>
      <w:r>
        <w:rPr>
          <w:spacing w:val="-9"/>
        </w:rPr>
        <w:t xml:space="preserve"> </w:t>
      </w:r>
      <w:r>
        <w:rPr>
          <w:spacing w:val="-1"/>
        </w:rPr>
        <w:t>участок</w:t>
      </w:r>
      <w:r>
        <w:rPr>
          <w:spacing w:val="-10"/>
        </w:rPr>
        <w:t xml:space="preserve"> </w:t>
      </w:r>
      <w:r>
        <w:t>с</w:t>
      </w:r>
      <w:r>
        <w:rPr>
          <w:spacing w:val="-9"/>
        </w:rPr>
        <w:t xml:space="preserve"> </w:t>
      </w:r>
      <w:r>
        <w:t>КН</w:t>
      </w:r>
      <w:r>
        <w:rPr>
          <w:spacing w:val="-9"/>
        </w:rPr>
        <w:t xml:space="preserve"> </w:t>
      </w:r>
      <w:r>
        <w:rPr>
          <w:spacing w:val="-1"/>
        </w:rPr>
        <w:t>86:08:0020903:3688/чзу5</w:t>
      </w:r>
      <w:r>
        <w:rPr>
          <w:spacing w:val="-9"/>
        </w:rPr>
        <w:t xml:space="preserve"> </w:t>
      </w:r>
      <w:r>
        <w:t>–</w:t>
      </w:r>
      <w:r>
        <w:rPr>
          <w:spacing w:val="-8"/>
        </w:rPr>
        <w:t xml:space="preserve"> </w:t>
      </w:r>
      <w:r>
        <w:t>37,0</w:t>
      </w:r>
      <w:r>
        <w:rPr>
          <w:spacing w:val="-10"/>
        </w:rPr>
        <w:t xml:space="preserve"> </w:t>
      </w:r>
      <w:r>
        <w:rPr>
          <w:spacing w:val="-1"/>
        </w:rPr>
        <w:t>м2;</w:t>
      </w:r>
    </w:p>
    <w:p w:rsidR="00F8089E" w:rsidRDefault="00F8089E" w:rsidP="001C0308">
      <w:pPr>
        <w:pStyle w:val="a6"/>
        <w:kinsoku w:val="0"/>
        <w:overflowPunct w:val="0"/>
        <w:spacing w:before="0" w:line="360" w:lineRule="auto"/>
        <w:ind w:firstLine="709"/>
      </w:pPr>
      <w:r>
        <w:t>-</w:t>
      </w:r>
      <w:r>
        <w:rPr>
          <w:spacing w:val="-9"/>
        </w:rPr>
        <w:t xml:space="preserve"> </w:t>
      </w:r>
      <w:r>
        <w:t>земельный</w:t>
      </w:r>
      <w:r>
        <w:rPr>
          <w:spacing w:val="-9"/>
        </w:rPr>
        <w:t xml:space="preserve"> </w:t>
      </w:r>
      <w:r>
        <w:rPr>
          <w:spacing w:val="-1"/>
        </w:rPr>
        <w:t>участок</w:t>
      </w:r>
      <w:r>
        <w:rPr>
          <w:spacing w:val="-9"/>
        </w:rPr>
        <w:t xml:space="preserve"> </w:t>
      </w:r>
      <w:r>
        <w:t>с</w:t>
      </w:r>
      <w:r>
        <w:rPr>
          <w:spacing w:val="-9"/>
        </w:rPr>
        <w:t xml:space="preserve"> </w:t>
      </w:r>
      <w:r>
        <w:t>КН</w:t>
      </w:r>
      <w:r>
        <w:rPr>
          <w:spacing w:val="-9"/>
        </w:rPr>
        <w:t xml:space="preserve"> </w:t>
      </w:r>
      <w:r>
        <w:rPr>
          <w:spacing w:val="-1"/>
        </w:rPr>
        <w:t>86:08:0020903:1453/чзу1</w:t>
      </w:r>
      <w:r>
        <w:rPr>
          <w:spacing w:val="-8"/>
        </w:rPr>
        <w:t xml:space="preserve"> </w:t>
      </w:r>
      <w:r>
        <w:t>–</w:t>
      </w:r>
      <w:r>
        <w:rPr>
          <w:spacing w:val="-9"/>
        </w:rPr>
        <w:t xml:space="preserve"> </w:t>
      </w:r>
      <w:r>
        <w:t>7,0</w:t>
      </w:r>
      <w:r>
        <w:rPr>
          <w:spacing w:val="-9"/>
        </w:rPr>
        <w:t xml:space="preserve"> </w:t>
      </w:r>
      <w:r>
        <w:rPr>
          <w:spacing w:val="-1"/>
        </w:rPr>
        <w:t>м2;</w:t>
      </w:r>
    </w:p>
    <w:p w:rsidR="00F8089E" w:rsidRDefault="00F8089E" w:rsidP="001C0308">
      <w:pPr>
        <w:pStyle w:val="a6"/>
        <w:kinsoku w:val="0"/>
        <w:overflowPunct w:val="0"/>
        <w:spacing w:before="0" w:line="360" w:lineRule="auto"/>
        <w:ind w:firstLine="709"/>
      </w:pPr>
      <w:r>
        <w:t>-</w:t>
      </w:r>
      <w:r>
        <w:rPr>
          <w:spacing w:val="-9"/>
        </w:rPr>
        <w:t xml:space="preserve"> </w:t>
      </w:r>
      <w:r>
        <w:t>земельный</w:t>
      </w:r>
      <w:r>
        <w:rPr>
          <w:spacing w:val="-9"/>
        </w:rPr>
        <w:t xml:space="preserve"> </w:t>
      </w:r>
      <w:r>
        <w:rPr>
          <w:spacing w:val="-1"/>
        </w:rPr>
        <w:t>участок</w:t>
      </w:r>
      <w:r>
        <w:rPr>
          <w:spacing w:val="-10"/>
        </w:rPr>
        <w:t xml:space="preserve"> </w:t>
      </w:r>
      <w:r>
        <w:t>с</w:t>
      </w:r>
      <w:r>
        <w:rPr>
          <w:spacing w:val="-9"/>
        </w:rPr>
        <w:t xml:space="preserve"> </w:t>
      </w:r>
      <w:r>
        <w:t>КН</w:t>
      </w:r>
      <w:r>
        <w:rPr>
          <w:spacing w:val="-9"/>
        </w:rPr>
        <w:t xml:space="preserve"> </w:t>
      </w:r>
      <w:r>
        <w:rPr>
          <w:spacing w:val="-1"/>
        </w:rPr>
        <w:t>86:08:0020903:1044/чзу1</w:t>
      </w:r>
      <w:r>
        <w:rPr>
          <w:spacing w:val="-9"/>
        </w:rPr>
        <w:t xml:space="preserve"> </w:t>
      </w:r>
      <w:r>
        <w:t>–</w:t>
      </w:r>
      <w:r>
        <w:rPr>
          <w:spacing w:val="-8"/>
        </w:rPr>
        <w:t xml:space="preserve"> </w:t>
      </w:r>
      <w:r>
        <w:t>97,0</w:t>
      </w:r>
      <w:r>
        <w:rPr>
          <w:spacing w:val="-10"/>
        </w:rPr>
        <w:t xml:space="preserve"> </w:t>
      </w:r>
      <w:r>
        <w:rPr>
          <w:spacing w:val="-1"/>
        </w:rPr>
        <w:t>м2;</w:t>
      </w:r>
    </w:p>
    <w:p w:rsidR="00F8089E" w:rsidRDefault="00F8089E" w:rsidP="001C0308">
      <w:pPr>
        <w:pStyle w:val="a6"/>
        <w:kinsoku w:val="0"/>
        <w:overflowPunct w:val="0"/>
        <w:spacing w:before="0" w:line="360" w:lineRule="auto"/>
        <w:ind w:firstLine="709"/>
      </w:pPr>
      <w:r>
        <w:t>-</w:t>
      </w:r>
      <w:r>
        <w:rPr>
          <w:spacing w:val="-9"/>
        </w:rPr>
        <w:t xml:space="preserve"> </w:t>
      </w:r>
      <w:r>
        <w:t>земельный</w:t>
      </w:r>
      <w:r>
        <w:rPr>
          <w:spacing w:val="-10"/>
        </w:rPr>
        <w:t xml:space="preserve"> </w:t>
      </w:r>
      <w:r>
        <w:rPr>
          <w:spacing w:val="-1"/>
        </w:rPr>
        <w:t>участок</w:t>
      </w:r>
      <w:r>
        <w:rPr>
          <w:spacing w:val="-10"/>
        </w:rPr>
        <w:t xml:space="preserve"> </w:t>
      </w:r>
      <w:r>
        <w:t>с</w:t>
      </w:r>
      <w:r>
        <w:rPr>
          <w:spacing w:val="-9"/>
        </w:rPr>
        <w:t xml:space="preserve"> </w:t>
      </w:r>
      <w:r>
        <w:t>КН</w:t>
      </w:r>
      <w:r>
        <w:rPr>
          <w:spacing w:val="-10"/>
        </w:rPr>
        <w:t xml:space="preserve"> </w:t>
      </w:r>
      <w:r>
        <w:rPr>
          <w:spacing w:val="-1"/>
        </w:rPr>
        <w:t>86:08:0000000:31871/чзу5</w:t>
      </w:r>
      <w:r>
        <w:rPr>
          <w:spacing w:val="-8"/>
        </w:rPr>
        <w:t xml:space="preserve"> </w:t>
      </w:r>
      <w:r>
        <w:t>–</w:t>
      </w:r>
      <w:r>
        <w:rPr>
          <w:spacing w:val="-9"/>
        </w:rPr>
        <w:t xml:space="preserve"> </w:t>
      </w:r>
      <w:r>
        <w:rPr>
          <w:spacing w:val="-1"/>
        </w:rPr>
        <w:t>124,0</w:t>
      </w:r>
      <w:r>
        <w:rPr>
          <w:spacing w:val="-9"/>
        </w:rPr>
        <w:t xml:space="preserve"> </w:t>
      </w:r>
      <w:r>
        <w:rPr>
          <w:spacing w:val="-1"/>
        </w:rPr>
        <w:t>м2;</w:t>
      </w:r>
    </w:p>
    <w:p w:rsidR="00F8089E" w:rsidRDefault="00F8089E" w:rsidP="001C0308">
      <w:pPr>
        <w:pStyle w:val="a6"/>
        <w:kinsoku w:val="0"/>
        <w:overflowPunct w:val="0"/>
        <w:spacing w:before="0" w:line="360" w:lineRule="auto"/>
        <w:ind w:firstLine="709"/>
      </w:pPr>
      <w:r>
        <w:t>-</w:t>
      </w:r>
      <w:r>
        <w:rPr>
          <w:spacing w:val="-9"/>
        </w:rPr>
        <w:t xml:space="preserve"> </w:t>
      </w:r>
      <w:r>
        <w:t>земельный</w:t>
      </w:r>
      <w:r>
        <w:rPr>
          <w:spacing w:val="-10"/>
        </w:rPr>
        <w:t xml:space="preserve"> </w:t>
      </w:r>
      <w:r>
        <w:rPr>
          <w:spacing w:val="-1"/>
        </w:rPr>
        <w:t>участок</w:t>
      </w:r>
      <w:r>
        <w:rPr>
          <w:spacing w:val="-10"/>
        </w:rPr>
        <w:t xml:space="preserve"> </w:t>
      </w:r>
      <w:r>
        <w:t>с</w:t>
      </w:r>
      <w:r>
        <w:rPr>
          <w:spacing w:val="-8"/>
        </w:rPr>
        <w:t xml:space="preserve"> </w:t>
      </w:r>
      <w:r>
        <w:t>КН</w:t>
      </w:r>
      <w:r>
        <w:rPr>
          <w:spacing w:val="-10"/>
        </w:rPr>
        <w:t xml:space="preserve"> </w:t>
      </w:r>
      <w:r>
        <w:rPr>
          <w:spacing w:val="-1"/>
        </w:rPr>
        <w:t>86:08:0000000:31843/чзу3</w:t>
      </w:r>
      <w:r>
        <w:rPr>
          <w:spacing w:val="-10"/>
        </w:rPr>
        <w:t xml:space="preserve"> </w:t>
      </w:r>
      <w:r>
        <w:t>–</w:t>
      </w:r>
      <w:r>
        <w:rPr>
          <w:spacing w:val="-9"/>
        </w:rPr>
        <w:t xml:space="preserve"> </w:t>
      </w:r>
      <w:r>
        <w:t>55,0</w:t>
      </w:r>
      <w:r>
        <w:rPr>
          <w:spacing w:val="-10"/>
        </w:rPr>
        <w:t xml:space="preserve"> </w:t>
      </w:r>
      <w:r>
        <w:rPr>
          <w:spacing w:val="-1"/>
        </w:rPr>
        <w:t>м2;</w:t>
      </w:r>
    </w:p>
    <w:p w:rsidR="00F8089E" w:rsidRDefault="00F8089E" w:rsidP="001C0308">
      <w:pPr>
        <w:pStyle w:val="a6"/>
        <w:kinsoku w:val="0"/>
        <w:overflowPunct w:val="0"/>
        <w:spacing w:before="0" w:line="360" w:lineRule="auto"/>
        <w:ind w:firstLine="709"/>
      </w:pPr>
      <w:r>
        <w:t>-</w:t>
      </w:r>
      <w:r>
        <w:rPr>
          <w:spacing w:val="-9"/>
        </w:rPr>
        <w:t xml:space="preserve"> </w:t>
      </w:r>
      <w:r>
        <w:t>земельный</w:t>
      </w:r>
      <w:r>
        <w:rPr>
          <w:spacing w:val="-10"/>
        </w:rPr>
        <w:t xml:space="preserve"> </w:t>
      </w:r>
      <w:r>
        <w:rPr>
          <w:spacing w:val="-1"/>
        </w:rPr>
        <w:t>участок</w:t>
      </w:r>
      <w:r>
        <w:rPr>
          <w:spacing w:val="-10"/>
        </w:rPr>
        <w:t xml:space="preserve"> </w:t>
      </w:r>
      <w:r>
        <w:t>с</w:t>
      </w:r>
      <w:r>
        <w:rPr>
          <w:spacing w:val="-8"/>
        </w:rPr>
        <w:t xml:space="preserve"> </w:t>
      </w:r>
      <w:r>
        <w:t>КН</w:t>
      </w:r>
      <w:r>
        <w:rPr>
          <w:spacing w:val="-10"/>
        </w:rPr>
        <w:t xml:space="preserve"> </w:t>
      </w:r>
      <w:r>
        <w:rPr>
          <w:spacing w:val="-1"/>
        </w:rPr>
        <w:t>86:08:0000000:31871/чзу6</w:t>
      </w:r>
      <w:r>
        <w:rPr>
          <w:spacing w:val="-10"/>
        </w:rPr>
        <w:t xml:space="preserve"> </w:t>
      </w:r>
      <w:r>
        <w:t>–</w:t>
      </w:r>
      <w:r>
        <w:rPr>
          <w:spacing w:val="-9"/>
        </w:rPr>
        <w:t xml:space="preserve"> </w:t>
      </w:r>
      <w:r>
        <w:t>55,0</w:t>
      </w:r>
      <w:r>
        <w:rPr>
          <w:spacing w:val="-10"/>
        </w:rPr>
        <w:t xml:space="preserve"> </w:t>
      </w:r>
      <w:r>
        <w:rPr>
          <w:spacing w:val="-1"/>
        </w:rPr>
        <w:t>м2;</w:t>
      </w:r>
    </w:p>
    <w:p w:rsidR="00F8089E" w:rsidRDefault="00F8089E" w:rsidP="001C0308">
      <w:pPr>
        <w:pStyle w:val="a6"/>
        <w:kinsoku w:val="0"/>
        <w:overflowPunct w:val="0"/>
        <w:spacing w:before="0" w:line="360" w:lineRule="auto"/>
        <w:ind w:firstLine="709"/>
      </w:pPr>
      <w:r>
        <w:t>-</w:t>
      </w:r>
      <w:r>
        <w:rPr>
          <w:spacing w:val="-9"/>
        </w:rPr>
        <w:t xml:space="preserve"> </w:t>
      </w:r>
      <w:r>
        <w:t>земельный</w:t>
      </w:r>
      <w:r>
        <w:rPr>
          <w:spacing w:val="-9"/>
        </w:rPr>
        <w:t xml:space="preserve"> </w:t>
      </w:r>
      <w:r>
        <w:rPr>
          <w:spacing w:val="-1"/>
        </w:rPr>
        <w:t>участок</w:t>
      </w:r>
      <w:r>
        <w:rPr>
          <w:spacing w:val="-10"/>
        </w:rPr>
        <w:t xml:space="preserve"> </w:t>
      </w:r>
      <w:r>
        <w:t>с</w:t>
      </w:r>
      <w:r>
        <w:rPr>
          <w:spacing w:val="-9"/>
        </w:rPr>
        <w:t xml:space="preserve"> </w:t>
      </w:r>
      <w:r>
        <w:t>КН</w:t>
      </w:r>
      <w:r>
        <w:rPr>
          <w:spacing w:val="-9"/>
        </w:rPr>
        <w:t xml:space="preserve"> </w:t>
      </w:r>
      <w:r>
        <w:rPr>
          <w:spacing w:val="-1"/>
        </w:rPr>
        <w:t>86:08:0020903:1048/чзу1</w:t>
      </w:r>
      <w:r>
        <w:rPr>
          <w:spacing w:val="-9"/>
        </w:rPr>
        <w:t xml:space="preserve"> </w:t>
      </w:r>
      <w:r>
        <w:t>–</w:t>
      </w:r>
      <w:r>
        <w:rPr>
          <w:spacing w:val="-8"/>
        </w:rPr>
        <w:t xml:space="preserve"> </w:t>
      </w:r>
      <w:r>
        <w:t>70,0</w:t>
      </w:r>
      <w:r>
        <w:rPr>
          <w:spacing w:val="-10"/>
        </w:rPr>
        <w:t xml:space="preserve"> </w:t>
      </w:r>
      <w:r>
        <w:rPr>
          <w:spacing w:val="-1"/>
        </w:rPr>
        <w:t>м2;</w:t>
      </w:r>
    </w:p>
    <w:p w:rsidR="00F8089E" w:rsidRDefault="00F8089E" w:rsidP="001C0308">
      <w:pPr>
        <w:pStyle w:val="a6"/>
        <w:kinsoku w:val="0"/>
        <w:overflowPunct w:val="0"/>
        <w:spacing w:before="0" w:line="360" w:lineRule="auto"/>
        <w:ind w:firstLine="709"/>
      </w:pPr>
      <w:r>
        <w:t>-</w:t>
      </w:r>
      <w:r>
        <w:rPr>
          <w:spacing w:val="-9"/>
        </w:rPr>
        <w:t xml:space="preserve"> </w:t>
      </w:r>
      <w:r>
        <w:t>земельный</w:t>
      </w:r>
      <w:r>
        <w:rPr>
          <w:spacing w:val="-9"/>
        </w:rPr>
        <w:t xml:space="preserve"> </w:t>
      </w:r>
      <w:r>
        <w:rPr>
          <w:spacing w:val="-1"/>
        </w:rPr>
        <w:t>участок</w:t>
      </w:r>
      <w:r>
        <w:rPr>
          <w:spacing w:val="-10"/>
        </w:rPr>
        <w:t xml:space="preserve"> </w:t>
      </w:r>
      <w:r>
        <w:t>с</w:t>
      </w:r>
      <w:r>
        <w:rPr>
          <w:spacing w:val="-9"/>
        </w:rPr>
        <w:t xml:space="preserve"> </w:t>
      </w:r>
      <w:r>
        <w:t>КН</w:t>
      </w:r>
      <w:r>
        <w:rPr>
          <w:spacing w:val="-9"/>
        </w:rPr>
        <w:t xml:space="preserve"> </w:t>
      </w:r>
      <w:r>
        <w:rPr>
          <w:spacing w:val="-1"/>
        </w:rPr>
        <w:t>86:08:0020903:1048/чзу2</w:t>
      </w:r>
      <w:r>
        <w:rPr>
          <w:spacing w:val="-9"/>
        </w:rPr>
        <w:t xml:space="preserve"> </w:t>
      </w:r>
      <w:r>
        <w:t>–</w:t>
      </w:r>
      <w:r>
        <w:rPr>
          <w:spacing w:val="-8"/>
        </w:rPr>
        <w:t xml:space="preserve"> </w:t>
      </w:r>
      <w:r>
        <w:t>11,0</w:t>
      </w:r>
      <w:r>
        <w:rPr>
          <w:spacing w:val="-10"/>
        </w:rPr>
        <w:t xml:space="preserve"> </w:t>
      </w:r>
      <w:r>
        <w:rPr>
          <w:spacing w:val="-1"/>
        </w:rPr>
        <w:t>м2;</w:t>
      </w:r>
    </w:p>
    <w:p w:rsidR="00F8089E" w:rsidRDefault="00F8089E" w:rsidP="001C0308">
      <w:pPr>
        <w:pStyle w:val="a6"/>
        <w:kinsoku w:val="0"/>
        <w:overflowPunct w:val="0"/>
        <w:spacing w:before="0" w:line="360" w:lineRule="auto"/>
        <w:ind w:firstLine="709"/>
      </w:pPr>
      <w:r>
        <w:t>-</w:t>
      </w:r>
      <w:r>
        <w:rPr>
          <w:spacing w:val="-9"/>
        </w:rPr>
        <w:t xml:space="preserve"> </w:t>
      </w:r>
      <w:r>
        <w:t>земельный</w:t>
      </w:r>
      <w:r>
        <w:rPr>
          <w:spacing w:val="-9"/>
        </w:rPr>
        <w:t xml:space="preserve"> </w:t>
      </w:r>
      <w:r>
        <w:rPr>
          <w:spacing w:val="-1"/>
        </w:rPr>
        <w:t>участок</w:t>
      </w:r>
      <w:r>
        <w:rPr>
          <w:spacing w:val="-10"/>
        </w:rPr>
        <w:t xml:space="preserve"> </w:t>
      </w:r>
      <w:r>
        <w:t>с</w:t>
      </w:r>
      <w:r>
        <w:rPr>
          <w:spacing w:val="-9"/>
        </w:rPr>
        <w:t xml:space="preserve"> </w:t>
      </w:r>
      <w:r>
        <w:t>КН</w:t>
      </w:r>
      <w:r>
        <w:rPr>
          <w:spacing w:val="-9"/>
        </w:rPr>
        <w:t xml:space="preserve"> </w:t>
      </w:r>
      <w:r>
        <w:rPr>
          <w:spacing w:val="-1"/>
        </w:rPr>
        <w:t>86:08:0020903:1464/чзу1</w:t>
      </w:r>
      <w:r>
        <w:rPr>
          <w:spacing w:val="-9"/>
        </w:rPr>
        <w:t xml:space="preserve"> </w:t>
      </w:r>
      <w:r>
        <w:t>–</w:t>
      </w:r>
      <w:r>
        <w:rPr>
          <w:spacing w:val="-8"/>
        </w:rPr>
        <w:t xml:space="preserve"> </w:t>
      </w:r>
      <w:r>
        <w:t>19,0</w:t>
      </w:r>
      <w:r>
        <w:rPr>
          <w:spacing w:val="-10"/>
        </w:rPr>
        <w:t xml:space="preserve"> </w:t>
      </w:r>
      <w:r>
        <w:rPr>
          <w:spacing w:val="-1"/>
        </w:rPr>
        <w:t>м2;</w:t>
      </w:r>
    </w:p>
    <w:p w:rsidR="00F8089E" w:rsidRDefault="00F8089E" w:rsidP="001C0308">
      <w:pPr>
        <w:pStyle w:val="a6"/>
        <w:kinsoku w:val="0"/>
        <w:overflowPunct w:val="0"/>
        <w:spacing w:before="0" w:line="360" w:lineRule="auto"/>
        <w:ind w:firstLine="709"/>
      </w:pPr>
      <w:r>
        <w:t>-</w:t>
      </w:r>
      <w:r>
        <w:rPr>
          <w:spacing w:val="-9"/>
        </w:rPr>
        <w:t xml:space="preserve"> </w:t>
      </w:r>
      <w:r>
        <w:t>земельный</w:t>
      </w:r>
      <w:r>
        <w:rPr>
          <w:spacing w:val="-10"/>
        </w:rPr>
        <w:t xml:space="preserve"> </w:t>
      </w:r>
      <w:r>
        <w:rPr>
          <w:spacing w:val="-1"/>
        </w:rPr>
        <w:t>участок</w:t>
      </w:r>
      <w:r>
        <w:rPr>
          <w:spacing w:val="-10"/>
        </w:rPr>
        <w:t xml:space="preserve"> </w:t>
      </w:r>
      <w:r>
        <w:t>с</w:t>
      </w:r>
      <w:r>
        <w:rPr>
          <w:spacing w:val="-8"/>
        </w:rPr>
        <w:t xml:space="preserve"> </w:t>
      </w:r>
      <w:r>
        <w:t>КН</w:t>
      </w:r>
      <w:r>
        <w:rPr>
          <w:spacing w:val="-10"/>
        </w:rPr>
        <w:t xml:space="preserve"> </w:t>
      </w:r>
      <w:r>
        <w:rPr>
          <w:spacing w:val="-1"/>
        </w:rPr>
        <w:t>86:08:0000000:32182/чзу1</w:t>
      </w:r>
      <w:r>
        <w:rPr>
          <w:spacing w:val="-10"/>
        </w:rPr>
        <w:t xml:space="preserve"> </w:t>
      </w:r>
      <w:r>
        <w:t>–</w:t>
      </w:r>
      <w:r>
        <w:rPr>
          <w:spacing w:val="-9"/>
        </w:rPr>
        <w:t xml:space="preserve"> </w:t>
      </w:r>
      <w:r>
        <w:t>76,0</w:t>
      </w:r>
      <w:r>
        <w:rPr>
          <w:spacing w:val="-10"/>
        </w:rPr>
        <w:t xml:space="preserve"> </w:t>
      </w:r>
      <w:r>
        <w:rPr>
          <w:spacing w:val="-1"/>
        </w:rPr>
        <w:t>м2;</w:t>
      </w:r>
    </w:p>
    <w:p w:rsidR="00F8089E" w:rsidRDefault="00F8089E" w:rsidP="001C0308">
      <w:pPr>
        <w:pStyle w:val="a6"/>
        <w:kinsoku w:val="0"/>
        <w:overflowPunct w:val="0"/>
        <w:spacing w:before="0" w:line="360" w:lineRule="auto"/>
        <w:ind w:firstLine="709"/>
      </w:pPr>
      <w:r>
        <w:t>-</w:t>
      </w:r>
      <w:r>
        <w:rPr>
          <w:spacing w:val="-9"/>
        </w:rPr>
        <w:t xml:space="preserve"> </w:t>
      </w:r>
      <w:r>
        <w:rPr>
          <w:spacing w:val="-1"/>
        </w:rPr>
        <w:t>земельный</w:t>
      </w:r>
      <w:r>
        <w:rPr>
          <w:spacing w:val="-10"/>
        </w:rPr>
        <w:t xml:space="preserve"> </w:t>
      </w:r>
      <w:r>
        <w:rPr>
          <w:spacing w:val="-1"/>
        </w:rPr>
        <w:t>участок</w:t>
      </w:r>
      <w:r>
        <w:rPr>
          <w:spacing w:val="-10"/>
        </w:rPr>
        <w:t xml:space="preserve"> </w:t>
      </w:r>
      <w:r>
        <w:t>с</w:t>
      </w:r>
      <w:r>
        <w:rPr>
          <w:spacing w:val="-8"/>
        </w:rPr>
        <w:t xml:space="preserve"> </w:t>
      </w:r>
      <w:r>
        <w:t>КН</w:t>
      </w:r>
      <w:r>
        <w:rPr>
          <w:spacing w:val="-10"/>
        </w:rPr>
        <w:t xml:space="preserve"> </w:t>
      </w:r>
      <w:r>
        <w:rPr>
          <w:spacing w:val="-1"/>
        </w:rPr>
        <w:t>86:08:0000000:32166/чзу1</w:t>
      </w:r>
      <w:r>
        <w:rPr>
          <w:spacing w:val="-10"/>
        </w:rPr>
        <w:t xml:space="preserve"> </w:t>
      </w:r>
      <w:r>
        <w:t>–</w:t>
      </w:r>
      <w:r>
        <w:rPr>
          <w:spacing w:val="-9"/>
        </w:rPr>
        <w:t xml:space="preserve"> </w:t>
      </w:r>
      <w:r>
        <w:t>63,0</w:t>
      </w:r>
      <w:r>
        <w:rPr>
          <w:spacing w:val="-10"/>
        </w:rPr>
        <w:t xml:space="preserve"> </w:t>
      </w:r>
      <w:r>
        <w:rPr>
          <w:spacing w:val="-1"/>
        </w:rPr>
        <w:t>м2;</w:t>
      </w:r>
    </w:p>
    <w:p w:rsidR="00F8089E" w:rsidRDefault="00F8089E" w:rsidP="001C0308">
      <w:pPr>
        <w:pStyle w:val="a6"/>
        <w:kinsoku w:val="0"/>
        <w:overflowPunct w:val="0"/>
        <w:spacing w:before="0" w:line="360" w:lineRule="auto"/>
        <w:ind w:firstLine="709"/>
      </w:pPr>
      <w:r>
        <w:t>-</w:t>
      </w:r>
      <w:r>
        <w:rPr>
          <w:spacing w:val="-9"/>
        </w:rPr>
        <w:t xml:space="preserve"> </w:t>
      </w:r>
      <w:r>
        <w:t>земельный</w:t>
      </w:r>
      <w:r>
        <w:rPr>
          <w:spacing w:val="-10"/>
        </w:rPr>
        <w:t xml:space="preserve"> </w:t>
      </w:r>
      <w:r>
        <w:rPr>
          <w:spacing w:val="-1"/>
        </w:rPr>
        <w:t>участок</w:t>
      </w:r>
      <w:r>
        <w:rPr>
          <w:spacing w:val="-10"/>
        </w:rPr>
        <w:t xml:space="preserve"> </w:t>
      </w:r>
      <w:r>
        <w:t>с</w:t>
      </w:r>
      <w:r>
        <w:rPr>
          <w:spacing w:val="-9"/>
        </w:rPr>
        <w:t xml:space="preserve"> </w:t>
      </w:r>
      <w:r>
        <w:t>КН</w:t>
      </w:r>
      <w:r>
        <w:rPr>
          <w:spacing w:val="-10"/>
        </w:rPr>
        <w:t xml:space="preserve"> </w:t>
      </w:r>
      <w:r>
        <w:rPr>
          <w:spacing w:val="-1"/>
        </w:rPr>
        <w:t>86:08:0000000:32182/чзу2</w:t>
      </w:r>
      <w:r>
        <w:rPr>
          <w:spacing w:val="-8"/>
        </w:rPr>
        <w:t xml:space="preserve"> </w:t>
      </w:r>
      <w:r>
        <w:t>–</w:t>
      </w:r>
      <w:r>
        <w:rPr>
          <w:spacing w:val="-9"/>
        </w:rPr>
        <w:t xml:space="preserve"> </w:t>
      </w:r>
      <w:r>
        <w:rPr>
          <w:spacing w:val="-1"/>
        </w:rPr>
        <w:t>134,0</w:t>
      </w:r>
      <w:r>
        <w:rPr>
          <w:spacing w:val="-9"/>
        </w:rPr>
        <w:t xml:space="preserve"> </w:t>
      </w:r>
      <w:r>
        <w:rPr>
          <w:spacing w:val="-1"/>
        </w:rPr>
        <w:t>м2;</w:t>
      </w:r>
    </w:p>
    <w:p w:rsidR="00F8089E" w:rsidRDefault="00F8089E" w:rsidP="001C0308">
      <w:pPr>
        <w:pStyle w:val="a6"/>
        <w:kinsoku w:val="0"/>
        <w:overflowPunct w:val="0"/>
        <w:spacing w:before="0" w:line="360" w:lineRule="auto"/>
        <w:ind w:firstLine="709"/>
      </w:pPr>
      <w:r>
        <w:t>-</w:t>
      </w:r>
      <w:r>
        <w:rPr>
          <w:spacing w:val="-9"/>
        </w:rPr>
        <w:t xml:space="preserve"> </w:t>
      </w:r>
      <w:r>
        <w:t>земельный</w:t>
      </w:r>
      <w:r>
        <w:rPr>
          <w:spacing w:val="-9"/>
        </w:rPr>
        <w:t xml:space="preserve"> </w:t>
      </w:r>
      <w:r>
        <w:rPr>
          <w:spacing w:val="-1"/>
        </w:rPr>
        <w:t>участок</w:t>
      </w:r>
      <w:r>
        <w:rPr>
          <w:spacing w:val="-9"/>
        </w:rPr>
        <w:t xml:space="preserve"> </w:t>
      </w:r>
      <w:r>
        <w:t>с</w:t>
      </w:r>
      <w:r>
        <w:rPr>
          <w:spacing w:val="-9"/>
        </w:rPr>
        <w:t xml:space="preserve"> </w:t>
      </w:r>
      <w:r>
        <w:t>КН</w:t>
      </w:r>
      <w:r>
        <w:rPr>
          <w:spacing w:val="-9"/>
        </w:rPr>
        <w:t xml:space="preserve"> </w:t>
      </w:r>
      <w:r>
        <w:rPr>
          <w:spacing w:val="-1"/>
        </w:rPr>
        <w:t>86:08:0020903:971/чзу1</w:t>
      </w:r>
      <w:r>
        <w:rPr>
          <w:spacing w:val="-8"/>
        </w:rPr>
        <w:t xml:space="preserve"> </w:t>
      </w:r>
      <w:r>
        <w:t>–</w:t>
      </w:r>
      <w:r>
        <w:rPr>
          <w:spacing w:val="-9"/>
        </w:rPr>
        <w:t xml:space="preserve"> </w:t>
      </w:r>
      <w:r>
        <w:t>12,0</w:t>
      </w:r>
      <w:r>
        <w:rPr>
          <w:spacing w:val="-8"/>
        </w:rPr>
        <w:t xml:space="preserve"> </w:t>
      </w:r>
      <w:r>
        <w:rPr>
          <w:spacing w:val="-1"/>
        </w:rPr>
        <w:t>м2;</w:t>
      </w:r>
    </w:p>
    <w:p w:rsidR="00F8089E" w:rsidRDefault="00F8089E" w:rsidP="001C0308">
      <w:pPr>
        <w:pStyle w:val="a6"/>
        <w:kinsoku w:val="0"/>
        <w:overflowPunct w:val="0"/>
        <w:spacing w:before="0" w:line="360" w:lineRule="auto"/>
        <w:ind w:firstLine="709"/>
      </w:pPr>
      <w:r>
        <w:t>-</w:t>
      </w:r>
      <w:r>
        <w:rPr>
          <w:spacing w:val="-9"/>
        </w:rPr>
        <w:t xml:space="preserve"> </w:t>
      </w:r>
      <w:r>
        <w:t>земельный</w:t>
      </w:r>
      <w:r>
        <w:rPr>
          <w:spacing w:val="-9"/>
        </w:rPr>
        <w:t xml:space="preserve"> </w:t>
      </w:r>
      <w:r>
        <w:rPr>
          <w:spacing w:val="-1"/>
        </w:rPr>
        <w:t>участок</w:t>
      </w:r>
      <w:r>
        <w:rPr>
          <w:spacing w:val="-10"/>
        </w:rPr>
        <w:t xml:space="preserve"> </w:t>
      </w:r>
      <w:r>
        <w:t>с</w:t>
      </w:r>
      <w:r>
        <w:rPr>
          <w:spacing w:val="-9"/>
        </w:rPr>
        <w:t xml:space="preserve"> </w:t>
      </w:r>
      <w:r>
        <w:t>КН</w:t>
      </w:r>
      <w:r>
        <w:rPr>
          <w:spacing w:val="-9"/>
        </w:rPr>
        <w:t xml:space="preserve"> </w:t>
      </w:r>
      <w:r>
        <w:rPr>
          <w:spacing w:val="-1"/>
        </w:rPr>
        <w:t>86:08:0020904:4114/чзу1</w:t>
      </w:r>
      <w:r>
        <w:rPr>
          <w:spacing w:val="-9"/>
        </w:rPr>
        <w:t xml:space="preserve"> </w:t>
      </w:r>
      <w:r>
        <w:t>–</w:t>
      </w:r>
      <w:r>
        <w:rPr>
          <w:spacing w:val="-8"/>
        </w:rPr>
        <w:t xml:space="preserve"> </w:t>
      </w:r>
      <w:r>
        <w:t>22,0</w:t>
      </w:r>
      <w:r>
        <w:rPr>
          <w:spacing w:val="-10"/>
        </w:rPr>
        <w:t xml:space="preserve"> </w:t>
      </w:r>
      <w:r>
        <w:rPr>
          <w:spacing w:val="-1"/>
        </w:rPr>
        <w:t>м2;</w:t>
      </w:r>
    </w:p>
    <w:p w:rsidR="00F8089E" w:rsidRDefault="00F8089E" w:rsidP="001C0308">
      <w:pPr>
        <w:pStyle w:val="a6"/>
        <w:kinsoku w:val="0"/>
        <w:overflowPunct w:val="0"/>
        <w:spacing w:before="0" w:line="360" w:lineRule="auto"/>
        <w:ind w:firstLine="709"/>
      </w:pPr>
      <w:r>
        <w:t>-</w:t>
      </w:r>
      <w:r>
        <w:rPr>
          <w:spacing w:val="-9"/>
        </w:rPr>
        <w:t xml:space="preserve"> </w:t>
      </w:r>
      <w:r>
        <w:t>земельный</w:t>
      </w:r>
      <w:r>
        <w:rPr>
          <w:spacing w:val="-9"/>
        </w:rPr>
        <w:t xml:space="preserve"> </w:t>
      </w:r>
      <w:r>
        <w:rPr>
          <w:spacing w:val="-1"/>
        </w:rPr>
        <w:t>участок</w:t>
      </w:r>
      <w:r>
        <w:rPr>
          <w:spacing w:val="-10"/>
        </w:rPr>
        <w:t xml:space="preserve"> </w:t>
      </w:r>
      <w:r>
        <w:t>с</w:t>
      </w:r>
      <w:r>
        <w:rPr>
          <w:spacing w:val="-9"/>
        </w:rPr>
        <w:t xml:space="preserve"> </w:t>
      </w:r>
      <w:r>
        <w:t>КН</w:t>
      </w:r>
      <w:r>
        <w:rPr>
          <w:spacing w:val="-9"/>
        </w:rPr>
        <w:t xml:space="preserve"> </w:t>
      </w:r>
      <w:r>
        <w:rPr>
          <w:spacing w:val="-1"/>
        </w:rPr>
        <w:t>86:08:0020904:7203/чзу1</w:t>
      </w:r>
      <w:r>
        <w:rPr>
          <w:spacing w:val="-9"/>
        </w:rPr>
        <w:t xml:space="preserve"> </w:t>
      </w:r>
      <w:r>
        <w:t>–</w:t>
      </w:r>
      <w:r>
        <w:rPr>
          <w:spacing w:val="-8"/>
        </w:rPr>
        <w:t xml:space="preserve"> </w:t>
      </w:r>
      <w:r>
        <w:t>47,0</w:t>
      </w:r>
      <w:r>
        <w:rPr>
          <w:spacing w:val="-10"/>
        </w:rPr>
        <w:t xml:space="preserve"> </w:t>
      </w:r>
      <w:r>
        <w:rPr>
          <w:spacing w:val="-1"/>
        </w:rPr>
        <w:t>м2;</w:t>
      </w:r>
    </w:p>
    <w:p w:rsidR="00F8089E" w:rsidRDefault="00F8089E" w:rsidP="001C0308">
      <w:pPr>
        <w:pStyle w:val="a6"/>
        <w:kinsoku w:val="0"/>
        <w:overflowPunct w:val="0"/>
        <w:spacing w:before="0" w:line="360" w:lineRule="auto"/>
        <w:ind w:firstLine="709"/>
      </w:pPr>
      <w:r>
        <w:t>-</w:t>
      </w:r>
      <w:r>
        <w:rPr>
          <w:spacing w:val="-9"/>
        </w:rPr>
        <w:t xml:space="preserve"> </w:t>
      </w:r>
      <w:r>
        <w:t>земельный</w:t>
      </w:r>
      <w:r>
        <w:rPr>
          <w:spacing w:val="-10"/>
        </w:rPr>
        <w:t xml:space="preserve"> </w:t>
      </w:r>
      <w:r>
        <w:rPr>
          <w:spacing w:val="-1"/>
        </w:rPr>
        <w:t>участок</w:t>
      </w:r>
      <w:r>
        <w:rPr>
          <w:spacing w:val="-10"/>
        </w:rPr>
        <w:t xml:space="preserve"> </w:t>
      </w:r>
      <w:r>
        <w:t>с</w:t>
      </w:r>
      <w:r>
        <w:rPr>
          <w:spacing w:val="-8"/>
        </w:rPr>
        <w:t xml:space="preserve"> </w:t>
      </w:r>
      <w:r>
        <w:t>КН</w:t>
      </w:r>
      <w:r>
        <w:rPr>
          <w:spacing w:val="-10"/>
        </w:rPr>
        <w:t xml:space="preserve"> </w:t>
      </w:r>
      <w:r>
        <w:rPr>
          <w:spacing w:val="-1"/>
        </w:rPr>
        <w:t>86:08:0020904:12943/чзу1</w:t>
      </w:r>
      <w:r>
        <w:rPr>
          <w:spacing w:val="-10"/>
        </w:rPr>
        <w:t xml:space="preserve"> </w:t>
      </w:r>
      <w:r>
        <w:t>–</w:t>
      </w:r>
      <w:r>
        <w:rPr>
          <w:spacing w:val="-9"/>
        </w:rPr>
        <w:t xml:space="preserve"> </w:t>
      </w:r>
      <w:r>
        <w:t>33,0</w:t>
      </w:r>
      <w:r>
        <w:rPr>
          <w:spacing w:val="-10"/>
        </w:rPr>
        <w:t xml:space="preserve"> </w:t>
      </w:r>
      <w:r>
        <w:rPr>
          <w:spacing w:val="-1"/>
        </w:rPr>
        <w:t>м2;</w:t>
      </w:r>
    </w:p>
    <w:p w:rsidR="00F8089E" w:rsidRDefault="00F8089E" w:rsidP="001C0308">
      <w:pPr>
        <w:pStyle w:val="a6"/>
        <w:kinsoku w:val="0"/>
        <w:overflowPunct w:val="0"/>
        <w:spacing w:before="0" w:line="360" w:lineRule="auto"/>
        <w:ind w:firstLine="709"/>
      </w:pPr>
      <w:r>
        <w:t>-</w:t>
      </w:r>
      <w:r>
        <w:rPr>
          <w:spacing w:val="-9"/>
        </w:rPr>
        <w:t xml:space="preserve"> </w:t>
      </w:r>
      <w:r>
        <w:t>земельный</w:t>
      </w:r>
      <w:r>
        <w:rPr>
          <w:spacing w:val="-10"/>
        </w:rPr>
        <w:t xml:space="preserve"> </w:t>
      </w:r>
      <w:r>
        <w:rPr>
          <w:spacing w:val="-1"/>
        </w:rPr>
        <w:t>участок</w:t>
      </w:r>
      <w:r>
        <w:rPr>
          <w:spacing w:val="-9"/>
        </w:rPr>
        <w:t xml:space="preserve"> </w:t>
      </w:r>
      <w:r>
        <w:t>с</w:t>
      </w:r>
      <w:r>
        <w:rPr>
          <w:spacing w:val="-9"/>
        </w:rPr>
        <w:t xml:space="preserve"> </w:t>
      </w:r>
      <w:r>
        <w:t>КН</w:t>
      </w:r>
      <w:r>
        <w:rPr>
          <w:spacing w:val="-10"/>
        </w:rPr>
        <w:t xml:space="preserve"> </w:t>
      </w:r>
      <w:r>
        <w:rPr>
          <w:spacing w:val="-1"/>
        </w:rPr>
        <w:t>86:08:0020904:12943/чзу2</w:t>
      </w:r>
      <w:r>
        <w:rPr>
          <w:spacing w:val="-9"/>
        </w:rPr>
        <w:t xml:space="preserve"> </w:t>
      </w:r>
      <w:r>
        <w:t>–</w:t>
      </w:r>
      <w:r>
        <w:rPr>
          <w:spacing w:val="-10"/>
        </w:rPr>
        <w:t xml:space="preserve"> </w:t>
      </w:r>
      <w:r>
        <w:t>27,0</w:t>
      </w:r>
      <w:r>
        <w:rPr>
          <w:spacing w:val="-10"/>
        </w:rPr>
        <w:t xml:space="preserve"> </w:t>
      </w:r>
      <w:r>
        <w:rPr>
          <w:spacing w:val="-1"/>
        </w:rPr>
        <w:t>м2.</w:t>
      </w:r>
    </w:p>
    <w:p w:rsidR="00F8089E" w:rsidRDefault="00F8089E" w:rsidP="00F8089E">
      <w:pPr>
        <w:pStyle w:val="a6"/>
        <w:kinsoku w:val="0"/>
        <w:overflowPunct w:val="0"/>
      </w:pPr>
    </w:p>
    <w:p w:rsidR="000C344A" w:rsidRDefault="000C344A" w:rsidP="000C344A">
      <w:pPr>
        <w:pStyle w:val="a6"/>
        <w:kinsoku w:val="0"/>
        <w:overflowPunct w:val="0"/>
        <w:spacing w:before="64" w:line="288" w:lineRule="auto"/>
        <w:ind w:left="119" w:right="108" w:firstLine="709"/>
        <w:jc w:val="both"/>
      </w:pPr>
      <w:r>
        <w:t>Обременениями</w:t>
      </w:r>
      <w:r>
        <w:rPr>
          <w:spacing w:val="36"/>
        </w:rPr>
        <w:t xml:space="preserve"> </w:t>
      </w:r>
      <w:r>
        <w:t>земельного</w:t>
      </w:r>
      <w:r>
        <w:rPr>
          <w:spacing w:val="35"/>
        </w:rPr>
        <w:t xml:space="preserve"> </w:t>
      </w:r>
      <w:r>
        <w:rPr>
          <w:spacing w:val="-1"/>
        </w:rPr>
        <w:t>участ</w:t>
      </w:r>
      <w:r>
        <w:t>ка</w:t>
      </w:r>
      <w:r>
        <w:rPr>
          <w:spacing w:val="34"/>
        </w:rPr>
        <w:t xml:space="preserve"> </w:t>
      </w:r>
      <w:r>
        <w:t>в</w:t>
      </w:r>
      <w:r>
        <w:rPr>
          <w:spacing w:val="35"/>
        </w:rPr>
        <w:t xml:space="preserve"> </w:t>
      </w:r>
      <w:r>
        <w:t>границах</w:t>
      </w:r>
      <w:r>
        <w:rPr>
          <w:spacing w:val="35"/>
        </w:rPr>
        <w:t xml:space="preserve"> </w:t>
      </w:r>
      <w:r>
        <w:rPr>
          <w:spacing w:val="-1"/>
        </w:rPr>
        <w:t>п</w:t>
      </w:r>
      <w:r>
        <w:t>роектирования</w:t>
      </w:r>
      <w:r>
        <w:rPr>
          <w:w w:val="99"/>
        </w:rPr>
        <w:t xml:space="preserve"> </w:t>
      </w:r>
      <w:r>
        <w:rPr>
          <w:spacing w:val="-1"/>
        </w:rPr>
        <w:t>являютс</w:t>
      </w:r>
      <w:r>
        <w:t>я</w:t>
      </w:r>
      <w:r>
        <w:rPr>
          <w:spacing w:val="31"/>
        </w:rPr>
        <w:t xml:space="preserve"> </w:t>
      </w:r>
      <w:r>
        <w:t>охранные</w:t>
      </w:r>
      <w:r>
        <w:rPr>
          <w:spacing w:val="29"/>
        </w:rPr>
        <w:t xml:space="preserve"> </w:t>
      </w:r>
      <w:r>
        <w:t>зоны</w:t>
      </w:r>
      <w:r>
        <w:rPr>
          <w:spacing w:val="30"/>
        </w:rPr>
        <w:t xml:space="preserve"> </w:t>
      </w:r>
      <w:r>
        <w:t>линейных</w:t>
      </w:r>
      <w:r>
        <w:rPr>
          <w:spacing w:val="31"/>
        </w:rPr>
        <w:t xml:space="preserve"> </w:t>
      </w:r>
      <w:r>
        <w:t>объектов</w:t>
      </w:r>
      <w:r>
        <w:rPr>
          <w:spacing w:val="29"/>
        </w:rPr>
        <w:t xml:space="preserve"> </w:t>
      </w:r>
      <w:r>
        <w:t>инженерной</w:t>
      </w:r>
      <w:r>
        <w:rPr>
          <w:spacing w:val="30"/>
        </w:rPr>
        <w:t xml:space="preserve"> </w:t>
      </w:r>
      <w:r>
        <w:t>инфраструктуры:</w:t>
      </w:r>
      <w:r>
        <w:rPr>
          <w:w w:val="99"/>
        </w:rPr>
        <w:t xml:space="preserve"> </w:t>
      </w:r>
      <w:r>
        <w:rPr>
          <w:spacing w:val="-1"/>
        </w:rPr>
        <w:t>В</w:t>
      </w:r>
      <w:r>
        <w:t>Л</w:t>
      </w:r>
      <w:r>
        <w:rPr>
          <w:spacing w:val="37"/>
        </w:rPr>
        <w:t xml:space="preserve"> </w:t>
      </w:r>
      <w:r>
        <w:t>на</w:t>
      </w:r>
      <w:r>
        <w:rPr>
          <w:spacing w:val="36"/>
        </w:rPr>
        <w:t xml:space="preserve"> </w:t>
      </w:r>
      <w:r>
        <w:t>6</w:t>
      </w:r>
      <w:r>
        <w:rPr>
          <w:spacing w:val="39"/>
        </w:rPr>
        <w:t xml:space="preserve"> </w:t>
      </w:r>
      <w:r>
        <w:rPr>
          <w:spacing w:val="-1"/>
        </w:rPr>
        <w:t>кВ</w:t>
      </w:r>
      <w:r>
        <w:t>,</w:t>
      </w:r>
      <w:r>
        <w:rPr>
          <w:spacing w:val="38"/>
        </w:rPr>
        <w:t xml:space="preserve"> </w:t>
      </w:r>
      <w:r>
        <w:t>35</w:t>
      </w:r>
      <w:r>
        <w:rPr>
          <w:spacing w:val="38"/>
        </w:rPr>
        <w:t xml:space="preserve"> </w:t>
      </w:r>
      <w:r>
        <w:rPr>
          <w:spacing w:val="-1"/>
        </w:rPr>
        <w:t>кВ</w:t>
      </w:r>
      <w:r>
        <w:t>,</w:t>
      </w:r>
      <w:r>
        <w:rPr>
          <w:spacing w:val="37"/>
        </w:rPr>
        <w:t xml:space="preserve"> </w:t>
      </w:r>
      <w:r>
        <w:t>110</w:t>
      </w:r>
      <w:r>
        <w:rPr>
          <w:spacing w:val="38"/>
        </w:rPr>
        <w:t xml:space="preserve"> </w:t>
      </w:r>
      <w:r>
        <w:rPr>
          <w:spacing w:val="-1"/>
        </w:rPr>
        <w:t>к</w:t>
      </w:r>
      <w:r>
        <w:t>В</w:t>
      </w:r>
      <w:r>
        <w:rPr>
          <w:spacing w:val="38"/>
        </w:rPr>
        <w:t xml:space="preserve"> </w:t>
      </w:r>
      <w:r>
        <w:t>и</w:t>
      </w:r>
      <w:r>
        <w:rPr>
          <w:spacing w:val="37"/>
        </w:rPr>
        <w:t xml:space="preserve"> </w:t>
      </w:r>
      <w:r>
        <w:t>500</w:t>
      </w:r>
      <w:r>
        <w:rPr>
          <w:spacing w:val="38"/>
        </w:rPr>
        <w:t xml:space="preserve"> </w:t>
      </w:r>
      <w:r>
        <w:rPr>
          <w:spacing w:val="-1"/>
        </w:rPr>
        <w:t>кВ</w:t>
      </w:r>
      <w:r>
        <w:t>,</w:t>
      </w:r>
      <w:r>
        <w:rPr>
          <w:spacing w:val="37"/>
        </w:rPr>
        <w:t xml:space="preserve"> </w:t>
      </w:r>
      <w:r>
        <w:t>трубопроводы,</w:t>
      </w:r>
      <w:r>
        <w:rPr>
          <w:spacing w:val="38"/>
        </w:rPr>
        <w:t xml:space="preserve"> </w:t>
      </w:r>
      <w:r>
        <w:t>нефтепровод</w:t>
      </w:r>
      <w:r>
        <w:rPr>
          <w:spacing w:val="1"/>
        </w:rPr>
        <w:t>ы</w:t>
      </w:r>
      <w:r>
        <w:t>,</w:t>
      </w:r>
      <w:r>
        <w:rPr>
          <w:w w:val="99"/>
        </w:rPr>
        <w:t xml:space="preserve"> </w:t>
      </w:r>
      <w:r>
        <w:t>водопроводы</w:t>
      </w:r>
      <w:r>
        <w:rPr>
          <w:spacing w:val="-16"/>
        </w:rPr>
        <w:t xml:space="preserve"> </w:t>
      </w:r>
      <w:r>
        <w:t>и</w:t>
      </w:r>
      <w:r>
        <w:rPr>
          <w:spacing w:val="-17"/>
        </w:rPr>
        <w:t xml:space="preserve"> </w:t>
      </w:r>
      <w:r>
        <w:t>автодороги.</w:t>
      </w:r>
    </w:p>
    <w:p w:rsidR="000C344A" w:rsidRDefault="000C344A" w:rsidP="000C344A">
      <w:pPr>
        <w:pStyle w:val="a6"/>
        <w:kinsoku w:val="0"/>
        <w:overflowPunct w:val="0"/>
        <w:spacing w:before="64" w:line="288" w:lineRule="auto"/>
        <w:ind w:left="119" w:right="108" w:firstLine="709"/>
        <w:jc w:val="both"/>
        <w:sectPr w:rsidR="000C344A">
          <w:pgSz w:w="11905" w:h="16840"/>
          <w:pgMar w:top="980" w:right="740" w:bottom="280" w:left="1580" w:header="756" w:footer="0" w:gutter="0"/>
          <w:cols w:space="720" w:equalWidth="0">
            <w:col w:w="9585"/>
          </w:cols>
          <w:noEndnote/>
        </w:sectPr>
      </w:pPr>
    </w:p>
    <w:p w:rsidR="000C344A" w:rsidRPr="000C344A" w:rsidRDefault="000C344A" w:rsidP="000C344A">
      <w:pPr>
        <w:pStyle w:val="91"/>
        <w:numPr>
          <w:ilvl w:val="0"/>
          <w:numId w:val="40"/>
        </w:numPr>
        <w:tabs>
          <w:tab w:val="left" w:pos="707"/>
          <w:tab w:val="left" w:pos="1418"/>
        </w:tabs>
        <w:kinsoku w:val="0"/>
        <w:overflowPunct w:val="0"/>
        <w:ind w:left="1418"/>
        <w:jc w:val="center"/>
        <w:outlineLvl w:val="9"/>
      </w:pPr>
      <w:r>
        <w:lastRenderedPageBreak/>
        <w:t>Порядок</w:t>
      </w:r>
      <w:r w:rsidRPr="000C344A">
        <w:t xml:space="preserve"> </w:t>
      </w:r>
      <w:r>
        <w:t>формирования</w:t>
      </w:r>
      <w:r w:rsidRPr="000C344A">
        <w:t xml:space="preserve"> </w:t>
      </w:r>
      <w:r>
        <w:t>г</w:t>
      </w:r>
      <w:r w:rsidRPr="000C344A">
        <w:t>р</w:t>
      </w:r>
      <w:r>
        <w:t>аниц</w:t>
      </w:r>
      <w:r w:rsidRPr="000C344A">
        <w:t xml:space="preserve"> земельн</w:t>
      </w:r>
      <w:r>
        <w:t>ых</w:t>
      </w:r>
      <w:r w:rsidRPr="000C344A">
        <w:t xml:space="preserve"> </w:t>
      </w:r>
      <w:r>
        <w:t>участков</w:t>
      </w:r>
    </w:p>
    <w:p w:rsidR="000C344A" w:rsidRDefault="000C344A" w:rsidP="000C344A">
      <w:pPr>
        <w:kinsoku w:val="0"/>
        <w:overflowPunct w:val="0"/>
        <w:spacing w:line="200" w:lineRule="exact"/>
        <w:rPr>
          <w:sz w:val="20"/>
          <w:szCs w:val="20"/>
        </w:rPr>
      </w:pPr>
    </w:p>
    <w:p w:rsidR="000C344A" w:rsidRDefault="000C344A" w:rsidP="000C344A">
      <w:pPr>
        <w:kinsoku w:val="0"/>
        <w:overflowPunct w:val="0"/>
        <w:spacing w:before="7" w:line="240" w:lineRule="exact"/>
      </w:pPr>
    </w:p>
    <w:p w:rsidR="000C344A" w:rsidRDefault="000C344A" w:rsidP="000C344A">
      <w:pPr>
        <w:pStyle w:val="a6"/>
        <w:kinsoku w:val="0"/>
        <w:overflowPunct w:val="0"/>
        <w:spacing w:before="0" w:line="288" w:lineRule="auto"/>
        <w:ind w:left="101" w:right="105" w:firstLine="709"/>
        <w:jc w:val="both"/>
      </w:pPr>
      <w:r>
        <w:t>Под</w:t>
      </w:r>
      <w:r>
        <w:rPr>
          <w:spacing w:val="7"/>
        </w:rPr>
        <w:t xml:space="preserve"> </w:t>
      </w:r>
      <w:r>
        <w:t>строительство</w:t>
      </w:r>
      <w:r>
        <w:rPr>
          <w:spacing w:val="9"/>
        </w:rPr>
        <w:t xml:space="preserve"> </w:t>
      </w:r>
      <w:r>
        <w:t>двухцепной</w:t>
      </w:r>
      <w:r>
        <w:rPr>
          <w:spacing w:val="7"/>
        </w:rPr>
        <w:t xml:space="preserve"> </w:t>
      </w:r>
      <w:r>
        <w:rPr>
          <w:spacing w:val="-1"/>
        </w:rPr>
        <w:t>ВЛ</w:t>
      </w:r>
      <w:r>
        <w:t>З</w:t>
      </w:r>
      <w:r>
        <w:rPr>
          <w:spacing w:val="8"/>
        </w:rPr>
        <w:t xml:space="preserve"> </w:t>
      </w:r>
      <w:r>
        <w:t>6</w:t>
      </w:r>
      <w:r>
        <w:rPr>
          <w:spacing w:val="7"/>
        </w:rPr>
        <w:t xml:space="preserve"> </w:t>
      </w:r>
      <w:r>
        <w:rPr>
          <w:spacing w:val="-1"/>
        </w:rPr>
        <w:t>к</w:t>
      </w:r>
      <w:r>
        <w:t>В</w:t>
      </w:r>
      <w:r>
        <w:rPr>
          <w:spacing w:val="7"/>
        </w:rPr>
        <w:t xml:space="preserve"> </w:t>
      </w:r>
      <w:r>
        <w:t>с</w:t>
      </w:r>
      <w:r>
        <w:rPr>
          <w:spacing w:val="7"/>
        </w:rPr>
        <w:t xml:space="preserve"> </w:t>
      </w:r>
      <w:r>
        <w:rPr>
          <w:spacing w:val="-1"/>
        </w:rPr>
        <w:t>кабельн</w:t>
      </w:r>
      <w:r>
        <w:rPr>
          <w:spacing w:val="1"/>
        </w:rPr>
        <w:t>ы</w:t>
      </w:r>
      <w:r>
        <w:rPr>
          <w:spacing w:val="-1"/>
        </w:rPr>
        <w:t>м</w:t>
      </w:r>
      <w:r>
        <w:t>и</w:t>
      </w:r>
      <w:r>
        <w:rPr>
          <w:spacing w:val="7"/>
        </w:rPr>
        <w:t xml:space="preserve"> </w:t>
      </w:r>
      <w:r>
        <w:t>вс</w:t>
      </w:r>
      <w:r>
        <w:rPr>
          <w:spacing w:val="1"/>
        </w:rPr>
        <w:t>т</w:t>
      </w:r>
      <w:r>
        <w:rPr>
          <w:spacing w:val="-1"/>
        </w:rPr>
        <w:t>а</w:t>
      </w:r>
      <w:r>
        <w:t>вками</w:t>
      </w:r>
      <w:r>
        <w:rPr>
          <w:w w:val="99"/>
        </w:rPr>
        <w:t xml:space="preserve"> </w:t>
      </w:r>
      <w:r>
        <w:t>формируется</w:t>
      </w:r>
      <w:r>
        <w:rPr>
          <w:spacing w:val="35"/>
        </w:rPr>
        <w:t xml:space="preserve"> </w:t>
      </w:r>
      <w:r>
        <w:t>один</w:t>
      </w:r>
      <w:r>
        <w:rPr>
          <w:spacing w:val="36"/>
        </w:rPr>
        <w:t xml:space="preserve"> </w:t>
      </w:r>
      <w:r>
        <w:t>земель</w:t>
      </w:r>
      <w:r>
        <w:rPr>
          <w:spacing w:val="1"/>
        </w:rPr>
        <w:t>н</w:t>
      </w:r>
      <w:r>
        <w:t>ый</w:t>
      </w:r>
      <w:r>
        <w:rPr>
          <w:spacing w:val="36"/>
        </w:rPr>
        <w:t xml:space="preserve"> </w:t>
      </w:r>
      <w:r>
        <w:t>участо</w:t>
      </w:r>
      <w:r>
        <w:rPr>
          <w:spacing w:val="-1"/>
        </w:rPr>
        <w:t>к</w:t>
      </w:r>
      <w:r>
        <w:t>.</w:t>
      </w:r>
      <w:r>
        <w:rPr>
          <w:spacing w:val="35"/>
        </w:rPr>
        <w:t xml:space="preserve"> </w:t>
      </w:r>
      <w:r>
        <w:t>Граница</w:t>
      </w:r>
      <w:r>
        <w:rPr>
          <w:spacing w:val="36"/>
        </w:rPr>
        <w:t xml:space="preserve"> </w:t>
      </w:r>
      <w:r>
        <w:t>участка</w:t>
      </w:r>
      <w:r>
        <w:rPr>
          <w:spacing w:val="35"/>
        </w:rPr>
        <w:t xml:space="preserve"> </w:t>
      </w:r>
      <w:r>
        <w:t>формируется</w:t>
      </w:r>
      <w:r>
        <w:rPr>
          <w:spacing w:val="37"/>
        </w:rPr>
        <w:t xml:space="preserve"> </w:t>
      </w:r>
      <w:r>
        <w:t>с</w:t>
      </w:r>
      <w:r>
        <w:rPr>
          <w:w w:val="99"/>
        </w:rPr>
        <w:t xml:space="preserve"> </w:t>
      </w:r>
      <w:r>
        <w:t>учетом</w:t>
      </w:r>
      <w:r>
        <w:rPr>
          <w:spacing w:val="37"/>
        </w:rPr>
        <w:t xml:space="preserve"> </w:t>
      </w:r>
      <w:r>
        <w:t>необходи</w:t>
      </w:r>
      <w:r>
        <w:rPr>
          <w:spacing w:val="-2"/>
        </w:rPr>
        <w:t>м</w:t>
      </w:r>
      <w:r>
        <w:t>ости</w:t>
      </w:r>
      <w:r>
        <w:rPr>
          <w:spacing w:val="39"/>
        </w:rPr>
        <w:t xml:space="preserve"> </w:t>
      </w:r>
      <w:r>
        <w:t>организации</w:t>
      </w:r>
      <w:r>
        <w:rPr>
          <w:spacing w:val="40"/>
        </w:rPr>
        <w:t xml:space="preserve"> </w:t>
      </w:r>
      <w:r>
        <w:t>строительства</w:t>
      </w:r>
      <w:r>
        <w:rPr>
          <w:spacing w:val="38"/>
        </w:rPr>
        <w:t xml:space="preserve"> </w:t>
      </w:r>
      <w:r>
        <w:t>двухцепной</w:t>
      </w:r>
      <w:r>
        <w:rPr>
          <w:spacing w:val="40"/>
        </w:rPr>
        <w:t xml:space="preserve"> </w:t>
      </w:r>
      <w:r>
        <w:rPr>
          <w:spacing w:val="-1"/>
        </w:rPr>
        <w:t>В</w:t>
      </w:r>
      <w:r>
        <w:rPr>
          <w:spacing w:val="1"/>
        </w:rPr>
        <w:t>Л</w:t>
      </w:r>
      <w:r>
        <w:t>З</w:t>
      </w:r>
      <w:r>
        <w:rPr>
          <w:spacing w:val="39"/>
        </w:rPr>
        <w:t xml:space="preserve"> </w:t>
      </w:r>
      <w:r>
        <w:t>6</w:t>
      </w:r>
      <w:r>
        <w:rPr>
          <w:spacing w:val="39"/>
        </w:rPr>
        <w:t xml:space="preserve"> </w:t>
      </w:r>
      <w:r>
        <w:rPr>
          <w:spacing w:val="-1"/>
        </w:rPr>
        <w:t>к</w:t>
      </w:r>
      <w:r>
        <w:t>В</w:t>
      </w:r>
      <w:r>
        <w:rPr>
          <w:spacing w:val="39"/>
        </w:rPr>
        <w:t xml:space="preserve"> </w:t>
      </w:r>
      <w:r>
        <w:t>с</w:t>
      </w:r>
      <w:r>
        <w:rPr>
          <w:w w:val="99"/>
        </w:rPr>
        <w:t xml:space="preserve"> </w:t>
      </w:r>
      <w:r>
        <w:rPr>
          <w:spacing w:val="-1"/>
        </w:rPr>
        <w:t>кабельн</w:t>
      </w:r>
      <w:r>
        <w:rPr>
          <w:spacing w:val="1"/>
        </w:rPr>
        <w:t>ы</w:t>
      </w:r>
      <w:r>
        <w:rPr>
          <w:spacing w:val="-1"/>
        </w:rPr>
        <w:t>м</w:t>
      </w:r>
      <w:r>
        <w:t>и</w:t>
      </w:r>
      <w:r>
        <w:rPr>
          <w:spacing w:val="66"/>
        </w:rPr>
        <w:t xml:space="preserve"> </w:t>
      </w:r>
      <w:r>
        <w:t>вставками.</w:t>
      </w:r>
      <w:r>
        <w:rPr>
          <w:spacing w:val="65"/>
        </w:rPr>
        <w:t xml:space="preserve"> </w:t>
      </w:r>
      <w:r>
        <w:t>Основываясь</w:t>
      </w:r>
      <w:r>
        <w:rPr>
          <w:spacing w:val="65"/>
        </w:rPr>
        <w:t xml:space="preserve"> </w:t>
      </w:r>
      <w:r>
        <w:t>на</w:t>
      </w:r>
      <w:r>
        <w:rPr>
          <w:spacing w:val="66"/>
        </w:rPr>
        <w:t xml:space="preserve"> </w:t>
      </w:r>
      <w:r>
        <w:t>данном</w:t>
      </w:r>
      <w:r>
        <w:rPr>
          <w:spacing w:val="65"/>
        </w:rPr>
        <w:t xml:space="preserve"> </w:t>
      </w:r>
      <w:r>
        <w:t>принцип</w:t>
      </w:r>
      <w:r>
        <w:rPr>
          <w:spacing w:val="-1"/>
        </w:rPr>
        <w:t>е</w:t>
      </w:r>
      <w:r>
        <w:t>,</w:t>
      </w:r>
      <w:r>
        <w:rPr>
          <w:spacing w:val="65"/>
        </w:rPr>
        <w:t xml:space="preserve"> </w:t>
      </w:r>
      <w:r>
        <w:t>формирование</w:t>
      </w:r>
      <w:r>
        <w:rPr>
          <w:w w:val="99"/>
        </w:rPr>
        <w:t xml:space="preserve"> </w:t>
      </w:r>
      <w:r>
        <w:t>земельного</w:t>
      </w:r>
      <w:r>
        <w:rPr>
          <w:spacing w:val="43"/>
        </w:rPr>
        <w:t xml:space="preserve"> </w:t>
      </w:r>
      <w:r>
        <w:rPr>
          <w:spacing w:val="-1"/>
        </w:rPr>
        <w:t>участ</w:t>
      </w:r>
      <w:r>
        <w:t>ка</w:t>
      </w:r>
      <w:r>
        <w:rPr>
          <w:spacing w:val="43"/>
        </w:rPr>
        <w:t xml:space="preserve"> </w:t>
      </w:r>
      <w:r>
        <w:t>позволяет</w:t>
      </w:r>
      <w:r>
        <w:rPr>
          <w:spacing w:val="44"/>
        </w:rPr>
        <w:t xml:space="preserve"> </w:t>
      </w:r>
      <w:r>
        <w:t>выделить</w:t>
      </w:r>
      <w:r>
        <w:rPr>
          <w:spacing w:val="43"/>
        </w:rPr>
        <w:t xml:space="preserve"> </w:t>
      </w:r>
      <w:r>
        <w:t>в</w:t>
      </w:r>
      <w:r>
        <w:rPr>
          <w:spacing w:val="44"/>
        </w:rPr>
        <w:t xml:space="preserve"> </w:t>
      </w:r>
      <w:r>
        <w:rPr>
          <w:spacing w:val="-1"/>
        </w:rPr>
        <w:t>обще</w:t>
      </w:r>
      <w:r>
        <w:t>й</w:t>
      </w:r>
      <w:r>
        <w:rPr>
          <w:spacing w:val="44"/>
        </w:rPr>
        <w:t xml:space="preserve"> </w:t>
      </w:r>
      <w:r>
        <w:t>системе</w:t>
      </w:r>
      <w:r>
        <w:rPr>
          <w:spacing w:val="43"/>
        </w:rPr>
        <w:t xml:space="preserve"> </w:t>
      </w:r>
      <w:r>
        <w:t>об</w:t>
      </w:r>
      <w:r>
        <w:rPr>
          <w:spacing w:val="-1"/>
        </w:rPr>
        <w:t>ъек</w:t>
      </w:r>
      <w:r>
        <w:t>тов</w:t>
      </w:r>
      <w:r>
        <w:rPr>
          <w:w w:val="99"/>
        </w:rPr>
        <w:t xml:space="preserve"> </w:t>
      </w:r>
      <w:r>
        <w:rPr>
          <w:spacing w:val="-1"/>
        </w:rPr>
        <w:t>земле</w:t>
      </w:r>
      <w:r>
        <w:rPr>
          <w:spacing w:val="1"/>
        </w:rPr>
        <w:t>у</w:t>
      </w:r>
      <w:r>
        <w:rPr>
          <w:spacing w:val="-1"/>
        </w:rPr>
        <w:t>стройств</w:t>
      </w:r>
      <w:r>
        <w:t>а</w:t>
      </w:r>
      <w:r>
        <w:rPr>
          <w:spacing w:val="68"/>
        </w:rPr>
        <w:t xml:space="preserve"> </w:t>
      </w:r>
      <w:r>
        <w:t>территорию</w:t>
      </w:r>
      <w:r>
        <w:rPr>
          <w:spacing w:val="69"/>
        </w:rPr>
        <w:t xml:space="preserve"> </w:t>
      </w:r>
      <w:r>
        <w:t>линейного</w:t>
      </w:r>
      <w:r>
        <w:rPr>
          <w:spacing w:val="69"/>
        </w:rPr>
        <w:t xml:space="preserve"> </w:t>
      </w:r>
      <w:r>
        <w:t>объект</w:t>
      </w:r>
      <w:r>
        <w:rPr>
          <w:spacing w:val="-1"/>
        </w:rPr>
        <w:t>а</w:t>
      </w:r>
      <w:r>
        <w:t>,</w:t>
      </w:r>
      <w:r>
        <w:rPr>
          <w:spacing w:val="68"/>
        </w:rPr>
        <w:t xml:space="preserve"> </w:t>
      </w:r>
      <w:r>
        <w:t>которая</w:t>
      </w:r>
      <w:r>
        <w:rPr>
          <w:spacing w:val="69"/>
        </w:rPr>
        <w:t xml:space="preserve"> </w:t>
      </w:r>
      <w:r>
        <w:t>в</w:t>
      </w:r>
      <w:r>
        <w:rPr>
          <w:spacing w:val="69"/>
        </w:rPr>
        <w:t xml:space="preserve"> </w:t>
      </w:r>
      <w:r>
        <w:t>свою</w:t>
      </w:r>
      <w:r>
        <w:rPr>
          <w:spacing w:val="69"/>
        </w:rPr>
        <w:t xml:space="preserve"> </w:t>
      </w:r>
      <w:r>
        <w:t>очередь</w:t>
      </w:r>
      <w:r>
        <w:rPr>
          <w:w w:val="99"/>
        </w:rPr>
        <w:t xml:space="preserve"> </w:t>
      </w:r>
      <w:r>
        <w:t>будет</w:t>
      </w:r>
      <w:r>
        <w:rPr>
          <w:spacing w:val="48"/>
        </w:rPr>
        <w:t xml:space="preserve"> </w:t>
      </w:r>
      <w:r>
        <w:rPr>
          <w:spacing w:val="-1"/>
        </w:rPr>
        <w:t>являтьс</w:t>
      </w:r>
      <w:r>
        <w:t>я</w:t>
      </w:r>
      <w:r>
        <w:rPr>
          <w:spacing w:val="48"/>
        </w:rPr>
        <w:t xml:space="preserve"> </w:t>
      </w:r>
      <w:r>
        <w:t>связующим</w:t>
      </w:r>
      <w:r>
        <w:rPr>
          <w:spacing w:val="49"/>
        </w:rPr>
        <w:t xml:space="preserve"> </w:t>
      </w:r>
      <w:r>
        <w:t>звеном</w:t>
      </w:r>
      <w:r>
        <w:rPr>
          <w:spacing w:val="48"/>
        </w:rPr>
        <w:t xml:space="preserve"> </w:t>
      </w:r>
      <w:r>
        <w:t>транспортировки</w:t>
      </w:r>
      <w:r>
        <w:rPr>
          <w:spacing w:val="48"/>
        </w:rPr>
        <w:t xml:space="preserve"> </w:t>
      </w:r>
      <w:r>
        <w:t>электр</w:t>
      </w:r>
      <w:r>
        <w:rPr>
          <w:spacing w:val="1"/>
        </w:rPr>
        <w:t>о</w:t>
      </w:r>
      <w:r>
        <w:t>энергии</w:t>
      </w:r>
      <w:r>
        <w:rPr>
          <w:spacing w:val="48"/>
        </w:rPr>
        <w:t xml:space="preserve"> </w:t>
      </w:r>
      <w:r>
        <w:t>по</w:t>
      </w:r>
      <w:r>
        <w:rPr>
          <w:w w:val="99"/>
        </w:rPr>
        <w:t xml:space="preserve"> </w:t>
      </w:r>
      <w:r>
        <w:t>сложи</w:t>
      </w:r>
      <w:r>
        <w:rPr>
          <w:spacing w:val="1"/>
        </w:rPr>
        <w:t>в</w:t>
      </w:r>
      <w:r>
        <w:t>шейся</w:t>
      </w:r>
      <w:r>
        <w:rPr>
          <w:spacing w:val="-13"/>
        </w:rPr>
        <w:t xml:space="preserve"> </w:t>
      </w:r>
      <w:r>
        <w:t>и</w:t>
      </w:r>
      <w:r>
        <w:rPr>
          <w:spacing w:val="-11"/>
        </w:rPr>
        <w:t xml:space="preserve"> </w:t>
      </w:r>
      <w:r>
        <w:t>св</w:t>
      </w:r>
      <w:r>
        <w:rPr>
          <w:spacing w:val="1"/>
        </w:rPr>
        <w:t>о</w:t>
      </w:r>
      <w:r>
        <w:t>бодной</w:t>
      </w:r>
      <w:r>
        <w:rPr>
          <w:spacing w:val="-12"/>
        </w:rPr>
        <w:t xml:space="preserve"> </w:t>
      </w:r>
      <w:r>
        <w:t>от</w:t>
      </w:r>
      <w:r>
        <w:rPr>
          <w:spacing w:val="-13"/>
        </w:rPr>
        <w:t xml:space="preserve"> </w:t>
      </w:r>
      <w:r>
        <w:t>построек</w:t>
      </w:r>
      <w:r>
        <w:rPr>
          <w:spacing w:val="-12"/>
        </w:rPr>
        <w:t xml:space="preserve"> </w:t>
      </w:r>
      <w:r>
        <w:t>территории.</w:t>
      </w:r>
    </w:p>
    <w:p w:rsidR="000C344A" w:rsidRDefault="000C344A" w:rsidP="000C344A">
      <w:pPr>
        <w:kinsoku w:val="0"/>
        <w:overflowPunct w:val="0"/>
        <w:spacing w:before="2" w:line="190" w:lineRule="exact"/>
        <w:rPr>
          <w:sz w:val="19"/>
          <w:szCs w:val="19"/>
        </w:rPr>
      </w:pPr>
    </w:p>
    <w:p w:rsidR="000C344A" w:rsidRDefault="000C344A" w:rsidP="000C344A">
      <w:pPr>
        <w:kinsoku w:val="0"/>
        <w:overflowPunct w:val="0"/>
        <w:spacing w:line="200" w:lineRule="exact"/>
        <w:rPr>
          <w:sz w:val="20"/>
          <w:szCs w:val="20"/>
        </w:rPr>
      </w:pPr>
    </w:p>
    <w:p w:rsidR="000C344A" w:rsidRDefault="000C344A" w:rsidP="000C344A">
      <w:pPr>
        <w:pStyle w:val="91"/>
        <w:numPr>
          <w:ilvl w:val="0"/>
          <w:numId w:val="40"/>
        </w:numPr>
        <w:tabs>
          <w:tab w:val="left" w:pos="1411"/>
        </w:tabs>
        <w:kinsoku w:val="0"/>
        <w:overflowPunct w:val="0"/>
        <w:spacing w:line="288" w:lineRule="auto"/>
        <w:ind w:left="703" w:right="710" w:firstLine="0"/>
        <w:jc w:val="center"/>
        <w:outlineLvl w:val="9"/>
        <w:rPr>
          <w:b w:val="0"/>
          <w:bCs w:val="0"/>
        </w:rPr>
      </w:pPr>
      <w:r>
        <w:t>Формирование</w:t>
      </w:r>
      <w:r>
        <w:rPr>
          <w:spacing w:val="-19"/>
        </w:rPr>
        <w:t xml:space="preserve"> </w:t>
      </w:r>
      <w:r>
        <w:t>зем</w:t>
      </w:r>
      <w:r>
        <w:rPr>
          <w:spacing w:val="-1"/>
        </w:rPr>
        <w:t>е</w:t>
      </w:r>
      <w:r>
        <w:t>л</w:t>
      </w:r>
      <w:r>
        <w:rPr>
          <w:spacing w:val="-1"/>
        </w:rPr>
        <w:t>ьн</w:t>
      </w:r>
      <w:r>
        <w:t>ых</w:t>
      </w:r>
      <w:r>
        <w:rPr>
          <w:spacing w:val="-17"/>
        </w:rPr>
        <w:t xml:space="preserve"> </w:t>
      </w:r>
      <w:r>
        <w:t>участков</w:t>
      </w:r>
      <w:r>
        <w:rPr>
          <w:spacing w:val="-18"/>
        </w:rPr>
        <w:t xml:space="preserve"> </w:t>
      </w:r>
      <w:r>
        <w:t>объектов</w:t>
      </w:r>
      <w:r>
        <w:rPr>
          <w:spacing w:val="-17"/>
        </w:rPr>
        <w:t xml:space="preserve"> </w:t>
      </w:r>
      <w:r>
        <w:rPr>
          <w:spacing w:val="-1"/>
        </w:rPr>
        <w:t>ин</w:t>
      </w:r>
      <w:r>
        <w:rPr>
          <w:spacing w:val="1"/>
        </w:rPr>
        <w:t>ж</w:t>
      </w:r>
      <w:r>
        <w:rPr>
          <w:spacing w:val="-1"/>
        </w:rPr>
        <w:t>енерной</w:t>
      </w:r>
      <w:r>
        <w:rPr>
          <w:spacing w:val="-1"/>
          <w:w w:val="99"/>
        </w:rPr>
        <w:t xml:space="preserve"> </w:t>
      </w:r>
      <w:r>
        <w:t>инфраструктуры</w:t>
      </w:r>
    </w:p>
    <w:p w:rsidR="000C344A" w:rsidRDefault="000C344A" w:rsidP="000C344A">
      <w:pPr>
        <w:kinsoku w:val="0"/>
        <w:overflowPunct w:val="0"/>
        <w:spacing w:before="5" w:line="180" w:lineRule="exact"/>
        <w:rPr>
          <w:sz w:val="18"/>
          <w:szCs w:val="18"/>
        </w:rPr>
      </w:pPr>
    </w:p>
    <w:p w:rsidR="000C344A" w:rsidRDefault="000C344A" w:rsidP="000C344A">
      <w:pPr>
        <w:kinsoku w:val="0"/>
        <w:overflowPunct w:val="0"/>
        <w:spacing w:line="200" w:lineRule="exact"/>
        <w:rPr>
          <w:sz w:val="20"/>
          <w:szCs w:val="20"/>
        </w:rPr>
      </w:pPr>
    </w:p>
    <w:p w:rsidR="000C344A" w:rsidRDefault="000C344A" w:rsidP="000C344A">
      <w:pPr>
        <w:pStyle w:val="a6"/>
        <w:kinsoku w:val="0"/>
        <w:overflowPunct w:val="0"/>
        <w:spacing w:before="0" w:line="287" w:lineRule="auto"/>
        <w:ind w:left="101" w:right="106" w:firstLine="709"/>
        <w:jc w:val="both"/>
      </w:pPr>
      <w:r>
        <w:rPr>
          <w:spacing w:val="-1"/>
        </w:rPr>
        <w:t>Рас</w:t>
      </w:r>
      <w:r>
        <w:t>ч</w:t>
      </w:r>
      <w:r>
        <w:rPr>
          <w:spacing w:val="-1"/>
        </w:rPr>
        <w:t>е</w:t>
      </w:r>
      <w:r>
        <w:t>т</w:t>
      </w:r>
      <w:r>
        <w:rPr>
          <w:spacing w:val="4"/>
        </w:rPr>
        <w:t xml:space="preserve"> </w:t>
      </w:r>
      <w:r>
        <w:t>площадей</w:t>
      </w:r>
      <w:r>
        <w:rPr>
          <w:spacing w:val="5"/>
        </w:rPr>
        <w:t xml:space="preserve"> </w:t>
      </w:r>
      <w:r>
        <w:t>зе</w:t>
      </w:r>
      <w:r>
        <w:rPr>
          <w:spacing w:val="-1"/>
        </w:rPr>
        <w:t>м</w:t>
      </w:r>
      <w:r>
        <w:t>е</w:t>
      </w:r>
      <w:r>
        <w:rPr>
          <w:spacing w:val="-1"/>
        </w:rPr>
        <w:t>ль</w:t>
      </w:r>
      <w:r>
        <w:t>ных</w:t>
      </w:r>
      <w:r>
        <w:rPr>
          <w:spacing w:val="5"/>
        </w:rPr>
        <w:t xml:space="preserve"> </w:t>
      </w:r>
      <w:r>
        <w:t>участко</w:t>
      </w:r>
      <w:r>
        <w:rPr>
          <w:spacing w:val="1"/>
        </w:rPr>
        <w:t>в</w:t>
      </w:r>
      <w:r>
        <w:t>,</w:t>
      </w:r>
      <w:r>
        <w:rPr>
          <w:spacing w:val="5"/>
        </w:rPr>
        <w:t xml:space="preserve"> </w:t>
      </w:r>
      <w:r>
        <w:t>необход</w:t>
      </w:r>
      <w:r>
        <w:rPr>
          <w:spacing w:val="-1"/>
        </w:rPr>
        <w:t>им</w:t>
      </w:r>
      <w:r>
        <w:t>ых</w:t>
      </w:r>
      <w:r>
        <w:rPr>
          <w:spacing w:val="5"/>
        </w:rPr>
        <w:t xml:space="preserve"> </w:t>
      </w:r>
      <w:r>
        <w:t>для</w:t>
      </w:r>
      <w:r>
        <w:rPr>
          <w:spacing w:val="4"/>
        </w:rPr>
        <w:t xml:space="preserve"> </w:t>
      </w:r>
      <w:r>
        <w:t>строительства</w:t>
      </w:r>
      <w:r>
        <w:rPr>
          <w:w w:val="99"/>
        </w:rPr>
        <w:t xml:space="preserve"> </w:t>
      </w:r>
      <w:r>
        <w:t>проектируемой</w:t>
      </w:r>
      <w:r>
        <w:rPr>
          <w:spacing w:val="6"/>
        </w:rPr>
        <w:t xml:space="preserve"> </w:t>
      </w:r>
      <w:r>
        <w:t>двухцепной</w:t>
      </w:r>
      <w:r>
        <w:rPr>
          <w:spacing w:val="6"/>
        </w:rPr>
        <w:t xml:space="preserve"> </w:t>
      </w:r>
      <w:r>
        <w:rPr>
          <w:spacing w:val="-1"/>
        </w:rPr>
        <w:t>ВЛ</w:t>
      </w:r>
      <w:r>
        <w:t>З</w:t>
      </w:r>
      <w:r>
        <w:rPr>
          <w:spacing w:val="6"/>
        </w:rPr>
        <w:t xml:space="preserve"> </w:t>
      </w:r>
      <w:r>
        <w:t>6</w:t>
      </w:r>
      <w:r>
        <w:rPr>
          <w:spacing w:val="8"/>
        </w:rPr>
        <w:t xml:space="preserve"> </w:t>
      </w:r>
      <w:r>
        <w:rPr>
          <w:spacing w:val="-1"/>
        </w:rPr>
        <w:t>к</w:t>
      </w:r>
      <w:r>
        <w:t>В</w:t>
      </w:r>
      <w:r>
        <w:rPr>
          <w:spacing w:val="5"/>
        </w:rPr>
        <w:t xml:space="preserve"> </w:t>
      </w:r>
      <w:r>
        <w:t>с</w:t>
      </w:r>
      <w:r>
        <w:rPr>
          <w:spacing w:val="6"/>
        </w:rPr>
        <w:t xml:space="preserve"> </w:t>
      </w:r>
      <w:r>
        <w:rPr>
          <w:spacing w:val="-1"/>
        </w:rPr>
        <w:t>ка</w:t>
      </w:r>
      <w:r>
        <w:rPr>
          <w:spacing w:val="1"/>
        </w:rPr>
        <w:t>б</w:t>
      </w:r>
      <w:r>
        <w:rPr>
          <w:spacing w:val="-1"/>
        </w:rPr>
        <w:t>ельным</w:t>
      </w:r>
      <w:r>
        <w:t>и</w:t>
      </w:r>
      <w:r>
        <w:rPr>
          <w:spacing w:val="7"/>
        </w:rPr>
        <w:t xml:space="preserve"> </w:t>
      </w:r>
      <w:r>
        <w:t>вставками</w:t>
      </w:r>
      <w:r>
        <w:rPr>
          <w:spacing w:val="7"/>
        </w:rPr>
        <w:t xml:space="preserve"> </w:t>
      </w:r>
      <w:r>
        <w:t>производи</w:t>
      </w:r>
      <w:r>
        <w:rPr>
          <w:spacing w:val="-1"/>
        </w:rPr>
        <w:t>т</w:t>
      </w:r>
      <w:r>
        <w:t>ся</w:t>
      </w:r>
      <w:r>
        <w:rPr>
          <w:w w:val="99"/>
        </w:rPr>
        <w:t xml:space="preserve"> </w:t>
      </w:r>
      <w:r>
        <w:t>в</w:t>
      </w:r>
      <w:r>
        <w:rPr>
          <w:spacing w:val="-11"/>
        </w:rPr>
        <w:t xml:space="preserve"> </w:t>
      </w:r>
      <w:r>
        <w:t>пределах</w:t>
      </w:r>
      <w:r>
        <w:rPr>
          <w:spacing w:val="-10"/>
        </w:rPr>
        <w:t xml:space="preserve"> </w:t>
      </w:r>
      <w:r>
        <w:t>охран</w:t>
      </w:r>
      <w:r>
        <w:rPr>
          <w:spacing w:val="-1"/>
        </w:rPr>
        <w:t>н</w:t>
      </w:r>
      <w:r>
        <w:t>ых</w:t>
      </w:r>
      <w:r>
        <w:rPr>
          <w:spacing w:val="-10"/>
        </w:rPr>
        <w:t xml:space="preserve"> </w:t>
      </w:r>
      <w:r>
        <w:t>зон.</w:t>
      </w:r>
    </w:p>
    <w:p w:rsidR="000C344A" w:rsidRDefault="000C344A" w:rsidP="000C344A">
      <w:pPr>
        <w:kinsoku w:val="0"/>
        <w:overflowPunct w:val="0"/>
        <w:spacing w:before="3" w:line="190" w:lineRule="exact"/>
        <w:rPr>
          <w:sz w:val="19"/>
          <w:szCs w:val="19"/>
        </w:rPr>
      </w:pPr>
    </w:p>
    <w:p w:rsidR="000C344A" w:rsidRDefault="000C344A" w:rsidP="000C344A">
      <w:pPr>
        <w:kinsoku w:val="0"/>
        <w:overflowPunct w:val="0"/>
        <w:spacing w:line="200" w:lineRule="exact"/>
        <w:rPr>
          <w:sz w:val="20"/>
          <w:szCs w:val="20"/>
        </w:rPr>
      </w:pPr>
    </w:p>
    <w:p w:rsidR="000C344A" w:rsidRPr="000C344A" w:rsidRDefault="000C344A" w:rsidP="000C344A">
      <w:pPr>
        <w:pStyle w:val="91"/>
        <w:numPr>
          <w:ilvl w:val="0"/>
          <w:numId w:val="40"/>
        </w:numPr>
        <w:tabs>
          <w:tab w:val="left" w:pos="707"/>
          <w:tab w:val="left" w:pos="1418"/>
        </w:tabs>
        <w:kinsoku w:val="0"/>
        <w:overflowPunct w:val="0"/>
        <w:ind w:left="1418"/>
        <w:jc w:val="center"/>
        <w:outlineLvl w:val="9"/>
      </w:pPr>
      <w:r>
        <w:t>Правовой</w:t>
      </w:r>
      <w:r w:rsidRPr="000C344A">
        <w:t xml:space="preserve"> </w:t>
      </w:r>
      <w:r>
        <w:t>статус</w:t>
      </w:r>
      <w:r w:rsidRPr="000C344A">
        <w:t xml:space="preserve"> </w:t>
      </w:r>
      <w:r>
        <w:t>объектов</w:t>
      </w:r>
      <w:r w:rsidRPr="000C344A">
        <w:t xml:space="preserve"> </w:t>
      </w:r>
      <w:r>
        <w:t>планировки</w:t>
      </w:r>
    </w:p>
    <w:p w:rsidR="000C344A" w:rsidRDefault="000C344A" w:rsidP="000C344A">
      <w:pPr>
        <w:kinsoku w:val="0"/>
        <w:overflowPunct w:val="0"/>
        <w:spacing w:line="200" w:lineRule="exact"/>
        <w:rPr>
          <w:sz w:val="20"/>
          <w:szCs w:val="20"/>
        </w:rPr>
      </w:pPr>
    </w:p>
    <w:p w:rsidR="000C344A" w:rsidRDefault="000C344A" w:rsidP="000C344A">
      <w:pPr>
        <w:kinsoku w:val="0"/>
        <w:overflowPunct w:val="0"/>
        <w:spacing w:before="7" w:line="240" w:lineRule="exact"/>
      </w:pPr>
    </w:p>
    <w:p w:rsidR="000C344A" w:rsidRDefault="000C344A" w:rsidP="000C344A">
      <w:pPr>
        <w:pStyle w:val="a6"/>
        <w:kinsoku w:val="0"/>
        <w:overflowPunct w:val="0"/>
        <w:spacing w:before="0" w:line="288" w:lineRule="auto"/>
        <w:ind w:left="101" w:right="106" w:firstLine="708"/>
        <w:jc w:val="both"/>
      </w:pPr>
      <w:r>
        <w:rPr>
          <w:spacing w:val="-1"/>
        </w:rPr>
        <w:t>Н</w:t>
      </w:r>
      <w:r>
        <w:t>а</w:t>
      </w:r>
      <w:r>
        <w:rPr>
          <w:spacing w:val="13"/>
        </w:rPr>
        <w:t xml:space="preserve"> </w:t>
      </w:r>
      <w:r>
        <w:t>пери</w:t>
      </w:r>
      <w:r>
        <w:rPr>
          <w:spacing w:val="1"/>
        </w:rPr>
        <w:t>о</w:t>
      </w:r>
      <w:r>
        <w:t>д</w:t>
      </w:r>
      <w:r>
        <w:rPr>
          <w:spacing w:val="15"/>
        </w:rPr>
        <w:t xml:space="preserve"> </w:t>
      </w:r>
      <w:r>
        <w:t>подго</w:t>
      </w:r>
      <w:r>
        <w:rPr>
          <w:spacing w:val="-1"/>
        </w:rPr>
        <w:t>т</w:t>
      </w:r>
      <w:r>
        <w:t>овки</w:t>
      </w:r>
      <w:r>
        <w:rPr>
          <w:spacing w:val="15"/>
        </w:rPr>
        <w:t xml:space="preserve"> </w:t>
      </w:r>
      <w:r>
        <w:rPr>
          <w:spacing w:val="-1"/>
        </w:rPr>
        <w:t>проект</w:t>
      </w:r>
      <w:r>
        <w:t>а</w:t>
      </w:r>
      <w:r>
        <w:rPr>
          <w:spacing w:val="15"/>
        </w:rPr>
        <w:t xml:space="preserve"> </w:t>
      </w:r>
      <w:r>
        <w:t>межевания</w:t>
      </w:r>
      <w:r>
        <w:rPr>
          <w:spacing w:val="15"/>
        </w:rPr>
        <w:t xml:space="preserve"> </w:t>
      </w:r>
      <w:r>
        <w:t>ч</w:t>
      </w:r>
      <w:r>
        <w:rPr>
          <w:spacing w:val="-1"/>
        </w:rPr>
        <w:t>аст</w:t>
      </w:r>
      <w:r>
        <w:t>ь</w:t>
      </w:r>
      <w:r>
        <w:rPr>
          <w:spacing w:val="14"/>
        </w:rPr>
        <w:t xml:space="preserve"> </w:t>
      </w:r>
      <w:r>
        <w:t>территории</w:t>
      </w:r>
      <w:r>
        <w:rPr>
          <w:spacing w:val="14"/>
        </w:rPr>
        <w:t xml:space="preserve"> </w:t>
      </w:r>
      <w:r>
        <w:rPr>
          <w:spacing w:val="-1"/>
        </w:rPr>
        <w:t>им</w:t>
      </w:r>
      <w:r>
        <w:t>е</w:t>
      </w:r>
      <w:r>
        <w:rPr>
          <w:spacing w:val="-1"/>
        </w:rPr>
        <w:t>е</w:t>
      </w:r>
      <w:r>
        <w:t>т</w:t>
      </w:r>
      <w:r>
        <w:rPr>
          <w:w w:val="99"/>
        </w:rPr>
        <w:t xml:space="preserve"> </w:t>
      </w:r>
      <w:r>
        <w:t>обременения</w:t>
      </w:r>
      <w:r>
        <w:rPr>
          <w:spacing w:val="13"/>
        </w:rPr>
        <w:t xml:space="preserve"> </w:t>
      </w:r>
      <w:r>
        <w:t>(про</w:t>
      </w:r>
      <w:r>
        <w:rPr>
          <w:spacing w:val="-2"/>
        </w:rPr>
        <w:t>е</w:t>
      </w:r>
      <w:r>
        <w:t>ктируемая</w:t>
      </w:r>
      <w:r>
        <w:rPr>
          <w:spacing w:val="13"/>
        </w:rPr>
        <w:t xml:space="preserve"> </w:t>
      </w:r>
      <w:r>
        <w:t>двухцепная</w:t>
      </w:r>
      <w:r>
        <w:rPr>
          <w:spacing w:val="13"/>
        </w:rPr>
        <w:t xml:space="preserve"> </w:t>
      </w:r>
      <w:r>
        <w:rPr>
          <w:spacing w:val="-1"/>
        </w:rPr>
        <w:t>ВЛ</w:t>
      </w:r>
      <w:r>
        <w:t>З</w:t>
      </w:r>
      <w:r>
        <w:rPr>
          <w:spacing w:val="15"/>
        </w:rPr>
        <w:t xml:space="preserve"> </w:t>
      </w:r>
      <w:r>
        <w:t>6</w:t>
      </w:r>
      <w:r>
        <w:rPr>
          <w:spacing w:val="15"/>
        </w:rPr>
        <w:t xml:space="preserve"> </w:t>
      </w:r>
      <w:r>
        <w:rPr>
          <w:spacing w:val="-1"/>
        </w:rPr>
        <w:t>к</w:t>
      </w:r>
      <w:r>
        <w:t>В</w:t>
      </w:r>
      <w:r>
        <w:rPr>
          <w:spacing w:val="13"/>
        </w:rPr>
        <w:t xml:space="preserve"> </w:t>
      </w:r>
      <w:r>
        <w:t>с</w:t>
      </w:r>
      <w:r>
        <w:rPr>
          <w:spacing w:val="14"/>
        </w:rPr>
        <w:t xml:space="preserve"> </w:t>
      </w:r>
      <w:r>
        <w:t>каб</w:t>
      </w:r>
      <w:r>
        <w:rPr>
          <w:spacing w:val="-1"/>
        </w:rPr>
        <w:t>е</w:t>
      </w:r>
      <w:r>
        <w:t>льны</w:t>
      </w:r>
      <w:r>
        <w:rPr>
          <w:spacing w:val="-1"/>
        </w:rPr>
        <w:t>м</w:t>
      </w:r>
      <w:r>
        <w:t>и</w:t>
      </w:r>
      <w:r>
        <w:rPr>
          <w:spacing w:val="14"/>
        </w:rPr>
        <w:t xml:space="preserve"> </w:t>
      </w:r>
      <w:r>
        <w:t>вставками</w:t>
      </w:r>
      <w:r>
        <w:rPr>
          <w:w w:val="99"/>
        </w:rPr>
        <w:t xml:space="preserve"> </w:t>
      </w:r>
      <w:r>
        <w:t>пересекает</w:t>
      </w:r>
      <w:r>
        <w:rPr>
          <w:spacing w:val="-2"/>
        </w:rPr>
        <w:t xml:space="preserve"> </w:t>
      </w:r>
      <w:r>
        <w:t>ряд</w:t>
      </w:r>
      <w:r>
        <w:rPr>
          <w:spacing w:val="-2"/>
        </w:rPr>
        <w:t xml:space="preserve"> </w:t>
      </w:r>
      <w:r>
        <w:t>ин</w:t>
      </w:r>
      <w:r>
        <w:rPr>
          <w:spacing w:val="-2"/>
        </w:rPr>
        <w:t>ж</w:t>
      </w:r>
      <w:r>
        <w:t>енерных</w:t>
      </w:r>
      <w:r>
        <w:rPr>
          <w:spacing w:val="-1"/>
        </w:rPr>
        <w:t xml:space="preserve"> </w:t>
      </w:r>
      <w:r>
        <w:t>коммуникаций</w:t>
      </w:r>
      <w:r>
        <w:rPr>
          <w:spacing w:val="-2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сооружений:</w:t>
      </w:r>
      <w:r>
        <w:rPr>
          <w:spacing w:val="-2"/>
        </w:rPr>
        <w:t xml:space="preserve"> </w:t>
      </w:r>
      <w:r>
        <w:rPr>
          <w:spacing w:val="-1"/>
        </w:rPr>
        <w:t>В</w:t>
      </w:r>
      <w:r>
        <w:t>Л</w:t>
      </w:r>
      <w:r>
        <w:rPr>
          <w:spacing w:val="-2"/>
        </w:rPr>
        <w:t xml:space="preserve"> </w:t>
      </w:r>
      <w:r>
        <w:t>на</w:t>
      </w:r>
      <w:r>
        <w:rPr>
          <w:spacing w:val="-2"/>
        </w:rPr>
        <w:t xml:space="preserve"> </w:t>
      </w:r>
      <w:r>
        <w:t>6</w:t>
      </w:r>
      <w:r>
        <w:rPr>
          <w:spacing w:val="-1"/>
        </w:rPr>
        <w:t xml:space="preserve"> кВ</w:t>
      </w:r>
      <w:r>
        <w:t>,</w:t>
      </w:r>
      <w:r>
        <w:rPr>
          <w:spacing w:val="-2"/>
        </w:rPr>
        <w:t xml:space="preserve"> </w:t>
      </w:r>
      <w:r>
        <w:t>35</w:t>
      </w:r>
      <w:r>
        <w:rPr>
          <w:spacing w:val="-2"/>
        </w:rPr>
        <w:t xml:space="preserve"> </w:t>
      </w:r>
      <w:r>
        <w:rPr>
          <w:spacing w:val="-1"/>
        </w:rPr>
        <w:t>к</w:t>
      </w:r>
      <w:r>
        <w:t>В,</w:t>
      </w:r>
      <w:r>
        <w:rPr>
          <w:w w:val="99"/>
        </w:rPr>
        <w:t xml:space="preserve"> </w:t>
      </w:r>
      <w:r>
        <w:t>110</w:t>
      </w:r>
      <w:r>
        <w:rPr>
          <w:spacing w:val="-10"/>
        </w:rPr>
        <w:t xml:space="preserve"> </w:t>
      </w:r>
      <w:r>
        <w:rPr>
          <w:spacing w:val="-1"/>
        </w:rPr>
        <w:t>к</w:t>
      </w:r>
      <w:r>
        <w:t>В</w:t>
      </w:r>
      <w:r>
        <w:rPr>
          <w:spacing w:val="-10"/>
        </w:rPr>
        <w:t xml:space="preserve"> </w:t>
      </w:r>
      <w:r>
        <w:t>и</w:t>
      </w:r>
      <w:r>
        <w:rPr>
          <w:spacing w:val="-9"/>
        </w:rPr>
        <w:t xml:space="preserve"> </w:t>
      </w:r>
      <w:r>
        <w:t>500</w:t>
      </w:r>
      <w:r>
        <w:rPr>
          <w:spacing w:val="-10"/>
        </w:rPr>
        <w:t xml:space="preserve"> </w:t>
      </w:r>
      <w:r>
        <w:rPr>
          <w:spacing w:val="-1"/>
        </w:rPr>
        <w:t>кВ</w:t>
      </w:r>
      <w:r>
        <w:t>,</w:t>
      </w:r>
      <w:r>
        <w:rPr>
          <w:spacing w:val="-10"/>
        </w:rPr>
        <w:t xml:space="preserve"> </w:t>
      </w:r>
      <w:r>
        <w:t>трубопроводы,</w:t>
      </w:r>
      <w:r>
        <w:rPr>
          <w:spacing w:val="-10"/>
        </w:rPr>
        <w:t xml:space="preserve"> </w:t>
      </w:r>
      <w:r>
        <w:t>нефтепроводы,</w:t>
      </w:r>
      <w:r>
        <w:rPr>
          <w:spacing w:val="-11"/>
        </w:rPr>
        <w:t xml:space="preserve"> </w:t>
      </w:r>
      <w:r>
        <w:t>водопроводы</w:t>
      </w:r>
      <w:r>
        <w:rPr>
          <w:spacing w:val="-9"/>
        </w:rPr>
        <w:t xml:space="preserve"> </w:t>
      </w:r>
      <w:r>
        <w:t>и</w:t>
      </w:r>
      <w:r>
        <w:rPr>
          <w:spacing w:val="-10"/>
        </w:rPr>
        <w:t xml:space="preserve"> </w:t>
      </w:r>
      <w:r>
        <w:t>автодороги).</w:t>
      </w:r>
    </w:p>
    <w:p w:rsidR="000C344A" w:rsidRDefault="000C344A" w:rsidP="000C344A">
      <w:pPr>
        <w:kinsoku w:val="0"/>
        <w:overflowPunct w:val="0"/>
        <w:spacing w:before="2" w:line="190" w:lineRule="exact"/>
        <w:rPr>
          <w:sz w:val="19"/>
          <w:szCs w:val="19"/>
        </w:rPr>
      </w:pPr>
    </w:p>
    <w:p w:rsidR="000C344A" w:rsidRDefault="000C344A" w:rsidP="000C344A">
      <w:pPr>
        <w:kinsoku w:val="0"/>
        <w:overflowPunct w:val="0"/>
        <w:spacing w:line="200" w:lineRule="exact"/>
        <w:rPr>
          <w:sz w:val="20"/>
          <w:szCs w:val="20"/>
        </w:rPr>
      </w:pPr>
    </w:p>
    <w:p w:rsidR="000C344A" w:rsidRDefault="000C344A" w:rsidP="000C344A">
      <w:pPr>
        <w:pStyle w:val="91"/>
        <w:numPr>
          <w:ilvl w:val="0"/>
          <w:numId w:val="40"/>
        </w:numPr>
        <w:tabs>
          <w:tab w:val="left" w:pos="707"/>
          <w:tab w:val="left" w:pos="888"/>
        </w:tabs>
        <w:kinsoku w:val="0"/>
        <w:overflowPunct w:val="0"/>
        <w:ind w:left="888" w:right="5"/>
        <w:jc w:val="center"/>
        <w:outlineLvl w:val="9"/>
        <w:rPr>
          <w:b w:val="0"/>
          <w:bCs w:val="0"/>
        </w:rPr>
      </w:pPr>
      <w:r>
        <w:rPr>
          <w:spacing w:val="-1"/>
        </w:rPr>
        <w:t>Осно</w:t>
      </w:r>
      <w:r>
        <w:rPr>
          <w:spacing w:val="1"/>
        </w:rPr>
        <w:t>в</w:t>
      </w:r>
      <w:r>
        <w:rPr>
          <w:spacing w:val="-1"/>
        </w:rPr>
        <w:t>н</w:t>
      </w:r>
      <w:r>
        <w:rPr>
          <w:spacing w:val="1"/>
        </w:rPr>
        <w:t>ы</w:t>
      </w:r>
      <w:r>
        <w:t>е</w:t>
      </w:r>
      <w:r>
        <w:rPr>
          <w:spacing w:val="-21"/>
        </w:rPr>
        <w:t xml:space="preserve"> </w:t>
      </w:r>
      <w:r>
        <w:rPr>
          <w:spacing w:val="-1"/>
        </w:rPr>
        <w:t>техник</w:t>
      </w:r>
      <w:r>
        <w:rPr>
          <w:spacing w:val="2"/>
        </w:rPr>
        <w:t>о</w:t>
      </w:r>
      <w:r>
        <w:t>-экономические</w:t>
      </w:r>
      <w:r>
        <w:rPr>
          <w:spacing w:val="-20"/>
        </w:rPr>
        <w:t xml:space="preserve"> </w:t>
      </w:r>
      <w:r>
        <w:t>п</w:t>
      </w:r>
      <w:r>
        <w:rPr>
          <w:spacing w:val="1"/>
        </w:rPr>
        <w:t>о</w:t>
      </w:r>
      <w:r>
        <w:t>казатели</w:t>
      </w:r>
      <w:r>
        <w:rPr>
          <w:spacing w:val="-21"/>
        </w:rPr>
        <w:t xml:space="preserve"> </w:t>
      </w:r>
      <w:r>
        <w:rPr>
          <w:spacing w:val="-1"/>
        </w:rPr>
        <w:t>проект</w:t>
      </w:r>
      <w:r>
        <w:t>а</w:t>
      </w:r>
      <w:r>
        <w:rPr>
          <w:spacing w:val="-20"/>
        </w:rPr>
        <w:t xml:space="preserve"> </w:t>
      </w:r>
      <w:r>
        <w:t>межевания</w:t>
      </w:r>
    </w:p>
    <w:p w:rsidR="000C344A" w:rsidRDefault="000C344A" w:rsidP="000C344A">
      <w:pPr>
        <w:kinsoku w:val="0"/>
        <w:overflowPunct w:val="0"/>
        <w:spacing w:line="200" w:lineRule="exact"/>
        <w:rPr>
          <w:sz w:val="20"/>
          <w:szCs w:val="20"/>
        </w:rPr>
      </w:pPr>
    </w:p>
    <w:p w:rsidR="000C344A" w:rsidRDefault="000C344A" w:rsidP="000C344A">
      <w:pPr>
        <w:kinsoku w:val="0"/>
        <w:overflowPunct w:val="0"/>
        <w:spacing w:before="7" w:line="240" w:lineRule="exact"/>
      </w:pPr>
    </w:p>
    <w:p w:rsidR="000C344A" w:rsidRDefault="000C344A" w:rsidP="000C344A">
      <w:pPr>
        <w:pStyle w:val="a6"/>
        <w:kinsoku w:val="0"/>
        <w:overflowPunct w:val="0"/>
        <w:spacing w:before="0" w:line="288" w:lineRule="auto"/>
        <w:ind w:left="101" w:right="104" w:firstLine="709"/>
        <w:jc w:val="both"/>
      </w:pPr>
      <w:r>
        <w:t>Данным</w:t>
      </w:r>
      <w:r>
        <w:rPr>
          <w:spacing w:val="33"/>
        </w:rPr>
        <w:t xml:space="preserve"> </w:t>
      </w:r>
      <w:r>
        <w:t>проектом</w:t>
      </w:r>
      <w:r>
        <w:rPr>
          <w:spacing w:val="32"/>
        </w:rPr>
        <w:t xml:space="preserve"> </w:t>
      </w:r>
      <w:r>
        <w:t>предусматривае</w:t>
      </w:r>
      <w:r>
        <w:rPr>
          <w:spacing w:val="1"/>
        </w:rPr>
        <w:t>т</w:t>
      </w:r>
      <w:r>
        <w:t>ся</w:t>
      </w:r>
      <w:r>
        <w:rPr>
          <w:spacing w:val="33"/>
        </w:rPr>
        <w:t xml:space="preserve"> </w:t>
      </w:r>
      <w:r>
        <w:t>действия</w:t>
      </w:r>
      <w:r>
        <w:rPr>
          <w:spacing w:val="33"/>
        </w:rPr>
        <w:t xml:space="preserve"> </w:t>
      </w:r>
      <w:r>
        <w:t>по</w:t>
      </w:r>
      <w:r>
        <w:rPr>
          <w:spacing w:val="34"/>
        </w:rPr>
        <w:t xml:space="preserve"> </w:t>
      </w:r>
      <w:r>
        <w:t>градостроительной</w:t>
      </w:r>
      <w:r>
        <w:rPr>
          <w:w w:val="99"/>
        </w:rPr>
        <w:t xml:space="preserve"> </w:t>
      </w:r>
      <w:r>
        <w:t>подго</w:t>
      </w:r>
      <w:r>
        <w:rPr>
          <w:spacing w:val="-1"/>
        </w:rPr>
        <w:t>т</w:t>
      </w:r>
      <w:r>
        <w:t>овке</w:t>
      </w:r>
      <w:r>
        <w:rPr>
          <w:spacing w:val="9"/>
        </w:rPr>
        <w:t xml:space="preserve"> </w:t>
      </w:r>
      <w:r>
        <w:t>земельных</w:t>
      </w:r>
      <w:r>
        <w:rPr>
          <w:spacing w:val="9"/>
        </w:rPr>
        <w:t xml:space="preserve"> </w:t>
      </w:r>
      <w:r>
        <w:t>участков</w:t>
      </w:r>
      <w:r>
        <w:rPr>
          <w:spacing w:val="10"/>
        </w:rPr>
        <w:t xml:space="preserve"> </w:t>
      </w:r>
      <w:r>
        <w:t>в</w:t>
      </w:r>
      <w:r>
        <w:rPr>
          <w:spacing w:val="10"/>
        </w:rPr>
        <w:t xml:space="preserve"> </w:t>
      </w:r>
      <w:r>
        <w:rPr>
          <w:spacing w:val="-1"/>
        </w:rPr>
        <w:t>целя</w:t>
      </w:r>
      <w:r>
        <w:t>х</w:t>
      </w:r>
      <w:r>
        <w:rPr>
          <w:spacing w:val="10"/>
        </w:rPr>
        <w:t xml:space="preserve"> </w:t>
      </w:r>
      <w:r>
        <w:t>определения</w:t>
      </w:r>
      <w:r>
        <w:rPr>
          <w:spacing w:val="9"/>
        </w:rPr>
        <w:t xml:space="preserve"> </w:t>
      </w:r>
      <w:r>
        <w:t>их</w:t>
      </w:r>
      <w:r>
        <w:rPr>
          <w:spacing w:val="9"/>
        </w:rPr>
        <w:t xml:space="preserve"> </w:t>
      </w:r>
      <w:r>
        <w:t>границ.</w:t>
      </w:r>
      <w:r>
        <w:rPr>
          <w:spacing w:val="8"/>
        </w:rPr>
        <w:t xml:space="preserve"> </w:t>
      </w:r>
      <w:r>
        <w:t>На</w:t>
      </w:r>
      <w:r>
        <w:rPr>
          <w:w w:val="99"/>
        </w:rPr>
        <w:t xml:space="preserve"> </w:t>
      </w:r>
      <w:r>
        <w:t xml:space="preserve">основании </w:t>
      </w:r>
      <w:r>
        <w:rPr>
          <w:spacing w:val="-1"/>
        </w:rPr>
        <w:t>решен</w:t>
      </w:r>
      <w:r>
        <w:rPr>
          <w:spacing w:val="1"/>
        </w:rPr>
        <w:t>и</w:t>
      </w:r>
      <w:r>
        <w:t>й,</w:t>
      </w:r>
      <w:r>
        <w:rPr>
          <w:spacing w:val="69"/>
        </w:rPr>
        <w:t xml:space="preserve"> </w:t>
      </w:r>
      <w:r>
        <w:t>закрепленных в черте</w:t>
      </w:r>
      <w:r>
        <w:rPr>
          <w:spacing w:val="1"/>
        </w:rPr>
        <w:t>ж</w:t>
      </w:r>
      <w:r>
        <w:t xml:space="preserve">ах </w:t>
      </w:r>
      <w:r>
        <w:rPr>
          <w:spacing w:val="-1"/>
        </w:rPr>
        <w:t>проект</w:t>
      </w:r>
      <w:r>
        <w:t xml:space="preserve">а </w:t>
      </w:r>
      <w:r>
        <w:rPr>
          <w:spacing w:val="-1"/>
        </w:rPr>
        <w:t>ме</w:t>
      </w:r>
      <w:r>
        <w:rPr>
          <w:spacing w:val="1"/>
        </w:rPr>
        <w:t>ж</w:t>
      </w:r>
      <w:r>
        <w:rPr>
          <w:spacing w:val="-1"/>
        </w:rPr>
        <w:t>ева</w:t>
      </w:r>
      <w:r>
        <w:rPr>
          <w:spacing w:val="1"/>
        </w:rPr>
        <w:t>н</w:t>
      </w:r>
      <w:r>
        <w:t>и</w:t>
      </w:r>
      <w:r>
        <w:rPr>
          <w:spacing w:val="-1"/>
        </w:rPr>
        <w:t>я</w:t>
      </w:r>
      <w:r>
        <w:t>,  будут</w:t>
      </w:r>
      <w:r>
        <w:rPr>
          <w:w w:val="99"/>
        </w:rPr>
        <w:t xml:space="preserve"> </w:t>
      </w:r>
      <w:r>
        <w:t>готовится</w:t>
      </w:r>
      <w:r>
        <w:rPr>
          <w:spacing w:val="69"/>
        </w:rPr>
        <w:t xml:space="preserve"> </w:t>
      </w:r>
      <w:r>
        <w:t>проекты границ  земель</w:t>
      </w:r>
      <w:r>
        <w:rPr>
          <w:spacing w:val="1"/>
        </w:rPr>
        <w:t>н</w:t>
      </w:r>
      <w:r>
        <w:t>ых участков  для их по</w:t>
      </w:r>
      <w:r>
        <w:rPr>
          <w:spacing w:val="-2"/>
        </w:rPr>
        <w:t>с</w:t>
      </w:r>
      <w:r>
        <w:rPr>
          <w:spacing w:val="-1"/>
        </w:rPr>
        <w:t>л</w:t>
      </w:r>
      <w:r>
        <w:t>едующего</w:t>
      </w:r>
      <w:r>
        <w:rPr>
          <w:w w:val="99"/>
        </w:rPr>
        <w:t xml:space="preserve"> </w:t>
      </w:r>
      <w:r>
        <w:t>формировани</w:t>
      </w:r>
      <w:r>
        <w:rPr>
          <w:spacing w:val="-1"/>
        </w:rPr>
        <w:t>я</w:t>
      </w:r>
      <w:r>
        <w:t>,</w:t>
      </w:r>
      <w:r>
        <w:rPr>
          <w:spacing w:val="-16"/>
        </w:rPr>
        <w:t xml:space="preserve"> </w:t>
      </w:r>
      <w:r>
        <w:t>в</w:t>
      </w:r>
      <w:r>
        <w:rPr>
          <w:spacing w:val="-15"/>
        </w:rPr>
        <w:t xml:space="preserve"> </w:t>
      </w:r>
      <w:r>
        <w:t>с</w:t>
      </w:r>
      <w:r>
        <w:rPr>
          <w:spacing w:val="1"/>
        </w:rPr>
        <w:t>о</w:t>
      </w:r>
      <w:r>
        <w:t>ответствии</w:t>
      </w:r>
      <w:r>
        <w:rPr>
          <w:spacing w:val="-16"/>
        </w:rPr>
        <w:t xml:space="preserve"> </w:t>
      </w:r>
      <w:r>
        <w:t>с</w:t>
      </w:r>
      <w:r>
        <w:rPr>
          <w:spacing w:val="-15"/>
        </w:rPr>
        <w:t xml:space="preserve"> </w:t>
      </w:r>
      <w:r>
        <w:t>требо</w:t>
      </w:r>
      <w:r>
        <w:rPr>
          <w:spacing w:val="1"/>
        </w:rPr>
        <w:t>в</w:t>
      </w:r>
      <w:r>
        <w:t>аниями</w:t>
      </w:r>
      <w:r>
        <w:rPr>
          <w:spacing w:val="-14"/>
        </w:rPr>
        <w:t xml:space="preserve"> </w:t>
      </w:r>
      <w:r>
        <w:t>земельного</w:t>
      </w:r>
      <w:r>
        <w:rPr>
          <w:spacing w:val="-16"/>
        </w:rPr>
        <w:t xml:space="preserve"> </w:t>
      </w:r>
      <w:r>
        <w:t>законода</w:t>
      </w:r>
      <w:r>
        <w:rPr>
          <w:spacing w:val="1"/>
        </w:rPr>
        <w:t>т</w:t>
      </w:r>
      <w:r>
        <w:rPr>
          <w:spacing w:val="-1"/>
        </w:rPr>
        <w:t>е</w:t>
      </w:r>
      <w:r>
        <w:t>льств</w:t>
      </w:r>
      <w:r>
        <w:rPr>
          <w:spacing w:val="-2"/>
        </w:rPr>
        <w:t>а</w:t>
      </w:r>
      <w:r>
        <w:t>.</w:t>
      </w:r>
    </w:p>
    <w:p w:rsidR="000C344A" w:rsidRDefault="000C344A" w:rsidP="000C344A">
      <w:pPr>
        <w:pStyle w:val="a6"/>
        <w:kinsoku w:val="0"/>
        <w:overflowPunct w:val="0"/>
        <w:spacing w:line="288" w:lineRule="auto"/>
        <w:ind w:left="101" w:right="106" w:firstLine="709"/>
        <w:jc w:val="both"/>
      </w:pPr>
      <w:r>
        <w:t>Площади</w:t>
      </w:r>
      <w:r>
        <w:rPr>
          <w:spacing w:val="-1"/>
        </w:rPr>
        <w:t xml:space="preserve"> </w:t>
      </w:r>
      <w:r>
        <w:t xml:space="preserve">земельных </w:t>
      </w:r>
      <w:r>
        <w:rPr>
          <w:spacing w:val="-1"/>
        </w:rPr>
        <w:t>учас</w:t>
      </w:r>
      <w:r>
        <w:rPr>
          <w:spacing w:val="1"/>
        </w:rPr>
        <w:t>т</w:t>
      </w:r>
      <w:r>
        <w:rPr>
          <w:spacing w:val="-1"/>
        </w:rPr>
        <w:t>ко</w:t>
      </w:r>
      <w:r>
        <w:t>в</w:t>
      </w:r>
      <w:r>
        <w:rPr>
          <w:spacing w:val="-1"/>
        </w:rPr>
        <w:t xml:space="preserve"> </w:t>
      </w:r>
      <w:r>
        <w:t>необходимые</w:t>
      </w:r>
      <w:r>
        <w:rPr>
          <w:spacing w:val="-2"/>
        </w:rPr>
        <w:t xml:space="preserve"> </w:t>
      </w:r>
      <w:r>
        <w:t>для линейного</w:t>
      </w:r>
      <w:r>
        <w:rPr>
          <w:spacing w:val="-1"/>
        </w:rPr>
        <w:t xml:space="preserve"> </w:t>
      </w:r>
      <w:r>
        <w:t>объекта</w:t>
      </w:r>
      <w:r>
        <w:rPr>
          <w:spacing w:val="-1"/>
        </w:rPr>
        <w:t xml:space="preserve"> </w:t>
      </w:r>
      <w:r>
        <w:t>для</w:t>
      </w:r>
      <w:r>
        <w:rPr>
          <w:w w:val="99"/>
        </w:rPr>
        <w:t xml:space="preserve"> </w:t>
      </w:r>
      <w:r>
        <w:t>подключения</w:t>
      </w:r>
      <w:r>
        <w:rPr>
          <w:spacing w:val="64"/>
        </w:rPr>
        <w:t xml:space="preserve"> </w:t>
      </w:r>
      <w:r>
        <w:t>объекта</w:t>
      </w:r>
      <w:r>
        <w:rPr>
          <w:spacing w:val="63"/>
        </w:rPr>
        <w:t xml:space="preserve"> </w:t>
      </w:r>
      <w:r>
        <w:t>регионального</w:t>
      </w:r>
      <w:r>
        <w:rPr>
          <w:spacing w:val="66"/>
        </w:rPr>
        <w:t xml:space="preserve"> </w:t>
      </w:r>
      <w:r>
        <w:t>зн</w:t>
      </w:r>
      <w:r>
        <w:rPr>
          <w:spacing w:val="-2"/>
        </w:rPr>
        <w:t>а</w:t>
      </w:r>
      <w:r>
        <w:rPr>
          <w:spacing w:val="-1"/>
        </w:rPr>
        <w:t>ч</w:t>
      </w:r>
      <w:r>
        <w:t>ения</w:t>
      </w:r>
      <w:r>
        <w:rPr>
          <w:spacing w:val="64"/>
        </w:rPr>
        <w:t xml:space="preserve"> </w:t>
      </w:r>
      <w:r>
        <w:t>в</w:t>
      </w:r>
      <w:r>
        <w:rPr>
          <w:spacing w:val="65"/>
        </w:rPr>
        <w:t xml:space="preserve"> </w:t>
      </w:r>
      <w:r>
        <w:t>соответствии</w:t>
      </w:r>
      <w:r>
        <w:rPr>
          <w:spacing w:val="67"/>
        </w:rPr>
        <w:t xml:space="preserve"> </w:t>
      </w:r>
      <w:r>
        <w:t>с</w:t>
      </w:r>
      <w:r>
        <w:rPr>
          <w:w w:val="99"/>
        </w:rPr>
        <w:t xml:space="preserve"> </w:t>
      </w:r>
      <w:r>
        <w:rPr>
          <w:spacing w:val="-1"/>
        </w:rPr>
        <w:t>существ</w:t>
      </w:r>
      <w:r>
        <w:rPr>
          <w:spacing w:val="1"/>
        </w:rPr>
        <w:t>у</w:t>
      </w:r>
      <w:r>
        <w:rPr>
          <w:spacing w:val="-1"/>
        </w:rPr>
        <w:t>ющим</w:t>
      </w:r>
      <w:r>
        <w:t>и</w:t>
      </w:r>
      <w:r>
        <w:rPr>
          <w:spacing w:val="-12"/>
        </w:rPr>
        <w:t xml:space="preserve"> </w:t>
      </w:r>
      <w:r>
        <w:t>нормативами</w:t>
      </w:r>
      <w:r>
        <w:rPr>
          <w:spacing w:val="-12"/>
        </w:rPr>
        <w:t xml:space="preserve"> </w:t>
      </w:r>
      <w:r>
        <w:t>отвода,</w:t>
      </w:r>
      <w:r>
        <w:rPr>
          <w:spacing w:val="-13"/>
        </w:rPr>
        <w:t xml:space="preserve"> </w:t>
      </w:r>
      <w:r>
        <w:t>приведены</w:t>
      </w:r>
      <w:r>
        <w:rPr>
          <w:spacing w:val="-12"/>
        </w:rPr>
        <w:t xml:space="preserve"> </w:t>
      </w:r>
      <w:r>
        <w:t>в</w:t>
      </w:r>
      <w:r>
        <w:rPr>
          <w:spacing w:val="-13"/>
        </w:rPr>
        <w:t xml:space="preserve"> </w:t>
      </w:r>
      <w:r>
        <w:t>таблице</w:t>
      </w:r>
      <w:r>
        <w:rPr>
          <w:spacing w:val="-12"/>
        </w:rPr>
        <w:t xml:space="preserve"> </w:t>
      </w:r>
      <w:r>
        <w:t>1.</w:t>
      </w:r>
    </w:p>
    <w:p w:rsidR="000C344A" w:rsidRDefault="000C344A" w:rsidP="000C344A">
      <w:pPr>
        <w:pStyle w:val="a6"/>
        <w:kinsoku w:val="0"/>
        <w:overflowPunct w:val="0"/>
        <w:spacing w:line="288" w:lineRule="auto"/>
        <w:ind w:left="101" w:right="106" w:firstLine="709"/>
        <w:jc w:val="both"/>
        <w:sectPr w:rsidR="000C344A">
          <w:pgSz w:w="11905" w:h="16840"/>
          <w:pgMar w:top="980" w:right="740" w:bottom="280" w:left="1600" w:header="756" w:footer="0" w:gutter="0"/>
          <w:cols w:space="720" w:equalWidth="0">
            <w:col w:w="9565"/>
          </w:cols>
          <w:noEndnote/>
        </w:sectPr>
      </w:pPr>
    </w:p>
    <w:p w:rsidR="000C344A" w:rsidRDefault="000C344A" w:rsidP="00276032">
      <w:pPr>
        <w:pStyle w:val="91"/>
        <w:kinsoku w:val="0"/>
        <w:overflowPunct w:val="0"/>
        <w:spacing w:before="63"/>
        <w:ind w:left="930"/>
        <w:jc w:val="both"/>
        <w:outlineLvl w:val="9"/>
        <w:rPr>
          <w:b w:val="0"/>
          <w:bCs w:val="0"/>
        </w:rPr>
      </w:pPr>
      <w:r>
        <w:lastRenderedPageBreak/>
        <w:t>Таблица</w:t>
      </w:r>
      <w:r>
        <w:rPr>
          <w:spacing w:val="-14"/>
        </w:rPr>
        <w:t xml:space="preserve"> </w:t>
      </w:r>
      <w:r>
        <w:t>1</w:t>
      </w:r>
      <w:r>
        <w:rPr>
          <w:spacing w:val="-14"/>
        </w:rPr>
        <w:t xml:space="preserve"> </w:t>
      </w:r>
      <w:r>
        <w:t>Площадь</w:t>
      </w:r>
      <w:r>
        <w:rPr>
          <w:spacing w:val="-15"/>
        </w:rPr>
        <w:t xml:space="preserve"> </w:t>
      </w:r>
      <w:r>
        <w:t>испр</w:t>
      </w:r>
      <w:r>
        <w:rPr>
          <w:spacing w:val="1"/>
        </w:rPr>
        <w:t>а</w:t>
      </w:r>
      <w:r>
        <w:t>шиваем</w:t>
      </w:r>
      <w:r>
        <w:rPr>
          <w:spacing w:val="1"/>
        </w:rPr>
        <w:t>ы</w:t>
      </w:r>
      <w:r>
        <w:t>х</w:t>
      </w:r>
      <w:r>
        <w:rPr>
          <w:spacing w:val="-15"/>
        </w:rPr>
        <w:t xml:space="preserve"> </w:t>
      </w:r>
      <w:r>
        <w:t>земельных</w:t>
      </w:r>
      <w:r>
        <w:rPr>
          <w:spacing w:val="-14"/>
        </w:rPr>
        <w:t xml:space="preserve"> </w:t>
      </w:r>
      <w:r>
        <w:t>участков</w:t>
      </w:r>
    </w:p>
    <w:p w:rsidR="000C344A" w:rsidRDefault="000C344A" w:rsidP="000C344A">
      <w:pPr>
        <w:kinsoku w:val="0"/>
        <w:overflowPunct w:val="0"/>
        <w:spacing w:before="4" w:line="60" w:lineRule="exact"/>
        <w:rPr>
          <w:sz w:val="6"/>
          <w:szCs w:val="6"/>
        </w:rPr>
      </w:pPr>
    </w:p>
    <w:tbl>
      <w:tblPr>
        <w:tblW w:w="0" w:type="auto"/>
        <w:tblInd w:w="113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959"/>
        <w:gridCol w:w="6520"/>
        <w:gridCol w:w="1842"/>
      </w:tblGrid>
      <w:tr w:rsidR="000C344A" w:rsidTr="00243922">
        <w:trPr>
          <w:trHeight w:hRule="exact" w:val="562"/>
        </w:trPr>
        <w:tc>
          <w:tcPr>
            <w:tcW w:w="9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C344A" w:rsidRDefault="000C344A" w:rsidP="00243922">
            <w:pPr>
              <w:pStyle w:val="TableParagraph"/>
              <w:kinsoku w:val="0"/>
              <w:overflowPunct w:val="0"/>
              <w:spacing w:before="6" w:line="130" w:lineRule="exact"/>
              <w:rPr>
                <w:sz w:val="13"/>
                <w:szCs w:val="13"/>
              </w:rPr>
            </w:pPr>
          </w:p>
          <w:p w:rsidR="000C344A" w:rsidRDefault="000C344A" w:rsidP="00243922">
            <w:pPr>
              <w:pStyle w:val="TableParagraph"/>
              <w:kinsoku w:val="0"/>
              <w:overflowPunct w:val="0"/>
              <w:ind w:left="151"/>
            </w:pPr>
            <w:r>
              <w:rPr>
                <w:b/>
                <w:bCs/>
              </w:rPr>
              <w:t>№</w:t>
            </w:r>
            <w:r>
              <w:rPr>
                <w:b/>
                <w:bCs/>
                <w:spacing w:val="-1"/>
              </w:rPr>
              <w:t xml:space="preserve"> п</w:t>
            </w:r>
            <w:r>
              <w:rPr>
                <w:b/>
                <w:bCs/>
              </w:rPr>
              <w:t>/п</w:t>
            </w:r>
          </w:p>
        </w:tc>
        <w:tc>
          <w:tcPr>
            <w:tcW w:w="6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C344A" w:rsidRDefault="000C344A" w:rsidP="00243922">
            <w:pPr>
              <w:pStyle w:val="TableParagraph"/>
              <w:kinsoku w:val="0"/>
              <w:overflowPunct w:val="0"/>
              <w:spacing w:before="6" w:line="130" w:lineRule="exact"/>
              <w:rPr>
                <w:sz w:val="13"/>
                <w:szCs w:val="13"/>
              </w:rPr>
            </w:pPr>
          </w:p>
          <w:p w:rsidR="000C344A" w:rsidRDefault="000C344A" w:rsidP="00243922">
            <w:pPr>
              <w:pStyle w:val="TableParagraph"/>
              <w:kinsoku w:val="0"/>
              <w:overflowPunct w:val="0"/>
              <w:ind w:left="1809"/>
            </w:pPr>
            <w:r>
              <w:rPr>
                <w:b/>
                <w:bCs/>
                <w:spacing w:val="-1"/>
              </w:rPr>
              <w:t>Наименовани</w:t>
            </w:r>
            <w:r>
              <w:rPr>
                <w:b/>
                <w:bCs/>
              </w:rPr>
              <w:t xml:space="preserve">е </w:t>
            </w:r>
            <w:r>
              <w:rPr>
                <w:b/>
                <w:bCs/>
                <w:spacing w:val="-1"/>
              </w:rPr>
              <w:t>показ</w:t>
            </w:r>
            <w:r>
              <w:rPr>
                <w:b/>
                <w:bCs/>
                <w:spacing w:val="1"/>
              </w:rPr>
              <w:t>а</w:t>
            </w:r>
            <w:r>
              <w:rPr>
                <w:b/>
                <w:bCs/>
                <w:spacing w:val="-1"/>
              </w:rPr>
              <w:t>теля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C344A" w:rsidRDefault="000C344A" w:rsidP="00243922">
            <w:pPr>
              <w:pStyle w:val="TableParagraph"/>
              <w:kinsoku w:val="0"/>
              <w:overflowPunct w:val="0"/>
              <w:spacing w:before="1" w:line="276" w:lineRule="exact"/>
              <w:ind w:left="258" w:right="259" w:firstLine="96"/>
            </w:pPr>
            <w:r>
              <w:rPr>
                <w:b/>
                <w:bCs/>
              </w:rPr>
              <w:t xml:space="preserve">Расчетная </w:t>
            </w:r>
            <w:r>
              <w:rPr>
                <w:b/>
                <w:bCs/>
                <w:spacing w:val="-1"/>
              </w:rPr>
              <w:t>площад</w:t>
            </w:r>
            <w:r>
              <w:rPr>
                <w:b/>
                <w:bCs/>
              </w:rPr>
              <w:t>ь, га</w:t>
            </w:r>
          </w:p>
        </w:tc>
      </w:tr>
      <w:tr w:rsidR="000C344A" w:rsidTr="00243922">
        <w:trPr>
          <w:trHeight w:hRule="exact" w:val="287"/>
        </w:trPr>
        <w:tc>
          <w:tcPr>
            <w:tcW w:w="9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C344A" w:rsidRDefault="000C344A" w:rsidP="00243922">
            <w:pPr>
              <w:pStyle w:val="TableParagraph"/>
              <w:kinsoku w:val="0"/>
              <w:overflowPunct w:val="0"/>
              <w:spacing w:line="273" w:lineRule="exact"/>
              <w:ind w:left="393" w:right="394"/>
              <w:jc w:val="center"/>
            </w:pPr>
            <w:r>
              <w:t>1</w:t>
            </w:r>
          </w:p>
        </w:tc>
        <w:tc>
          <w:tcPr>
            <w:tcW w:w="6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C344A" w:rsidRDefault="000C344A" w:rsidP="00243922">
            <w:pPr>
              <w:pStyle w:val="TableParagraph"/>
              <w:kinsoku w:val="0"/>
              <w:overflowPunct w:val="0"/>
              <w:spacing w:line="273" w:lineRule="exact"/>
              <w:ind w:left="102"/>
            </w:pPr>
            <w:r>
              <w:t>Площадь</w:t>
            </w:r>
            <w:r>
              <w:rPr>
                <w:spacing w:val="-1"/>
              </w:rPr>
              <w:t xml:space="preserve"> проектир</w:t>
            </w:r>
            <w:r>
              <w:rPr>
                <w:spacing w:val="2"/>
              </w:rPr>
              <w:t>у</w:t>
            </w:r>
            <w:r>
              <w:t>е</w:t>
            </w:r>
            <w:r>
              <w:rPr>
                <w:spacing w:val="-1"/>
              </w:rPr>
              <w:t>мо</w:t>
            </w:r>
            <w:r>
              <w:t>й</w:t>
            </w:r>
            <w:r>
              <w:rPr>
                <w:spacing w:val="-1"/>
              </w:rPr>
              <w:t xml:space="preserve"> </w:t>
            </w:r>
            <w:r>
              <w:t>территории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C344A" w:rsidRDefault="000C344A" w:rsidP="00243922">
            <w:pPr>
              <w:pStyle w:val="TableParagraph"/>
              <w:kinsoku w:val="0"/>
              <w:overflowPunct w:val="0"/>
              <w:spacing w:line="273" w:lineRule="exact"/>
              <w:ind w:left="524"/>
            </w:pPr>
            <w:r>
              <w:t>10,0406</w:t>
            </w:r>
          </w:p>
        </w:tc>
      </w:tr>
      <w:tr w:rsidR="000C344A" w:rsidTr="00243922">
        <w:trPr>
          <w:trHeight w:hRule="exact" w:val="838"/>
        </w:trPr>
        <w:tc>
          <w:tcPr>
            <w:tcW w:w="9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C344A" w:rsidRDefault="000C344A" w:rsidP="00243922">
            <w:pPr>
              <w:pStyle w:val="TableParagraph"/>
              <w:kinsoku w:val="0"/>
              <w:overflowPunct w:val="0"/>
              <w:spacing w:line="272" w:lineRule="exact"/>
              <w:ind w:left="393" w:right="394"/>
              <w:jc w:val="center"/>
            </w:pPr>
            <w:r>
              <w:t>2</w:t>
            </w:r>
          </w:p>
        </w:tc>
        <w:tc>
          <w:tcPr>
            <w:tcW w:w="6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C344A" w:rsidRDefault="000C344A" w:rsidP="00243922">
            <w:pPr>
              <w:pStyle w:val="TableParagraph"/>
              <w:kinsoku w:val="0"/>
              <w:overflowPunct w:val="0"/>
              <w:spacing w:line="272" w:lineRule="exact"/>
              <w:ind w:left="102"/>
            </w:pPr>
            <w:r>
              <w:rPr>
                <w:spacing w:val="-1"/>
              </w:rPr>
              <w:t>Территори</w:t>
            </w:r>
            <w:r>
              <w:t>я</w:t>
            </w:r>
            <w:r>
              <w:rPr>
                <w:spacing w:val="-1"/>
              </w:rPr>
              <w:t xml:space="preserve"> </w:t>
            </w:r>
            <w:r>
              <w:t>земельных</w:t>
            </w:r>
            <w:r>
              <w:rPr>
                <w:spacing w:val="-2"/>
              </w:rPr>
              <w:t xml:space="preserve"> </w:t>
            </w:r>
            <w:r>
              <w:t>участков</w:t>
            </w:r>
            <w:r>
              <w:rPr>
                <w:spacing w:val="-1"/>
              </w:rPr>
              <w:t xml:space="preserve"> планир</w:t>
            </w:r>
            <w:r>
              <w:rPr>
                <w:spacing w:val="2"/>
              </w:rPr>
              <w:t>у</w:t>
            </w:r>
            <w:r>
              <w:rPr>
                <w:spacing w:val="-1"/>
              </w:rPr>
              <w:t>емы</w:t>
            </w:r>
            <w:r>
              <w:t>х</w:t>
            </w:r>
            <w:r>
              <w:rPr>
                <w:spacing w:val="-2"/>
              </w:rPr>
              <w:t xml:space="preserve"> </w:t>
            </w:r>
            <w:r>
              <w:t>для</w:t>
            </w:r>
          </w:p>
          <w:p w:rsidR="000C344A" w:rsidRDefault="000C344A" w:rsidP="00243922">
            <w:pPr>
              <w:pStyle w:val="TableParagraph"/>
              <w:kinsoku w:val="0"/>
              <w:overflowPunct w:val="0"/>
              <w:ind w:left="102"/>
            </w:pPr>
            <w:r>
              <w:t>предоставления юридическим ли</w:t>
            </w:r>
            <w:r>
              <w:rPr>
                <w:spacing w:val="-2"/>
              </w:rPr>
              <w:t>ц</w:t>
            </w:r>
            <w:r>
              <w:t>ам для</w:t>
            </w:r>
            <w:r>
              <w:rPr>
                <w:spacing w:val="-1"/>
              </w:rPr>
              <w:t xml:space="preserve"> стр</w:t>
            </w:r>
            <w:r>
              <w:rPr>
                <w:spacing w:val="-2"/>
              </w:rPr>
              <w:t>о</w:t>
            </w:r>
            <w:r>
              <w:rPr>
                <w:spacing w:val="-1"/>
              </w:rPr>
              <w:t xml:space="preserve">ительства </w:t>
            </w:r>
            <w:r>
              <w:t>д</w:t>
            </w:r>
            <w:r>
              <w:rPr>
                <w:spacing w:val="-2"/>
              </w:rPr>
              <w:t>в</w:t>
            </w:r>
            <w:r>
              <w:rPr>
                <w:spacing w:val="2"/>
              </w:rPr>
              <w:t>у</w:t>
            </w:r>
            <w:r>
              <w:t>хцепной</w:t>
            </w:r>
            <w:r>
              <w:rPr>
                <w:spacing w:val="-2"/>
              </w:rPr>
              <w:t xml:space="preserve"> </w:t>
            </w:r>
            <w:r>
              <w:rPr>
                <w:spacing w:val="-1"/>
              </w:rPr>
              <w:t>ВЛ</w:t>
            </w:r>
            <w:r>
              <w:t>З</w:t>
            </w:r>
            <w:r>
              <w:rPr>
                <w:spacing w:val="-1"/>
              </w:rPr>
              <w:t xml:space="preserve"> </w:t>
            </w:r>
            <w:r>
              <w:t xml:space="preserve">6 </w:t>
            </w:r>
            <w:r>
              <w:rPr>
                <w:spacing w:val="-1"/>
              </w:rPr>
              <w:t>к</w:t>
            </w:r>
            <w:r>
              <w:t>В</w:t>
            </w:r>
            <w:r>
              <w:rPr>
                <w:spacing w:val="-1"/>
              </w:rPr>
              <w:t xml:space="preserve"> </w:t>
            </w:r>
            <w:r>
              <w:t>с</w:t>
            </w:r>
            <w:r>
              <w:rPr>
                <w:spacing w:val="1"/>
              </w:rPr>
              <w:t xml:space="preserve"> </w:t>
            </w:r>
            <w:r>
              <w:rPr>
                <w:spacing w:val="-1"/>
              </w:rPr>
              <w:t>кабельным</w:t>
            </w:r>
            <w:r>
              <w:t>и</w:t>
            </w:r>
            <w:r>
              <w:rPr>
                <w:spacing w:val="-1"/>
              </w:rPr>
              <w:t xml:space="preserve"> вставками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C344A" w:rsidRDefault="000C344A" w:rsidP="007A41FA">
            <w:pPr>
              <w:pStyle w:val="TableParagraph"/>
              <w:kinsoku w:val="0"/>
              <w:overflowPunct w:val="0"/>
              <w:spacing w:line="272" w:lineRule="exact"/>
              <w:ind w:left="584"/>
            </w:pPr>
            <w:r>
              <w:t>2,0</w:t>
            </w:r>
            <w:r w:rsidR="007A41FA">
              <w:t>4</w:t>
            </w:r>
            <w:r>
              <w:t>2</w:t>
            </w:r>
            <w:r w:rsidR="007A41FA">
              <w:t>7</w:t>
            </w:r>
          </w:p>
        </w:tc>
      </w:tr>
    </w:tbl>
    <w:p w:rsidR="000C344A" w:rsidRDefault="000C344A" w:rsidP="000C344A">
      <w:pPr>
        <w:kinsoku w:val="0"/>
        <w:overflowPunct w:val="0"/>
        <w:spacing w:before="1" w:line="130" w:lineRule="exact"/>
        <w:rPr>
          <w:sz w:val="13"/>
          <w:szCs w:val="13"/>
        </w:rPr>
      </w:pPr>
    </w:p>
    <w:p w:rsidR="000C344A" w:rsidRDefault="000C344A" w:rsidP="00276032">
      <w:pPr>
        <w:pStyle w:val="a6"/>
        <w:kinsoku w:val="0"/>
        <w:overflowPunct w:val="0"/>
        <w:spacing w:before="0" w:line="288" w:lineRule="auto"/>
        <w:ind w:firstLine="709"/>
        <w:jc w:val="both"/>
      </w:pPr>
      <w:r>
        <w:t>Испраш</w:t>
      </w:r>
      <w:r>
        <w:rPr>
          <w:spacing w:val="1"/>
        </w:rPr>
        <w:t>и</w:t>
      </w:r>
      <w:r>
        <w:t>ваемые</w:t>
      </w:r>
      <w:r>
        <w:rPr>
          <w:spacing w:val="58"/>
        </w:rPr>
        <w:t xml:space="preserve"> </w:t>
      </w:r>
      <w:r>
        <w:t>з</w:t>
      </w:r>
      <w:r>
        <w:rPr>
          <w:spacing w:val="-1"/>
        </w:rPr>
        <w:t>е</w:t>
      </w:r>
      <w:r>
        <w:t>м</w:t>
      </w:r>
      <w:r>
        <w:rPr>
          <w:spacing w:val="-1"/>
        </w:rPr>
        <w:t>е</w:t>
      </w:r>
      <w:r>
        <w:t>л</w:t>
      </w:r>
      <w:r>
        <w:rPr>
          <w:spacing w:val="-1"/>
        </w:rPr>
        <w:t>ь</w:t>
      </w:r>
      <w:r>
        <w:t>ные</w:t>
      </w:r>
      <w:r>
        <w:rPr>
          <w:spacing w:val="59"/>
        </w:rPr>
        <w:t xml:space="preserve"> </w:t>
      </w:r>
      <w:r>
        <w:rPr>
          <w:spacing w:val="-1"/>
        </w:rPr>
        <w:t>участк</w:t>
      </w:r>
      <w:r>
        <w:t>и</w:t>
      </w:r>
      <w:r>
        <w:rPr>
          <w:spacing w:val="61"/>
        </w:rPr>
        <w:t xml:space="preserve"> </w:t>
      </w:r>
      <w:r>
        <w:t>под</w:t>
      </w:r>
      <w:r>
        <w:rPr>
          <w:spacing w:val="60"/>
        </w:rPr>
        <w:t xml:space="preserve"> </w:t>
      </w:r>
      <w:r>
        <w:rPr>
          <w:spacing w:val="-1"/>
        </w:rPr>
        <w:t>строительс</w:t>
      </w:r>
      <w:r>
        <w:rPr>
          <w:spacing w:val="1"/>
        </w:rPr>
        <w:t>т</w:t>
      </w:r>
      <w:r>
        <w:rPr>
          <w:spacing w:val="-1"/>
        </w:rPr>
        <w:t>в</w:t>
      </w:r>
      <w:r>
        <w:t>о</w:t>
      </w:r>
      <w:r>
        <w:rPr>
          <w:spacing w:val="60"/>
        </w:rPr>
        <w:t xml:space="preserve"> </w:t>
      </w:r>
      <w:r>
        <w:t>линейного</w:t>
      </w:r>
      <w:r>
        <w:rPr>
          <w:w w:val="99"/>
        </w:rPr>
        <w:t xml:space="preserve"> </w:t>
      </w:r>
      <w:r>
        <w:t>объекта</w:t>
      </w:r>
      <w:r>
        <w:rPr>
          <w:spacing w:val="53"/>
        </w:rPr>
        <w:t xml:space="preserve"> </w:t>
      </w:r>
      <w:r>
        <w:t>для</w:t>
      </w:r>
      <w:r>
        <w:rPr>
          <w:spacing w:val="53"/>
        </w:rPr>
        <w:t xml:space="preserve"> </w:t>
      </w:r>
      <w:r>
        <w:t>подключения</w:t>
      </w:r>
      <w:r>
        <w:rPr>
          <w:spacing w:val="52"/>
        </w:rPr>
        <w:t xml:space="preserve"> </w:t>
      </w:r>
      <w:r>
        <w:rPr>
          <w:spacing w:val="1"/>
        </w:rPr>
        <w:t>об</w:t>
      </w:r>
      <w:r>
        <w:rPr>
          <w:spacing w:val="-1"/>
        </w:rPr>
        <w:t>ъек</w:t>
      </w:r>
      <w:r>
        <w:rPr>
          <w:spacing w:val="1"/>
        </w:rPr>
        <w:t>т</w:t>
      </w:r>
      <w:r>
        <w:t>а</w:t>
      </w:r>
      <w:r>
        <w:rPr>
          <w:spacing w:val="53"/>
        </w:rPr>
        <w:t xml:space="preserve"> </w:t>
      </w:r>
      <w:r>
        <w:t>регионального</w:t>
      </w:r>
      <w:r>
        <w:rPr>
          <w:spacing w:val="37"/>
        </w:rPr>
        <w:t xml:space="preserve"> </w:t>
      </w:r>
      <w:r>
        <w:t>значения</w:t>
      </w:r>
      <w:r>
        <w:rPr>
          <w:spacing w:val="53"/>
        </w:rPr>
        <w:t xml:space="preserve"> </w:t>
      </w:r>
      <w:r>
        <w:rPr>
          <w:spacing w:val="-1"/>
        </w:rPr>
        <w:t>с</w:t>
      </w:r>
      <w:r>
        <w:rPr>
          <w:spacing w:val="1"/>
        </w:rPr>
        <w:t>о</w:t>
      </w:r>
      <w:r>
        <w:rPr>
          <w:spacing w:val="-1"/>
        </w:rPr>
        <w:t>с</w:t>
      </w:r>
      <w:r>
        <w:rPr>
          <w:spacing w:val="1"/>
        </w:rPr>
        <w:t>т</w:t>
      </w:r>
      <w:r>
        <w:rPr>
          <w:spacing w:val="-1"/>
        </w:rPr>
        <w:t>оя</w:t>
      </w:r>
      <w:r>
        <w:t>т</w:t>
      </w:r>
      <w:r>
        <w:rPr>
          <w:spacing w:val="53"/>
        </w:rPr>
        <w:t xml:space="preserve"> </w:t>
      </w:r>
      <w:r>
        <w:t>из</w:t>
      </w:r>
      <w:r>
        <w:rPr>
          <w:spacing w:val="53"/>
        </w:rPr>
        <w:t xml:space="preserve"> </w:t>
      </w:r>
      <w:r>
        <w:rPr>
          <w:spacing w:val="1"/>
        </w:rPr>
        <w:t>3</w:t>
      </w:r>
      <w:r w:rsidR="007A41FA">
        <w:rPr>
          <w:spacing w:val="1"/>
        </w:rPr>
        <w:t>2</w:t>
      </w:r>
      <w:r>
        <w:rPr>
          <w:spacing w:val="1"/>
          <w:w w:val="99"/>
        </w:rPr>
        <w:t xml:space="preserve"> </w:t>
      </w:r>
      <w:r>
        <w:t>многоко</w:t>
      </w:r>
      <w:r>
        <w:rPr>
          <w:spacing w:val="-1"/>
        </w:rPr>
        <w:t>н</w:t>
      </w:r>
      <w:r>
        <w:t>турных</w:t>
      </w:r>
      <w:r>
        <w:rPr>
          <w:spacing w:val="-23"/>
        </w:rPr>
        <w:t xml:space="preserve"> </w:t>
      </w:r>
      <w:r>
        <w:rPr>
          <w:spacing w:val="-1"/>
        </w:rPr>
        <w:t>земельны</w:t>
      </w:r>
      <w:r>
        <w:t>х</w:t>
      </w:r>
      <w:r>
        <w:rPr>
          <w:spacing w:val="-22"/>
        </w:rPr>
        <w:t xml:space="preserve"> </w:t>
      </w:r>
      <w:r>
        <w:t>участко</w:t>
      </w:r>
      <w:r>
        <w:rPr>
          <w:spacing w:val="1"/>
        </w:rPr>
        <w:t>в</w:t>
      </w:r>
      <w:r>
        <w:t>.</w:t>
      </w:r>
    </w:p>
    <w:tbl>
      <w:tblPr>
        <w:tblW w:w="9572" w:type="dxa"/>
        <w:tblInd w:w="113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943"/>
        <w:gridCol w:w="1452"/>
        <w:gridCol w:w="2248"/>
        <w:gridCol w:w="2929"/>
      </w:tblGrid>
      <w:tr w:rsidR="000C344A" w:rsidTr="007A41FA">
        <w:trPr>
          <w:trHeight w:hRule="exact" w:val="839"/>
        </w:trPr>
        <w:tc>
          <w:tcPr>
            <w:tcW w:w="29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C344A" w:rsidRDefault="000C344A" w:rsidP="00243922">
            <w:pPr>
              <w:pStyle w:val="TableParagraph"/>
              <w:kinsoku w:val="0"/>
              <w:overflowPunct w:val="0"/>
              <w:spacing w:before="7" w:line="130" w:lineRule="exact"/>
              <w:rPr>
                <w:sz w:val="13"/>
                <w:szCs w:val="13"/>
              </w:rPr>
            </w:pPr>
          </w:p>
          <w:p w:rsidR="000C344A" w:rsidRDefault="000C344A" w:rsidP="00243922">
            <w:pPr>
              <w:pStyle w:val="TableParagraph"/>
              <w:kinsoku w:val="0"/>
              <w:overflowPunct w:val="0"/>
              <w:ind w:left="1037" w:right="470" w:hanging="568"/>
            </w:pPr>
            <w:r>
              <w:rPr>
                <w:b/>
                <w:bCs/>
              </w:rPr>
              <w:t>Номер</w:t>
            </w:r>
            <w:r>
              <w:rPr>
                <w:b/>
                <w:bCs/>
                <w:spacing w:val="-1"/>
              </w:rPr>
              <w:t xml:space="preserve"> </w:t>
            </w:r>
            <w:r>
              <w:rPr>
                <w:b/>
                <w:bCs/>
              </w:rPr>
              <w:t xml:space="preserve">земельного </w:t>
            </w:r>
            <w:r>
              <w:rPr>
                <w:b/>
                <w:bCs/>
                <w:spacing w:val="-1"/>
              </w:rPr>
              <w:t>участка</w:t>
            </w:r>
          </w:p>
        </w:tc>
        <w:tc>
          <w:tcPr>
            <w:tcW w:w="14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C344A" w:rsidRDefault="000C344A" w:rsidP="00243922">
            <w:pPr>
              <w:pStyle w:val="TableParagraph"/>
              <w:kinsoku w:val="0"/>
              <w:overflowPunct w:val="0"/>
              <w:spacing w:before="2" w:line="276" w:lineRule="exact"/>
              <w:ind w:left="108" w:right="110" w:firstLine="104"/>
            </w:pPr>
            <w:r>
              <w:rPr>
                <w:b/>
                <w:bCs/>
              </w:rPr>
              <w:t xml:space="preserve">Площадь земельного </w:t>
            </w:r>
            <w:r>
              <w:rPr>
                <w:b/>
                <w:bCs/>
                <w:spacing w:val="-1"/>
              </w:rPr>
              <w:t>участк</w:t>
            </w:r>
            <w:r>
              <w:rPr>
                <w:b/>
                <w:bCs/>
              </w:rPr>
              <w:t>а, га</w:t>
            </w:r>
          </w:p>
        </w:tc>
        <w:tc>
          <w:tcPr>
            <w:tcW w:w="22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C344A" w:rsidRDefault="000C344A" w:rsidP="00243922">
            <w:pPr>
              <w:pStyle w:val="TableParagraph"/>
              <w:kinsoku w:val="0"/>
              <w:overflowPunct w:val="0"/>
              <w:spacing w:before="15" w:line="260" w:lineRule="exact"/>
              <w:rPr>
                <w:sz w:val="26"/>
                <w:szCs w:val="26"/>
              </w:rPr>
            </w:pPr>
          </w:p>
          <w:p w:rsidR="000C344A" w:rsidRDefault="000C344A" w:rsidP="00243922">
            <w:pPr>
              <w:pStyle w:val="TableParagraph"/>
              <w:kinsoku w:val="0"/>
              <w:overflowPunct w:val="0"/>
              <w:ind w:left="146"/>
            </w:pPr>
            <w:r>
              <w:rPr>
                <w:b/>
                <w:bCs/>
                <w:spacing w:val="-1"/>
              </w:rPr>
              <w:t>Категори</w:t>
            </w:r>
            <w:r>
              <w:rPr>
                <w:b/>
                <w:bCs/>
              </w:rPr>
              <w:t xml:space="preserve">я </w:t>
            </w:r>
            <w:r>
              <w:rPr>
                <w:b/>
                <w:bCs/>
                <w:spacing w:val="-1"/>
              </w:rPr>
              <w:t>земель</w:t>
            </w:r>
          </w:p>
        </w:tc>
        <w:tc>
          <w:tcPr>
            <w:tcW w:w="29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C344A" w:rsidRDefault="000C344A" w:rsidP="00243922">
            <w:pPr>
              <w:pStyle w:val="TableParagraph"/>
              <w:kinsoku w:val="0"/>
              <w:overflowPunct w:val="0"/>
              <w:spacing w:before="15" w:line="260" w:lineRule="exact"/>
              <w:rPr>
                <w:sz w:val="26"/>
                <w:szCs w:val="26"/>
              </w:rPr>
            </w:pPr>
          </w:p>
          <w:p w:rsidR="000C344A" w:rsidRDefault="000C344A" w:rsidP="00243922">
            <w:pPr>
              <w:pStyle w:val="TableParagraph"/>
              <w:kinsoku w:val="0"/>
              <w:overflowPunct w:val="0"/>
              <w:ind w:left="813"/>
            </w:pPr>
            <w:r>
              <w:rPr>
                <w:b/>
                <w:bCs/>
                <w:spacing w:val="-1"/>
              </w:rPr>
              <w:t>Ви</w:t>
            </w:r>
            <w:r>
              <w:rPr>
                <w:b/>
                <w:bCs/>
              </w:rPr>
              <w:t>д</w:t>
            </w:r>
            <w:r>
              <w:rPr>
                <w:b/>
                <w:bCs/>
                <w:spacing w:val="-1"/>
              </w:rPr>
              <w:t xml:space="preserve"> </w:t>
            </w:r>
            <w:r>
              <w:rPr>
                <w:b/>
                <w:bCs/>
              </w:rPr>
              <w:t>аренды</w:t>
            </w:r>
          </w:p>
        </w:tc>
      </w:tr>
      <w:tr w:rsidR="000C344A" w:rsidTr="007A41FA">
        <w:trPr>
          <w:trHeight w:hRule="exact" w:val="286"/>
        </w:trPr>
        <w:tc>
          <w:tcPr>
            <w:tcW w:w="29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C344A" w:rsidRDefault="000C344A" w:rsidP="00243922">
            <w:pPr>
              <w:pStyle w:val="TableParagraph"/>
              <w:kinsoku w:val="0"/>
              <w:overflowPunct w:val="0"/>
              <w:spacing w:line="272" w:lineRule="exact"/>
              <w:ind w:left="1070" w:right="1070"/>
              <w:jc w:val="center"/>
            </w:pPr>
            <w:r>
              <w:t>:</w:t>
            </w:r>
            <w:r>
              <w:rPr>
                <w:spacing w:val="-1"/>
              </w:rPr>
              <w:t>З</w:t>
            </w:r>
            <w:r>
              <w:t>У</w:t>
            </w:r>
            <w:r>
              <w:rPr>
                <w:spacing w:val="-1"/>
              </w:rPr>
              <w:t>1(1)</w:t>
            </w:r>
          </w:p>
        </w:tc>
        <w:tc>
          <w:tcPr>
            <w:tcW w:w="14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C344A" w:rsidRDefault="000C344A" w:rsidP="00243922">
            <w:pPr>
              <w:pStyle w:val="TableParagraph"/>
              <w:kinsoku w:val="0"/>
              <w:overflowPunct w:val="0"/>
              <w:spacing w:line="272" w:lineRule="exact"/>
              <w:ind w:left="389"/>
            </w:pPr>
            <w:r>
              <w:rPr>
                <w:spacing w:val="-1"/>
              </w:rPr>
              <w:t>0,0104</w:t>
            </w:r>
          </w:p>
        </w:tc>
        <w:tc>
          <w:tcPr>
            <w:tcW w:w="224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C344A" w:rsidRDefault="000C344A" w:rsidP="00243922">
            <w:pPr>
              <w:pStyle w:val="TableParagraph"/>
              <w:kinsoku w:val="0"/>
              <w:overflowPunct w:val="0"/>
              <w:spacing w:line="200" w:lineRule="exact"/>
              <w:rPr>
                <w:sz w:val="20"/>
                <w:szCs w:val="20"/>
              </w:rPr>
            </w:pPr>
          </w:p>
          <w:p w:rsidR="000C344A" w:rsidRDefault="000C344A" w:rsidP="00243922">
            <w:pPr>
              <w:pStyle w:val="TableParagraph"/>
              <w:kinsoku w:val="0"/>
              <w:overflowPunct w:val="0"/>
              <w:spacing w:line="200" w:lineRule="exact"/>
              <w:rPr>
                <w:sz w:val="20"/>
                <w:szCs w:val="20"/>
              </w:rPr>
            </w:pPr>
          </w:p>
          <w:p w:rsidR="000C344A" w:rsidRDefault="000C344A" w:rsidP="00243922">
            <w:pPr>
              <w:pStyle w:val="TableParagraph"/>
              <w:kinsoku w:val="0"/>
              <w:overflowPunct w:val="0"/>
              <w:spacing w:line="200" w:lineRule="exact"/>
              <w:rPr>
                <w:sz w:val="20"/>
                <w:szCs w:val="20"/>
              </w:rPr>
            </w:pPr>
          </w:p>
          <w:p w:rsidR="000C344A" w:rsidRDefault="000C344A" w:rsidP="00243922">
            <w:pPr>
              <w:pStyle w:val="TableParagraph"/>
              <w:kinsoku w:val="0"/>
              <w:overflowPunct w:val="0"/>
              <w:spacing w:before="4" w:line="220" w:lineRule="exact"/>
              <w:rPr>
                <w:sz w:val="22"/>
                <w:szCs w:val="22"/>
              </w:rPr>
            </w:pPr>
          </w:p>
          <w:p w:rsidR="000C344A" w:rsidRDefault="000C344A" w:rsidP="00243922">
            <w:pPr>
              <w:pStyle w:val="TableParagraph"/>
              <w:kinsoku w:val="0"/>
              <w:overflowPunct w:val="0"/>
              <w:ind w:left="177" w:right="179" w:firstLine="1"/>
              <w:jc w:val="center"/>
            </w:pPr>
            <w:r>
              <w:t>Земли промышленност</w:t>
            </w:r>
            <w:r>
              <w:rPr>
                <w:spacing w:val="-1"/>
              </w:rPr>
              <w:t>и</w:t>
            </w:r>
            <w:r>
              <w:t xml:space="preserve">, </w:t>
            </w:r>
            <w:r>
              <w:rPr>
                <w:spacing w:val="-1"/>
              </w:rPr>
              <w:t>энергетик</w:t>
            </w:r>
            <w:r>
              <w:t xml:space="preserve">и, </w:t>
            </w:r>
            <w:r>
              <w:rPr>
                <w:spacing w:val="-1"/>
              </w:rPr>
              <w:t>транспорт</w:t>
            </w:r>
            <w:r>
              <w:t xml:space="preserve">а, </w:t>
            </w:r>
            <w:r>
              <w:rPr>
                <w:spacing w:val="-1"/>
              </w:rPr>
              <w:t>связи</w:t>
            </w:r>
            <w:r>
              <w:t xml:space="preserve">, </w:t>
            </w:r>
            <w:r>
              <w:rPr>
                <w:spacing w:val="-1"/>
              </w:rPr>
              <w:t>радиовещани</w:t>
            </w:r>
            <w:r>
              <w:t>я, телевидения, информат</w:t>
            </w:r>
            <w:r>
              <w:rPr>
                <w:spacing w:val="-2"/>
              </w:rPr>
              <w:t>и</w:t>
            </w:r>
            <w:r>
              <w:rPr>
                <w:spacing w:val="-1"/>
              </w:rPr>
              <w:t>ки</w:t>
            </w:r>
            <w:r>
              <w:t>, земли</w:t>
            </w:r>
            <w:r>
              <w:rPr>
                <w:spacing w:val="-1"/>
              </w:rPr>
              <w:t xml:space="preserve"> </w:t>
            </w:r>
            <w:r>
              <w:t>для обеспечен</w:t>
            </w:r>
            <w:r>
              <w:rPr>
                <w:spacing w:val="-2"/>
              </w:rPr>
              <w:t>и</w:t>
            </w:r>
            <w:r>
              <w:t>я космическ</w:t>
            </w:r>
            <w:r>
              <w:rPr>
                <w:spacing w:val="-2"/>
              </w:rPr>
              <w:t>о</w:t>
            </w:r>
            <w:r>
              <w:t xml:space="preserve">й </w:t>
            </w:r>
            <w:r>
              <w:rPr>
                <w:spacing w:val="-1"/>
              </w:rPr>
              <w:t>деятельности</w:t>
            </w:r>
            <w:r>
              <w:t>, земли</w:t>
            </w:r>
            <w:r>
              <w:rPr>
                <w:spacing w:val="-1"/>
              </w:rPr>
              <w:t xml:space="preserve"> обороны</w:t>
            </w:r>
            <w:r>
              <w:t xml:space="preserve">, </w:t>
            </w:r>
            <w:r>
              <w:rPr>
                <w:spacing w:val="-1"/>
              </w:rPr>
              <w:t>безопасност</w:t>
            </w:r>
            <w:r>
              <w:t>и и земли</w:t>
            </w:r>
            <w:r>
              <w:rPr>
                <w:spacing w:val="-1"/>
              </w:rPr>
              <w:t xml:space="preserve"> иного специального </w:t>
            </w:r>
            <w:r>
              <w:t>назначения</w:t>
            </w:r>
          </w:p>
        </w:tc>
        <w:tc>
          <w:tcPr>
            <w:tcW w:w="292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C344A" w:rsidRDefault="000C344A" w:rsidP="00243922">
            <w:pPr>
              <w:pStyle w:val="TableParagraph"/>
              <w:kinsoku w:val="0"/>
              <w:overflowPunct w:val="0"/>
              <w:spacing w:line="200" w:lineRule="exact"/>
              <w:rPr>
                <w:sz w:val="20"/>
                <w:szCs w:val="20"/>
              </w:rPr>
            </w:pPr>
          </w:p>
          <w:p w:rsidR="000C344A" w:rsidRDefault="000C344A" w:rsidP="00243922">
            <w:pPr>
              <w:pStyle w:val="TableParagraph"/>
              <w:kinsoku w:val="0"/>
              <w:overflowPunct w:val="0"/>
              <w:spacing w:line="200" w:lineRule="exact"/>
              <w:rPr>
                <w:sz w:val="20"/>
                <w:szCs w:val="20"/>
              </w:rPr>
            </w:pPr>
          </w:p>
          <w:p w:rsidR="000C344A" w:rsidRDefault="000C344A" w:rsidP="00243922">
            <w:pPr>
              <w:pStyle w:val="TableParagraph"/>
              <w:kinsoku w:val="0"/>
              <w:overflowPunct w:val="0"/>
              <w:spacing w:line="200" w:lineRule="exact"/>
              <w:rPr>
                <w:sz w:val="20"/>
                <w:szCs w:val="20"/>
              </w:rPr>
            </w:pPr>
          </w:p>
          <w:p w:rsidR="000C344A" w:rsidRDefault="000C344A" w:rsidP="00243922">
            <w:pPr>
              <w:pStyle w:val="TableParagraph"/>
              <w:kinsoku w:val="0"/>
              <w:overflowPunct w:val="0"/>
              <w:spacing w:line="200" w:lineRule="exact"/>
              <w:rPr>
                <w:sz w:val="20"/>
                <w:szCs w:val="20"/>
              </w:rPr>
            </w:pPr>
          </w:p>
          <w:p w:rsidR="000C344A" w:rsidRDefault="000C344A" w:rsidP="00243922">
            <w:pPr>
              <w:pStyle w:val="TableParagraph"/>
              <w:kinsoku w:val="0"/>
              <w:overflowPunct w:val="0"/>
              <w:spacing w:line="200" w:lineRule="exact"/>
              <w:rPr>
                <w:sz w:val="20"/>
                <w:szCs w:val="20"/>
              </w:rPr>
            </w:pPr>
          </w:p>
          <w:p w:rsidR="000C344A" w:rsidRDefault="000C344A" w:rsidP="00243922">
            <w:pPr>
              <w:pStyle w:val="TableParagraph"/>
              <w:kinsoku w:val="0"/>
              <w:overflowPunct w:val="0"/>
              <w:spacing w:line="200" w:lineRule="exact"/>
              <w:rPr>
                <w:sz w:val="20"/>
                <w:szCs w:val="20"/>
              </w:rPr>
            </w:pPr>
          </w:p>
          <w:p w:rsidR="000C344A" w:rsidRDefault="000C344A" w:rsidP="00243922">
            <w:pPr>
              <w:pStyle w:val="TableParagraph"/>
              <w:kinsoku w:val="0"/>
              <w:overflowPunct w:val="0"/>
              <w:spacing w:line="200" w:lineRule="exact"/>
              <w:rPr>
                <w:sz w:val="20"/>
                <w:szCs w:val="20"/>
              </w:rPr>
            </w:pPr>
          </w:p>
          <w:p w:rsidR="000C344A" w:rsidRDefault="000C344A" w:rsidP="00243922">
            <w:pPr>
              <w:pStyle w:val="TableParagraph"/>
              <w:kinsoku w:val="0"/>
              <w:overflowPunct w:val="0"/>
              <w:spacing w:line="200" w:lineRule="exact"/>
              <w:rPr>
                <w:sz w:val="20"/>
                <w:szCs w:val="20"/>
              </w:rPr>
            </w:pPr>
          </w:p>
          <w:p w:rsidR="000C344A" w:rsidRDefault="000C344A" w:rsidP="00243922">
            <w:pPr>
              <w:pStyle w:val="TableParagraph"/>
              <w:kinsoku w:val="0"/>
              <w:overflowPunct w:val="0"/>
              <w:spacing w:line="200" w:lineRule="exact"/>
              <w:rPr>
                <w:sz w:val="20"/>
                <w:szCs w:val="20"/>
              </w:rPr>
            </w:pPr>
          </w:p>
          <w:p w:rsidR="000C344A" w:rsidRDefault="000C344A" w:rsidP="00243922">
            <w:pPr>
              <w:pStyle w:val="TableParagraph"/>
              <w:kinsoku w:val="0"/>
              <w:overflowPunct w:val="0"/>
              <w:spacing w:line="200" w:lineRule="exact"/>
              <w:rPr>
                <w:sz w:val="20"/>
                <w:szCs w:val="20"/>
              </w:rPr>
            </w:pPr>
          </w:p>
          <w:p w:rsidR="000C344A" w:rsidRDefault="000C344A" w:rsidP="00243922">
            <w:pPr>
              <w:pStyle w:val="TableParagraph"/>
              <w:kinsoku w:val="0"/>
              <w:overflowPunct w:val="0"/>
              <w:spacing w:line="200" w:lineRule="exact"/>
              <w:rPr>
                <w:sz w:val="20"/>
                <w:szCs w:val="20"/>
              </w:rPr>
            </w:pPr>
          </w:p>
          <w:p w:rsidR="000C344A" w:rsidRDefault="000C344A" w:rsidP="00243922">
            <w:pPr>
              <w:pStyle w:val="TableParagraph"/>
              <w:kinsoku w:val="0"/>
              <w:overflowPunct w:val="0"/>
              <w:spacing w:before="20" w:line="260" w:lineRule="exact"/>
              <w:rPr>
                <w:sz w:val="26"/>
                <w:szCs w:val="26"/>
              </w:rPr>
            </w:pPr>
          </w:p>
          <w:p w:rsidR="000C344A" w:rsidRDefault="000C344A" w:rsidP="00243922">
            <w:pPr>
              <w:pStyle w:val="TableParagraph"/>
              <w:kinsoku w:val="0"/>
              <w:overflowPunct w:val="0"/>
              <w:ind w:left="168"/>
            </w:pPr>
            <w:r>
              <w:rPr>
                <w:spacing w:val="-1"/>
              </w:rPr>
              <w:t>Н</w:t>
            </w:r>
            <w:r>
              <w:t xml:space="preserve">а период </w:t>
            </w:r>
            <w:r>
              <w:rPr>
                <w:spacing w:val="-1"/>
              </w:rPr>
              <w:t>строительства</w:t>
            </w:r>
          </w:p>
        </w:tc>
      </w:tr>
      <w:tr w:rsidR="000C344A" w:rsidTr="007A41FA">
        <w:trPr>
          <w:trHeight w:hRule="exact" w:val="286"/>
        </w:trPr>
        <w:tc>
          <w:tcPr>
            <w:tcW w:w="29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C344A" w:rsidRDefault="000C344A" w:rsidP="00243922">
            <w:pPr>
              <w:pStyle w:val="TableParagraph"/>
              <w:kinsoku w:val="0"/>
              <w:overflowPunct w:val="0"/>
              <w:spacing w:line="272" w:lineRule="exact"/>
              <w:ind w:left="1070" w:right="1070"/>
              <w:jc w:val="center"/>
            </w:pPr>
            <w:r>
              <w:t>:</w:t>
            </w:r>
            <w:r>
              <w:rPr>
                <w:spacing w:val="-1"/>
              </w:rPr>
              <w:t>З</w:t>
            </w:r>
            <w:r>
              <w:t>У</w:t>
            </w:r>
            <w:r>
              <w:rPr>
                <w:spacing w:val="-1"/>
              </w:rPr>
              <w:t>1(2)</w:t>
            </w:r>
          </w:p>
        </w:tc>
        <w:tc>
          <w:tcPr>
            <w:tcW w:w="14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C344A" w:rsidRDefault="000C344A" w:rsidP="00243922">
            <w:pPr>
              <w:pStyle w:val="TableParagraph"/>
              <w:kinsoku w:val="0"/>
              <w:overflowPunct w:val="0"/>
              <w:spacing w:line="272" w:lineRule="exact"/>
              <w:ind w:left="389"/>
            </w:pPr>
            <w:r>
              <w:rPr>
                <w:spacing w:val="-1"/>
              </w:rPr>
              <w:t>0,0095</w:t>
            </w:r>
          </w:p>
        </w:tc>
        <w:tc>
          <w:tcPr>
            <w:tcW w:w="224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C344A" w:rsidRDefault="000C344A" w:rsidP="00243922">
            <w:pPr>
              <w:pStyle w:val="TableParagraph"/>
              <w:kinsoku w:val="0"/>
              <w:overflowPunct w:val="0"/>
              <w:spacing w:line="272" w:lineRule="exact"/>
              <w:ind w:left="389"/>
            </w:pPr>
          </w:p>
        </w:tc>
        <w:tc>
          <w:tcPr>
            <w:tcW w:w="292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C344A" w:rsidRDefault="000C344A" w:rsidP="00243922">
            <w:pPr>
              <w:pStyle w:val="TableParagraph"/>
              <w:kinsoku w:val="0"/>
              <w:overflowPunct w:val="0"/>
              <w:spacing w:line="272" w:lineRule="exact"/>
              <w:ind w:left="389"/>
            </w:pPr>
          </w:p>
        </w:tc>
      </w:tr>
      <w:tr w:rsidR="000C344A" w:rsidTr="007A41FA">
        <w:trPr>
          <w:trHeight w:hRule="exact" w:val="287"/>
        </w:trPr>
        <w:tc>
          <w:tcPr>
            <w:tcW w:w="29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C344A" w:rsidRDefault="000C344A" w:rsidP="00243922">
            <w:pPr>
              <w:pStyle w:val="TableParagraph"/>
              <w:kinsoku w:val="0"/>
              <w:overflowPunct w:val="0"/>
              <w:spacing w:line="273" w:lineRule="exact"/>
              <w:ind w:left="1070" w:right="1070"/>
              <w:jc w:val="center"/>
            </w:pPr>
            <w:r>
              <w:t>:</w:t>
            </w:r>
            <w:r>
              <w:rPr>
                <w:spacing w:val="-1"/>
              </w:rPr>
              <w:t>З</w:t>
            </w:r>
            <w:r>
              <w:t>У</w:t>
            </w:r>
            <w:r>
              <w:rPr>
                <w:spacing w:val="-1"/>
              </w:rPr>
              <w:t>1(3)</w:t>
            </w:r>
          </w:p>
        </w:tc>
        <w:tc>
          <w:tcPr>
            <w:tcW w:w="14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C344A" w:rsidRDefault="000C344A" w:rsidP="00243922">
            <w:pPr>
              <w:pStyle w:val="TableParagraph"/>
              <w:kinsoku w:val="0"/>
              <w:overflowPunct w:val="0"/>
              <w:spacing w:line="273" w:lineRule="exact"/>
              <w:ind w:left="389"/>
            </w:pPr>
            <w:r>
              <w:rPr>
                <w:spacing w:val="-1"/>
              </w:rPr>
              <w:t>0,0142</w:t>
            </w:r>
          </w:p>
        </w:tc>
        <w:tc>
          <w:tcPr>
            <w:tcW w:w="224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C344A" w:rsidRDefault="000C344A" w:rsidP="00243922">
            <w:pPr>
              <w:pStyle w:val="TableParagraph"/>
              <w:kinsoku w:val="0"/>
              <w:overflowPunct w:val="0"/>
              <w:spacing w:line="273" w:lineRule="exact"/>
              <w:ind w:left="389"/>
            </w:pPr>
          </w:p>
        </w:tc>
        <w:tc>
          <w:tcPr>
            <w:tcW w:w="292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C344A" w:rsidRDefault="000C344A" w:rsidP="00243922">
            <w:pPr>
              <w:pStyle w:val="TableParagraph"/>
              <w:kinsoku w:val="0"/>
              <w:overflowPunct w:val="0"/>
              <w:spacing w:line="273" w:lineRule="exact"/>
              <w:ind w:left="389"/>
            </w:pPr>
          </w:p>
        </w:tc>
      </w:tr>
      <w:tr w:rsidR="000C344A" w:rsidTr="007A41FA">
        <w:trPr>
          <w:trHeight w:hRule="exact" w:val="286"/>
        </w:trPr>
        <w:tc>
          <w:tcPr>
            <w:tcW w:w="29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C344A" w:rsidRDefault="000C344A" w:rsidP="00243922">
            <w:pPr>
              <w:pStyle w:val="TableParagraph"/>
              <w:kinsoku w:val="0"/>
              <w:overflowPunct w:val="0"/>
              <w:spacing w:line="272" w:lineRule="exact"/>
              <w:ind w:left="1070" w:right="1070"/>
              <w:jc w:val="center"/>
            </w:pPr>
            <w:r>
              <w:t>:</w:t>
            </w:r>
            <w:r>
              <w:rPr>
                <w:spacing w:val="-1"/>
              </w:rPr>
              <w:t>З</w:t>
            </w:r>
            <w:r>
              <w:t>У</w:t>
            </w:r>
            <w:r>
              <w:rPr>
                <w:spacing w:val="-1"/>
              </w:rPr>
              <w:t>1(4)</w:t>
            </w:r>
          </w:p>
        </w:tc>
        <w:tc>
          <w:tcPr>
            <w:tcW w:w="14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C344A" w:rsidRDefault="000C344A" w:rsidP="00243922">
            <w:pPr>
              <w:pStyle w:val="TableParagraph"/>
              <w:kinsoku w:val="0"/>
              <w:overflowPunct w:val="0"/>
              <w:spacing w:line="272" w:lineRule="exact"/>
              <w:ind w:left="389"/>
            </w:pPr>
            <w:r>
              <w:rPr>
                <w:spacing w:val="-1"/>
              </w:rPr>
              <w:t>0,0047</w:t>
            </w:r>
          </w:p>
        </w:tc>
        <w:tc>
          <w:tcPr>
            <w:tcW w:w="224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C344A" w:rsidRDefault="000C344A" w:rsidP="00243922">
            <w:pPr>
              <w:pStyle w:val="TableParagraph"/>
              <w:kinsoku w:val="0"/>
              <w:overflowPunct w:val="0"/>
              <w:spacing w:line="272" w:lineRule="exact"/>
              <w:ind w:left="389"/>
            </w:pPr>
          </w:p>
        </w:tc>
        <w:tc>
          <w:tcPr>
            <w:tcW w:w="292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C344A" w:rsidRDefault="000C344A" w:rsidP="00243922">
            <w:pPr>
              <w:pStyle w:val="TableParagraph"/>
              <w:kinsoku w:val="0"/>
              <w:overflowPunct w:val="0"/>
              <w:spacing w:line="272" w:lineRule="exact"/>
              <w:ind w:left="389"/>
            </w:pPr>
          </w:p>
        </w:tc>
      </w:tr>
      <w:tr w:rsidR="000C344A" w:rsidTr="007A41FA">
        <w:trPr>
          <w:trHeight w:hRule="exact" w:val="286"/>
        </w:trPr>
        <w:tc>
          <w:tcPr>
            <w:tcW w:w="29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C344A" w:rsidRDefault="000C344A" w:rsidP="00243922">
            <w:pPr>
              <w:pStyle w:val="TableParagraph"/>
              <w:kinsoku w:val="0"/>
              <w:overflowPunct w:val="0"/>
              <w:spacing w:line="272" w:lineRule="exact"/>
              <w:ind w:left="1070" w:right="1070"/>
              <w:jc w:val="center"/>
            </w:pPr>
            <w:r>
              <w:t>:</w:t>
            </w:r>
            <w:r>
              <w:rPr>
                <w:spacing w:val="-1"/>
              </w:rPr>
              <w:t>З</w:t>
            </w:r>
            <w:r>
              <w:t>У</w:t>
            </w:r>
            <w:r>
              <w:rPr>
                <w:spacing w:val="-1"/>
              </w:rPr>
              <w:t>1(5)</w:t>
            </w:r>
          </w:p>
        </w:tc>
        <w:tc>
          <w:tcPr>
            <w:tcW w:w="14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C344A" w:rsidRDefault="000C344A" w:rsidP="00243922">
            <w:pPr>
              <w:pStyle w:val="TableParagraph"/>
              <w:kinsoku w:val="0"/>
              <w:overflowPunct w:val="0"/>
              <w:spacing w:line="272" w:lineRule="exact"/>
              <w:ind w:left="389"/>
            </w:pPr>
            <w:r>
              <w:rPr>
                <w:spacing w:val="-1"/>
              </w:rPr>
              <w:t>0,0008</w:t>
            </w:r>
          </w:p>
        </w:tc>
        <w:tc>
          <w:tcPr>
            <w:tcW w:w="224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C344A" w:rsidRDefault="000C344A" w:rsidP="00243922">
            <w:pPr>
              <w:pStyle w:val="TableParagraph"/>
              <w:kinsoku w:val="0"/>
              <w:overflowPunct w:val="0"/>
              <w:spacing w:line="272" w:lineRule="exact"/>
              <w:ind w:left="389"/>
            </w:pPr>
          </w:p>
        </w:tc>
        <w:tc>
          <w:tcPr>
            <w:tcW w:w="292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C344A" w:rsidRDefault="000C344A" w:rsidP="00243922">
            <w:pPr>
              <w:pStyle w:val="TableParagraph"/>
              <w:kinsoku w:val="0"/>
              <w:overflowPunct w:val="0"/>
              <w:spacing w:line="272" w:lineRule="exact"/>
              <w:ind w:left="389"/>
            </w:pPr>
          </w:p>
        </w:tc>
      </w:tr>
      <w:tr w:rsidR="000C344A" w:rsidTr="007A41FA">
        <w:trPr>
          <w:trHeight w:hRule="exact" w:val="287"/>
        </w:trPr>
        <w:tc>
          <w:tcPr>
            <w:tcW w:w="29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C344A" w:rsidRDefault="000C344A" w:rsidP="00243922">
            <w:pPr>
              <w:pStyle w:val="TableParagraph"/>
              <w:kinsoku w:val="0"/>
              <w:overflowPunct w:val="0"/>
              <w:spacing w:line="273" w:lineRule="exact"/>
              <w:ind w:left="1070" w:right="1070"/>
              <w:jc w:val="center"/>
            </w:pPr>
            <w:r>
              <w:t>:</w:t>
            </w:r>
            <w:r>
              <w:rPr>
                <w:spacing w:val="-1"/>
              </w:rPr>
              <w:t>З</w:t>
            </w:r>
            <w:r>
              <w:t>У</w:t>
            </w:r>
            <w:r>
              <w:rPr>
                <w:spacing w:val="-1"/>
              </w:rPr>
              <w:t>1(6)</w:t>
            </w:r>
          </w:p>
        </w:tc>
        <w:tc>
          <w:tcPr>
            <w:tcW w:w="14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C344A" w:rsidRDefault="000C344A" w:rsidP="00243922">
            <w:pPr>
              <w:pStyle w:val="TableParagraph"/>
              <w:kinsoku w:val="0"/>
              <w:overflowPunct w:val="0"/>
              <w:spacing w:line="273" w:lineRule="exact"/>
              <w:ind w:left="389"/>
            </w:pPr>
            <w:r>
              <w:rPr>
                <w:spacing w:val="-1"/>
              </w:rPr>
              <w:t>0,0507</w:t>
            </w:r>
          </w:p>
        </w:tc>
        <w:tc>
          <w:tcPr>
            <w:tcW w:w="224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C344A" w:rsidRDefault="000C344A" w:rsidP="00243922">
            <w:pPr>
              <w:pStyle w:val="TableParagraph"/>
              <w:kinsoku w:val="0"/>
              <w:overflowPunct w:val="0"/>
              <w:spacing w:line="273" w:lineRule="exact"/>
              <w:ind w:left="389"/>
            </w:pPr>
          </w:p>
        </w:tc>
        <w:tc>
          <w:tcPr>
            <w:tcW w:w="292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C344A" w:rsidRDefault="000C344A" w:rsidP="00243922">
            <w:pPr>
              <w:pStyle w:val="TableParagraph"/>
              <w:kinsoku w:val="0"/>
              <w:overflowPunct w:val="0"/>
              <w:spacing w:line="273" w:lineRule="exact"/>
              <w:ind w:left="389"/>
            </w:pPr>
          </w:p>
        </w:tc>
      </w:tr>
      <w:tr w:rsidR="000C344A" w:rsidTr="007A41FA">
        <w:trPr>
          <w:trHeight w:hRule="exact" w:val="286"/>
        </w:trPr>
        <w:tc>
          <w:tcPr>
            <w:tcW w:w="29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C344A" w:rsidRDefault="000C344A" w:rsidP="00243922">
            <w:pPr>
              <w:pStyle w:val="TableParagraph"/>
              <w:kinsoku w:val="0"/>
              <w:overflowPunct w:val="0"/>
              <w:spacing w:line="272" w:lineRule="exact"/>
              <w:ind w:left="1070" w:right="1070"/>
              <w:jc w:val="center"/>
            </w:pPr>
            <w:r>
              <w:t>:</w:t>
            </w:r>
            <w:r>
              <w:rPr>
                <w:spacing w:val="-1"/>
              </w:rPr>
              <w:t>З</w:t>
            </w:r>
            <w:r>
              <w:t>У</w:t>
            </w:r>
            <w:r>
              <w:rPr>
                <w:spacing w:val="-1"/>
              </w:rPr>
              <w:t>1(7)</w:t>
            </w:r>
          </w:p>
        </w:tc>
        <w:tc>
          <w:tcPr>
            <w:tcW w:w="14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C344A" w:rsidRDefault="000C344A" w:rsidP="007A41FA">
            <w:pPr>
              <w:pStyle w:val="TableParagraph"/>
              <w:kinsoku w:val="0"/>
              <w:overflowPunct w:val="0"/>
              <w:spacing w:line="272" w:lineRule="exact"/>
              <w:ind w:left="389"/>
            </w:pPr>
            <w:r>
              <w:rPr>
                <w:spacing w:val="-1"/>
              </w:rPr>
              <w:t>0,0</w:t>
            </w:r>
            <w:r w:rsidR="007A41FA">
              <w:rPr>
                <w:spacing w:val="-1"/>
              </w:rPr>
              <w:t>222</w:t>
            </w:r>
          </w:p>
        </w:tc>
        <w:tc>
          <w:tcPr>
            <w:tcW w:w="224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C344A" w:rsidRDefault="000C344A" w:rsidP="00243922">
            <w:pPr>
              <w:pStyle w:val="TableParagraph"/>
              <w:kinsoku w:val="0"/>
              <w:overflowPunct w:val="0"/>
              <w:spacing w:line="272" w:lineRule="exact"/>
              <w:ind w:left="389"/>
            </w:pPr>
          </w:p>
        </w:tc>
        <w:tc>
          <w:tcPr>
            <w:tcW w:w="292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C344A" w:rsidRDefault="000C344A" w:rsidP="00243922">
            <w:pPr>
              <w:pStyle w:val="TableParagraph"/>
              <w:kinsoku w:val="0"/>
              <w:overflowPunct w:val="0"/>
              <w:spacing w:line="272" w:lineRule="exact"/>
              <w:ind w:left="389"/>
            </w:pPr>
          </w:p>
        </w:tc>
      </w:tr>
      <w:tr w:rsidR="000C344A" w:rsidTr="007A41FA">
        <w:trPr>
          <w:trHeight w:hRule="exact" w:val="286"/>
        </w:trPr>
        <w:tc>
          <w:tcPr>
            <w:tcW w:w="29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C344A" w:rsidRDefault="000C344A" w:rsidP="00243922">
            <w:pPr>
              <w:pStyle w:val="TableParagraph"/>
              <w:kinsoku w:val="0"/>
              <w:overflowPunct w:val="0"/>
              <w:spacing w:line="272" w:lineRule="exact"/>
              <w:ind w:left="1070" w:right="1070"/>
              <w:jc w:val="center"/>
            </w:pPr>
            <w:r>
              <w:t>:</w:t>
            </w:r>
            <w:r>
              <w:rPr>
                <w:spacing w:val="-1"/>
              </w:rPr>
              <w:t>З</w:t>
            </w:r>
            <w:r>
              <w:t>У</w:t>
            </w:r>
            <w:r>
              <w:rPr>
                <w:spacing w:val="-1"/>
              </w:rPr>
              <w:t>1(8)</w:t>
            </w:r>
          </w:p>
        </w:tc>
        <w:tc>
          <w:tcPr>
            <w:tcW w:w="14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C344A" w:rsidRDefault="000C344A" w:rsidP="007A41FA">
            <w:pPr>
              <w:pStyle w:val="TableParagraph"/>
              <w:kinsoku w:val="0"/>
              <w:overflowPunct w:val="0"/>
              <w:spacing w:line="272" w:lineRule="exact"/>
              <w:ind w:left="389"/>
            </w:pPr>
            <w:r>
              <w:rPr>
                <w:spacing w:val="-1"/>
              </w:rPr>
              <w:t>0,00</w:t>
            </w:r>
            <w:r w:rsidR="007A41FA">
              <w:rPr>
                <w:spacing w:val="-1"/>
              </w:rPr>
              <w:t>22</w:t>
            </w:r>
          </w:p>
        </w:tc>
        <w:tc>
          <w:tcPr>
            <w:tcW w:w="224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C344A" w:rsidRDefault="000C344A" w:rsidP="00243922">
            <w:pPr>
              <w:pStyle w:val="TableParagraph"/>
              <w:kinsoku w:val="0"/>
              <w:overflowPunct w:val="0"/>
              <w:spacing w:line="272" w:lineRule="exact"/>
              <w:ind w:left="389"/>
            </w:pPr>
          </w:p>
        </w:tc>
        <w:tc>
          <w:tcPr>
            <w:tcW w:w="292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C344A" w:rsidRDefault="000C344A" w:rsidP="00243922">
            <w:pPr>
              <w:pStyle w:val="TableParagraph"/>
              <w:kinsoku w:val="0"/>
              <w:overflowPunct w:val="0"/>
              <w:spacing w:line="272" w:lineRule="exact"/>
              <w:ind w:left="389"/>
            </w:pPr>
          </w:p>
        </w:tc>
      </w:tr>
      <w:tr w:rsidR="000C344A" w:rsidTr="007A41FA">
        <w:trPr>
          <w:trHeight w:hRule="exact" w:val="286"/>
        </w:trPr>
        <w:tc>
          <w:tcPr>
            <w:tcW w:w="29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C344A" w:rsidRDefault="000C344A" w:rsidP="00243922">
            <w:pPr>
              <w:pStyle w:val="TableParagraph"/>
              <w:kinsoku w:val="0"/>
              <w:overflowPunct w:val="0"/>
              <w:spacing w:line="272" w:lineRule="exact"/>
              <w:ind w:left="1070" w:right="1070"/>
              <w:jc w:val="center"/>
            </w:pPr>
            <w:r>
              <w:t>:</w:t>
            </w:r>
            <w:r>
              <w:rPr>
                <w:spacing w:val="-1"/>
              </w:rPr>
              <w:t>З</w:t>
            </w:r>
            <w:r>
              <w:t>У</w:t>
            </w:r>
            <w:r>
              <w:rPr>
                <w:spacing w:val="-1"/>
              </w:rPr>
              <w:t>1(9)</w:t>
            </w:r>
          </w:p>
        </w:tc>
        <w:tc>
          <w:tcPr>
            <w:tcW w:w="14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C344A" w:rsidRDefault="000C344A" w:rsidP="00243922">
            <w:pPr>
              <w:pStyle w:val="TableParagraph"/>
              <w:kinsoku w:val="0"/>
              <w:overflowPunct w:val="0"/>
              <w:spacing w:line="272" w:lineRule="exact"/>
              <w:ind w:left="389"/>
            </w:pPr>
            <w:r>
              <w:rPr>
                <w:spacing w:val="-1"/>
              </w:rPr>
              <w:t>0,0005</w:t>
            </w:r>
          </w:p>
        </w:tc>
        <w:tc>
          <w:tcPr>
            <w:tcW w:w="224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C344A" w:rsidRDefault="000C344A" w:rsidP="00243922">
            <w:pPr>
              <w:pStyle w:val="TableParagraph"/>
              <w:kinsoku w:val="0"/>
              <w:overflowPunct w:val="0"/>
              <w:spacing w:line="272" w:lineRule="exact"/>
              <w:ind w:left="389"/>
            </w:pPr>
          </w:p>
        </w:tc>
        <w:tc>
          <w:tcPr>
            <w:tcW w:w="292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C344A" w:rsidRDefault="000C344A" w:rsidP="00243922">
            <w:pPr>
              <w:pStyle w:val="TableParagraph"/>
              <w:kinsoku w:val="0"/>
              <w:overflowPunct w:val="0"/>
              <w:spacing w:line="272" w:lineRule="exact"/>
              <w:ind w:left="389"/>
            </w:pPr>
          </w:p>
        </w:tc>
      </w:tr>
      <w:tr w:rsidR="000C344A" w:rsidTr="007A41FA">
        <w:trPr>
          <w:trHeight w:hRule="exact" w:val="287"/>
        </w:trPr>
        <w:tc>
          <w:tcPr>
            <w:tcW w:w="29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C344A" w:rsidRDefault="000C344A" w:rsidP="00243922">
            <w:pPr>
              <w:pStyle w:val="TableParagraph"/>
              <w:kinsoku w:val="0"/>
              <w:overflowPunct w:val="0"/>
              <w:spacing w:line="273" w:lineRule="exact"/>
              <w:ind w:left="1011" w:right="1011"/>
              <w:jc w:val="center"/>
            </w:pPr>
            <w:r>
              <w:t>:</w:t>
            </w:r>
            <w:r>
              <w:rPr>
                <w:spacing w:val="-1"/>
              </w:rPr>
              <w:t>З</w:t>
            </w:r>
            <w:r>
              <w:t>У</w:t>
            </w:r>
            <w:r>
              <w:rPr>
                <w:spacing w:val="-1"/>
              </w:rPr>
              <w:t>1(10)</w:t>
            </w:r>
          </w:p>
        </w:tc>
        <w:tc>
          <w:tcPr>
            <w:tcW w:w="14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C344A" w:rsidRDefault="000C344A" w:rsidP="00243922">
            <w:pPr>
              <w:pStyle w:val="TableParagraph"/>
              <w:kinsoku w:val="0"/>
              <w:overflowPunct w:val="0"/>
              <w:spacing w:line="273" w:lineRule="exact"/>
              <w:ind w:left="389"/>
            </w:pPr>
            <w:r>
              <w:rPr>
                <w:spacing w:val="-1"/>
              </w:rPr>
              <w:t>0,0622</w:t>
            </w:r>
          </w:p>
        </w:tc>
        <w:tc>
          <w:tcPr>
            <w:tcW w:w="224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C344A" w:rsidRDefault="000C344A" w:rsidP="00243922">
            <w:pPr>
              <w:pStyle w:val="TableParagraph"/>
              <w:kinsoku w:val="0"/>
              <w:overflowPunct w:val="0"/>
              <w:spacing w:line="273" w:lineRule="exact"/>
              <w:ind w:left="389"/>
            </w:pPr>
          </w:p>
        </w:tc>
        <w:tc>
          <w:tcPr>
            <w:tcW w:w="292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C344A" w:rsidRDefault="000C344A" w:rsidP="00243922">
            <w:pPr>
              <w:pStyle w:val="TableParagraph"/>
              <w:kinsoku w:val="0"/>
              <w:overflowPunct w:val="0"/>
              <w:spacing w:line="273" w:lineRule="exact"/>
              <w:ind w:left="389"/>
            </w:pPr>
          </w:p>
        </w:tc>
      </w:tr>
      <w:tr w:rsidR="000C344A" w:rsidTr="007A41FA">
        <w:trPr>
          <w:trHeight w:hRule="exact" w:val="286"/>
        </w:trPr>
        <w:tc>
          <w:tcPr>
            <w:tcW w:w="29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C344A" w:rsidRDefault="000C344A" w:rsidP="00243922">
            <w:pPr>
              <w:pStyle w:val="TableParagraph"/>
              <w:kinsoku w:val="0"/>
              <w:overflowPunct w:val="0"/>
              <w:spacing w:line="272" w:lineRule="exact"/>
              <w:ind w:left="1011" w:right="1011"/>
              <w:jc w:val="center"/>
            </w:pPr>
            <w:r>
              <w:t>:</w:t>
            </w:r>
            <w:r>
              <w:rPr>
                <w:spacing w:val="-1"/>
              </w:rPr>
              <w:t>З</w:t>
            </w:r>
            <w:r>
              <w:t>У</w:t>
            </w:r>
            <w:r>
              <w:rPr>
                <w:spacing w:val="-1"/>
              </w:rPr>
              <w:t>1(11)</w:t>
            </w:r>
          </w:p>
        </w:tc>
        <w:tc>
          <w:tcPr>
            <w:tcW w:w="14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C344A" w:rsidRDefault="000C344A" w:rsidP="00243922">
            <w:pPr>
              <w:pStyle w:val="TableParagraph"/>
              <w:kinsoku w:val="0"/>
              <w:overflowPunct w:val="0"/>
              <w:spacing w:line="272" w:lineRule="exact"/>
              <w:ind w:left="389"/>
            </w:pPr>
            <w:r>
              <w:rPr>
                <w:spacing w:val="-1"/>
              </w:rPr>
              <w:t>0,1129</w:t>
            </w:r>
          </w:p>
        </w:tc>
        <w:tc>
          <w:tcPr>
            <w:tcW w:w="224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C344A" w:rsidRDefault="000C344A" w:rsidP="00243922">
            <w:pPr>
              <w:pStyle w:val="TableParagraph"/>
              <w:kinsoku w:val="0"/>
              <w:overflowPunct w:val="0"/>
              <w:spacing w:line="272" w:lineRule="exact"/>
              <w:ind w:left="389"/>
            </w:pPr>
          </w:p>
        </w:tc>
        <w:tc>
          <w:tcPr>
            <w:tcW w:w="292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C344A" w:rsidRDefault="000C344A" w:rsidP="00243922">
            <w:pPr>
              <w:pStyle w:val="TableParagraph"/>
              <w:kinsoku w:val="0"/>
              <w:overflowPunct w:val="0"/>
              <w:spacing w:line="272" w:lineRule="exact"/>
              <w:ind w:left="389"/>
            </w:pPr>
          </w:p>
        </w:tc>
      </w:tr>
      <w:tr w:rsidR="000C344A" w:rsidTr="007A41FA">
        <w:trPr>
          <w:trHeight w:hRule="exact" w:val="286"/>
        </w:trPr>
        <w:tc>
          <w:tcPr>
            <w:tcW w:w="29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C344A" w:rsidRDefault="000C344A" w:rsidP="00243922">
            <w:pPr>
              <w:pStyle w:val="TableParagraph"/>
              <w:kinsoku w:val="0"/>
              <w:overflowPunct w:val="0"/>
              <w:spacing w:line="272" w:lineRule="exact"/>
              <w:ind w:left="1011" w:right="1011"/>
              <w:jc w:val="center"/>
            </w:pPr>
            <w:r>
              <w:t>:</w:t>
            </w:r>
            <w:r>
              <w:rPr>
                <w:spacing w:val="-1"/>
              </w:rPr>
              <w:t>З</w:t>
            </w:r>
            <w:r>
              <w:t>У</w:t>
            </w:r>
            <w:r>
              <w:rPr>
                <w:spacing w:val="-1"/>
              </w:rPr>
              <w:t>1(12)</w:t>
            </w:r>
          </w:p>
        </w:tc>
        <w:tc>
          <w:tcPr>
            <w:tcW w:w="14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C344A" w:rsidRDefault="000C344A" w:rsidP="00243922">
            <w:pPr>
              <w:pStyle w:val="TableParagraph"/>
              <w:kinsoku w:val="0"/>
              <w:overflowPunct w:val="0"/>
              <w:spacing w:line="272" w:lineRule="exact"/>
              <w:ind w:left="389"/>
            </w:pPr>
            <w:r>
              <w:rPr>
                <w:spacing w:val="-1"/>
              </w:rPr>
              <w:t>0,0226</w:t>
            </w:r>
          </w:p>
        </w:tc>
        <w:tc>
          <w:tcPr>
            <w:tcW w:w="224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C344A" w:rsidRDefault="000C344A" w:rsidP="00243922">
            <w:pPr>
              <w:pStyle w:val="TableParagraph"/>
              <w:kinsoku w:val="0"/>
              <w:overflowPunct w:val="0"/>
              <w:spacing w:line="272" w:lineRule="exact"/>
              <w:ind w:left="389"/>
            </w:pPr>
          </w:p>
        </w:tc>
        <w:tc>
          <w:tcPr>
            <w:tcW w:w="292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C344A" w:rsidRDefault="000C344A" w:rsidP="00243922">
            <w:pPr>
              <w:pStyle w:val="TableParagraph"/>
              <w:kinsoku w:val="0"/>
              <w:overflowPunct w:val="0"/>
              <w:spacing w:line="272" w:lineRule="exact"/>
              <w:ind w:left="389"/>
            </w:pPr>
          </w:p>
        </w:tc>
      </w:tr>
      <w:tr w:rsidR="000C344A" w:rsidTr="007A41FA">
        <w:trPr>
          <w:trHeight w:hRule="exact" w:val="287"/>
        </w:trPr>
        <w:tc>
          <w:tcPr>
            <w:tcW w:w="29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C344A" w:rsidRDefault="000C344A" w:rsidP="00243922">
            <w:pPr>
              <w:pStyle w:val="TableParagraph"/>
              <w:kinsoku w:val="0"/>
              <w:overflowPunct w:val="0"/>
              <w:spacing w:line="273" w:lineRule="exact"/>
              <w:ind w:left="1011" w:right="1011"/>
              <w:jc w:val="center"/>
            </w:pPr>
            <w:r>
              <w:t>:</w:t>
            </w:r>
            <w:r>
              <w:rPr>
                <w:spacing w:val="-1"/>
              </w:rPr>
              <w:t>З</w:t>
            </w:r>
            <w:r>
              <w:t>У</w:t>
            </w:r>
            <w:r>
              <w:rPr>
                <w:spacing w:val="-1"/>
              </w:rPr>
              <w:t>1(13)</w:t>
            </w:r>
          </w:p>
        </w:tc>
        <w:tc>
          <w:tcPr>
            <w:tcW w:w="14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C344A" w:rsidRDefault="000C344A" w:rsidP="00243922">
            <w:pPr>
              <w:pStyle w:val="TableParagraph"/>
              <w:kinsoku w:val="0"/>
              <w:overflowPunct w:val="0"/>
              <w:spacing w:line="273" w:lineRule="exact"/>
              <w:ind w:left="389"/>
            </w:pPr>
            <w:r>
              <w:rPr>
                <w:spacing w:val="-1"/>
              </w:rPr>
              <w:t>0,1309</w:t>
            </w:r>
          </w:p>
        </w:tc>
        <w:tc>
          <w:tcPr>
            <w:tcW w:w="224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C344A" w:rsidRDefault="000C344A" w:rsidP="00243922">
            <w:pPr>
              <w:pStyle w:val="TableParagraph"/>
              <w:kinsoku w:val="0"/>
              <w:overflowPunct w:val="0"/>
              <w:spacing w:line="273" w:lineRule="exact"/>
              <w:ind w:left="389"/>
            </w:pPr>
          </w:p>
        </w:tc>
        <w:tc>
          <w:tcPr>
            <w:tcW w:w="292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C344A" w:rsidRDefault="000C344A" w:rsidP="00243922">
            <w:pPr>
              <w:pStyle w:val="TableParagraph"/>
              <w:kinsoku w:val="0"/>
              <w:overflowPunct w:val="0"/>
              <w:spacing w:line="273" w:lineRule="exact"/>
              <w:ind w:left="389"/>
            </w:pPr>
          </w:p>
        </w:tc>
      </w:tr>
      <w:tr w:rsidR="000C344A" w:rsidTr="007A41FA">
        <w:trPr>
          <w:trHeight w:hRule="exact" w:val="286"/>
        </w:trPr>
        <w:tc>
          <w:tcPr>
            <w:tcW w:w="29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C344A" w:rsidRDefault="000C344A" w:rsidP="00243922">
            <w:pPr>
              <w:pStyle w:val="TableParagraph"/>
              <w:kinsoku w:val="0"/>
              <w:overflowPunct w:val="0"/>
              <w:spacing w:line="272" w:lineRule="exact"/>
              <w:ind w:left="1011" w:right="1011"/>
              <w:jc w:val="center"/>
            </w:pPr>
            <w:r>
              <w:t>:</w:t>
            </w:r>
            <w:r>
              <w:rPr>
                <w:spacing w:val="-1"/>
              </w:rPr>
              <w:t>З</w:t>
            </w:r>
            <w:r>
              <w:t>У</w:t>
            </w:r>
            <w:r>
              <w:rPr>
                <w:spacing w:val="-1"/>
              </w:rPr>
              <w:t>1(14)</w:t>
            </w:r>
          </w:p>
        </w:tc>
        <w:tc>
          <w:tcPr>
            <w:tcW w:w="14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C344A" w:rsidRDefault="000C344A" w:rsidP="00243922">
            <w:pPr>
              <w:pStyle w:val="TableParagraph"/>
              <w:kinsoku w:val="0"/>
              <w:overflowPunct w:val="0"/>
              <w:spacing w:line="272" w:lineRule="exact"/>
              <w:ind w:left="389"/>
            </w:pPr>
            <w:r>
              <w:rPr>
                <w:spacing w:val="-1"/>
              </w:rPr>
              <w:t>0,0134</w:t>
            </w:r>
          </w:p>
        </w:tc>
        <w:tc>
          <w:tcPr>
            <w:tcW w:w="224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C344A" w:rsidRDefault="000C344A" w:rsidP="00243922">
            <w:pPr>
              <w:pStyle w:val="TableParagraph"/>
              <w:kinsoku w:val="0"/>
              <w:overflowPunct w:val="0"/>
              <w:spacing w:line="272" w:lineRule="exact"/>
              <w:ind w:left="389"/>
            </w:pPr>
          </w:p>
        </w:tc>
        <w:tc>
          <w:tcPr>
            <w:tcW w:w="292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C344A" w:rsidRDefault="000C344A" w:rsidP="00243922">
            <w:pPr>
              <w:pStyle w:val="TableParagraph"/>
              <w:kinsoku w:val="0"/>
              <w:overflowPunct w:val="0"/>
              <w:spacing w:line="272" w:lineRule="exact"/>
              <w:ind w:left="389"/>
            </w:pPr>
          </w:p>
        </w:tc>
      </w:tr>
      <w:tr w:rsidR="000C344A" w:rsidTr="007A41FA">
        <w:trPr>
          <w:trHeight w:hRule="exact" w:val="286"/>
        </w:trPr>
        <w:tc>
          <w:tcPr>
            <w:tcW w:w="29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C344A" w:rsidRDefault="000C344A" w:rsidP="00243922">
            <w:pPr>
              <w:pStyle w:val="TableParagraph"/>
              <w:kinsoku w:val="0"/>
              <w:overflowPunct w:val="0"/>
              <w:spacing w:line="272" w:lineRule="exact"/>
              <w:ind w:left="1011" w:right="1011"/>
              <w:jc w:val="center"/>
            </w:pPr>
            <w:r>
              <w:t>:</w:t>
            </w:r>
            <w:r>
              <w:rPr>
                <w:spacing w:val="-1"/>
              </w:rPr>
              <w:t>З</w:t>
            </w:r>
            <w:r>
              <w:t>У</w:t>
            </w:r>
            <w:r>
              <w:rPr>
                <w:spacing w:val="-1"/>
              </w:rPr>
              <w:t>1(15)</w:t>
            </w:r>
          </w:p>
        </w:tc>
        <w:tc>
          <w:tcPr>
            <w:tcW w:w="14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C344A" w:rsidRDefault="000C344A" w:rsidP="00243922">
            <w:pPr>
              <w:pStyle w:val="TableParagraph"/>
              <w:kinsoku w:val="0"/>
              <w:overflowPunct w:val="0"/>
              <w:spacing w:line="272" w:lineRule="exact"/>
              <w:ind w:left="389"/>
            </w:pPr>
            <w:r>
              <w:rPr>
                <w:spacing w:val="-1"/>
              </w:rPr>
              <w:t>0,0668</w:t>
            </w:r>
          </w:p>
        </w:tc>
        <w:tc>
          <w:tcPr>
            <w:tcW w:w="224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C344A" w:rsidRDefault="000C344A" w:rsidP="00243922">
            <w:pPr>
              <w:pStyle w:val="TableParagraph"/>
              <w:kinsoku w:val="0"/>
              <w:overflowPunct w:val="0"/>
              <w:spacing w:line="272" w:lineRule="exact"/>
              <w:ind w:left="389"/>
            </w:pPr>
          </w:p>
        </w:tc>
        <w:tc>
          <w:tcPr>
            <w:tcW w:w="292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C344A" w:rsidRDefault="000C344A" w:rsidP="00243922">
            <w:pPr>
              <w:pStyle w:val="TableParagraph"/>
              <w:kinsoku w:val="0"/>
              <w:overflowPunct w:val="0"/>
              <w:spacing w:line="272" w:lineRule="exact"/>
              <w:ind w:left="389"/>
            </w:pPr>
          </w:p>
        </w:tc>
      </w:tr>
      <w:tr w:rsidR="000C344A" w:rsidTr="007A41FA">
        <w:trPr>
          <w:trHeight w:hRule="exact" w:val="287"/>
        </w:trPr>
        <w:tc>
          <w:tcPr>
            <w:tcW w:w="29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C344A" w:rsidRDefault="000C344A" w:rsidP="00243922">
            <w:pPr>
              <w:pStyle w:val="TableParagraph"/>
              <w:kinsoku w:val="0"/>
              <w:overflowPunct w:val="0"/>
              <w:spacing w:line="273" w:lineRule="exact"/>
              <w:ind w:left="1011" w:right="1011"/>
              <w:jc w:val="center"/>
            </w:pPr>
            <w:r>
              <w:t>:</w:t>
            </w:r>
            <w:r>
              <w:rPr>
                <w:spacing w:val="-1"/>
              </w:rPr>
              <w:t>З</w:t>
            </w:r>
            <w:r>
              <w:t>У</w:t>
            </w:r>
            <w:r>
              <w:rPr>
                <w:spacing w:val="-1"/>
              </w:rPr>
              <w:t>1(16)</w:t>
            </w:r>
          </w:p>
        </w:tc>
        <w:tc>
          <w:tcPr>
            <w:tcW w:w="14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C344A" w:rsidRDefault="000C344A" w:rsidP="00243922">
            <w:pPr>
              <w:pStyle w:val="TableParagraph"/>
              <w:kinsoku w:val="0"/>
              <w:overflowPunct w:val="0"/>
              <w:spacing w:line="273" w:lineRule="exact"/>
              <w:ind w:left="389"/>
            </w:pPr>
            <w:r>
              <w:rPr>
                <w:spacing w:val="-1"/>
              </w:rPr>
              <w:t>0,1612</w:t>
            </w:r>
          </w:p>
        </w:tc>
        <w:tc>
          <w:tcPr>
            <w:tcW w:w="224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C344A" w:rsidRDefault="000C344A" w:rsidP="00243922">
            <w:pPr>
              <w:pStyle w:val="TableParagraph"/>
              <w:kinsoku w:val="0"/>
              <w:overflowPunct w:val="0"/>
              <w:spacing w:line="273" w:lineRule="exact"/>
              <w:ind w:left="389"/>
            </w:pPr>
          </w:p>
        </w:tc>
        <w:tc>
          <w:tcPr>
            <w:tcW w:w="292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C344A" w:rsidRDefault="000C344A" w:rsidP="00243922">
            <w:pPr>
              <w:pStyle w:val="TableParagraph"/>
              <w:kinsoku w:val="0"/>
              <w:overflowPunct w:val="0"/>
              <w:spacing w:line="273" w:lineRule="exact"/>
              <w:ind w:left="389"/>
            </w:pPr>
          </w:p>
        </w:tc>
      </w:tr>
      <w:tr w:rsidR="000C344A" w:rsidTr="007A41FA">
        <w:trPr>
          <w:trHeight w:hRule="exact" w:val="286"/>
        </w:trPr>
        <w:tc>
          <w:tcPr>
            <w:tcW w:w="29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C344A" w:rsidRDefault="000C344A" w:rsidP="00243922">
            <w:pPr>
              <w:pStyle w:val="TableParagraph"/>
              <w:kinsoku w:val="0"/>
              <w:overflowPunct w:val="0"/>
              <w:spacing w:line="272" w:lineRule="exact"/>
              <w:ind w:left="1011" w:right="1011"/>
              <w:jc w:val="center"/>
            </w:pPr>
            <w:r>
              <w:t>:</w:t>
            </w:r>
            <w:r>
              <w:rPr>
                <w:spacing w:val="-1"/>
              </w:rPr>
              <w:t>З</w:t>
            </w:r>
            <w:r>
              <w:t>У</w:t>
            </w:r>
            <w:r>
              <w:rPr>
                <w:spacing w:val="-1"/>
              </w:rPr>
              <w:t>1(17)</w:t>
            </w:r>
          </w:p>
        </w:tc>
        <w:tc>
          <w:tcPr>
            <w:tcW w:w="14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C344A" w:rsidRDefault="000C344A" w:rsidP="00243922">
            <w:pPr>
              <w:pStyle w:val="TableParagraph"/>
              <w:kinsoku w:val="0"/>
              <w:overflowPunct w:val="0"/>
              <w:spacing w:line="272" w:lineRule="exact"/>
              <w:ind w:left="389"/>
            </w:pPr>
            <w:r>
              <w:rPr>
                <w:spacing w:val="-1"/>
              </w:rPr>
              <w:t>0,1793</w:t>
            </w:r>
          </w:p>
        </w:tc>
        <w:tc>
          <w:tcPr>
            <w:tcW w:w="224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C344A" w:rsidRDefault="000C344A" w:rsidP="00243922">
            <w:pPr>
              <w:pStyle w:val="TableParagraph"/>
              <w:kinsoku w:val="0"/>
              <w:overflowPunct w:val="0"/>
              <w:spacing w:line="272" w:lineRule="exact"/>
              <w:ind w:left="389"/>
            </w:pPr>
          </w:p>
        </w:tc>
        <w:tc>
          <w:tcPr>
            <w:tcW w:w="292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C344A" w:rsidRDefault="000C344A" w:rsidP="00243922">
            <w:pPr>
              <w:pStyle w:val="TableParagraph"/>
              <w:kinsoku w:val="0"/>
              <w:overflowPunct w:val="0"/>
              <w:spacing w:line="272" w:lineRule="exact"/>
              <w:ind w:left="389"/>
            </w:pPr>
          </w:p>
        </w:tc>
      </w:tr>
      <w:tr w:rsidR="000C344A" w:rsidTr="007A41FA">
        <w:trPr>
          <w:trHeight w:hRule="exact" w:val="286"/>
        </w:trPr>
        <w:tc>
          <w:tcPr>
            <w:tcW w:w="29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C344A" w:rsidRDefault="000C344A" w:rsidP="00243922">
            <w:pPr>
              <w:pStyle w:val="TableParagraph"/>
              <w:kinsoku w:val="0"/>
              <w:overflowPunct w:val="0"/>
              <w:spacing w:line="272" w:lineRule="exact"/>
              <w:ind w:left="1011" w:right="1011"/>
              <w:jc w:val="center"/>
            </w:pPr>
            <w:r>
              <w:t>:</w:t>
            </w:r>
            <w:r>
              <w:rPr>
                <w:spacing w:val="-1"/>
              </w:rPr>
              <w:t>З</w:t>
            </w:r>
            <w:r>
              <w:t>У</w:t>
            </w:r>
            <w:r>
              <w:rPr>
                <w:spacing w:val="-1"/>
              </w:rPr>
              <w:t>1(18)</w:t>
            </w:r>
          </w:p>
        </w:tc>
        <w:tc>
          <w:tcPr>
            <w:tcW w:w="14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C344A" w:rsidRDefault="000C344A" w:rsidP="00243922">
            <w:pPr>
              <w:pStyle w:val="TableParagraph"/>
              <w:kinsoku w:val="0"/>
              <w:overflowPunct w:val="0"/>
              <w:spacing w:line="272" w:lineRule="exact"/>
              <w:ind w:left="389"/>
            </w:pPr>
            <w:r>
              <w:rPr>
                <w:spacing w:val="-1"/>
              </w:rPr>
              <w:t>0,1261</w:t>
            </w:r>
          </w:p>
        </w:tc>
        <w:tc>
          <w:tcPr>
            <w:tcW w:w="224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C344A" w:rsidRDefault="000C344A" w:rsidP="00243922">
            <w:pPr>
              <w:pStyle w:val="TableParagraph"/>
              <w:kinsoku w:val="0"/>
              <w:overflowPunct w:val="0"/>
              <w:spacing w:line="272" w:lineRule="exact"/>
              <w:ind w:left="389"/>
            </w:pPr>
          </w:p>
        </w:tc>
        <w:tc>
          <w:tcPr>
            <w:tcW w:w="292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C344A" w:rsidRDefault="000C344A" w:rsidP="00243922">
            <w:pPr>
              <w:pStyle w:val="TableParagraph"/>
              <w:kinsoku w:val="0"/>
              <w:overflowPunct w:val="0"/>
              <w:spacing w:line="272" w:lineRule="exact"/>
              <w:ind w:left="389"/>
            </w:pPr>
          </w:p>
        </w:tc>
      </w:tr>
      <w:tr w:rsidR="000C344A" w:rsidTr="007A41FA">
        <w:trPr>
          <w:trHeight w:hRule="exact" w:val="287"/>
        </w:trPr>
        <w:tc>
          <w:tcPr>
            <w:tcW w:w="29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C344A" w:rsidRDefault="000C344A" w:rsidP="00243922">
            <w:pPr>
              <w:pStyle w:val="TableParagraph"/>
              <w:kinsoku w:val="0"/>
              <w:overflowPunct w:val="0"/>
              <w:spacing w:line="273" w:lineRule="exact"/>
              <w:ind w:left="1011" w:right="1011"/>
              <w:jc w:val="center"/>
            </w:pPr>
            <w:r>
              <w:t>:</w:t>
            </w:r>
            <w:r>
              <w:rPr>
                <w:spacing w:val="-1"/>
              </w:rPr>
              <w:t>З</w:t>
            </w:r>
            <w:r>
              <w:t>У</w:t>
            </w:r>
            <w:r>
              <w:rPr>
                <w:spacing w:val="-1"/>
              </w:rPr>
              <w:t>1(19)</w:t>
            </w:r>
          </w:p>
        </w:tc>
        <w:tc>
          <w:tcPr>
            <w:tcW w:w="14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C344A" w:rsidRDefault="000C344A" w:rsidP="00243922">
            <w:pPr>
              <w:pStyle w:val="TableParagraph"/>
              <w:kinsoku w:val="0"/>
              <w:overflowPunct w:val="0"/>
              <w:spacing w:line="273" w:lineRule="exact"/>
              <w:ind w:left="389"/>
            </w:pPr>
            <w:r>
              <w:rPr>
                <w:spacing w:val="-1"/>
              </w:rPr>
              <w:t>0,0682</w:t>
            </w:r>
          </w:p>
        </w:tc>
        <w:tc>
          <w:tcPr>
            <w:tcW w:w="224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C344A" w:rsidRDefault="000C344A" w:rsidP="00243922">
            <w:pPr>
              <w:pStyle w:val="TableParagraph"/>
              <w:kinsoku w:val="0"/>
              <w:overflowPunct w:val="0"/>
              <w:spacing w:line="273" w:lineRule="exact"/>
              <w:ind w:left="389"/>
            </w:pPr>
          </w:p>
        </w:tc>
        <w:tc>
          <w:tcPr>
            <w:tcW w:w="292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C344A" w:rsidRDefault="000C344A" w:rsidP="00243922">
            <w:pPr>
              <w:pStyle w:val="TableParagraph"/>
              <w:kinsoku w:val="0"/>
              <w:overflowPunct w:val="0"/>
              <w:spacing w:line="273" w:lineRule="exact"/>
              <w:ind w:left="389"/>
            </w:pPr>
          </w:p>
        </w:tc>
      </w:tr>
      <w:tr w:rsidR="000C344A" w:rsidTr="007A41FA">
        <w:trPr>
          <w:trHeight w:hRule="exact" w:val="286"/>
        </w:trPr>
        <w:tc>
          <w:tcPr>
            <w:tcW w:w="29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C344A" w:rsidRDefault="000C344A" w:rsidP="00243922">
            <w:pPr>
              <w:pStyle w:val="TableParagraph"/>
              <w:kinsoku w:val="0"/>
              <w:overflowPunct w:val="0"/>
              <w:spacing w:line="272" w:lineRule="exact"/>
              <w:ind w:left="1011" w:right="1011"/>
              <w:jc w:val="center"/>
            </w:pPr>
            <w:r>
              <w:t>:</w:t>
            </w:r>
            <w:r>
              <w:rPr>
                <w:spacing w:val="-1"/>
              </w:rPr>
              <w:t>З</w:t>
            </w:r>
            <w:r>
              <w:t>У</w:t>
            </w:r>
            <w:r>
              <w:rPr>
                <w:spacing w:val="-1"/>
              </w:rPr>
              <w:t>1(20)</w:t>
            </w:r>
          </w:p>
        </w:tc>
        <w:tc>
          <w:tcPr>
            <w:tcW w:w="14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C344A" w:rsidRDefault="000C344A" w:rsidP="00243922">
            <w:pPr>
              <w:pStyle w:val="TableParagraph"/>
              <w:kinsoku w:val="0"/>
              <w:overflowPunct w:val="0"/>
              <w:spacing w:line="272" w:lineRule="exact"/>
              <w:ind w:left="389"/>
            </w:pPr>
            <w:r>
              <w:rPr>
                <w:spacing w:val="-1"/>
              </w:rPr>
              <w:t>0,1760</w:t>
            </w:r>
          </w:p>
        </w:tc>
        <w:tc>
          <w:tcPr>
            <w:tcW w:w="224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C344A" w:rsidRDefault="000C344A" w:rsidP="00243922">
            <w:pPr>
              <w:pStyle w:val="TableParagraph"/>
              <w:kinsoku w:val="0"/>
              <w:overflowPunct w:val="0"/>
              <w:spacing w:line="272" w:lineRule="exact"/>
              <w:ind w:left="389"/>
            </w:pPr>
          </w:p>
        </w:tc>
        <w:tc>
          <w:tcPr>
            <w:tcW w:w="292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C344A" w:rsidRDefault="000C344A" w:rsidP="00243922">
            <w:pPr>
              <w:pStyle w:val="TableParagraph"/>
              <w:kinsoku w:val="0"/>
              <w:overflowPunct w:val="0"/>
              <w:spacing w:line="272" w:lineRule="exact"/>
              <w:ind w:left="389"/>
            </w:pPr>
          </w:p>
        </w:tc>
      </w:tr>
      <w:tr w:rsidR="000C344A" w:rsidTr="007A41FA">
        <w:trPr>
          <w:trHeight w:hRule="exact" w:val="286"/>
        </w:trPr>
        <w:tc>
          <w:tcPr>
            <w:tcW w:w="29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C344A" w:rsidRDefault="000C344A" w:rsidP="00243922">
            <w:pPr>
              <w:pStyle w:val="TableParagraph"/>
              <w:kinsoku w:val="0"/>
              <w:overflowPunct w:val="0"/>
              <w:spacing w:line="272" w:lineRule="exact"/>
              <w:ind w:left="1011" w:right="1011"/>
              <w:jc w:val="center"/>
            </w:pPr>
            <w:r>
              <w:t>:</w:t>
            </w:r>
            <w:r>
              <w:rPr>
                <w:spacing w:val="-1"/>
              </w:rPr>
              <w:t>З</w:t>
            </w:r>
            <w:r>
              <w:t>У</w:t>
            </w:r>
            <w:r>
              <w:rPr>
                <w:spacing w:val="-1"/>
              </w:rPr>
              <w:t>1(21)</w:t>
            </w:r>
          </w:p>
        </w:tc>
        <w:tc>
          <w:tcPr>
            <w:tcW w:w="14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C344A" w:rsidRDefault="000C344A" w:rsidP="00243922">
            <w:pPr>
              <w:pStyle w:val="TableParagraph"/>
              <w:kinsoku w:val="0"/>
              <w:overflowPunct w:val="0"/>
              <w:spacing w:line="272" w:lineRule="exact"/>
              <w:ind w:left="389"/>
            </w:pPr>
            <w:r>
              <w:rPr>
                <w:spacing w:val="-1"/>
              </w:rPr>
              <w:t>0,2369</w:t>
            </w:r>
          </w:p>
        </w:tc>
        <w:tc>
          <w:tcPr>
            <w:tcW w:w="224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C344A" w:rsidRDefault="000C344A" w:rsidP="00243922">
            <w:pPr>
              <w:pStyle w:val="TableParagraph"/>
              <w:kinsoku w:val="0"/>
              <w:overflowPunct w:val="0"/>
              <w:spacing w:line="272" w:lineRule="exact"/>
              <w:ind w:left="389"/>
            </w:pPr>
          </w:p>
        </w:tc>
        <w:tc>
          <w:tcPr>
            <w:tcW w:w="292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C344A" w:rsidRDefault="000C344A" w:rsidP="00243922">
            <w:pPr>
              <w:pStyle w:val="TableParagraph"/>
              <w:kinsoku w:val="0"/>
              <w:overflowPunct w:val="0"/>
              <w:spacing w:line="272" w:lineRule="exact"/>
              <w:ind w:left="389"/>
            </w:pPr>
          </w:p>
        </w:tc>
      </w:tr>
      <w:tr w:rsidR="000C344A" w:rsidTr="007A41FA">
        <w:trPr>
          <w:trHeight w:hRule="exact" w:val="287"/>
        </w:trPr>
        <w:tc>
          <w:tcPr>
            <w:tcW w:w="29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C344A" w:rsidRDefault="000C344A" w:rsidP="00243922">
            <w:pPr>
              <w:pStyle w:val="TableParagraph"/>
              <w:kinsoku w:val="0"/>
              <w:overflowPunct w:val="0"/>
              <w:spacing w:line="273" w:lineRule="exact"/>
              <w:ind w:left="1011" w:right="1011"/>
              <w:jc w:val="center"/>
            </w:pPr>
            <w:r>
              <w:t>:</w:t>
            </w:r>
            <w:r>
              <w:rPr>
                <w:spacing w:val="-1"/>
              </w:rPr>
              <w:t>З</w:t>
            </w:r>
            <w:r>
              <w:t>У</w:t>
            </w:r>
            <w:r>
              <w:rPr>
                <w:spacing w:val="-1"/>
              </w:rPr>
              <w:t>1(22)</w:t>
            </w:r>
          </w:p>
        </w:tc>
        <w:tc>
          <w:tcPr>
            <w:tcW w:w="14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C344A" w:rsidRDefault="000C344A" w:rsidP="00243922">
            <w:pPr>
              <w:pStyle w:val="TableParagraph"/>
              <w:kinsoku w:val="0"/>
              <w:overflowPunct w:val="0"/>
              <w:spacing w:line="273" w:lineRule="exact"/>
              <w:ind w:left="389"/>
            </w:pPr>
            <w:r>
              <w:rPr>
                <w:spacing w:val="-1"/>
              </w:rPr>
              <w:t>0,1074</w:t>
            </w:r>
          </w:p>
        </w:tc>
        <w:tc>
          <w:tcPr>
            <w:tcW w:w="224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C344A" w:rsidRDefault="000C344A" w:rsidP="00243922">
            <w:pPr>
              <w:pStyle w:val="TableParagraph"/>
              <w:kinsoku w:val="0"/>
              <w:overflowPunct w:val="0"/>
              <w:spacing w:line="273" w:lineRule="exact"/>
              <w:ind w:left="389"/>
            </w:pPr>
          </w:p>
        </w:tc>
        <w:tc>
          <w:tcPr>
            <w:tcW w:w="292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C344A" w:rsidRDefault="000C344A" w:rsidP="00243922">
            <w:pPr>
              <w:pStyle w:val="TableParagraph"/>
              <w:kinsoku w:val="0"/>
              <w:overflowPunct w:val="0"/>
              <w:spacing w:line="273" w:lineRule="exact"/>
              <w:ind w:left="389"/>
            </w:pPr>
          </w:p>
        </w:tc>
      </w:tr>
      <w:tr w:rsidR="007A41FA" w:rsidTr="007A41FA">
        <w:trPr>
          <w:trHeight w:hRule="exact" w:val="287"/>
        </w:trPr>
        <w:tc>
          <w:tcPr>
            <w:tcW w:w="29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A41FA" w:rsidRDefault="007A41FA" w:rsidP="005850EF">
            <w:pPr>
              <w:pStyle w:val="TableParagraph"/>
              <w:kinsoku w:val="0"/>
              <w:overflowPunct w:val="0"/>
              <w:spacing w:line="272" w:lineRule="exact"/>
              <w:ind w:left="1011" w:right="1011"/>
              <w:jc w:val="center"/>
            </w:pPr>
            <w:r>
              <w:t>:</w:t>
            </w:r>
            <w:r>
              <w:rPr>
                <w:spacing w:val="-1"/>
              </w:rPr>
              <w:t>З</w:t>
            </w:r>
            <w:r>
              <w:t>У</w:t>
            </w:r>
            <w:r>
              <w:rPr>
                <w:spacing w:val="-1"/>
              </w:rPr>
              <w:t>1(23)</w:t>
            </w:r>
          </w:p>
        </w:tc>
        <w:tc>
          <w:tcPr>
            <w:tcW w:w="14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A41FA" w:rsidRDefault="007A41FA" w:rsidP="005850EF">
            <w:pPr>
              <w:pStyle w:val="TableParagraph"/>
              <w:kinsoku w:val="0"/>
              <w:overflowPunct w:val="0"/>
              <w:spacing w:line="272" w:lineRule="exact"/>
              <w:ind w:left="389"/>
            </w:pPr>
            <w:r>
              <w:rPr>
                <w:spacing w:val="-1"/>
              </w:rPr>
              <w:t>0,0697</w:t>
            </w:r>
          </w:p>
        </w:tc>
        <w:tc>
          <w:tcPr>
            <w:tcW w:w="224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A41FA" w:rsidRDefault="007A41FA" w:rsidP="00243922">
            <w:pPr>
              <w:pStyle w:val="TableParagraph"/>
              <w:kinsoku w:val="0"/>
              <w:overflowPunct w:val="0"/>
              <w:spacing w:line="273" w:lineRule="exact"/>
              <w:ind w:left="389"/>
            </w:pPr>
          </w:p>
        </w:tc>
        <w:tc>
          <w:tcPr>
            <w:tcW w:w="292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A41FA" w:rsidRDefault="007A41FA" w:rsidP="00243922">
            <w:pPr>
              <w:pStyle w:val="TableParagraph"/>
              <w:kinsoku w:val="0"/>
              <w:overflowPunct w:val="0"/>
              <w:spacing w:line="273" w:lineRule="exact"/>
              <w:ind w:left="389"/>
            </w:pPr>
          </w:p>
        </w:tc>
      </w:tr>
      <w:tr w:rsidR="007A41FA" w:rsidTr="007A41FA">
        <w:trPr>
          <w:trHeight w:hRule="exact" w:val="287"/>
        </w:trPr>
        <w:tc>
          <w:tcPr>
            <w:tcW w:w="29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A41FA" w:rsidRDefault="007A41FA" w:rsidP="005850EF">
            <w:pPr>
              <w:pStyle w:val="TableParagraph"/>
              <w:kinsoku w:val="0"/>
              <w:overflowPunct w:val="0"/>
              <w:spacing w:line="272" w:lineRule="exact"/>
              <w:ind w:left="1011" w:right="1011"/>
              <w:jc w:val="center"/>
            </w:pPr>
            <w:r>
              <w:t>:</w:t>
            </w:r>
            <w:r>
              <w:rPr>
                <w:spacing w:val="-1"/>
              </w:rPr>
              <w:t>З</w:t>
            </w:r>
            <w:r>
              <w:t>У</w:t>
            </w:r>
            <w:r>
              <w:rPr>
                <w:spacing w:val="-1"/>
              </w:rPr>
              <w:t>1(24)</w:t>
            </w:r>
          </w:p>
        </w:tc>
        <w:tc>
          <w:tcPr>
            <w:tcW w:w="14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A41FA" w:rsidRDefault="007A41FA" w:rsidP="005850EF">
            <w:pPr>
              <w:pStyle w:val="TableParagraph"/>
              <w:kinsoku w:val="0"/>
              <w:overflowPunct w:val="0"/>
              <w:spacing w:line="272" w:lineRule="exact"/>
              <w:ind w:left="389"/>
            </w:pPr>
            <w:r>
              <w:rPr>
                <w:spacing w:val="-1"/>
              </w:rPr>
              <w:t>0,0055</w:t>
            </w:r>
          </w:p>
        </w:tc>
        <w:tc>
          <w:tcPr>
            <w:tcW w:w="224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A41FA" w:rsidRDefault="007A41FA" w:rsidP="00243922">
            <w:pPr>
              <w:pStyle w:val="TableParagraph"/>
              <w:kinsoku w:val="0"/>
              <w:overflowPunct w:val="0"/>
              <w:spacing w:line="273" w:lineRule="exact"/>
              <w:ind w:left="389"/>
            </w:pPr>
          </w:p>
        </w:tc>
        <w:tc>
          <w:tcPr>
            <w:tcW w:w="292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A41FA" w:rsidRDefault="007A41FA" w:rsidP="00243922">
            <w:pPr>
              <w:pStyle w:val="TableParagraph"/>
              <w:kinsoku w:val="0"/>
              <w:overflowPunct w:val="0"/>
              <w:spacing w:line="273" w:lineRule="exact"/>
              <w:ind w:left="389"/>
            </w:pPr>
          </w:p>
        </w:tc>
      </w:tr>
      <w:tr w:rsidR="007A41FA" w:rsidTr="007A41FA">
        <w:trPr>
          <w:trHeight w:hRule="exact" w:val="286"/>
        </w:trPr>
        <w:tc>
          <w:tcPr>
            <w:tcW w:w="29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A41FA" w:rsidRDefault="007A41FA" w:rsidP="005850EF">
            <w:pPr>
              <w:pStyle w:val="TableParagraph"/>
              <w:kinsoku w:val="0"/>
              <w:overflowPunct w:val="0"/>
              <w:spacing w:line="272" w:lineRule="exact"/>
              <w:ind w:left="1011" w:right="1011"/>
              <w:jc w:val="center"/>
            </w:pPr>
            <w:r>
              <w:t>:</w:t>
            </w:r>
            <w:r>
              <w:rPr>
                <w:spacing w:val="-1"/>
              </w:rPr>
              <w:t>З</w:t>
            </w:r>
            <w:r>
              <w:t>У</w:t>
            </w:r>
            <w:r>
              <w:rPr>
                <w:spacing w:val="-1"/>
              </w:rPr>
              <w:t>1(25)5</w:t>
            </w:r>
          </w:p>
        </w:tc>
        <w:tc>
          <w:tcPr>
            <w:tcW w:w="14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A41FA" w:rsidRDefault="007A41FA" w:rsidP="005850EF">
            <w:pPr>
              <w:pStyle w:val="TableParagraph"/>
              <w:kinsoku w:val="0"/>
              <w:overflowPunct w:val="0"/>
              <w:spacing w:line="272" w:lineRule="exact"/>
              <w:ind w:left="389"/>
            </w:pPr>
            <w:r>
              <w:rPr>
                <w:spacing w:val="-1"/>
              </w:rPr>
              <w:t>0,0444</w:t>
            </w:r>
          </w:p>
        </w:tc>
        <w:tc>
          <w:tcPr>
            <w:tcW w:w="224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A41FA" w:rsidRDefault="007A41FA" w:rsidP="00243922">
            <w:pPr>
              <w:pStyle w:val="TableParagraph"/>
              <w:kinsoku w:val="0"/>
              <w:overflowPunct w:val="0"/>
              <w:spacing w:line="272" w:lineRule="exact"/>
              <w:ind w:left="389"/>
            </w:pPr>
          </w:p>
        </w:tc>
        <w:tc>
          <w:tcPr>
            <w:tcW w:w="292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A41FA" w:rsidRDefault="007A41FA" w:rsidP="00243922">
            <w:pPr>
              <w:pStyle w:val="TableParagraph"/>
              <w:kinsoku w:val="0"/>
              <w:overflowPunct w:val="0"/>
              <w:spacing w:line="272" w:lineRule="exact"/>
              <w:ind w:left="389"/>
            </w:pPr>
          </w:p>
        </w:tc>
      </w:tr>
      <w:tr w:rsidR="007A41FA" w:rsidTr="007A41FA">
        <w:trPr>
          <w:trHeight w:hRule="exact" w:val="286"/>
        </w:trPr>
        <w:tc>
          <w:tcPr>
            <w:tcW w:w="29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A41FA" w:rsidRDefault="007A41FA" w:rsidP="00243922">
            <w:pPr>
              <w:pStyle w:val="TableParagraph"/>
              <w:kinsoku w:val="0"/>
              <w:overflowPunct w:val="0"/>
              <w:spacing w:line="272" w:lineRule="exact"/>
              <w:ind w:left="147"/>
            </w:pPr>
            <w:r>
              <w:t>86:08:0000000:478:</w:t>
            </w:r>
            <w:r>
              <w:rPr>
                <w:spacing w:val="-1"/>
              </w:rPr>
              <w:t>З</w:t>
            </w:r>
            <w:r>
              <w:t>У</w:t>
            </w:r>
            <w:r>
              <w:rPr>
                <w:spacing w:val="-1"/>
              </w:rPr>
              <w:t>1(1)</w:t>
            </w:r>
          </w:p>
        </w:tc>
        <w:tc>
          <w:tcPr>
            <w:tcW w:w="14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A41FA" w:rsidRDefault="007A41FA" w:rsidP="00243922">
            <w:pPr>
              <w:pStyle w:val="TableParagraph"/>
              <w:kinsoku w:val="0"/>
              <w:overflowPunct w:val="0"/>
              <w:spacing w:line="272" w:lineRule="exact"/>
              <w:ind w:left="389"/>
            </w:pPr>
            <w:r>
              <w:rPr>
                <w:spacing w:val="-1"/>
              </w:rPr>
              <w:t>0,186</w:t>
            </w:r>
            <w:r>
              <w:t>7</w:t>
            </w:r>
          </w:p>
        </w:tc>
        <w:tc>
          <w:tcPr>
            <w:tcW w:w="224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A41FA" w:rsidRDefault="007A41FA" w:rsidP="00243922">
            <w:pPr>
              <w:pStyle w:val="TableParagraph"/>
              <w:kinsoku w:val="0"/>
              <w:overflowPunct w:val="0"/>
              <w:spacing w:before="8" w:line="140" w:lineRule="exact"/>
              <w:rPr>
                <w:sz w:val="14"/>
                <w:szCs w:val="14"/>
              </w:rPr>
            </w:pPr>
          </w:p>
          <w:p w:rsidR="007A41FA" w:rsidRDefault="007A41FA" w:rsidP="00243922">
            <w:pPr>
              <w:pStyle w:val="TableParagraph"/>
              <w:kinsoku w:val="0"/>
              <w:overflowPunct w:val="0"/>
              <w:spacing w:line="200" w:lineRule="exact"/>
              <w:rPr>
                <w:sz w:val="20"/>
                <w:szCs w:val="20"/>
              </w:rPr>
            </w:pPr>
          </w:p>
          <w:p w:rsidR="007A41FA" w:rsidRDefault="007A41FA" w:rsidP="00243922">
            <w:pPr>
              <w:pStyle w:val="TableParagraph"/>
              <w:kinsoku w:val="0"/>
              <w:overflowPunct w:val="0"/>
              <w:spacing w:line="200" w:lineRule="exact"/>
              <w:rPr>
                <w:sz w:val="20"/>
                <w:szCs w:val="20"/>
              </w:rPr>
            </w:pPr>
          </w:p>
          <w:p w:rsidR="007A41FA" w:rsidRDefault="007A41FA" w:rsidP="00243922">
            <w:pPr>
              <w:pStyle w:val="TableParagraph"/>
              <w:kinsoku w:val="0"/>
              <w:overflowPunct w:val="0"/>
              <w:ind w:left="801" w:right="374" w:hanging="428"/>
            </w:pPr>
            <w:r>
              <w:t>Земли</w:t>
            </w:r>
            <w:r>
              <w:rPr>
                <w:spacing w:val="-1"/>
              </w:rPr>
              <w:t xml:space="preserve"> </w:t>
            </w:r>
            <w:r>
              <w:t>лес</w:t>
            </w:r>
            <w:r>
              <w:rPr>
                <w:spacing w:val="-2"/>
              </w:rPr>
              <w:t>н</w:t>
            </w:r>
            <w:r>
              <w:t>ого фонда</w:t>
            </w:r>
          </w:p>
        </w:tc>
        <w:tc>
          <w:tcPr>
            <w:tcW w:w="292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A41FA" w:rsidRDefault="007A41FA" w:rsidP="00243922">
            <w:pPr>
              <w:pStyle w:val="TableParagraph"/>
              <w:kinsoku w:val="0"/>
              <w:overflowPunct w:val="0"/>
              <w:spacing w:before="8" w:line="140" w:lineRule="exact"/>
              <w:rPr>
                <w:sz w:val="14"/>
                <w:szCs w:val="14"/>
              </w:rPr>
            </w:pPr>
          </w:p>
          <w:p w:rsidR="007A41FA" w:rsidRDefault="007A41FA" w:rsidP="00243922">
            <w:pPr>
              <w:pStyle w:val="TableParagraph"/>
              <w:kinsoku w:val="0"/>
              <w:overflowPunct w:val="0"/>
              <w:spacing w:line="200" w:lineRule="exact"/>
              <w:rPr>
                <w:sz w:val="20"/>
                <w:szCs w:val="20"/>
              </w:rPr>
            </w:pPr>
          </w:p>
          <w:p w:rsidR="007A41FA" w:rsidRDefault="007A41FA" w:rsidP="00243922">
            <w:pPr>
              <w:pStyle w:val="TableParagraph"/>
              <w:kinsoku w:val="0"/>
              <w:overflowPunct w:val="0"/>
              <w:spacing w:line="200" w:lineRule="exact"/>
              <w:rPr>
                <w:sz w:val="20"/>
                <w:szCs w:val="20"/>
              </w:rPr>
            </w:pPr>
          </w:p>
          <w:p w:rsidR="007A41FA" w:rsidRDefault="007A41FA" w:rsidP="00243922">
            <w:pPr>
              <w:pStyle w:val="TableParagraph"/>
              <w:kinsoku w:val="0"/>
              <w:overflowPunct w:val="0"/>
              <w:ind w:left="663" w:right="172" w:hanging="495"/>
            </w:pPr>
            <w:r>
              <w:rPr>
                <w:spacing w:val="-1"/>
              </w:rPr>
              <w:t>Н</w:t>
            </w:r>
            <w:r>
              <w:t xml:space="preserve">а период </w:t>
            </w:r>
            <w:r>
              <w:rPr>
                <w:spacing w:val="-1"/>
              </w:rPr>
              <w:t xml:space="preserve">строительства </w:t>
            </w:r>
            <w:r>
              <w:t>и эксп</w:t>
            </w:r>
            <w:r>
              <w:rPr>
                <w:spacing w:val="-1"/>
              </w:rPr>
              <w:t>л</w:t>
            </w:r>
            <w:r>
              <w:rPr>
                <w:spacing w:val="1"/>
              </w:rPr>
              <w:t>у</w:t>
            </w:r>
            <w:r>
              <w:t>атации</w:t>
            </w:r>
          </w:p>
        </w:tc>
      </w:tr>
      <w:tr w:rsidR="007A41FA" w:rsidTr="007A41FA">
        <w:trPr>
          <w:trHeight w:hRule="exact" w:val="286"/>
        </w:trPr>
        <w:tc>
          <w:tcPr>
            <w:tcW w:w="29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A41FA" w:rsidRDefault="007A41FA" w:rsidP="00243922">
            <w:pPr>
              <w:pStyle w:val="TableParagraph"/>
              <w:kinsoku w:val="0"/>
              <w:overflowPunct w:val="0"/>
              <w:spacing w:line="273" w:lineRule="exact"/>
              <w:ind w:left="147"/>
            </w:pPr>
            <w:r>
              <w:t>86:08:0000000:478:</w:t>
            </w:r>
            <w:r>
              <w:rPr>
                <w:spacing w:val="-1"/>
              </w:rPr>
              <w:t>З</w:t>
            </w:r>
            <w:r>
              <w:t>У</w:t>
            </w:r>
            <w:r>
              <w:rPr>
                <w:spacing w:val="-1"/>
              </w:rPr>
              <w:t>1(2)</w:t>
            </w:r>
          </w:p>
        </w:tc>
        <w:tc>
          <w:tcPr>
            <w:tcW w:w="14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A41FA" w:rsidRDefault="007A41FA" w:rsidP="00243922">
            <w:pPr>
              <w:pStyle w:val="TableParagraph"/>
              <w:kinsoku w:val="0"/>
              <w:overflowPunct w:val="0"/>
              <w:spacing w:line="273" w:lineRule="exact"/>
              <w:ind w:left="389"/>
            </w:pPr>
            <w:r>
              <w:rPr>
                <w:spacing w:val="-1"/>
              </w:rPr>
              <w:t>0,039</w:t>
            </w:r>
            <w:r>
              <w:t>1</w:t>
            </w:r>
          </w:p>
        </w:tc>
        <w:tc>
          <w:tcPr>
            <w:tcW w:w="224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A41FA" w:rsidRDefault="007A41FA" w:rsidP="00243922">
            <w:pPr>
              <w:pStyle w:val="TableParagraph"/>
              <w:kinsoku w:val="0"/>
              <w:overflowPunct w:val="0"/>
              <w:spacing w:line="273" w:lineRule="exact"/>
              <w:ind w:left="389"/>
            </w:pPr>
          </w:p>
        </w:tc>
        <w:tc>
          <w:tcPr>
            <w:tcW w:w="292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A41FA" w:rsidRDefault="007A41FA" w:rsidP="00243922">
            <w:pPr>
              <w:pStyle w:val="TableParagraph"/>
              <w:kinsoku w:val="0"/>
              <w:overflowPunct w:val="0"/>
              <w:spacing w:line="273" w:lineRule="exact"/>
              <w:ind w:left="389"/>
            </w:pPr>
          </w:p>
        </w:tc>
      </w:tr>
      <w:tr w:rsidR="007A41FA" w:rsidTr="007A41FA">
        <w:trPr>
          <w:trHeight w:hRule="exact" w:val="287"/>
        </w:trPr>
        <w:tc>
          <w:tcPr>
            <w:tcW w:w="29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A41FA" w:rsidRDefault="007A41FA" w:rsidP="00243922">
            <w:pPr>
              <w:pStyle w:val="TableParagraph"/>
              <w:kinsoku w:val="0"/>
              <w:overflowPunct w:val="0"/>
              <w:spacing w:line="273" w:lineRule="exact"/>
              <w:ind w:left="147"/>
            </w:pPr>
            <w:r>
              <w:t>86:08:0000000:478:</w:t>
            </w:r>
            <w:r>
              <w:rPr>
                <w:spacing w:val="-1"/>
              </w:rPr>
              <w:t>З</w:t>
            </w:r>
            <w:r>
              <w:t>У</w:t>
            </w:r>
            <w:r>
              <w:rPr>
                <w:spacing w:val="-1"/>
              </w:rPr>
              <w:t>1(3)</w:t>
            </w:r>
          </w:p>
        </w:tc>
        <w:tc>
          <w:tcPr>
            <w:tcW w:w="14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A41FA" w:rsidRDefault="007A41FA" w:rsidP="00243922">
            <w:pPr>
              <w:pStyle w:val="TableParagraph"/>
              <w:kinsoku w:val="0"/>
              <w:overflowPunct w:val="0"/>
              <w:spacing w:line="273" w:lineRule="exact"/>
              <w:ind w:left="389"/>
            </w:pPr>
            <w:r>
              <w:rPr>
                <w:spacing w:val="-1"/>
              </w:rPr>
              <w:t>0,046</w:t>
            </w:r>
            <w:r>
              <w:t>6</w:t>
            </w:r>
          </w:p>
        </w:tc>
        <w:tc>
          <w:tcPr>
            <w:tcW w:w="224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A41FA" w:rsidRDefault="007A41FA" w:rsidP="00243922">
            <w:pPr>
              <w:pStyle w:val="TableParagraph"/>
              <w:kinsoku w:val="0"/>
              <w:overflowPunct w:val="0"/>
              <w:spacing w:line="273" w:lineRule="exact"/>
              <w:ind w:left="389"/>
            </w:pPr>
          </w:p>
        </w:tc>
        <w:tc>
          <w:tcPr>
            <w:tcW w:w="292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A41FA" w:rsidRDefault="007A41FA" w:rsidP="00243922">
            <w:pPr>
              <w:pStyle w:val="TableParagraph"/>
              <w:kinsoku w:val="0"/>
              <w:overflowPunct w:val="0"/>
              <w:spacing w:line="273" w:lineRule="exact"/>
              <w:ind w:left="389"/>
            </w:pPr>
          </w:p>
        </w:tc>
      </w:tr>
      <w:tr w:rsidR="007A41FA" w:rsidTr="007A41FA">
        <w:trPr>
          <w:trHeight w:hRule="exact" w:val="286"/>
        </w:trPr>
        <w:tc>
          <w:tcPr>
            <w:tcW w:w="29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A41FA" w:rsidRDefault="007A41FA" w:rsidP="00243922">
            <w:pPr>
              <w:pStyle w:val="TableParagraph"/>
              <w:kinsoku w:val="0"/>
              <w:overflowPunct w:val="0"/>
              <w:spacing w:line="272" w:lineRule="exact"/>
              <w:ind w:left="147"/>
            </w:pPr>
            <w:r>
              <w:t>86:08:0000000:467:</w:t>
            </w:r>
            <w:r>
              <w:rPr>
                <w:spacing w:val="-1"/>
              </w:rPr>
              <w:t>З</w:t>
            </w:r>
            <w:r>
              <w:t>У</w:t>
            </w:r>
            <w:r>
              <w:rPr>
                <w:spacing w:val="-1"/>
              </w:rPr>
              <w:t>1(1)</w:t>
            </w:r>
          </w:p>
        </w:tc>
        <w:tc>
          <w:tcPr>
            <w:tcW w:w="14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A41FA" w:rsidRDefault="007A41FA" w:rsidP="00243922">
            <w:pPr>
              <w:pStyle w:val="TableParagraph"/>
              <w:kinsoku w:val="0"/>
              <w:overflowPunct w:val="0"/>
              <w:spacing w:line="272" w:lineRule="exact"/>
              <w:ind w:left="389"/>
            </w:pPr>
            <w:r>
              <w:rPr>
                <w:spacing w:val="-1"/>
              </w:rPr>
              <w:t>0,029</w:t>
            </w:r>
            <w:r>
              <w:t>2</w:t>
            </w:r>
          </w:p>
        </w:tc>
        <w:tc>
          <w:tcPr>
            <w:tcW w:w="224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A41FA" w:rsidRDefault="007A41FA" w:rsidP="00243922">
            <w:pPr>
              <w:pStyle w:val="TableParagraph"/>
              <w:kinsoku w:val="0"/>
              <w:overflowPunct w:val="0"/>
              <w:spacing w:line="272" w:lineRule="exact"/>
              <w:ind w:left="389"/>
            </w:pPr>
          </w:p>
        </w:tc>
        <w:tc>
          <w:tcPr>
            <w:tcW w:w="292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A41FA" w:rsidRDefault="007A41FA" w:rsidP="00243922">
            <w:pPr>
              <w:pStyle w:val="TableParagraph"/>
              <w:kinsoku w:val="0"/>
              <w:overflowPunct w:val="0"/>
              <w:spacing w:line="272" w:lineRule="exact"/>
              <w:ind w:left="389"/>
            </w:pPr>
          </w:p>
        </w:tc>
      </w:tr>
      <w:tr w:rsidR="007A41FA" w:rsidTr="007A41FA">
        <w:trPr>
          <w:trHeight w:hRule="exact" w:val="286"/>
        </w:trPr>
        <w:tc>
          <w:tcPr>
            <w:tcW w:w="29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A41FA" w:rsidRDefault="007A41FA" w:rsidP="00243922">
            <w:pPr>
              <w:pStyle w:val="TableParagraph"/>
              <w:kinsoku w:val="0"/>
              <w:overflowPunct w:val="0"/>
              <w:spacing w:line="272" w:lineRule="exact"/>
              <w:ind w:left="147"/>
            </w:pPr>
            <w:r>
              <w:t>86:08:0000000:467:</w:t>
            </w:r>
            <w:r>
              <w:rPr>
                <w:spacing w:val="-1"/>
              </w:rPr>
              <w:t>З</w:t>
            </w:r>
            <w:r>
              <w:t>У</w:t>
            </w:r>
            <w:r>
              <w:rPr>
                <w:spacing w:val="-1"/>
              </w:rPr>
              <w:t>1(2)</w:t>
            </w:r>
          </w:p>
        </w:tc>
        <w:tc>
          <w:tcPr>
            <w:tcW w:w="14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A41FA" w:rsidRDefault="007A41FA" w:rsidP="00243922">
            <w:pPr>
              <w:pStyle w:val="TableParagraph"/>
              <w:kinsoku w:val="0"/>
              <w:overflowPunct w:val="0"/>
              <w:spacing w:line="272" w:lineRule="exact"/>
              <w:ind w:left="389"/>
            </w:pPr>
            <w:r>
              <w:rPr>
                <w:spacing w:val="-1"/>
              </w:rPr>
              <w:t>0,0080</w:t>
            </w:r>
          </w:p>
        </w:tc>
        <w:tc>
          <w:tcPr>
            <w:tcW w:w="224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A41FA" w:rsidRDefault="007A41FA" w:rsidP="00243922">
            <w:pPr>
              <w:pStyle w:val="TableParagraph"/>
              <w:kinsoku w:val="0"/>
              <w:overflowPunct w:val="0"/>
              <w:spacing w:line="272" w:lineRule="exact"/>
              <w:ind w:left="389"/>
            </w:pPr>
          </w:p>
        </w:tc>
        <w:tc>
          <w:tcPr>
            <w:tcW w:w="292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A41FA" w:rsidRDefault="007A41FA" w:rsidP="00243922">
            <w:pPr>
              <w:pStyle w:val="TableParagraph"/>
              <w:kinsoku w:val="0"/>
              <w:overflowPunct w:val="0"/>
              <w:spacing w:line="272" w:lineRule="exact"/>
              <w:ind w:left="389"/>
            </w:pPr>
          </w:p>
        </w:tc>
      </w:tr>
      <w:tr w:rsidR="007A41FA" w:rsidTr="007A41FA">
        <w:trPr>
          <w:trHeight w:hRule="exact" w:val="287"/>
        </w:trPr>
        <w:tc>
          <w:tcPr>
            <w:tcW w:w="29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A41FA" w:rsidRDefault="007A41FA" w:rsidP="00243922">
            <w:pPr>
              <w:pStyle w:val="TableParagraph"/>
              <w:kinsoku w:val="0"/>
              <w:overflowPunct w:val="0"/>
              <w:spacing w:line="273" w:lineRule="exact"/>
              <w:ind w:left="147"/>
            </w:pPr>
            <w:r>
              <w:t>86:08:0000000:478:</w:t>
            </w:r>
            <w:r>
              <w:rPr>
                <w:spacing w:val="-1"/>
              </w:rPr>
              <w:t>З</w:t>
            </w:r>
            <w:r>
              <w:t>У</w:t>
            </w:r>
            <w:r>
              <w:rPr>
                <w:spacing w:val="-1"/>
              </w:rPr>
              <w:t>1(4)</w:t>
            </w:r>
          </w:p>
        </w:tc>
        <w:tc>
          <w:tcPr>
            <w:tcW w:w="14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A41FA" w:rsidRDefault="007A41FA" w:rsidP="00243922">
            <w:pPr>
              <w:pStyle w:val="TableParagraph"/>
              <w:kinsoku w:val="0"/>
              <w:overflowPunct w:val="0"/>
              <w:spacing w:line="273" w:lineRule="exact"/>
              <w:ind w:left="389"/>
            </w:pPr>
            <w:r>
              <w:rPr>
                <w:spacing w:val="-1"/>
              </w:rPr>
              <w:t>0,0079</w:t>
            </w:r>
          </w:p>
        </w:tc>
        <w:tc>
          <w:tcPr>
            <w:tcW w:w="224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A41FA" w:rsidRDefault="007A41FA" w:rsidP="00243922">
            <w:pPr>
              <w:pStyle w:val="TableParagraph"/>
              <w:kinsoku w:val="0"/>
              <w:overflowPunct w:val="0"/>
              <w:spacing w:line="273" w:lineRule="exact"/>
              <w:ind w:left="389"/>
            </w:pPr>
          </w:p>
        </w:tc>
        <w:tc>
          <w:tcPr>
            <w:tcW w:w="292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A41FA" w:rsidRDefault="007A41FA" w:rsidP="00243922">
            <w:pPr>
              <w:pStyle w:val="TableParagraph"/>
              <w:kinsoku w:val="0"/>
              <w:overflowPunct w:val="0"/>
              <w:spacing w:line="273" w:lineRule="exact"/>
              <w:ind w:left="389"/>
            </w:pPr>
          </w:p>
        </w:tc>
      </w:tr>
      <w:tr w:rsidR="007A41FA" w:rsidTr="007A41FA">
        <w:trPr>
          <w:trHeight w:hRule="exact" w:val="286"/>
        </w:trPr>
        <w:tc>
          <w:tcPr>
            <w:tcW w:w="29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A41FA" w:rsidRDefault="007A41FA" w:rsidP="00243922">
            <w:pPr>
              <w:pStyle w:val="TableParagraph"/>
              <w:kinsoku w:val="0"/>
              <w:overflowPunct w:val="0"/>
              <w:spacing w:line="272" w:lineRule="exact"/>
              <w:ind w:left="147"/>
            </w:pPr>
            <w:r>
              <w:t>86:08:0000000:467:</w:t>
            </w:r>
            <w:r>
              <w:rPr>
                <w:spacing w:val="-1"/>
              </w:rPr>
              <w:t>З</w:t>
            </w:r>
            <w:r>
              <w:t>У</w:t>
            </w:r>
            <w:r>
              <w:rPr>
                <w:spacing w:val="-1"/>
              </w:rPr>
              <w:t>1(3)</w:t>
            </w:r>
          </w:p>
        </w:tc>
        <w:tc>
          <w:tcPr>
            <w:tcW w:w="14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A41FA" w:rsidRDefault="007A41FA" w:rsidP="00243922">
            <w:pPr>
              <w:pStyle w:val="TableParagraph"/>
              <w:kinsoku w:val="0"/>
              <w:overflowPunct w:val="0"/>
              <w:spacing w:line="272" w:lineRule="exact"/>
              <w:ind w:left="389"/>
            </w:pPr>
            <w:r>
              <w:rPr>
                <w:spacing w:val="-1"/>
              </w:rPr>
              <w:t>0,026</w:t>
            </w:r>
            <w:r>
              <w:t>5</w:t>
            </w:r>
          </w:p>
        </w:tc>
        <w:tc>
          <w:tcPr>
            <w:tcW w:w="224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A41FA" w:rsidRDefault="007A41FA" w:rsidP="00243922">
            <w:pPr>
              <w:pStyle w:val="TableParagraph"/>
              <w:kinsoku w:val="0"/>
              <w:overflowPunct w:val="0"/>
              <w:spacing w:line="272" w:lineRule="exact"/>
              <w:ind w:left="389"/>
            </w:pPr>
          </w:p>
        </w:tc>
        <w:tc>
          <w:tcPr>
            <w:tcW w:w="292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A41FA" w:rsidRDefault="007A41FA" w:rsidP="00243922">
            <w:pPr>
              <w:pStyle w:val="TableParagraph"/>
              <w:kinsoku w:val="0"/>
              <w:overflowPunct w:val="0"/>
              <w:spacing w:line="272" w:lineRule="exact"/>
              <w:ind w:left="389"/>
            </w:pPr>
          </w:p>
        </w:tc>
      </w:tr>
    </w:tbl>
    <w:p w:rsidR="00243922" w:rsidRDefault="000C344A" w:rsidP="00276032">
      <w:pPr>
        <w:pStyle w:val="a6"/>
        <w:kinsoku w:val="0"/>
        <w:overflowPunct w:val="0"/>
        <w:spacing w:before="0" w:line="288" w:lineRule="auto"/>
        <w:ind w:firstLine="709"/>
        <w:jc w:val="both"/>
      </w:pPr>
      <w:r>
        <w:t>Координаты</w:t>
      </w:r>
      <w:r>
        <w:rPr>
          <w:spacing w:val="-10"/>
        </w:rPr>
        <w:t xml:space="preserve"> </w:t>
      </w:r>
      <w:r>
        <w:t>границ</w:t>
      </w:r>
      <w:r>
        <w:rPr>
          <w:spacing w:val="-10"/>
        </w:rPr>
        <w:t xml:space="preserve"> </w:t>
      </w:r>
      <w:r>
        <w:t>земельн</w:t>
      </w:r>
      <w:r>
        <w:rPr>
          <w:spacing w:val="1"/>
        </w:rPr>
        <w:t>ы</w:t>
      </w:r>
      <w:r>
        <w:t>х</w:t>
      </w:r>
      <w:r>
        <w:rPr>
          <w:spacing w:val="-9"/>
        </w:rPr>
        <w:t xml:space="preserve"> </w:t>
      </w:r>
      <w:r>
        <w:rPr>
          <w:spacing w:val="-1"/>
        </w:rPr>
        <w:t>участк</w:t>
      </w:r>
      <w:r>
        <w:rPr>
          <w:spacing w:val="1"/>
        </w:rPr>
        <w:t>о</w:t>
      </w:r>
      <w:r>
        <w:t>в,</w:t>
      </w:r>
      <w:r>
        <w:rPr>
          <w:spacing w:val="-11"/>
        </w:rPr>
        <w:t xml:space="preserve"> </w:t>
      </w:r>
      <w:r>
        <w:t>необходимых</w:t>
      </w:r>
      <w:r>
        <w:rPr>
          <w:spacing w:val="-9"/>
        </w:rPr>
        <w:t xml:space="preserve"> </w:t>
      </w:r>
      <w:r>
        <w:t>для</w:t>
      </w:r>
      <w:r>
        <w:rPr>
          <w:spacing w:val="-10"/>
        </w:rPr>
        <w:t xml:space="preserve"> </w:t>
      </w:r>
      <w:r>
        <w:t>размещения</w:t>
      </w:r>
      <w:r>
        <w:rPr>
          <w:w w:val="99"/>
        </w:rPr>
        <w:t xml:space="preserve"> </w:t>
      </w:r>
      <w:r>
        <w:t>проектируемого</w:t>
      </w:r>
      <w:r>
        <w:rPr>
          <w:spacing w:val="40"/>
        </w:rPr>
        <w:t xml:space="preserve"> </w:t>
      </w:r>
      <w:r>
        <w:rPr>
          <w:spacing w:val="-1"/>
        </w:rPr>
        <w:t>объек</w:t>
      </w:r>
      <w:r>
        <w:rPr>
          <w:spacing w:val="1"/>
        </w:rPr>
        <w:t>т</w:t>
      </w:r>
      <w:r>
        <w:rPr>
          <w:spacing w:val="-1"/>
        </w:rPr>
        <w:t>а</w:t>
      </w:r>
      <w:r>
        <w:t>,</w:t>
      </w:r>
      <w:r>
        <w:rPr>
          <w:spacing w:val="39"/>
        </w:rPr>
        <w:t xml:space="preserve"> </w:t>
      </w:r>
      <w:r>
        <w:t>в</w:t>
      </w:r>
      <w:r>
        <w:rPr>
          <w:spacing w:val="41"/>
        </w:rPr>
        <w:t xml:space="preserve"> </w:t>
      </w:r>
      <w:r>
        <w:t>графических</w:t>
      </w:r>
      <w:r>
        <w:rPr>
          <w:spacing w:val="40"/>
        </w:rPr>
        <w:t xml:space="preserve"> </w:t>
      </w:r>
      <w:r>
        <w:rPr>
          <w:spacing w:val="-1"/>
        </w:rPr>
        <w:t>материала</w:t>
      </w:r>
      <w:r>
        <w:t>х</w:t>
      </w:r>
      <w:r>
        <w:rPr>
          <w:spacing w:val="41"/>
        </w:rPr>
        <w:t xml:space="preserve"> </w:t>
      </w:r>
      <w:r>
        <w:t>определены</w:t>
      </w:r>
      <w:r>
        <w:rPr>
          <w:spacing w:val="40"/>
        </w:rPr>
        <w:t xml:space="preserve"> </w:t>
      </w:r>
      <w:r>
        <w:t>в</w:t>
      </w:r>
      <w:r>
        <w:rPr>
          <w:spacing w:val="40"/>
        </w:rPr>
        <w:t xml:space="preserve"> </w:t>
      </w:r>
      <w:r>
        <w:rPr>
          <w:spacing w:val="-1"/>
        </w:rPr>
        <w:t>мес</w:t>
      </w:r>
      <w:r>
        <w:rPr>
          <w:spacing w:val="1"/>
        </w:rPr>
        <w:t>т</w:t>
      </w:r>
      <w:r>
        <w:rPr>
          <w:spacing w:val="-1"/>
        </w:rPr>
        <w:t>но</w:t>
      </w:r>
      <w:r w:rsidR="00EC768D">
        <w:rPr>
          <w:spacing w:val="-1"/>
        </w:rPr>
        <w:t xml:space="preserve">й </w:t>
      </w:r>
      <w:r>
        <w:rPr>
          <w:spacing w:val="-1"/>
        </w:rPr>
        <w:t>сис</w:t>
      </w:r>
      <w:r>
        <w:rPr>
          <w:spacing w:val="1"/>
        </w:rPr>
        <w:t>т</w:t>
      </w:r>
      <w:r>
        <w:rPr>
          <w:spacing w:val="-1"/>
        </w:rPr>
        <w:t>ем</w:t>
      </w:r>
      <w:r>
        <w:t>е</w:t>
      </w:r>
      <w:r>
        <w:rPr>
          <w:spacing w:val="-19"/>
        </w:rPr>
        <w:t xml:space="preserve"> </w:t>
      </w:r>
      <w:r>
        <w:t>коорд</w:t>
      </w:r>
      <w:r>
        <w:rPr>
          <w:spacing w:val="-1"/>
        </w:rPr>
        <w:t>и</w:t>
      </w:r>
      <w:r>
        <w:t>нат</w:t>
      </w:r>
      <w:r>
        <w:rPr>
          <w:spacing w:val="-18"/>
        </w:rPr>
        <w:t xml:space="preserve"> </w:t>
      </w:r>
      <w:r>
        <w:rPr>
          <w:spacing w:val="-1"/>
        </w:rPr>
        <w:t>Хант</w:t>
      </w:r>
      <w:r>
        <w:t>ы-Мансийского</w:t>
      </w:r>
      <w:r>
        <w:rPr>
          <w:spacing w:val="-18"/>
        </w:rPr>
        <w:t xml:space="preserve"> </w:t>
      </w:r>
      <w:r>
        <w:t>автономного</w:t>
      </w:r>
      <w:r>
        <w:rPr>
          <w:spacing w:val="-18"/>
        </w:rPr>
        <w:t xml:space="preserve"> </w:t>
      </w:r>
      <w:r>
        <w:t>округ</w:t>
      </w:r>
      <w:r>
        <w:rPr>
          <w:spacing w:val="-1"/>
        </w:rPr>
        <w:t>а</w:t>
      </w:r>
      <w:r>
        <w:t>-Югры</w:t>
      </w:r>
      <w:r>
        <w:rPr>
          <w:spacing w:val="-18"/>
        </w:rPr>
        <w:t xml:space="preserve"> </w:t>
      </w:r>
      <w:r>
        <w:t>МС</w:t>
      </w:r>
      <w:r>
        <w:rPr>
          <w:spacing w:val="-1"/>
        </w:rPr>
        <w:t>К</w:t>
      </w:r>
      <w:r>
        <w:t>-86.</w:t>
      </w:r>
    </w:p>
    <w:p w:rsidR="00243922" w:rsidRDefault="00276032" w:rsidP="00243922">
      <w:r>
        <w:rPr>
          <w:noProof/>
        </w:rPr>
        <w:lastRenderedPageBreak/>
        <w:drawing>
          <wp:anchor distT="0" distB="0" distL="114300" distR="114300" simplePos="0" relativeHeight="251669504" behindDoc="1" locked="0" layoutInCell="1" allowOverlap="1">
            <wp:simplePos x="0" y="0"/>
            <wp:positionH relativeFrom="column">
              <wp:posOffset>-306173</wp:posOffset>
            </wp:positionH>
            <wp:positionV relativeFrom="paragraph">
              <wp:posOffset>-71356</wp:posOffset>
            </wp:positionV>
            <wp:extent cx="6445545" cy="9462976"/>
            <wp:effectExtent l="19050" t="0" r="0" b="0"/>
            <wp:wrapNone/>
            <wp:docPr id="3" name="Рисунок 2" descr="Проект планировки и межевания_изм_Страница_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оект планировки и межевания_изм_Страница_26.jpg"/>
                    <pic:cNvPicPr/>
                  </pic:nvPicPr>
                  <pic:blipFill>
                    <a:blip r:embed="rId14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 l="8177" t="6691" r="5680" b="3968"/>
                    <a:stretch>
                      <a:fillRect/>
                    </a:stretch>
                  </pic:blipFill>
                  <pic:spPr>
                    <a:xfrm>
                      <a:off x="0" y="0"/>
                      <a:ext cx="6445545" cy="946297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243922" w:rsidRDefault="00243922" w:rsidP="00243922"/>
    <w:p w:rsidR="00243922" w:rsidRDefault="00243922" w:rsidP="00243922"/>
    <w:p w:rsidR="00243922" w:rsidRDefault="00243922" w:rsidP="00243922"/>
    <w:p w:rsidR="00243922" w:rsidRDefault="00243922" w:rsidP="00243922"/>
    <w:p w:rsidR="00243922" w:rsidRDefault="00243922" w:rsidP="00243922"/>
    <w:p w:rsidR="00243922" w:rsidRDefault="00243922" w:rsidP="00243922"/>
    <w:p w:rsidR="00243922" w:rsidRDefault="00243922" w:rsidP="00243922"/>
    <w:p w:rsidR="00243922" w:rsidRDefault="00243922" w:rsidP="00243922"/>
    <w:p w:rsidR="00243922" w:rsidRDefault="00243922" w:rsidP="00243922"/>
    <w:p w:rsidR="00243922" w:rsidRDefault="00243922" w:rsidP="00243922"/>
    <w:p w:rsidR="00243922" w:rsidRDefault="00243922" w:rsidP="00243922"/>
    <w:p w:rsidR="00243922" w:rsidRDefault="00243922" w:rsidP="00243922"/>
    <w:p w:rsidR="00243922" w:rsidRDefault="00243922" w:rsidP="00243922"/>
    <w:p w:rsidR="00243922" w:rsidRDefault="00243922" w:rsidP="00243922"/>
    <w:p w:rsidR="00243922" w:rsidRDefault="00243922" w:rsidP="00243922"/>
    <w:p w:rsidR="00243922" w:rsidRDefault="00243922" w:rsidP="00243922"/>
    <w:p w:rsidR="00243922" w:rsidRDefault="00243922" w:rsidP="00243922"/>
    <w:p w:rsidR="00243922" w:rsidRDefault="00243922" w:rsidP="00243922"/>
    <w:p w:rsidR="00243922" w:rsidRDefault="00243922" w:rsidP="00243922"/>
    <w:p w:rsidR="00243922" w:rsidRDefault="00243922" w:rsidP="00243922"/>
    <w:p w:rsidR="00243922" w:rsidRDefault="00243922" w:rsidP="00243922"/>
    <w:p w:rsidR="00243922" w:rsidRDefault="00243922" w:rsidP="00243922"/>
    <w:p w:rsidR="00243922" w:rsidRDefault="00243922" w:rsidP="00243922"/>
    <w:p w:rsidR="00243922" w:rsidRDefault="00243922" w:rsidP="00243922"/>
    <w:p w:rsidR="00243922" w:rsidRDefault="00243922" w:rsidP="00243922"/>
    <w:p w:rsidR="00243922" w:rsidRDefault="00243922" w:rsidP="00243922"/>
    <w:p w:rsidR="00243922" w:rsidRDefault="00243922" w:rsidP="00243922"/>
    <w:p w:rsidR="00243922" w:rsidRDefault="00243922" w:rsidP="00243922"/>
    <w:p w:rsidR="00243922" w:rsidRDefault="00243922" w:rsidP="00243922"/>
    <w:p w:rsidR="00243922" w:rsidRDefault="00243922" w:rsidP="00243922"/>
    <w:p w:rsidR="00243922" w:rsidRDefault="00243922" w:rsidP="00243922"/>
    <w:p w:rsidR="00243922" w:rsidRDefault="00243922" w:rsidP="00243922"/>
    <w:p w:rsidR="00243922" w:rsidRDefault="00243922" w:rsidP="00243922"/>
    <w:p w:rsidR="00243922" w:rsidRDefault="00243922" w:rsidP="00243922"/>
    <w:p w:rsidR="00243922" w:rsidRDefault="00243922" w:rsidP="00243922"/>
    <w:p w:rsidR="00243922" w:rsidRDefault="00243922" w:rsidP="00243922"/>
    <w:p w:rsidR="00243922" w:rsidRDefault="00243922" w:rsidP="00243922"/>
    <w:p w:rsidR="00243922" w:rsidRDefault="00243922" w:rsidP="00243922"/>
    <w:p w:rsidR="00243922" w:rsidRDefault="00243922" w:rsidP="00243922"/>
    <w:p w:rsidR="00243922" w:rsidRDefault="00243922" w:rsidP="00243922"/>
    <w:p w:rsidR="00243922" w:rsidRDefault="00243922" w:rsidP="00243922"/>
    <w:p w:rsidR="00243922" w:rsidRDefault="00243922" w:rsidP="00243922"/>
    <w:p w:rsidR="00243922" w:rsidRDefault="00243922" w:rsidP="00243922"/>
    <w:p w:rsidR="00243922" w:rsidRDefault="00243922" w:rsidP="00243922"/>
    <w:p w:rsidR="00243922" w:rsidRDefault="00243922" w:rsidP="00243922"/>
    <w:p w:rsidR="00243922" w:rsidRDefault="00243922" w:rsidP="00243922"/>
    <w:p w:rsidR="00243922" w:rsidRDefault="00243922" w:rsidP="00243922"/>
    <w:p w:rsidR="00243922" w:rsidRDefault="00243922" w:rsidP="00243922"/>
    <w:p w:rsidR="00243922" w:rsidRDefault="00243922" w:rsidP="00243922"/>
    <w:p w:rsidR="00243922" w:rsidRDefault="00243922" w:rsidP="00243922"/>
    <w:p w:rsidR="00243922" w:rsidRDefault="00243922" w:rsidP="00243922"/>
    <w:p w:rsidR="00243922" w:rsidRDefault="00243922" w:rsidP="00243922">
      <w:pPr>
        <w:sectPr w:rsidR="00243922" w:rsidSect="00EC768D">
          <w:pgSz w:w="11906" w:h="16838"/>
          <w:pgMar w:top="1134" w:right="850" w:bottom="993" w:left="1701" w:header="708" w:footer="708" w:gutter="0"/>
          <w:cols w:space="708"/>
          <w:docGrid w:linePitch="360"/>
        </w:sectPr>
      </w:pPr>
    </w:p>
    <w:p w:rsidR="007236D6" w:rsidRDefault="007236D6" w:rsidP="00243922"/>
    <w:p w:rsidR="007236D6" w:rsidRDefault="007236D6" w:rsidP="00243922"/>
    <w:p w:rsidR="007236D6" w:rsidRDefault="007236D6" w:rsidP="00243922"/>
    <w:p w:rsidR="007236D6" w:rsidRDefault="007236D6" w:rsidP="00243922"/>
    <w:p w:rsidR="007236D6" w:rsidRDefault="007236D6" w:rsidP="00243922">
      <w:r>
        <w:rPr>
          <w:noProof/>
        </w:rPr>
        <w:drawing>
          <wp:anchor distT="0" distB="0" distL="114300" distR="114300" simplePos="0" relativeHeight="251701248" behindDoc="1" locked="0" layoutInCell="1" allowOverlap="1">
            <wp:simplePos x="0" y="0"/>
            <wp:positionH relativeFrom="column">
              <wp:posOffset>-681990</wp:posOffset>
            </wp:positionH>
            <wp:positionV relativeFrom="paragraph">
              <wp:posOffset>104775</wp:posOffset>
            </wp:positionV>
            <wp:extent cx="10605211" cy="3067284"/>
            <wp:effectExtent l="19050" t="0" r="5639" b="0"/>
            <wp:wrapNone/>
            <wp:docPr id="2" name="Рисунок 1" descr="2000-Mode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00-Model.jpg"/>
                    <pic:cNvPicPr/>
                  </pic:nvPicPr>
                  <pic:blipFill>
                    <a:blip r:embed="rId15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 t="27724" b="27564"/>
                    <a:stretch>
                      <a:fillRect/>
                    </a:stretch>
                  </pic:blipFill>
                  <pic:spPr>
                    <a:xfrm>
                      <a:off x="0" y="0"/>
                      <a:ext cx="10610886" cy="30689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7236D6" w:rsidRDefault="007236D6" w:rsidP="00243922"/>
    <w:p w:rsidR="007236D6" w:rsidRDefault="007236D6" w:rsidP="00243922"/>
    <w:p w:rsidR="007236D6" w:rsidRDefault="007236D6" w:rsidP="00243922"/>
    <w:p w:rsidR="007236D6" w:rsidRDefault="007236D6" w:rsidP="00243922"/>
    <w:p w:rsidR="007236D6" w:rsidRDefault="007236D6" w:rsidP="00243922"/>
    <w:p w:rsidR="007236D6" w:rsidRDefault="007236D6" w:rsidP="00243922"/>
    <w:p w:rsidR="007236D6" w:rsidRDefault="007236D6" w:rsidP="00243922"/>
    <w:p w:rsidR="007236D6" w:rsidRDefault="007236D6" w:rsidP="00243922"/>
    <w:p w:rsidR="007236D6" w:rsidRDefault="007236D6" w:rsidP="00243922"/>
    <w:p w:rsidR="007236D6" w:rsidRDefault="007236D6" w:rsidP="00243922"/>
    <w:p w:rsidR="007236D6" w:rsidRDefault="007236D6" w:rsidP="00243922"/>
    <w:p w:rsidR="007236D6" w:rsidRDefault="007236D6" w:rsidP="00243922"/>
    <w:p w:rsidR="007236D6" w:rsidRDefault="007236D6" w:rsidP="00243922"/>
    <w:p w:rsidR="007236D6" w:rsidRDefault="007236D6" w:rsidP="00243922"/>
    <w:p w:rsidR="007236D6" w:rsidRDefault="007236D6" w:rsidP="00243922"/>
    <w:p w:rsidR="007236D6" w:rsidRDefault="007236D6" w:rsidP="00243922"/>
    <w:p w:rsidR="007236D6" w:rsidRDefault="007236D6" w:rsidP="00243922"/>
    <w:p w:rsidR="007236D6" w:rsidRDefault="007236D6" w:rsidP="00243922"/>
    <w:p w:rsidR="007236D6" w:rsidRDefault="007236D6" w:rsidP="00243922"/>
    <w:p w:rsidR="007236D6" w:rsidRDefault="007236D6" w:rsidP="00243922"/>
    <w:p w:rsidR="007236D6" w:rsidRDefault="007236D6" w:rsidP="00243922"/>
    <w:p w:rsidR="007236D6" w:rsidRDefault="007236D6" w:rsidP="00243922"/>
    <w:p w:rsidR="007236D6" w:rsidRDefault="007236D6" w:rsidP="00243922"/>
    <w:p w:rsidR="007236D6" w:rsidRDefault="007236D6" w:rsidP="00243922"/>
    <w:p w:rsidR="007236D6" w:rsidRDefault="007236D6" w:rsidP="00243922"/>
    <w:p w:rsidR="007236D6" w:rsidRDefault="007236D6" w:rsidP="00243922"/>
    <w:p w:rsidR="007236D6" w:rsidRDefault="007236D6" w:rsidP="00243922"/>
    <w:p w:rsidR="007236D6" w:rsidRDefault="007236D6" w:rsidP="00243922"/>
    <w:p w:rsidR="007236D6" w:rsidRDefault="00FE2F79" w:rsidP="00243922"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07392" behindDoc="0" locked="0" layoutInCell="1" allowOverlap="1">
                <wp:simplePos x="0" y="0"/>
                <wp:positionH relativeFrom="column">
                  <wp:posOffset>9252585</wp:posOffset>
                </wp:positionH>
                <wp:positionV relativeFrom="paragraph">
                  <wp:posOffset>-880110</wp:posOffset>
                </wp:positionV>
                <wp:extent cx="400050" cy="304800"/>
                <wp:effectExtent l="3810" t="0" r="0" b="3810"/>
                <wp:wrapNone/>
                <wp:docPr id="51" name="Rectangle 1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00050" cy="3048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430D4" w:rsidRPr="009A08B4" w:rsidRDefault="00C430D4" w:rsidP="007236D6">
                            <w:pPr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>30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181" o:spid="_x0000_s1026" style="position:absolute;margin-left:728.55pt;margin-top:-69.3pt;width:31.5pt;height:24pt;z-index:251707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" stroked="f">
                <v:textbox>
                  <w:txbxContent>
                    <w:p w:rsidR="00C430D4" w:rsidRPr="009A08B4" w:rsidRDefault="00C430D4" w:rsidP="007236D6">
                      <w:pPr>
                        <w:rPr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>30</w:t>
                      </w:r>
                    </w:p>
                  </w:txbxContent>
                </v:textbox>
              </v:rect>
            </w:pict>
          </mc:Fallback>
        </mc:AlternateContent>
      </w:r>
      <w:r w:rsidR="005223BE">
        <w:rPr>
          <w:noProof/>
        </w:rPr>
        <w:drawing>
          <wp:anchor distT="0" distB="0" distL="114300" distR="114300" simplePos="0" relativeHeight="251708416" behindDoc="1" locked="0" layoutInCell="1" allowOverlap="1">
            <wp:simplePos x="0" y="0"/>
            <wp:positionH relativeFrom="column">
              <wp:posOffset>1461136</wp:posOffset>
            </wp:positionH>
            <wp:positionV relativeFrom="paragraph">
              <wp:posOffset>-2099310</wp:posOffset>
            </wp:positionV>
            <wp:extent cx="6967220" cy="9553575"/>
            <wp:effectExtent l="1314450" t="0" r="1300480" b="0"/>
            <wp:wrapNone/>
            <wp:docPr id="10" name="Рисунок 9" descr="Проект планировки и межевания_изм_Страница_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оект планировки и межевания_изм_Страница_28.jpg"/>
                    <pic:cNvPicPr/>
                  </pic:nvPicPr>
                  <pic:blipFill>
                    <a:blip r:embed="rId16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 r="3061" b="5970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6967220" cy="95535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243922" w:rsidRDefault="00243922" w:rsidP="00243922">
      <w:pPr>
        <w:sectPr w:rsidR="00243922" w:rsidSect="00243922">
          <w:pgSz w:w="16838" w:h="11906" w:orient="landscape" w:code="9"/>
          <w:pgMar w:top="1701" w:right="1134" w:bottom="851" w:left="1134" w:header="709" w:footer="709" w:gutter="0"/>
          <w:cols w:space="708"/>
          <w:docGrid w:linePitch="360"/>
        </w:sectPr>
      </w:pPr>
    </w:p>
    <w:p w:rsidR="00276032" w:rsidRDefault="00276032" w:rsidP="00243922">
      <w:r>
        <w:rPr>
          <w:noProof/>
        </w:rPr>
        <w:lastRenderedPageBreak/>
        <w:drawing>
          <wp:anchor distT="0" distB="0" distL="114300" distR="114300" simplePos="0" relativeHeight="251671552" behindDoc="1" locked="0" layoutInCell="1" allowOverlap="1">
            <wp:simplePos x="0" y="0"/>
            <wp:positionH relativeFrom="column">
              <wp:posOffset>-795272</wp:posOffset>
            </wp:positionH>
            <wp:positionV relativeFrom="paragraph">
              <wp:posOffset>-130276</wp:posOffset>
            </wp:positionV>
            <wp:extent cx="7083499" cy="10119160"/>
            <wp:effectExtent l="19050" t="0" r="3101" b="0"/>
            <wp:wrapNone/>
            <wp:docPr id="5" name="Рисунок 4" descr="Проект планировки и межевания_изм_Страница_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оект планировки и межевания_изм_Страница_29.jpg"/>
                    <pic:cNvPicPr/>
                  </pic:nvPicPr>
                  <pic:blipFill>
                    <a:blip r:embed="rId17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 l="3849" t="2386" b="567"/>
                    <a:stretch>
                      <a:fillRect/>
                    </a:stretch>
                  </pic:blipFill>
                  <pic:spPr>
                    <a:xfrm>
                      <a:off x="0" y="0"/>
                      <a:ext cx="7089288" cy="101274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276032" w:rsidRDefault="00276032">
      <w:pPr>
        <w:widowControl/>
        <w:autoSpaceDE/>
        <w:autoSpaceDN/>
        <w:adjustRightInd/>
        <w:ind w:firstLine="567"/>
        <w:jc w:val="both"/>
      </w:pPr>
      <w:r>
        <w:br w:type="page"/>
      </w:r>
    </w:p>
    <w:p w:rsidR="00243922" w:rsidRDefault="00C06D6A" w:rsidP="00243922">
      <w:r>
        <w:rPr>
          <w:noProof/>
        </w:rPr>
        <w:lastRenderedPageBreak/>
        <w:drawing>
          <wp:anchor distT="0" distB="0" distL="114300" distR="114300" simplePos="0" relativeHeight="251672576" behindDoc="1" locked="0" layoutInCell="1" allowOverlap="1">
            <wp:simplePos x="0" y="0"/>
            <wp:positionH relativeFrom="column">
              <wp:posOffset>-752741</wp:posOffset>
            </wp:positionH>
            <wp:positionV relativeFrom="paragraph">
              <wp:posOffset>-125154</wp:posOffset>
            </wp:positionV>
            <wp:extent cx="7072713" cy="10129190"/>
            <wp:effectExtent l="19050" t="0" r="0" b="0"/>
            <wp:wrapNone/>
            <wp:docPr id="7" name="Рисунок 6" descr="Проект планировки и межевания_изм_Страница_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оект планировки и межевания_изм_Страница_30.jpg"/>
                    <pic:cNvPicPr/>
                  </pic:nvPicPr>
                  <pic:blipFill>
                    <a:blip r:embed="rId18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 l="4971" t="2586" b="1247"/>
                    <a:stretch>
                      <a:fillRect/>
                    </a:stretch>
                  </pic:blipFill>
                  <pic:spPr>
                    <a:xfrm>
                      <a:off x="0" y="0"/>
                      <a:ext cx="7075216" cy="101327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243922" w:rsidRDefault="00243922" w:rsidP="00243922"/>
    <w:p w:rsidR="00243922" w:rsidRDefault="00243922" w:rsidP="00243922"/>
    <w:p w:rsidR="00243922" w:rsidRDefault="00243922" w:rsidP="00243922"/>
    <w:p w:rsidR="00243922" w:rsidRDefault="00243922" w:rsidP="00243922"/>
    <w:p w:rsidR="00243922" w:rsidRDefault="00243922" w:rsidP="00243922"/>
    <w:p w:rsidR="00243922" w:rsidRDefault="00243922" w:rsidP="00243922"/>
    <w:p w:rsidR="00243922" w:rsidRDefault="00243922" w:rsidP="00243922"/>
    <w:p w:rsidR="00243922" w:rsidRDefault="00243922" w:rsidP="00243922"/>
    <w:p w:rsidR="00243922" w:rsidRDefault="00243922" w:rsidP="00243922"/>
    <w:p w:rsidR="00243922" w:rsidRDefault="00243922" w:rsidP="00243922"/>
    <w:p w:rsidR="00243922" w:rsidRDefault="00243922" w:rsidP="00243922"/>
    <w:p w:rsidR="00243922" w:rsidRDefault="00243922" w:rsidP="00243922"/>
    <w:p w:rsidR="00243922" w:rsidRDefault="00243922" w:rsidP="00243922"/>
    <w:p w:rsidR="00243922" w:rsidRDefault="00243922" w:rsidP="00243922"/>
    <w:p w:rsidR="00243922" w:rsidRDefault="00243922" w:rsidP="00243922"/>
    <w:p w:rsidR="00243922" w:rsidRDefault="00243922" w:rsidP="00243922"/>
    <w:p w:rsidR="00243922" w:rsidRDefault="00243922" w:rsidP="00243922"/>
    <w:p w:rsidR="00243922" w:rsidRDefault="00243922" w:rsidP="00243922"/>
    <w:p w:rsidR="00243922" w:rsidRDefault="00243922" w:rsidP="00243922"/>
    <w:p w:rsidR="00243922" w:rsidRDefault="00243922" w:rsidP="00243922"/>
    <w:p w:rsidR="00243922" w:rsidRDefault="00243922" w:rsidP="00243922"/>
    <w:p w:rsidR="00243922" w:rsidRDefault="00243922" w:rsidP="00243922"/>
    <w:p w:rsidR="00243922" w:rsidRDefault="00243922" w:rsidP="00243922"/>
    <w:p w:rsidR="00243922" w:rsidRDefault="00243922" w:rsidP="00243922"/>
    <w:p w:rsidR="00243922" w:rsidRDefault="00243922" w:rsidP="00243922"/>
    <w:p w:rsidR="00243922" w:rsidRDefault="00243922" w:rsidP="00243922"/>
    <w:p w:rsidR="00243922" w:rsidRDefault="00243922" w:rsidP="00243922"/>
    <w:p w:rsidR="00243922" w:rsidRDefault="00243922" w:rsidP="00243922"/>
    <w:p w:rsidR="00243922" w:rsidRDefault="00243922" w:rsidP="00243922"/>
    <w:p w:rsidR="00243922" w:rsidRDefault="00243922" w:rsidP="00243922"/>
    <w:p w:rsidR="00243922" w:rsidRDefault="00243922" w:rsidP="00243922"/>
    <w:p w:rsidR="00243922" w:rsidRDefault="00243922" w:rsidP="00243922"/>
    <w:p w:rsidR="00243922" w:rsidRDefault="00243922" w:rsidP="00243922"/>
    <w:p w:rsidR="00243922" w:rsidRDefault="00243922" w:rsidP="00243922"/>
    <w:p w:rsidR="00243922" w:rsidRDefault="00243922" w:rsidP="00243922"/>
    <w:p w:rsidR="00243922" w:rsidRDefault="00243922" w:rsidP="00243922"/>
    <w:p w:rsidR="00243922" w:rsidRDefault="00243922" w:rsidP="00243922"/>
    <w:p w:rsidR="00243922" w:rsidRDefault="00243922" w:rsidP="00243922"/>
    <w:p w:rsidR="00243922" w:rsidRDefault="00243922" w:rsidP="00243922"/>
    <w:p w:rsidR="00243922" w:rsidRDefault="00243922" w:rsidP="00243922"/>
    <w:p w:rsidR="00243922" w:rsidRDefault="00243922" w:rsidP="00243922"/>
    <w:p w:rsidR="00243922" w:rsidRDefault="00243922" w:rsidP="00243922"/>
    <w:p w:rsidR="00243922" w:rsidRDefault="00243922" w:rsidP="00243922"/>
    <w:p w:rsidR="00243922" w:rsidRDefault="00243922" w:rsidP="00243922"/>
    <w:p w:rsidR="00243922" w:rsidRDefault="00243922" w:rsidP="00243922"/>
    <w:p w:rsidR="00243922" w:rsidRDefault="00243922" w:rsidP="00243922"/>
    <w:p w:rsidR="00243922" w:rsidRDefault="00243922" w:rsidP="00243922"/>
    <w:p w:rsidR="00FD0D6F" w:rsidRDefault="00FD0D6F" w:rsidP="00243922"/>
    <w:p w:rsidR="00FD0D6F" w:rsidRDefault="00FD0D6F">
      <w:pPr>
        <w:widowControl/>
        <w:autoSpaceDE/>
        <w:autoSpaceDN/>
        <w:adjustRightInd/>
        <w:ind w:firstLine="567"/>
        <w:jc w:val="both"/>
      </w:pPr>
      <w:r>
        <w:br w:type="page"/>
      </w:r>
    </w:p>
    <w:p w:rsidR="00FD0D6F" w:rsidRDefault="00FD0D6F" w:rsidP="00243922">
      <w:r>
        <w:rPr>
          <w:noProof/>
        </w:rPr>
        <w:lastRenderedPageBreak/>
        <w:drawing>
          <wp:anchor distT="0" distB="0" distL="114300" distR="114300" simplePos="0" relativeHeight="251673600" behindDoc="1" locked="0" layoutInCell="1" allowOverlap="1">
            <wp:simplePos x="0" y="0"/>
            <wp:positionH relativeFrom="column">
              <wp:posOffset>-745775</wp:posOffset>
            </wp:positionH>
            <wp:positionV relativeFrom="paragraph">
              <wp:posOffset>-74558</wp:posOffset>
            </wp:positionV>
            <wp:extent cx="6606501" cy="10058400"/>
            <wp:effectExtent l="19050" t="0" r="3849" b="0"/>
            <wp:wrapNone/>
            <wp:docPr id="8" name="Рисунок 7" descr="Проект планировки и межевания_изм_Страница_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оект планировки и межевания_изм_Страница_31.jpg"/>
                    <pic:cNvPicPr/>
                  </pic:nvPicPr>
                  <pic:blipFill>
                    <a:blip r:embed="rId19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 l="5131" t="2088" r="5087" b="1247"/>
                    <a:stretch>
                      <a:fillRect/>
                    </a:stretch>
                  </pic:blipFill>
                  <pic:spPr>
                    <a:xfrm>
                      <a:off x="0" y="0"/>
                      <a:ext cx="6606501" cy="10058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FD0D6F" w:rsidRDefault="00FD0D6F">
      <w:pPr>
        <w:widowControl/>
        <w:autoSpaceDE/>
        <w:autoSpaceDN/>
        <w:adjustRightInd/>
        <w:ind w:firstLine="567"/>
        <w:jc w:val="both"/>
      </w:pPr>
      <w:r>
        <w:br w:type="page"/>
      </w:r>
    </w:p>
    <w:p w:rsidR="00243922" w:rsidRDefault="00FD0D6F" w:rsidP="00243922">
      <w:r>
        <w:rPr>
          <w:noProof/>
        </w:rPr>
        <w:lastRenderedPageBreak/>
        <w:drawing>
          <wp:anchor distT="0" distB="0" distL="114300" distR="114300" simplePos="0" relativeHeight="251674624" behindDoc="1" locked="0" layoutInCell="1" allowOverlap="1">
            <wp:simplePos x="0" y="0"/>
            <wp:positionH relativeFrom="column">
              <wp:posOffset>-761540</wp:posOffset>
            </wp:positionH>
            <wp:positionV relativeFrom="paragraph">
              <wp:posOffset>-41431</wp:posOffset>
            </wp:positionV>
            <wp:extent cx="6614423" cy="10025273"/>
            <wp:effectExtent l="19050" t="0" r="0" b="0"/>
            <wp:wrapNone/>
            <wp:docPr id="11" name="Рисунок 10" descr="Проект планировки и межевания_изм_Страница_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оект планировки и межевания_изм_Страница_32.jpg"/>
                    <pic:cNvPicPr/>
                  </pic:nvPicPr>
                  <pic:blipFill>
                    <a:blip r:embed="rId20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 l="5130" t="1476" r="4101" b="1247"/>
                    <a:stretch>
                      <a:fillRect/>
                    </a:stretch>
                  </pic:blipFill>
                  <pic:spPr>
                    <a:xfrm>
                      <a:off x="0" y="0"/>
                      <a:ext cx="6621475" cy="1003596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243922" w:rsidRDefault="00243922" w:rsidP="00243922"/>
    <w:p w:rsidR="00243922" w:rsidRDefault="00243922" w:rsidP="00243922"/>
    <w:p w:rsidR="00243922" w:rsidRDefault="00243922" w:rsidP="00243922"/>
    <w:p w:rsidR="00243922" w:rsidRDefault="00243922" w:rsidP="00243922"/>
    <w:p w:rsidR="00243922" w:rsidRDefault="00243922" w:rsidP="00243922"/>
    <w:p w:rsidR="00243922" w:rsidRDefault="00243922" w:rsidP="00243922"/>
    <w:p w:rsidR="00243922" w:rsidRDefault="00243922" w:rsidP="00243922"/>
    <w:p w:rsidR="00243922" w:rsidRDefault="00243922" w:rsidP="00243922"/>
    <w:p w:rsidR="00243922" w:rsidRDefault="00243922" w:rsidP="00243922"/>
    <w:p w:rsidR="00243922" w:rsidRDefault="00243922" w:rsidP="00243922"/>
    <w:p w:rsidR="00243922" w:rsidRDefault="00243922" w:rsidP="00243922"/>
    <w:p w:rsidR="00243922" w:rsidRDefault="00243922" w:rsidP="00243922"/>
    <w:p w:rsidR="00243922" w:rsidRDefault="00243922" w:rsidP="00243922"/>
    <w:p w:rsidR="00243922" w:rsidRDefault="00243922" w:rsidP="00243922"/>
    <w:p w:rsidR="00243922" w:rsidRDefault="00243922" w:rsidP="00243922"/>
    <w:p w:rsidR="00243922" w:rsidRDefault="00243922" w:rsidP="00243922"/>
    <w:p w:rsidR="00243922" w:rsidRDefault="00243922" w:rsidP="00243922"/>
    <w:p w:rsidR="00243922" w:rsidRDefault="00243922" w:rsidP="00243922"/>
    <w:p w:rsidR="00243922" w:rsidRDefault="00243922" w:rsidP="00243922"/>
    <w:p w:rsidR="00243922" w:rsidRDefault="00243922" w:rsidP="00243922"/>
    <w:p w:rsidR="00243922" w:rsidRDefault="00243922" w:rsidP="00243922"/>
    <w:p w:rsidR="00243922" w:rsidRDefault="00243922" w:rsidP="00243922"/>
    <w:p w:rsidR="00243922" w:rsidRDefault="00243922" w:rsidP="00243922"/>
    <w:p w:rsidR="00243922" w:rsidRDefault="00243922" w:rsidP="00243922"/>
    <w:p w:rsidR="00243922" w:rsidRDefault="00243922" w:rsidP="00243922"/>
    <w:p w:rsidR="00243922" w:rsidRDefault="00243922" w:rsidP="00243922"/>
    <w:p w:rsidR="00243922" w:rsidRDefault="00243922" w:rsidP="00243922"/>
    <w:p w:rsidR="00243922" w:rsidRDefault="00243922" w:rsidP="00243922"/>
    <w:p w:rsidR="00243922" w:rsidRDefault="00243922" w:rsidP="00243922"/>
    <w:p w:rsidR="00243922" w:rsidRDefault="00243922" w:rsidP="00243922"/>
    <w:p w:rsidR="00243922" w:rsidRDefault="00243922" w:rsidP="00243922"/>
    <w:p w:rsidR="00243922" w:rsidRDefault="00243922" w:rsidP="00243922"/>
    <w:p w:rsidR="00243922" w:rsidRDefault="00243922" w:rsidP="00243922"/>
    <w:p w:rsidR="00243922" w:rsidRDefault="00243922" w:rsidP="00243922"/>
    <w:p w:rsidR="00243922" w:rsidRDefault="00243922" w:rsidP="00243922"/>
    <w:p w:rsidR="00243922" w:rsidRDefault="00243922" w:rsidP="00243922"/>
    <w:p w:rsidR="00243922" w:rsidRDefault="00243922" w:rsidP="00243922"/>
    <w:p w:rsidR="00243922" w:rsidRDefault="00243922" w:rsidP="00243922"/>
    <w:p w:rsidR="00243922" w:rsidRDefault="00243922" w:rsidP="00243922"/>
    <w:p w:rsidR="00243922" w:rsidRDefault="00243922" w:rsidP="00243922"/>
    <w:p w:rsidR="00243922" w:rsidRDefault="00243922" w:rsidP="00243922"/>
    <w:p w:rsidR="00243922" w:rsidRDefault="00243922" w:rsidP="00243922"/>
    <w:p w:rsidR="00243922" w:rsidRDefault="00243922" w:rsidP="00243922"/>
    <w:p w:rsidR="00243922" w:rsidRDefault="00243922" w:rsidP="00243922"/>
    <w:p w:rsidR="00243922" w:rsidRDefault="00243922" w:rsidP="00243922"/>
    <w:p w:rsidR="00243922" w:rsidRDefault="00243922" w:rsidP="00243922"/>
    <w:p w:rsidR="00243922" w:rsidRDefault="00243922" w:rsidP="00243922"/>
    <w:p w:rsidR="00243922" w:rsidRDefault="00243922" w:rsidP="00243922"/>
    <w:p w:rsidR="00243922" w:rsidRDefault="00243922" w:rsidP="00243922"/>
    <w:p w:rsidR="00243922" w:rsidRDefault="00243922" w:rsidP="00243922"/>
    <w:p w:rsidR="00243922" w:rsidRDefault="00243922" w:rsidP="00243922"/>
    <w:p w:rsidR="00243922" w:rsidRDefault="00243922" w:rsidP="00243922"/>
    <w:p w:rsidR="00243922" w:rsidRDefault="00CA2A82" w:rsidP="00243922">
      <w:r>
        <w:rPr>
          <w:noProof/>
        </w:rPr>
        <w:lastRenderedPageBreak/>
        <w:drawing>
          <wp:anchor distT="0" distB="0" distL="114300" distR="114300" simplePos="0" relativeHeight="251675648" behindDoc="1" locked="0" layoutInCell="1" allowOverlap="1">
            <wp:simplePos x="0" y="0"/>
            <wp:positionH relativeFrom="column">
              <wp:posOffset>-635635</wp:posOffset>
            </wp:positionH>
            <wp:positionV relativeFrom="paragraph">
              <wp:posOffset>-12065</wp:posOffset>
            </wp:positionV>
            <wp:extent cx="6491605" cy="9837420"/>
            <wp:effectExtent l="19050" t="0" r="4445" b="0"/>
            <wp:wrapNone/>
            <wp:docPr id="12" name="Рисунок 11" descr="Проект планировки и межевания_изм_Страница_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оект планировки и межевания_изм_Страница_33.jpg"/>
                    <pic:cNvPicPr/>
                  </pic:nvPicPr>
                  <pic:blipFill>
                    <a:blip r:embed="rId21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 l="4009" t="2302" r="5650" b="1134"/>
                    <a:stretch>
                      <a:fillRect/>
                    </a:stretch>
                  </pic:blipFill>
                  <pic:spPr>
                    <a:xfrm>
                      <a:off x="0" y="0"/>
                      <a:ext cx="6491605" cy="98374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243922" w:rsidRDefault="00243922" w:rsidP="00243922"/>
    <w:p w:rsidR="00243922" w:rsidRDefault="00243922" w:rsidP="00243922"/>
    <w:p w:rsidR="00243922" w:rsidRDefault="00243922" w:rsidP="00243922"/>
    <w:p w:rsidR="00243922" w:rsidRDefault="00243922" w:rsidP="00243922"/>
    <w:p w:rsidR="00243922" w:rsidRDefault="00243922" w:rsidP="00243922"/>
    <w:p w:rsidR="00243922" w:rsidRDefault="00243922" w:rsidP="00243922"/>
    <w:p w:rsidR="00243922" w:rsidRDefault="00243922" w:rsidP="00243922"/>
    <w:p w:rsidR="00243922" w:rsidRDefault="00243922" w:rsidP="00243922"/>
    <w:p w:rsidR="00243922" w:rsidRDefault="00243922" w:rsidP="00243922"/>
    <w:p w:rsidR="00243922" w:rsidRDefault="00243922" w:rsidP="00243922"/>
    <w:p w:rsidR="00243922" w:rsidRDefault="00243922" w:rsidP="00243922"/>
    <w:p w:rsidR="00243922" w:rsidRDefault="00243922" w:rsidP="00243922"/>
    <w:p w:rsidR="00243922" w:rsidRDefault="00243922" w:rsidP="00243922"/>
    <w:p w:rsidR="00243922" w:rsidRDefault="00243922" w:rsidP="00243922"/>
    <w:p w:rsidR="00243922" w:rsidRDefault="00243922" w:rsidP="00243922"/>
    <w:p w:rsidR="00243922" w:rsidRDefault="00243922" w:rsidP="00243922"/>
    <w:p w:rsidR="00243922" w:rsidRDefault="00243922" w:rsidP="00243922"/>
    <w:p w:rsidR="00243922" w:rsidRDefault="00243922" w:rsidP="00243922"/>
    <w:p w:rsidR="00243922" w:rsidRDefault="00243922" w:rsidP="00243922"/>
    <w:p w:rsidR="00243922" w:rsidRDefault="00243922" w:rsidP="00243922"/>
    <w:p w:rsidR="00243922" w:rsidRDefault="00243922" w:rsidP="00243922"/>
    <w:p w:rsidR="00243922" w:rsidRDefault="00243922" w:rsidP="00243922"/>
    <w:p w:rsidR="00243922" w:rsidRDefault="00243922" w:rsidP="00243922"/>
    <w:p w:rsidR="00243922" w:rsidRDefault="00243922" w:rsidP="00243922"/>
    <w:p w:rsidR="00243922" w:rsidRDefault="00243922" w:rsidP="00243922"/>
    <w:p w:rsidR="00243922" w:rsidRDefault="00243922" w:rsidP="00243922"/>
    <w:p w:rsidR="00243922" w:rsidRDefault="00243922" w:rsidP="00243922"/>
    <w:p w:rsidR="00243922" w:rsidRDefault="00243922" w:rsidP="00243922"/>
    <w:p w:rsidR="00243922" w:rsidRDefault="00243922" w:rsidP="00243922"/>
    <w:p w:rsidR="00243922" w:rsidRDefault="00243922" w:rsidP="00243922"/>
    <w:p w:rsidR="00243922" w:rsidRDefault="00243922" w:rsidP="00243922"/>
    <w:p w:rsidR="00243922" w:rsidRDefault="00243922" w:rsidP="00243922"/>
    <w:p w:rsidR="00243922" w:rsidRDefault="00243922" w:rsidP="00243922"/>
    <w:p w:rsidR="00243922" w:rsidRDefault="00243922" w:rsidP="00243922"/>
    <w:p w:rsidR="00243922" w:rsidRDefault="00243922" w:rsidP="00243922"/>
    <w:p w:rsidR="00243922" w:rsidRDefault="00243922" w:rsidP="00243922"/>
    <w:p w:rsidR="00243922" w:rsidRDefault="00243922" w:rsidP="00243922"/>
    <w:p w:rsidR="00243922" w:rsidRDefault="00243922" w:rsidP="00243922"/>
    <w:p w:rsidR="00243922" w:rsidRDefault="00243922" w:rsidP="00243922"/>
    <w:p w:rsidR="00243922" w:rsidRDefault="00243922" w:rsidP="00243922"/>
    <w:p w:rsidR="00243922" w:rsidRDefault="00243922" w:rsidP="00243922"/>
    <w:p w:rsidR="00243922" w:rsidRDefault="00243922" w:rsidP="00243922"/>
    <w:p w:rsidR="00243922" w:rsidRDefault="00243922" w:rsidP="00243922"/>
    <w:p w:rsidR="00243922" w:rsidRDefault="00243922" w:rsidP="00243922"/>
    <w:p w:rsidR="00243922" w:rsidRDefault="00243922" w:rsidP="00243922"/>
    <w:p w:rsidR="00243922" w:rsidRDefault="00243922" w:rsidP="00243922"/>
    <w:p w:rsidR="00243922" w:rsidRDefault="00243922" w:rsidP="00243922"/>
    <w:p w:rsidR="00243922" w:rsidRDefault="00243922" w:rsidP="00243922"/>
    <w:p w:rsidR="00243922" w:rsidRDefault="00243922" w:rsidP="00243922"/>
    <w:p w:rsidR="00243922" w:rsidRDefault="00243922" w:rsidP="00243922"/>
    <w:p w:rsidR="00243922" w:rsidRDefault="00243922" w:rsidP="00243922"/>
    <w:p w:rsidR="00243922" w:rsidRDefault="00243922">
      <w:pPr>
        <w:widowControl/>
        <w:autoSpaceDE/>
        <w:autoSpaceDN/>
        <w:adjustRightInd/>
        <w:ind w:firstLine="567"/>
        <w:jc w:val="both"/>
      </w:pPr>
      <w:r>
        <w:br w:type="page"/>
      </w:r>
    </w:p>
    <w:p w:rsidR="00325AB5" w:rsidRDefault="00325AB5" w:rsidP="00243922">
      <w:r>
        <w:rPr>
          <w:noProof/>
        </w:rPr>
        <w:lastRenderedPageBreak/>
        <w:drawing>
          <wp:anchor distT="0" distB="0" distL="114300" distR="114300" simplePos="0" relativeHeight="251676672" behindDoc="1" locked="0" layoutInCell="1" allowOverlap="1">
            <wp:simplePos x="0" y="0"/>
            <wp:positionH relativeFrom="column">
              <wp:posOffset>-666946</wp:posOffset>
            </wp:positionH>
            <wp:positionV relativeFrom="paragraph">
              <wp:posOffset>-151432</wp:posOffset>
            </wp:positionV>
            <wp:extent cx="6633998" cy="10087978"/>
            <wp:effectExtent l="19050" t="0" r="0" b="0"/>
            <wp:wrapNone/>
            <wp:docPr id="13" name="Рисунок 12" descr="Проект планировки и межевания_изм_Страница_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оект планировки и межевания_изм_Страница_34.jpg"/>
                    <pic:cNvPicPr/>
                  </pic:nvPicPr>
                  <pic:blipFill>
                    <a:blip r:embed="rId22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 l="5291" t="1917" r="5558" b="2381"/>
                    <a:stretch>
                      <a:fillRect/>
                    </a:stretch>
                  </pic:blipFill>
                  <pic:spPr>
                    <a:xfrm>
                      <a:off x="0" y="0"/>
                      <a:ext cx="6633998" cy="1008797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325AB5" w:rsidRDefault="00325AB5">
      <w:pPr>
        <w:widowControl/>
        <w:autoSpaceDE/>
        <w:autoSpaceDN/>
        <w:adjustRightInd/>
        <w:ind w:firstLine="567"/>
        <w:jc w:val="both"/>
      </w:pPr>
      <w:r>
        <w:br w:type="page"/>
      </w:r>
    </w:p>
    <w:p w:rsidR="00243922" w:rsidRDefault="00325AB5" w:rsidP="00243922">
      <w:r>
        <w:rPr>
          <w:noProof/>
        </w:rPr>
        <w:lastRenderedPageBreak/>
        <w:drawing>
          <wp:anchor distT="0" distB="0" distL="114300" distR="114300" simplePos="0" relativeHeight="251677696" behindDoc="1" locked="0" layoutInCell="1" allowOverlap="1">
            <wp:simplePos x="0" y="0"/>
            <wp:positionH relativeFrom="column">
              <wp:posOffset>-430463</wp:posOffset>
            </wp:positionH>
            <wp:positionV relativeFrom="paragraph">
              <wp:posOffset>-119884</wp:posOffset>
            </wp:positionV>
            <wp:extent cx="6176798" cy="9816640"/>
            <wp:effectExtent l="19050" t="0" r="0" b="0"/>
            <wp:wrapNone/>
            <wp:docPr id="14" name="Рисунок 13" descr="Проект планировки и межевания_изм_Страница_3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оект планировки и межевания_изм_Страница_35.jpg"/>
                    <pic:cNvPicPr/>
                  </pic:nvPicPr>
                  <pic:blipFill>
                    <a:blip r:embed="rId23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 l="10102" t="1361" r="6753" b="5215"/>
                    <a:stretch>
                      <a:fillRect/>
                    </a:stretch>
                  </pic:blipFill>
                  <pic:spPr>
                    <a:xfrm>
                      <a:off x="0" y="0"/>
                      <a:ext cx="6178842" cy="981988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243922" w:rsidRDefault="00243922">
      <w:pPr>
        <w:widowControl/>
        <w:autoSpaceDE/>
        <w:autoSpaceDN/>
        <w:adjustRightInd/>
        <w:ind w:firstLine="567"/>
        <w:jc w:val="both"/>
      </w:pPr>
      <w:r>
        <w:br w:type="page"/>
      </w:r>
    </w:p>
    <w:p w:rsidR="00243922" w:rsidRDefault="00243922" w:rsidP="00243922">
      <w:r>
        <w:rPr>
          <w:noProof/>
        </w:rPr>
        <w:lastRenderedPageBreak/>
        <w:drawing>
          <wp:anchor distT="0" distB="0" distL="114300" distR="114300" simplePos="0" relativeHeight="251678720" behindDoc="1" locked="0" layoutInCell="1" allowOverlap="1">
            <wp:simplePos x="0" y="0"/>
            <wp:positionH relativeFrom="column">
              <wp:posOffset>-338071</wp:posOffset>
            </wp:positionH>
            <wp:positionV relativeFrom="paragraph">
              <wp:posOffset>-18828</wp:posOffset>
            </wp:positionV>
            <wp:extent cx="6522885" cy="9080204"/>
            <wp:effectExtent l="19050" t="0" r="0" b="0"/>
            <wp:wrapNone/>
            <wp:docPr id="15" name="Рисунок 14" descr="Проект планировки и межевания_изм_Страница_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оект планировки и межевания_изм_Страница_36.jpg"/>
                    <pic:cNvPicPr/>
                  </pic:nvPicPr>
                  <pic:blipFill>
                    <a:blip r:embed="rId24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 l="10102" t="3917" r="3717" b="11111"/>
                    <a:stretch>
                      <a:fillRect/>
                    </a:stretch>
                  </pic:blipFill>
                  <pic:spPr>
                    <a:xfrm>
                      <a:off x="0" y="0"/>
                      <a:ext cx="6522885" cy="908020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243922" w:rsidRDefault="00243922" w:rsidP="00243922"/>
    <w:p w:rsidR="00243922" w:rsidRDefault="00243922" w:rsidP="00243922"/>
    <w:p w:rsidR="00243922" w:rsidRDefault="00243922" w:rsidP="00243922"/>
    <w:p w:rsidR="00243922" w:rsidRDefault="00243922" w:rsidP="00243922"/>
    <w:p w:rsidR="00243922" w:rsidRDefault="00243922" w:rsidP="00243922"/>
    <w:p w:rsidR="00243922" w:rsidRDefault="00243922" w:rsidP="00243922"/>
    <w:p w:rsidR="00243922" w:rsidRDefault="00243922" w:rsidP="00243922"/>
    <w:p w:rsidR="00243922" w:rsidRDefault="00243922" w:rsidP="00243922"/>
    <w:p w:rsidR="00243922" w:rsidRDefault="00243922" w:rsidP="00243922"/>
    <w:p w:rsidR="00243922" w:rsidRDefault="00243922" w:rsidP="00243922"/>
    <w:p w:rsidR="00243922" w:rsidRDefault="00243922" w:rsidP="00243922"/>
    <w:p w:rsidR="00243922" w:rsidRDefault="00243922" w:rsidP="00243922"/>
    <w:p w:rsidR="00243922" w:rsidRDefault="00243922" w:rsidP="00243922"/>
    <w:p w:rsidR="00243922" w:rsidRDefault="00243922" w:rsidP="00243922"/>
    <w:p w:rsidR="00243922" w:rsidRDefault="00243922" w:rsidP="00243922"/>
    <w:p w:rsidR="00243922" w:rsidRDefault="00243922" w:rsidP="00243922"/>
    <w:p w:rsidR="00243922" w:rsidRDefault="00243922" w:rsidP="00243922"/>
    <w:p w:rsidR="00243922" w:rsidRDefault="00243922" w:rsidP="00243922"/>
    <w:p w:rsidR="00243922" w:rsidRDefault="00243922" w:rsidP="00243922"/>
    <w:p w:rsidR="00243922" w:rsidRDefault="00243922" w:rsidP="00243922"/>
    <w:p w:rsidR="00243922" w:rsidRDefault="00243922" w:rsidP="00243922"/>
    <w:p w:rsidR="00243922" w:rsidRDefault="00243922" w:rsidP="00243922"/>
    <w:p w:rsidR="00243922" w:rsidRDefault="00243922" w:rsidP="00243922"/>
    <w:p w:rsidR="00243922" w:rsidRDefault="00243922" w:rsidP="00243922"/>
    <w:p w:rsidR="00243922" w:rsidRDefault="00243922" w:rsidP="00243922">
      <w:r>
        <w:br w:type="page"/>
      </w:r>
    </w:p>
    <w:p w:rsidR="00243922" w:rsidRDefault="00243922" w:rsidP="00243922">
      <w:r>
        <w:rPr>
          <w:noProof/>
        </w:rPr>
        <w:lastRenderedPageBreak/>
        <w:drawing>
          <wp:anchor distT="0" distB="0" distL="114300" distR="114300" simplePos="0" relativeHeight="251679744" behindDoc="1" locked="0" layoutInCell="1" allowOverlap="1">
            <wp:simplePos x="0" y="0"/>
            <wp:positionH relativeFrom="column">
              <wp:posOffset>-306173</wp:posOffset>
            </wp:positionH>
            <wp:positionV relativeFrom="paragraph">
              <wp:posOffset>-82624</wp:posOffset>
            </wp:positionV>
            <wp:extent cx="6644389" cy="9462977"/>
            <wp:effectExtent l="19050" t="0" r="4061" b="0"/>
            <wp:wrapNone/>
            <wp:docPr id="16" name="Рисунок 15" descr="Проект планировки и межевания_изм_Страница_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оект планировки и межевания_изм_Страница_37.jpg"/>
                    <pic:cNvPicPr/>
                  </pic:nvPicPr>
                  <pic:blipFill>
                    <a:blip r:embed="rId25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 l="8819" t="3987" r="3312" b="7537"/>
                    <a:stretch>
                      <a:fillRect/>
                    </a:stretch>
                  </pic:blipFill>
                  <pic:spPr>
                    <a:xfrm>
                      <a:off x="0" y="0"/>
                      <a:ext cx="6644389" cy="946297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243922" w:rsidRDefault="00243922" w:rsidP="00243922">
      <w:r>
        <w:br w:type="page"/>
      </w:r>
    </w:p>
    <w:p w:rsidR="00243922" w:rsidRDefault="00243922" w:rsidP="00243922">
      <w:r>
        <w:rPr>
          <w:noProof/>
        </w:rPr>
        <w:lastRenderedPageBreak/>
        <w:drawing>
          <wp:anchor distT="0" distB="0" distL="114300" distR="114300" simplePos="0" relativeHeight="251680768" behindDoc="1" locked="0" layoutInCell="1" allowOverlap="1">
            <wp:simplePos x="0" y="0"/>
            <wp:positionH relativeFrom="column">
              <wp:posOffset>-242378</wp:posOffset>
            </wp:positionH>
            <wp:positionV relativeFrom="paragraph">
              <wp:posOffset>-82624</wp:posOffset>
            </wp:positionV>
            <wp:extent cx="6498708" cy="9505507"/>
            <wp:effectExtent l="19050" t="0" r="0" b="0"/>
            <wp:wrapNone/>
            <wp:docPr id="17" name="Рисунок 16" descr="Проект планировки и межевания_изм_Страница_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оект планировки и межевания_изм_Страница_38.jpg"/>
                    <pic:cNvPicPr/>
                  </pic:nvPicPr>
                  <pic:blipFill>
                    <a:blip r:embed="rId26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 l="9941" t="4202" r="4158" b="6861"/>
                    <a:stretch>
                      <a:fillRect/>
                    </a:stretch>
                  </pic:blipFill>
                  <pic:spPr>
                    <a:xfrm>
                      <a:off x="0" y="0"/>
                      <a:ext cx="6498708" cy="950550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243922" w:rsidRDefault="00243922" w:rsidP="00243922">
      <w:r>
        <w:br w:type="page"/>
      </w:r>
    </w:p>
    <w:p w:rsidR="00243922" w:rsidRDefault="00243922" w:rsidP="00243922">
      <w:r>
        <w:rPr>
          <w:noProof/>
        </w:rPr>
        <w:lastRenderedPageBreak/>
        <w:drawing>
          <wp:anchor distT="0" distB="0" distL="114300" distR="114300" simplePos="0" relativeHeight="251681792" behindDoc="1" locked="0" layoutInCell="1" allowOverlap="1">
            <wp:simplePos x="0" y="0"/>
            <wp:positionH relativeFrom="column">
              <wp:posOffset>-242378</wp:posOffset>
            </wp:positionH>
            <wp:positionV relativeFrom="paragraph">
              <wp:posOffset>-146419</wp:posOffset>
            </wp:positionV>
            <wp:extent cx="6563611" cy="9505507"/>
            <wp:effectExtent l="19050" t="0" r="8639" b="0"/>
            <wp:wrapNone/>
            <wp:docPr id="18" name="Рисунок 17" descr="Проект планировки и межевания_изм_Страница_3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оект планировки и межевания_изм_Страница_39.jpg"/>
                    <pic:cNvPicPr/>
                  </pic:nvPicPr>
                  <pic:blipFill>
                    <a:blip r:embed="rId27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 l="9460" t="4087" r="3795" b="7029"/>
                    <a:stretch>
                      <a:fillRect/>
                    </a:stretch>
                  </pic:blipFill>
                  <pic:spPr>
                    <a:xfrm>
                      <a:off x="0" y="0"/>
                      <a:ext cx="6563611" cy="950550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243922" w:rsidRDefault="00243922" w:rsidP="00243922">
      <w:r>
        <w:br w:type="page"/>
      </w:r>
    </w:p>
    <w:p w:rsidR="00243922" w:rsidRDefault="00243922" w:rsidP="00243922">
      <w:r>
        <w:rPr>
          <w:noProof/>
        </w:rPr>
        <w:lastRenderedPageBreak/>
        <w:drawing>
          <wp:anchor distT="0" distB="0" distL="114300" distR="114300" simplePos="0" relativeHeight="251682816" behindDoc="1" locked="0" layoutInCell="1" allowOverlap="1">
            <wp:simplePos x="0" y="0"/>
            <wp:positionH relativeFrom="column">
              <wp:posOffset>-242378</wp:posOffset>
            </wp:positionH>
            <wp:positionV relativeFrom="paragraph">
              <wp:posOffset>-146419</wp:posOffset>
            </wp:positionV>
            <wp:extent cx="6489818" cy="9707525"/>
            <wp:effectExtent l="19050" t="0" r="6232" b="0"/>
            <wp:wrapNone/>
            <wp:docPr id="19" name="Рисунок 18" descr="Проект планировки и межевания_изм_Страница_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оект планировки и межевания_изм_Страница_40.jpg"/>
                    <pic:cNvPicPr/>
                  </pic:nvPicPr>
                  <pic:blipFill>
                    <a:blip r:embed="rId28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 l="10262" t="4697" r="3955" b="4535"/>
                    <a:stretch>
                      <a:fillRect/>
                    </a:stretch>
                  </pic:blipFill>
                  <pic:spPr>
                    <a:xfrm>
                      <a:off x="0" y="0"/>
                      <a:ext cx="6489818" cy="97075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243922" w:rsidRDefault="00243922" w:rsidP="00243922">
      <w:r>
        <w:br w:type="page"/>
      </w:r>
    </w:p>
    <w:p w:rsidR="00243922" w:rsidRDefault="00243922" w:rsidP="00243922">
      <w:r>
        <w:rPr>
          <w:noProof/>
        </w:rPr>
        <w:lastRenderedPageBreak/>
        <w:drawing>
          <wp:anchor distT="0" distB="0" distL="114300" distR="114300" simplePos="0" relativeHeight="251683840" behindDoc="1" locked="0" layoutInCell="1" allowOverlap="1">
            <wp:simplePos x="0" y="0"/>
            <wp:positionH relativeFrom="column">
              <wp:posOffset>-241278</wp:posOffset>
            </wp:positionH>
            <wp:positionV relativeFrom="paragraph">
              <wp:posOffset>-90323</wp:posOffset>
            </wp:positionV>
            <wp:extent cx="6204643" cy="9664262"/>
            <wp:effectExtent l="19050" t="0" r="5657" b="0"/>
            <wp:wrapNone/>
            <wp:docPr id="20" name="Рисунок 19" descr="Проект планировки и межевания_изм_Страница_4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оект планировки и межевания_изм_Страница_41.jpg"/>
                    <pic:cNvPicPr/>
                  </pic:nvPicPr>
                  <pic:blipFill>
                    <a:blip r:embed="rId29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 l="10262" t="1587" r="4630" b="4762"/>
                    <a:stretch>
                      <a:fillRect/>
                    </a:stretch>
                  </pic:blipFill>
                  <pic:spPr>
                    <a:xfrm>
                      <a:off x="0" y="0"/>
                      <a:ext cx="6204643" cy="966426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243922" w:rsidRDefault="00243922" w:rsidP="00243922">
      <w:r>
        <w:br w:type="page"/>
      </w:r>
    </w:p>
    <w:p w:rsidR="00243922" w:rsidRDefault="00243922" w:rsidP="00243922">
      <w:r>
        <w:rPr>
          <w:noProof/>
        </w:rPr>
        <w:lastRenderedPageBreak/>
        <w:drawing>
          <wp:anchor distT="0" distB="0" distL="114300" distR="114300" simplePos="0" relativeHeight="251684864" behindDoc="1" locked="0" layoutInCell="1" allowOverlap="1">
            <wp:simplePos x="0" y="0"/>
            <wp:positionH relativeFrom="column">
              <wp:posOffset>23436</wp:posOffset>
            </wp:positionH>
            <wp:positionV relativeFrom="paragraph">
              <wp:posOffset>-135787</wp:posOffset>
            </wp:positionV>
            <wp:extent cx="6164019" cy="9452345"/>
            <wp:effectExtent l="19050" t="0" r="8181" b="0"/>
            <wp:wrapNone/>
            <wp:docPr id="21" name="Рисунок 20" descr="Проект планировки и межевания_изм_Страница_4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оект планировки и межевания_изм_Страница_42.jpg"/>
                    <pic:cNvPicPr/>
                  </pic:nvPicPr>
                  <pic:blipFill>
                    <a:blip r:embed="rId30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 l="13469" t="5591" r="4917" b="6009"/>
                    <a:stretch>
                      <a:fillRect/>
                    </a:stretch>
                  </pic:blipFill>
                  <pic:spPr>
                    <a:xfrm>
                      <a:off x="0" y="0"/>
                      <a:ext cx="6164019" cy="945234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243922" w:rsidRDefault="00243922" w:rsidP="00243922">
      <w:r>
        <w:br w:type="page"/>
      </w:r>
    </w:p>
    <w:p w:rsidR="00243922" w:rsidRDefault="00CA2A82" w:rsidP="00243922">
      <w:r>
        <w:rPr>
          <w:noProof/>
        </w:rPr>
        <w:lastRenderedPageBreak/>
        <w:drawing>
          <wp:anchor distT="0" distB="0" distL="114300" distR="114300" simplePos="0" relativeHeight="251685888" behindDoc="1" locked="0" layoutInCell="1" allowOverlap="1">
            <wp:simplePos x="0" y="0"/>
            <wp:positionH relativeFrom="column">
              <wp:posOffset>-619651</wp:posOffset>
            </wp:positionH>
            <wp:positionV relativeFrom="paragraph">
              <wp:posOffset>114628</wp:posOffset>
            </wp:positionV>
            <wp:extent cx="7008690" cy="8623738"/>
            <wp:effectExtent l="19050" t="0" r="1710" b="0"/>
            <wp:wrapNone/>
            <wp:docPr id="22" name="Рисунок 21" descr="Проект планировки и межевания_изм_Страница_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оект планировки и межевания_изм_Страница_43.jpg"/>
                    <pic:cNvPicPr/>
                  </pic:nvPicPr>
                  <pic:blipFill>
                    <a:blip r:embed="rId31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 l="6414" t="4469" r="3474" b="12274"/>
                    <a:stretch>
                      <a:fillRect/>
                    </a:stretch>
                  </pic:blipFill>
                  <pic:spPr>
                    <a:xfrm>
                      <a:off x="0" y="0"/>
                      <a:ext cx="7008430" cy="862341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243922" w:rsidRDefault="00243922" w:rsidP="00243922">
      <w:r>
        <w:br w:type="page"/>
      </w:r>
    </w:p>
    <w:p w:rsidR="00243922" w:rsidRDefault="00CA2A82" w:rsidP="00243922">
      <w:r>
        <w:rPr>
          <w:noProof/>
        </w:rPr>
        <w:lastRenderedPageBreak/>
        <w:drawing>
          <wp:anchor distT="0" distB="0" distL="114300" distR="114300" simplePos="0" relativeHeight="251686912" behindDoc="1" locked="0" layoutInCell="1" allowOverlap="1">
            <wp:simplePos x="0" y="0"/>
            <wp:positionH relativeFrom="column">
              <wp:posOffset>-619652</wp:posOffset>
            </wp:positionH>
            <wp:positionV relativeFrom="paragraph">
              <wp:posOffset>20034</wp:posOffset>
            </wp:positionV>
            <wp:extent cx="6914317" cy="8544911"/>
            <wp:effectExtent l="19050" t="0" r="833" b="0"/>
            <wp:wrapNone/>
            <wp:docPr id="23" name="Рисунок 22" descr="Проект планировки и межевания_изм_Страница_4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оект планировки и межевания_изм_Страница_44.jpg"/>
                    <pic:cNvPicPr/>
                  </pic:nvPicPr>
                  <pic:blipFill>
                    <a:blip r:embed="rId32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 l="6734" t="4437" r="3634" b="11850"/>
                    <a:stretch>
                      <a:fillRect/>
                    </a:stretch>
                  </pic:blipFill>
                  <pic:spPr>
                    <a:xfrm>
                      <a:off x="0" y="0"/>
                      <a:ext cx="6914153" cy="854470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243922" w:rsidRDefault="00243922" w:rsidP="00243922">
      <w:r>
        <w:br w:type="page"/>
      </w:r>
    </w:p>
    <w:p w:rsidR="00243922" w:rsidRDefault="00CA2A82" w:rsidP="00243922">
      <w:r>
        <w:rPr>
          <w:noProof/>
        </w:rPr>
        <w:lastRenderedPageBreak/>
        <w:drawing>
          <wp:anchor distT="0" distB="0" distL="114300" distR="114300" simplePos="0" relativeHeight="251687936" behindDoc="1" locked="0" layoutInCell="1" allowOverlap="1">
            <wp:simplePos x="0" y="0"/>
            <wp:positionH relativeFrom="column">
              <wp:posOffset>-1045845</wp:posOffset>
            </wp:positionH>
            <wp:positionV relativeFrom="paragraph">
              <wp:posOffset>19685</wp:posOffset>
            </wp:positionV>
            <wp:extent cx="7560310" cy="9648190"/>
            <wp:effectExtent l="19050" t="0" r="2540" b="0"/>
            <wp:wrapNone/>
            <wp:docPr id="24" name="Рисунок 23" descr="Проект планировки и межевания_изм_Страница_4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оект планировки и межевания_изм_Страница_45.jpg"/>
                    <pic:cNvPicPr/>
                  </pic:nvPicPr>
                  <pic:blipFill>
                    <a:blip r:embed="rId33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 t="4419" b="5442"/>
                    <a:stretch>
                      <a:fillRect/>
                    </a:stretch>
                  </pic:blipFill>
                  <pic:spPr>
                    <a:xfrm>
                      <a:off x="0" y="0"/>
                      <a:ext cx="7560310" cy="96481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243922" w:rsidRDefault="00243922" w:rsidP="00243922">
      <w:r>
        <w:br w:type="page"/>
      </w:r>
    </w:p>
    <w:p w:rsidR="00243922" w:rsidRDefault="00243922" w:rsidP="00243922">
      <w:bookmarkStart w:id="0" w:name="_GoBack"/>
      <w:r>
        <w:rPr>
          <w:noProof/>
        </w:rPr>
        <w:lastRenderedPageBreak/>
        <w:drawing>
          <wp:anchor distT="0" distB="0" distL="114300" distR="114300" simplePos="0" relativeHeight="251688960" behindDoc="1" locked="0" layoutInCell="1" allowOverlap="1">
            <wp:simplePos x="0" y="0"/>
            <wp:positionH relativeFrom="column">
              <wp:posOffset>-20561</wp:posOffset>
            </wp:positionH>
            <wp:positionV relativeFrom="paragraph">
              <wp:posOffset>114628</wp:posOffset>
            </wp:positionV>
            <wp:extent cx="5893019" cy="9506606"/>
            <wp:effectExtent l="19050" t="0" r="0" b="0"/>
            <wp:wrapNone/>
            <wp:docPr id="25" name="Рисунок 24" descr="Проект планировки и межевания_изм_Страница_4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оект планировки и межевания_изм_Страница_46.jpg"/>
                    <pic:cNvPicPr/>
                  </pic:nvPicPr>
                  <pic:blipFill>
                    <a:blip r:embed="rId34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 l="17266" t="3097" r="4909" b="7961"/>
                    <a:stretch>
                      <a:fillRect/>
                    </a:stretch>
                  </pic:blipFill>
                  <pic:spPr>
                    <a:xfrm>
                      <a:off x="0" y="0"/>
                      <a:ext cx="5893019" cy="950660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End w:id="0"/>
    </w:p>
    <w:p w:rsidR="00243922" w:rsidRDefault="00243922" w:rsidP="00243922">
      <w:r>
        <w:br w:type="page"/>
      </w:r>
    </w:p>
    <w:p w:rsidR="00243922" w:rsidRDefault="00243922" w:rsidP="00243922">
      <w:r>
        <w:rPr>
          <w:noProof/>
        </w:rPr>
        <w:lastRenderedPageBreak/>
        <w:drawing>
          <wp:anchor distT="0" distB="0" distL="114300" distR="114300" simplePos="0" relativeHeight="251689984" behindDoc="1" locked="0" layoutInCell="1" allowOverlap="1">
            <wp:simplePos x="0" y="0"/>
            <wp:positionH relativeFrom="column">
              <wp:posOffset>-967761</wp:posOffset>
            </wp:positionH>
            <wp:positionV relativeFrom="paragraph">
              <wp:posOffset>20035</wp:posOffset>
            </wp:positionV>
            <wp:extent cx="7170025" cy="9506606"/>
            <wp:effectExtent l="19050" t="0" r="0" b="0"/>
            <wp:wrapNone/>
            <wp:docPr id="26" name="Рисунок 25" descr="Проект планировки и межевания_изм_Страница_4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оект планировки и межевания_изм_Страница_47.jpg"/>
                    <pic:cNvPicPr/>
                  </pic:nvPicPr>
                  <pic:blipFill>
                    <a:blip r:embed="rId35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 t="2214" r="5276" b="8802"/>
                    <a:stretch>
                      <a:fillRect/>
                    </a:stretch>
                  </pic:blipFill>
                  <pic:spPr>
                    <a:xfrm>
                      <a:off x="0" y="0"/>
                      <a:ext cx="7170025" cy="950660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243922" w:rsidRDefault="00243922" w:rsidP="00243922">
      <w:r>
        <w:br w:type="page"/>
      </w:r>
    </w:p>
    <w:p w:rsidR="00243922" w:rsidRDefault="00243922" w:rsidP="00243922">
      <w:r>
        <w:rPr>
          <w:noProof/>
        </w:rPr>
        <w:lastRenderedPageBreak/>
        <w:drawing>
          <wp:anchor distT="0" distB="0" distL="114300" distR="114300" simplePos="0" relativeHeight="251691008" behindDoc="1" locked="0" layoutInCell="1" allowOverlap="1">
            <wp:simplePos x="0" y="0"/>
            <wp:positionH relativeFrom="column">
              <wp:posOffset>-274275</wp:posOffset>
            </wp:positionH>
            <wp:positionV relativeFrom="paragraph">
              <wp:posOffset>-114522</wp:posOffset>
            </wp:positionV>
            <wp:extent cx="6475190" cy="9356652"/>
            <wp:effectExtent l="19050" t="0" r="1810" b="0"/>
            <wp:wrapNone/>
            <wp:docPr id="27" name="Рисунок 26" descr="Проект планировки и межевания_изм_Страница_4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оект планировки и межевания_изм_Страница_48.jpg"/>
                    <pic:cNvPicPr/>
                  </pic:nvPicPr>
                  <pic:blipFill>
                    <a:blip r:embed="rId36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 l="9941" t="3900" r="3955" b="8101"/>
                    <a:stretch>
                      <a:fillRect/>
                    </a:stretch>
                  </pic:blipFill>
                  <pic:spPr>
                    <a:xfrm>
                      <a:off x="0" y="0"/>
                      <a:ext cx="6475821" cy="935756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243922" w:rsidRDefault="00243922" w:rsidP="00243922">
      <w:r>
        <w:br w:type="page"/>
      </w:r>
    </w:p>
    <w:p w:rsidR="00243922" w:rsidRDefault="00243922" w:rsidP="00243922">
      <w:r>
        <w:rPr>
          <w:noProof/>
        </w:rPr>
        <w:lastRenderedPageBreak/>
        <w:drawing>
          <wp:anchor distT="0" distB="0" distL="114300" distR="114300" simplePos="0" relativeHeight="251692032" behindDoc="1" locked="0" layoutInCell="1" allowOverlap="1">
            <wp:simplePos x="0" y="0"/>
            <wp:positionH relativeFrom="column">
              <wp:posOffset>-272809</wp:posOffset>
            </wp:positionH>
            <wp:positionV relativeFrom="paragraph">
              <wp:posOffset>-106090</wp:posOffset>
            </wp:positionV>
            <wp:extent cx="6251181" cy="9727325"/>
            <wp:effectExtent l="19050" t="0" r="0" b="0"/>
            <wp:wrapNone/>
            <wp:docPr id="28" name="Рисунок 27" descr="Проект планировки и межевания_изм_Страница_4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оект планировки и межевания_изм_Страница_49.jpg"/>
                    <pic:cNvPicPr/>
                  </pic:nvPicPr>
                  <pic:blipFill>
                    <a:blip r:embed="rId37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 l="9781" t="1474" r="7737" b="7654"/>
                    <a:stretch>
                      <a:fillRect/>
                    </a:stretch>
                  </pic:blipFill>
                  <pic:spPr>
                    <a:xfrm>
                      <a:off x="0" y="0"/>
                      <a:ext cx="6251181" cy="97273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243922" w:rsidRDefault="00243922" w:rsidP="00243922"/>
    <w:p w:rsidR="00243922" w:rsidRDefault="00243922" w:rsidP="00243922">
      <w:r>
        <w:br w:type="page"/>
      </w:r>
    </w:p>
    <w:p w:rsidR="00243922" w:rsidRDefault="00243922" w:rsidP="00243922">
      <w:r>
        <w:rPr>
          <w:noProof/>
        </w:rPr>
        <w:lastRenderedPageBreak/>
        <w:drawing>
          <wp:anchor distT="0" distB="0" distL="114300" distR="114300" simplePos="0" relativeHeight="251693056" behindDoc="1" locked="0" layoutInCell="1" allowOverlap="1">
            <wp:simplePos x="0" y="0"/>
            <wp:positionH relativeFrom="column">
              <wp:posOffset>-351637</wp:posOffset>
            </wp:positionH>
            <wp:positionV relativeFrom="paragraph">
              <wp:posOffset>-247978</wp:posOffset>
            </wp:positionV>
            <wp:extent cx="6079882" cy="9916510"/>
            <wp:effectExtent l="19050" t="0" r="0" b="0"/>
            <wp:wrapNone/>
            <wp:docPr id="29" name="Рисунок 28" descr="Проект планировки и межевания_изм_Страница_5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оект планировки и межевания_изм_Страница_50.jpg"/>
                    <pic:cNvPicPr/>
                  </pic:nvPicPr>
                  <pic:blipFill>
                    <a:blip r:embed="rId38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 l="8658" t="1134" r="8998" b="3741"/>
                    <a:stretch>
                      <a:fillRect/>
                    </a:stretch>
                  </pic:blipFill>
                  <pic:spPr>
                    <a:xfrm>
                      <a:off x="0" y="0"/>
                      <a:ext cx="6079882" cy="99165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243922" w:rsidRDefault="00243922" w:rsidP="00243922">
      <w:r>
        <w:br w:type="page"/>
      </w:r>
    </w:p>
    <w:p w:rsidR="00243922" w:rsidRDefault="00243922" w:rsidP="00243922">
      <w:r>
        <w:rPr>
          <w:noProof/>
        </w:rPr>
        <w:lastRenderedPageBreak/>
        <w:drawing>
          <wp:anchor distT="0" distB="0" distL="114300" distR="114300" simplePos="0" relativeHeight="251694080" behindDoc="1" locked="0" layoutInCell="1" allowOverlap="1">
            <wp:simplePos x="0" y="0"/>
            <wp:positionH relativeFrom="column">
              <wp:posOffset>-359336</wp:posOffset>
            </wp:positionH>
            <wp:positionV relativeFrom="paragraph">
              <wp:posOffset>34334</wp:posOffset>
            </wp:positionV>
            <wp:extent cx="6685014" cy="9473610"/>
            <wp:effectExtent l="19050" t="0" r="1536" b="0"/>
            <wp:wrapNone/>
            <wp:docPr id="30" name="Рисунок 29" descr="Проект планировки и межевания_изм_Страница_5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оект планировки и межевания_изм_Страница_51.jpg"/>
                    <pic:cNvPicPr/>
                  </pic:nvPicPr>
                  <pic:blipFill>
                    <a:blip r:embed="rId39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 l="7536" t="4243" r="4112" b="7143"/>
                    <a:stretch>
                      <a:fillRect/>
                    </a:stretch>
                  </pic:blipFill>
                  <pic:spPr>
                    <a:xfrm>
                      <a:off x="0" y="0"/>
                      <a:ext cx="6685014" cy="94736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243922" w:rsidRDefault="00243922" w:rsidP="00243922">
      <w:r>
        <w:br w:type="page"/>
      </w:r>
    </w:p>
    <w:p w:rsidR="00243922" w:rsidRDefault="00243922" w:rsidP="00243922">
      <w:r>
        <w:rPr>
          <w:noProof/>
        </w:rPr>
        <w:lastRenderedPageBreak/>
        <w:drawing>
          <wp:anchor distT="0" distB="0" distL="114300" distR="114300" simplePos="0" relativeHeight="251695104" behindDoc="1" locked="0" layoutInCell="1" allowOverlap="1">
            <wp:simplePos x="0" y="0"/>
            <wp:positionH relativeFrom="column">
              <wp:posOffset>-391949</wp:posOffset>
            </wp:positionH>
            <wp:positionV relativeFrom="paragraph">
              <wp:posOffset>-74558</wp:posOffset>
            </wp:positionV>
            <wp:extent cx="6579717" cy="9821917"/>
            <wp:effectExtent l="19050" t="0" r="0" b="0"/>
            <wp:wrapNone/>
            <wp:docPr id="31" name="Рисунок 30" descr="Проект планировки и межевания_изм_Страница_5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оект планировки и межевания_изм_Страница_52.jpg"/>
                    <pic:cNvPicPr/>
                  </pic:nvPicPr>
                  <pic:blipFill>
                    <a:blip r:embed="rId40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 l="4169" t="1362" r="4631" b="2384"/>
                    <a:stretch>
                      <a:fillRect/>
                    </a:stretch>
                  </pic:blipFill>
                  <pic:spPr>
                    <a:xfrm>
                      <a:off x="0" y="0"/>
                      <a:ext cx="6579717" cy="982191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243922" w:rsidRDefault="00243922" w:rsidP="00243922">
      <w:r>
        <w:br w:type="page"/>
      </w:r>
    </w:p>
    <w:p w:rsidR="00243922" w:rsidRDefault="00243922" w:rsidP="00243922">
      <w:r>
        <w:rPr>
          <w:noProof/>
        </w:rPr>
        <w:lastRenderedPageBreak/>
        <w:drawing>
          <wp:anchor distT="0" distB="0" distL="114300" distR="114300" simplePos="0" relativeHeight="251696128" behindDoc="1" locked="0" layoutInCell="1" allowOverlap="1">
            <wp:simplePos x="0" y="0"/>
            <wp:positionH relativeFrom="column">
              <wp:posOffset>-162451</wp:posOffset>
            </wp:positionH>
            <wp:positionV relativeFrom="paragraph">
              <wp:posOffset>-153385</wp:posOffset>
            </wp:positionV>
            <wp:extent cx="6044793" cy="9632731"/>
            <wp:effectExtent l="19050" t="0" r="0" b="0"/>
            <wp:wrapNone/>
            <wp:docPr id="32" name="Рисунок 31" descr="Проект планировки и межевания_изм_Страница_5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оект планировки и межевания_изм_Страница_53.jpg"/>
                    <pic:cNvPicPr/>
                  </pic:nvPicPr>
                  <pic:blipFill>
                    <a:blip r:embed="rId41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 l="12346" t="3348" r="6670" b="5329"/>
                    <a:stretch>
                      <a:fillRect/>
                    </a:stretch>
                  </pic:blipFill>
                  <pic:spPr>
                    <a:xfrm>
                      <a:off x="0" y="0"/>
                      <a:ext cx="6044793" cy="963273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243922" w:rsidRDefault="00243922" w:rsidP="00243922">
      <w:r>
        <w:br w:type="page"/>
      </w:r>
    </w:p>
    <w:p w:rsidR="00243922" w:rsidRDefault="00243922" w:rsidP="00243922">
      <w:r>
        <w:rPr>
          <w:noProof/>
        </w:rPr>
        <w:lastRenderedPageBreak/>
        <w:drawing>
          <wp:anchor distT="0" distB="0" distL="114300" distR="114300" simplePos="0" relativeHeight="251697152" behindDoc="1" locked="0" layoutInCell="1" allowOverlap="1">
            <wp:simplePos x="0" y="0"/>
            <wp:positionH relativeFrom="column">
              <wp:posOffset>-367402</wp:posOffset>
            </wp:positionH>
            <wp:positionV relativeFrom="paragraph">
              <wp:posOffset>35801</wp:posOffset>
            </wp:positionV>
            <wp:extent cx="6553900" cy="9443545"/>
            <wp:effectExtent l="19050" t="0" r="0" b="0"/>
            <wp:wrapNone/>
            <wp:docPr id="33" name="Рисунок 32" descr="Проект планировки и межевания_изм_Страница_5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оект планировки и межевания_изм_Страница_54.jpg"/>
                    <pic:cNvPicPr/>
                  </pic:nvPicPr>
                  <pic:blipFill>
                    <a:blip r:embed="rId42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 l="9781" t="4920" r="1550" b="4654"/>
                    <a:stretch>
                      <a:fillRect/>
                    </a:stretch>
                  </pic:blipFill>
                  <pic:spPr>
                    <a:xfrm>
                      <a:off x="0" y="0"/>
                      <a:ext cx="6553900" cy="944354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243922" w:rsidRDefault="00243922" w:rsidP="00243922">
      <w:r>
        <w:br w:type="page"/>
      </w:r>
    </w:p>
    <w:p w:rsidR="00243922" w:rsidRDefault="00243922" w:rsidP="00243922">
      <w:r>
        <w:rPr>
          <w:noProof/>
        </w:rPr>
        <w:lastRenderedPageBreak/>
        <w:drawing>
          <wp:anchor distT="0" distB="0" distL="114300" distR="114300" simplePos="0" relativeHeight="251698176" behindDoc="1" locked="0" layoutInCell="1" allowOverlap="1">
            <wp:simplePos x="0" y="0"/>
            <wp:positionH relativeFrom="column">
              <wp:posOffset>-61625</wp:posOffset>
            </wp:positionH>
            <wp:positionV relativeFrom="paragraph">
              <wp:posOffset>87497</wp:posOffset>
            </wp:positionV>
            <wp:extent cx="6286057" cy="8984512"/>
            <wp:effectExtent l="19050" t="0" r="443" b="0"/>
            <wp:wrapNone/>
            <wp:docPr id="34" name="Рисунок 33" descr="Проект планировки и межевания_изм_Страница_5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оект планировки и межевания_изм_Страница_55.jpg"/>
                    <pic:cNvPicPr/>
                  </pic:nvPicPr>
                  <pic:blipFill>
                    <a:blip r:embed="rId43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 l="11384" t="6289" r="5437" b="9637"/>
                    <a:stretch>
                      <a:fillRect/>
                    </a:stretch>
                  </pic:blipFill>
                  <pic:spPr>
                    <a:xfrm>
                      <a:off x="0" y="0"/>
                      <a:ext cx="6286057" cy="898451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243922" w:rsidRDefault="00243922" w:rsidP="00243922">
      <w:r>
        <w:br w:type="page"/>
      </w:r>
    </w:p>
    <w:p w:rsidR="00243922" w:rsidRDefault="00243922" w:rsidP="00243922"/>
    <w:p w:rsidR="00243922" w:rsidRDefault="00913200" w:rsidP="00243922">
      <w:r>
        <w:rPr>
          <w:noProof/>
        </w:rPr>
        <w:drawing>
          <wp:anchor distT="0" distB="0" distL="114300" distR="114300" simplePos="0" relativeHeight="251699200" behindDoc="1" locked="0" layoutInCell="1" allowOverlap="1">
            <wp:simplePos x="0" y="0"/>
            <wp:positionH relativeFrom="column">
              <wp:posOffset>-189230</wp:posOffset>
            </wp:positionH>
            <wp:positionV relativeFrom="paragraph">
              <wp:posOffset>-3175</wp:posOffset>
            </wp:positionV>
            <wp:extent cx="6418580" cy="8463280"/>
            <wp:effectExtent l="19050" t="0" r="1270" b="0"/>
            <wp:wrapNone/>
            <wp:docPr id="35" name="Рисунок 34" descr="Проект планировки и межевания_изм_Страница_5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оект планировки и межевания_изм_Страница_56.jpg"/>
                    <pic:cNvPicPr/>
                  </pic:nvPicPr>
                  <pic:blipFill>
                    <a:blip r:embed="rId44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 l="10583" t="5166" r="4596" b="15646"/>
                    <a:stretch>
                      <a:fillRect/>
                    </a:stretch>
                  </pic:blipFill>
                  <pic:spPr>
                    <a:xfrm>
                      <a:off x="0" y="0"/>
                      <a:ext cx="6418580" cy="84632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243922">
        <w:br w:type="page"/>
      </w:r>
    </w:p>
    <w:p w:rsidR="00243922" w:rsidRDefault="00243922" w:rsidP="00243922">
      <w:r>
        <w:rPr>
          <w:noProof/>
        </w:rPr>
        <w:lastRenderedPageBreak/>
        <w:drawing>
          <wp:anchor distT="0" distB="0" distL="114300" distR="114300" simplePos="0" relativeHeight="251700224" behindDoc="1" locked="0" layoutInCell="1" allowOverlap="1">
            <wp:simplePos x="0" y="0"/>
            <wp:positionH relativeFrom="column">
              <wp:posOffset>-82890</wp:posOffset>
            </wp:positionH>
            <wp:positionV relativeFrom="paragraph">
              <wp:posOffset>-40094</wp:posOffset>
            </wp:positionV>
            <wp:extent cx="6320968" cy="9356652"/>
            <wp:effectExtent l="19050" t="0" r="3632" b="0"/>
            <wp:wrapNone/>
            <wp:docPr id="36" name="Рисунок 35" descr="Проект планировки и межевания_изм_Страница_5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оект планировки и межевания_изм_Страница_57.jpg"/>
                    <pic:cNvPicPr/>
                  </pic:nvPicPr>
                  <pic:blipFill>
                    <a:blip r:embed="rId45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 l="12346" t="5362" r="3205" b="6129"/>
                    <a:stretch>
                      <a:fillRect/>
                    </a:stretch>
                  </pic:blipFill>
                  <pic:spPr>
                    <a:xfrm>
                      <a:off x="0" y="0"/>
                      <a:ext cx="6320968" cy="935665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243922" w:rsidRDefault="00243922" w:rsidP="00243922"/>
    <w:p w:rsidR="004A40D7" w:rsidRDefault="004A40D7" w:rsidP="000C344A">
      <w:pPr>
        <w:pStyle w:val="a6"/>
        <w:kinsoku w:val="0"/>
        <w:overflowPunct w:val="0"/>
        <w:spacing w:before="63" w:line="288" w:lineRule="auto"/>
        <w:ind w:left="221" w:right="225" w:firstLine="709"/>
        <w:jc w:val="both"/>
      </w:pPr>
    </w:p>
    <w:p w:rsidR="00347D7C" w:rsidRDefault="00347D7C" w:rsidP="000C344A">
      <w:pPr>
        <w:pStyle w:val="a6"/>
        <w:kinsoku w:val="0"/>
        <w:overflowPunct w:val="0"/>
        <w:spacing w:before="63" w:line="288" w:lineRule="auto"/>
        <w:ind w:left="221" w:right="225" w:firstLine="709"/>
        <w:jc w:val="both"/>
      </w:pPr>
    </w:p>
    <w:p w:rsidR="00347D7C" w:rsidRDefault="00347D7C" w:rsidP="000C344A">
      <w:pPr>
        <w:pStyle w:val="a6"/>
        <w:kinsoku w:val="0"/>
        <w:overflowPunct w:val="0"/>
        <w:spacing w:before="63" w:line="288" w:lineRule="auto"/>
        <w:ind w:left="221" w:right="225" w:firstLine="709"/>
        <w:jc w:val="both"/>
      </w:pPr>
    </w:p>
    <w:p w:rsidR="00347D7C" w:rsidRDefault="00347D7C" w:rsidP="000C344A">
      <w:pPr>
        <w:pStyle w:val="a6"/>
        <w:kinsoku w:val="0"/>
        <w:overflowPunct w:val="0"/>
        <w:spacing w:before="63" w:line="288" w:lineRule="auto"/>
        <w:ind w:left="221" w:right="225" w:firstLine="709"/>
        <w:jc w:val="both"/>
      </w:pPr>
    </w:p>
    <w:p w:rsidR="00347D7C" w:rsidRDefault="00347D7C" w:rsidP="000C344A">
      <w:pPr>
        <w:pStyle w:val="a6"/>
        <w:kinsoku w:val="0"/>
        <w:overflowPunct w:val="0"/>
        <w:spacing w:before="63" w:line="288" w:lineRule="auto"/>
        <w:ind w:left="221" w:right="225" w:firstLine="709"/>
        <w:jc w:val="both"/>
      </w:pPr>
    </w:p>
    <w:p w:rsidR="00347D7C" w:rsidRDefault="00347D7C" w:rsidP="000C344A">
      <w:pPr>
        <w:pStyle w:val="a6"/>
        <w:kinsoku w:val="0"/>
        <w:overflowPunct w:val="0"/>
        <w:spacing w:before="63" w:line="288" w:lineRule="auto"/>
        <w:ind w:left="221" w:right="225" w:firstLine="709"/>
        <w:jc w:val="both"/>
      </w:pPr>
    </w:p>
    <w:p w:rsidR="00347D7C" w:rsidRDefault="00347D7C" w:rsidP="000C344A">
      <w:pPr>
        <w:pStyle w:val="a6"/>
        <w:kinsoku w:val="0"/>
        <w:overflowPunct w:val="0"/>
        <w:spacing w:before="63" w:line="288" w:lineRule="auto"/>
        <w:ind w:left="221" w:right="225" w:firstLine="709"/>
        <w:jc w:val="both"/>
      </w:pPr>
    </w:p>
    <w:p w:rsidR="00347D7C" w:rsidRDefault="00347D7C" w:rsidP="000C344A">
      <w:pPr>
        <w:pStyle w:val="a6"/>
        <w:kinsoku w:val="0"/>
        <w:overflowPunct w:val="0"/>
        <w:spacing w:before="63" w:line="288" w:lineRule="auto"/>
        <w:ind w:left="221" w:right="225" w:firstLine="709"/>
        <w:jc w:val="both"/>
      </w:pPr>
    </w:p>
    <w:p w:rsidR="00347D7C" w:rsidRDefault="00347D7C" w:rsidP="000C344A">
      <w:pPr>
        <w:pStyle w:val="a6"/>
        <w:kinsoku w:val="0"/>
        <w:overflowPunct w:val="0"/>
        <w:spacing w:before="63" w:line="288" w:lineRule="auto"/>
        <w:ind w:left="221" w:right="225" w:firstLine="709"/>
        <w:jc w:val="both"/>
      </w:pPr>
    </w:p>
    <w:p w:rsidR="00347D7C" w:rsidRDefault="00347D7C" w:rsidP="000C344A">
      <w:pPr>
        <w:pStyle w:val="a6"/>
        <w:kinsoku w:val="0"/>
        <w:overflowPunct w:val="0"/>
        <w:spacing w:before="63" w:line="288" w:lineRule="auto"/>
        <w:ind w:left="221" w:right="225" w:firstLine="709"/>
        <w:jc w:val="both"/>
      </w:pPr>
    </w:p>
    <w:p w:rsidR="00347D7C" w:rsidRDefault="00347D7C" w:rsidP="000C344A">
      <w:pPr>
        <w:pStyle w:val="a6"/>
        <w:kinsoku w:val="0"/>
        <w:overflowPunct w:val="0"/>
        <w:spacing w:before="63" w:line="288" w:lineRule="auto"/>
        <w:ind w:left="221" w:right="225" w:firstLine="709"/>
        <w:jc w:val="both"/>
      </w:pPr>
    </w:p>
    <w:p w:rsidR="00347D7C" w:rsidRDefault="00347D7C" w:rsidP="000C344A">
      <w:pPr>
        <w:pStyle w:val="a6"/>
        <w:kinsoku w:val="0"/>
        <w:overflowPunct w:val="0"/>
        <w:spacing w:before="63" w:line="288" w:lineRule="auto"/>
        <w:ind w:left="221" w:right="225" w:firstLine="709"/>
        <w:jc w:val="both"/>
      </w:pPr>
    </w:p>
    <w:p w:rsidR="00347D7C" w:rsidRDefault="00347D7C" w:rsidP="000C344A">
      <w:pPr>
        <w:pStyle w:val="a6"/>
        <w:kinsoku w:val="0"/>
        <w:overflowPunct w:val="0"/>
        <w:spacing w:before="63" w:line="288" w:lineRule="auto"/>
        <w:ind w:left="221" w:right="225" w:firstLine="709"/>
        <w:jc w:val="both"/>
      </w:pPr>
    </w:p>
    <w:p w:rsidR="00347D7C" w:rsidRDefault="00347D7C" w:rsidP="000C344A">
      <w:pPr>
        <w:pStyle w:val="a6"/>
        <w:kinsoku w:val="0"/>
        <w:overflowPunct w:val="0"/>
        <w:spacing w:before="63" w:line="288" w:lineRule="auto"/>
        <w:ind w:left="221" w:right="225" w:firstLine="709"/>
        <w:jc w:val="both"/>
      </w:pPr>
    </w:p>
    <w:p w:rsidR="00347D7C" w:rsidRDefault="00347D7C" w:rsidP="000C344A">
      <w:pPr>
        <w:pStyle w:val="a6"/>
        <w:kinsoku w:val="0"/>
        <w:overflowPunct w:val="0"/>
        <w:spacing w:before="63" w:line="288" w:lineRule="auto"/>
        <w:ind w:left="221" w:right="225" w:firstLine="709"/>
        <w:jc w:val="both"/>
      </w:pPr>
    </w:p>
    <w:p w:rsidR="00347D7C" w:rsidRDefault="00347D7C" w:rsidP="000C344A">
      <w:pPr>
        <w:pStyle w:val="a6"/>
        <w:kinsoku w:val="0"/>
        <w:overflowPunct w:val="0"/>
        <w:spacing w:before="63" w:line="288" w:lineRule="auto"/>
        <w:ind w:left="221" w:right="225" w:firstLine="709"/>
        <w:jc w:val="both"/>
      </w:pPr>
    </w:p>
    <w:p w:rsidR="00347D7C" w:rsidRDefault="00347D7C" w:rsidP="000C344A">
      <w:pPr>
        <w:pStyle w:val="a6"/>
        <w:kinsoku w:val="0"/>
        <w:overflowPunct w:val="0"/>
        <w:spacing w:before="63" w:line="288" w:lineRule="auto"/>
        <w:ind w:left="221" w:right="225" w:firstLine="709"/>
        <w:jc w:val="both"/>
      </w:pPr>
    </w:p>
    <w:p w:rsidR="00347D7C" w:rsidRDefault="00347D7C" w:rsidP="000C344A">
      <w:pPr>
        <w:pStyle w:val="a6"/>
        <w:kinsoku w:val="0"/>
        <w:overflowPunct w:val="0"/>
        <w:spacing w:before="63" w:line="288" w:lineRule="auto"/>
        <w:ind w:left="221" w:right="225" w:firstLine="709"/>
        <w:jc w:val="both"/>
      </w:pPr>
    </w:p>
    <w:p w:rsidR="00347D7C" w:rsidRDefault="00347D7C" w:rsidP="000C344A">
      <w:pPr>
        <w:pStyle w:val="a6"/>
        <w:kinsoku w:val="0"/>
        <w:overflowPunct w:val="0"/>
        <w:spacing w:before="63" w:line="288" w:lineRule="auto"/>
        <w:ind w:left="221" w:right="225" w:firstLine="709"/>
        <w:jc w:val="both"/>
      </w:pPr>
    </w:p>
    <w:p w:rsidR="00347D7C" w:rsidRDefault="00347D7C" w:rsidP="000C344A">
      <w:pPr>
        <w:pStyle w:val="a6"/>
        <w:kinsoku w:val="0"/>
        <w:overflowPunct w:val="0"/>
        <w:spacing w:before="63" w:line="288" w:lineRule="auto"/>
        <w:ind w:left="221" w:right="225" w:firstLine="709"/>
        <w:jc w:val="both"/>
      </w:pPr>
    </w:p>
    <w:p w:rsidR="00347D7C" w:rsidRDefault="00347D7C" w:rsidP="000C344A">
      <w:pPr>
        <w:pStyle w:val="a6"/>
        <w:kinsoku w:val="0"/>
        <w:overflowPunct w:val="0"/>
        <w:spacing w:before="63" w:line="288" w:lineRule="auto"/>
        <w:ind w:left="221" w:right="225" w:firstLine="709"/>
        <w:jc w:val="both"/>
      </w:pPr>
    </w:p>
    <w:p w:rsidR="00347D7C" w:rsidRDefault="00347D7C" w:rsidP="000C344A">
      <w:pPr>
        <w:pStyle w:val="a6"/>
        <w:kinsoku w:val="0"/>
        <w:overflowPunct w:val="0"/>
        <w:spacing w:before="63" w:line="288" w:lineRule="auto"/>
        <w:ind w:left="221" w:right="225" w:firstLine="709"/>
        <w:jc w:val="both"/>
      </w:pPr>
    </w:p>
    <w:p w:rsidR="00347D7C" w:rsidRDefault="00347D7C" w:rsidP="000C344A">
      <w:pPr>
        <w:pStyle w:val="a6"/>
        <w:kinsoku w:val="0"/>
        <w:overflowPunct w:val="0"/>
        <w:spacing w:before="63" w:line="288" w:lineRule="auto"/>
        <w:ind w:left="221" w:right="225" w:firstLine="709"/>
        <w:jc w:val="both"/>
      </w:pPr>
    </w:p>
    <w:p w:rsidR="00347D7C" w:rsidRDefault="00347D7C" w:rsidP="000C344A">
      <w:pPr>
        <w:pStyle w:val="a6"/>
        <w:kinsoku w:val="0"/>
        <w:overflowPunct w:val="0"/>
        <w:spacing w:before="63" w:line="288" w:lineRule="auto"/>
        <w:ind w:left="221" w:right="225" w:firstLine="709"/>
        <w:jc w:val="both"/>
      </w:pPr>
    </w:p>
    <w:p w:rsidR="00347D7C" w:rsidRDefault="00347D7C" w:rsidP="000C344A">
      <w:pPr>
        <w:pStyle w:val="a6"/>
        <w:kinsoku w:val="0"/>
        <w:overflowPunct w:val="0"/>
        <w:spacing w:before="63" w:line="288" w:lineRule="auto"/>
        <w:ind w:left="221" w:right="225" w:firstLine="709"/>
        <w:jc w:val="both"/>
      </w:pPr>
    </w:p>
    <w:p w:rsidR="00347D7C" w:rsidRDefault="00347D7C" w:rsidP="000C344A">
      <w:pPr>
        <w:pStyle w:val="a6"/>
        <w:kinsoku w:val="0"/>
        <w:overflowPunct w:val="0"/>
        <w:spacing w:before="63" w:line="288" w:lineRule="auto"/>
        <w:ind w:left="221" w:right="225" w:firstLine="709"/>
        <w:jc w:val="both"/>
      </w:pPr>
    </w:p>
    <w:p w:rsidR="00347D7C" w:rsidRDefault="00347D7C" w:rsidP="000C344A">
      <w:pPr>
        <w:pStyle w:val="a6"/>
        <w:kinsoku w:val="0"/>
        <w:overflowPunct w:val="0"/>
        <w:spacing w:before="63" w:line="288" w:lineRule="auto"/>
        <w:ind w:left="221" w:right="225" w:firstLine="709"/>
        <w:jc w:val="both"/>
      </w:pPr>
    </w:p>
    <w:p w:rsidR="00347D7C" w:rsidRDefault="00347D7C" w:rsidP="000C344A">
      <w:pPr>
        <w:pStyle w:val="a6"/>
        <w:kinsoku w:val="0"/>
        <w:overflowPunct w:val="0"/>
        <w:spacing w:before="63" w:line="288" w:lineRule="auto"/>
        <w:ind w:left="221" w:right="225" w:firstLine="709"/>
        <w:jc w:val="both"/>
      </w:pPr>
    </w:p>
    <w:p w:rsidR="00347D7C" w:rsidRDefault="00347D7C" w:rsidP="000C344A">
      <w:pPr>
        <w:pStyle w:val="a6"/>
        <w:kinsoku w:val="0"/>
        <w:overflowPunct w:val="0"/>
        <w:spacing w:before="63" w:line="288" w:lineRule="auto"/>
        <w:ind w:left="221" w:right="225" w:firstLine="709"/>
        <w:jc w:val="both"/>
      </w:pPr>
    </w:p>
    <w:p w:rsidR="00347D7C" w:rsidRDefault="00347D7C" w:rsidP="000C344A">
      <w:pPr>
        <w:pStyle w:val="a6"/>
        <w:kinsoku w:val="0"/>
        <w:overflowPunct w:val="0"/>
        <w:spacing w:before="63" w:line="288" w:lineRule="auto"/>
        <w:ind w:left="221" w:right="225" w:firstLine="709"/>
        <w:jc w:val="both"/>
      </w:pPr>
    </w:p>
    <w:p w:rsidR="00347D7C" w:rsidRDefault="00347D7C" w:rsidP="000C344A">
      <w:pPr>
        <w:pStyle w:val="a6"/>
        <w:kinsoku w:val="0"/>
        <w:overflowPunct w:val="0"/>
        <w:spacing w:before="63" w:line="288" w:lineRule="auto"/>
        <w:ind w:left="221" w:right="225" w:firstLine="709"/>
        <w:jc w:val="both"/>
      </w:pPr>
    </w:p>
    <w:p w:rsidR="00347D7C" w:rsidRDefault="00347D7C" w:rsidP="000C344A">
      <w:pPr>
        <w:pStyle w:val="a6"/>
        <w:kinsoku w:val="0"/>
        <w:overflowPunct w:val="0"/>
        <w:spacing w:before="63" w:line="288" w:lineRule="auto"/>
        <w:ind w:left="221" w:right="225" w:firstLine="709"/>
        <w:jc w:val="both"/>
      </w:pPr>
    </w:p>
    <w:p w:rsidR="00347D7C" w:rsidRDefault="00347D7C" w:rsidP="00347D7C">
      <w:pPr>
        <w:pStyle w:val="a6"/>
        <w:kinsoku w:val="0"/>
        <w:overflowPunct w:val="0"/>
        <w:spacing w:before="63" w:line="288" w:lineRule="auto"/>
        <w:ind w:right="225"/>
        <w:jc w:val="both"/>
      </w:pPr>
    </w:p>
    <w:p w:rsidR="00347D7C" w:rsidRDefault="00347D7C" w:rsidP="000C344A">
      <w:pPr>
        <w:pStyle w:val="a6"/>
        <w:kinsoku w:val="0"/>
        <w:overflowPunct w:val="0"/>
        <w:spacing w:before="63" w:line="288" w:lineRule="auto"/>
        <w:ind w:left="221" w:right="225" w:firstLine="709"/>
        <w:jc w:val="both"/>
      </w:pPr>
    </w:p>
    <w:p w:rsidR="00347D7C" w:rsidRDefault="00347D7C" w:rsidP="000C344A">
      <w:pPr>
        <w:pStyle w:val="a6"/>
        <w:kinsoku w:val="0"/>
        <w:overflowPunct w:val="0"/>
        <w:spacing w:before="63" w:line="288" w:lineRule="auto"/>
        <w:ind w:left="221" w:right="225" w:firstLine="709"/>
        <w:jc w:val="both"/>
      </w:pPr>
    </w:p>
    <w:p w:rsidR="00347D7C" w:rsidRDefault="00C84310" w:rsidP="000C344A">
      <w:pPr>
        <w:pStyle w:val="a6"/>
        <w:kinsoku w:val="0"/>
        <w:overflowPunct w:val="0"/>
        <w:spacing w:before="63" w:line="288" w:lineRule="auto"/>
        <w:ind w:left="221" w:right="225" w:firstLine="709"/>
        <w:jc w:val="both"/>
      </w:pPr>
      <w:r>
        <w:rPr>
          <w:noProof/>
        </w:rPr>
        <w:drawing>
          <wp:anchor distT="0" distB="0" distL="114300" distR="114300" simplePos="0" relativeHeight="251709440" behindDoc="0" locked="0" layoutInCell="1" allowOverlap="1">
            <wp:simplePos x="0" y="0"/>
            <wp:positionH relativeFrom="column">
              <wp:posOffset>-2116422</wp:posOffset>
            </wp:positionH>
            <wp:positionV relativeFrom="paragraph">
              <wp:posOffset>182514</wp:posOffset>
            </wp:positionV>
            <wp:extent cx="9749281" cy="6946339"/>
            <wp:effectExtent l="0" t="1409700" r="0" b="1378511"/>
            <wp:wrapNone/>
            <wp:docPr id="4" name="Рисунок 0" descr="Схема_верт_план_полигон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хема_верт_план_полигон.jpg"/>
                    <pic:cNvPicPr/>
                  </pic:nvPicPr>
                  <pic:blipFill>
                    <a:blip r:embed="rId46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 r="1193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9749281" cy="694633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347D7C" w:rsidRDefault="00347D7C" w:rsidP="000C344A">
      <w:pPr>
        <w:pStyle w:val="a6"/>
        <w:kinsoku w:val="0"/>
        <w:overflowPunct w:val="0"/>
        <w:spacing w:before="63" w:line="288" w:lineRule="auto"/>
        <w:ind w:left="221" w:right="225" w:firstLine="709"/>
        <w:jc w:val="both"/>
      </w:pPr>
    </w:p>
    <w:p w:rsidR="00347D7C" w:rsidRDefault="00347D7C" w:rsidP="000C344A">
      <w:pPr>
        <w:pStyle w:val="a6"/>
        <w:kinsoku w:val="0"/>
        <w:overflowPunct w:val="0"/>
        <w:spacing w:before="63" w:line="288" w:lineRule="auto"/>
        <w:ind w:left="221" w:right="225" w:firstLine="709"/>
        <w:jc w:val="both"/>
      </w:pPr>
    </w:p>
    <w:p w:rsidR="00347D7C" w:rsidRDefault="00347D7C" w:rsidP="000C344A">
      <w:pPr>
        <w:pStyle w:val="a6"/>
        <w:kinsoku w:val="0"/>
        <w:overflowPunct w:val="0"/>
        <w:spacing w:before="63" w:line="288" w:lineRule="auto"/>
        <w:ind w:left="221" w:right="225" w:firstLine="709"/>
        <w:jc w:val="both"/>
      </w:pPr>
    </w:p>
    <w:p w:rsidR="00347D7C" w:rsidRDefault="00347D7C" w:rsidP="000C344A">
      <w:pPr>
        <w:pStyle w:val="a6"/>
        <w:kinsoku w:val="0"/>
        <w:overflowPunct w:val="0"/>
        <w:spacing w:before="63" w:line="288" w:lineRule="auto"/>
        <w:ind w:left="221" w:right="225" w:firstLine="709"/>
        <w:jc w:val="both"/>
      </w:pPr>
    </w:p>
    <w:p w:rsidR="00347D7C" w:rsidRDefault="00347D7C" w:rsidP="000C344A">
      <w:pPr>
        <w:pStyle w:val="a6"/>
        <w:kinsoku w:val="0"/>
        <w:overflowPunct w:val="0"/>
        <w:spacing w:before="63" w:line="288" w:lineRule="auto"/>
        <w:ind w:left="221" w:right="225" w:firstLine="709"/>
        <w:jc w:val="both"/>
      </w:pPr>
    </w:p>
    <w:p w:rsidR="00347D7C" w:rsidRDefault="00347D7C" w:rsidP="000C344A">
      <w:pPr>
        <w:pStyle w:val="a6"/>
        <w:kinsoku w:val="0"/>
        <w:overflowPunct w:val="0"/>
        <w:spacing w:before="63" w:line="288" w:lineRule="auto"/>
        <w:ind w:left="221" w:right="225" w:firstLine="709"/>
        <w:jc w:val="both"/>
      </w:pPr>
    </w:p>
    <w:p w:rsidR="00347D7C" w:rsidRDefault="00347D7C" w:rsidP="000C344A">
      <w:pPr>
        <w:pStyle w:val="a6"/>
        <w:kinsoku w:val="0"/>
        <w:overflowPunct w:val="0"/>
        <w:spacing w:before="63" w:line="288" w:lineRule="auto"/>
        <w:ind w:left="221" w:right="225" w:firstLine="709"/>
        <w:jc w:val="both"/>
      </w:pPr>
    </w:p>
    <w:p w:rsidR="00347D7C" w:rsidRDefault="00347D7C" w:rsidP="000C344A">
      <w:pPr>
        <w:pStyle w:val="a6"/>
        <w:kinsoku w:val="0"/>
        <w:overflowPunct w:val="0"/>
        <w:spacing w:before="63" w:line="288" w:lineRule="auto"/>
        <w:ind w:left="221" w:right="225" w:firstLine="709"/>
        <w:jc w:val="both"/>
      </w:pPr>
    </w:p>
    <w:p w:rsidR="00347D7C" w:rsidRDefault="00347D7C" w:rsidP="000C344A">
      <w:pPr>
        <w:pStyle w:val="a6"/>
        <w:kinsoku w:val="0"/>
        <w:overflowPunct w:val="0"/>
        <w:spacing w:before="63" w:line="288" w:lineRule="auto"/>
        <w:ind w:left="221" w:right="225" w:firstLine="709"/>
        <w:jc w:val="both"/>
      </w:pPr>
    </w:p>
    <w:p w:rsidR="00347D7C" w:rsidRDefault="00347D7C" w:rsidP="000C344A">
      <w:pPr>
        <w:pStyle w:val="a6"/>
        <w:kinsoku w:val="0"/>
        <w:overflowPunct w:val="0"/>
        <w:spacing w:before="63" w:line="288" w:lineRule="auto"/>
        <w:ind w:left="221" w:right="225" w:firstLine="709"/>
        <w:jc w:val="both"/>
      </w:pPr>
    </w:p>
    <w:p w:rsidR="00347D7C" w:rsidRDefault="00347D7C" w:rsidP="000C344A">
      <w:pPr>
        <w:pStyle w:val="a6"/>
        <w:kinsoku w:val="0"/>
        <w:overflowPunct w:val="0"/>
        <w:spacing w:before="63" w:line="288" w:lineRule="auto"/>
        <w:ind w:left="221" w:right="225" w:firstLine="709"/>
        <w:jc w:val="both"/>
      </w:pPr>
    </w:p>
    <w:p w:rsidR="00347D7C" w:rsidRDefault="00347D7C" w:rsidP="000C344A">
      <w:pPr>
        <w:pStyle w:val="a6"/>
        <w:kinsoku w:val="0"/>
        <w:overflowPunct w:val="0"/>
        <w:spacing w:before="63" w:line="288" w:lineRule="auto"/>
        <w:ind w:left="221" w:right="225" w:firstLine="709"/>
        <w:jc w:val="both"/>
      </w:pPr>
    </w:p>
    <w:p w:rsidR="00347D7C" w:rsidRDefault="00347D7C" w:rsidP="000C344A">
      <w:pPr>
        <w:pStyle w:val="a6"/>
        <w:kinsoku w:val="0"/>
        <w:overflowPunct w:val="0"/>
        <w:spacing w:before="63" w:line="288" w:lineRule="auto"/>
        <w:ind w:left="221" w:right="225" w:firstLine="709"/>
        <w:jc w:val="both"/>
      </w:pPr>
    </w:p>
    <w:p w:rsidR="00347D7C" w:rsidRDefault="00347D7C" w:rsidP="000C344A">
      <w:pPr>
        <w:pStyle w:val="a6"/>
        <w:kinsoku w:val="0"/>
        <w:overflowPunct w:val="0"/>
        <w:spacing w:before="63" w:line="288" w:lineRule="auto"/>
        <w:ind w:left="221" w:right="225" w:firstLine="709"/>
        <w:jc w:val="both"/>
      </w:pPr>
    </w:p>
    <w:p w:rsidR="00347D7C" w:rsidRDefault="00347D7C" w:rsidP="000C344A">
      <w:pPr>
        <w:pStyle w:val="a6"/>
        <w:kinsoku w:val="0"/>
        <w:overflowPunct w:val="0"/>
        <w:spacing w:before="63" w:line="288" w:lineRule="auto"/>
        <w:ind w:left="221" w:right="225" w:firstLine="709"/>
        <w:jc w:val="both"/>
      </w:pPr>
    </w:p>
    <w:p w:rsidR="00347D7C" w:rsidRDefault="00347D7C" w:rsidP="000C344A">
      <w:pPr>
        <w:pStyle w:val="a6"/>
        <w:kinsoku w:val="0"/>
        <w:overflowPunct w:val="0"/>
        <w:spacing w:before="63" w:line="288" w:lineRule="auto"/>
        <w:ind w:left="221" w:right="225" w:firstLine="709"/>
        <w:jc w:val="both"/>
      </w:pPr>
    </w:p>
    <w:p w:rsidR="00347D7C" w:rsidRDefault="00347D7C" w:rsidP="000C344A">
      <w:pPr>
        <w:pStyle w:val="a6"/>
        <w:kinsoku w:val="0"/>
        <w:overflowPunct w:val="0"/>
        <w:spacing w:before="63" w:line="288" w:lineRule="auto"/>
        <w:ind w:left="221" w:right="225" w:firstLine="709"/>
        <w:jc w:val="both"/>
      </w:pPr>
    </w:p>
    <w:p w:rsidR="00347D7C" w:rsidRDefault="00347D7C" w:rsidP="000C344A">
      <w:pPr>
        <w:pStyle w:val="a6"/>
        <w:kinsoku w:val="0"/>
        <w:overflowPunct w:val="0"/>
        <w:spacing w:before="63" w:line="288" w:lineRule="auto"/>
        <w:ind w:left="221" w:right="225" w:firstLine="709"/>
        <w:jc w:val="both"/>
      </w:pPr>
    </w:p>
    <w:p w:rsidR="00347D7C" w:rsidRDefault="00347D7C" w:rsidP="000C344A">
      <w:pPr>
        <w:pStyle w:val="a6"/>
        <w:kinsoku w:val="0"/>
        <w:overflowPunct w:val="0"/>
        <w:spacing w:before="63" w:line="288" w:lineRule="auto"/>
        <w:ind w:left="221" w:right="225" w:firstLine="709"/>
        <w:jc w:val="both"/>
      </w:pPr>
    </w:p>
    <w:p w:rsidR="00347D7C" w:rsidRDefault="00347D7C" w:rsidP="000C344A">
      <w:pPr>
        <w:pStyle w:val="a6"/>
        <w:kinsoku w:val="0"/>
        <w:overflowPunct w:val="0"/>
        <w:spacing w:before="63" w:line="288" w:lineRule="auto"/>
        <w:ind w:left="221" w:right="225" w:firstLine="709"/>
        <w:jc w:val="both"/>
      </w:pPr>
    </w:p>
    <w:p w:rsidR="00347D7C" w:rsidRDefault="00347D7C" w:rsidP="000C344A">
      <w:pPr>
        <w:pStyle w:val="a6"/>
        <w:kinsoku w:val="0"/>
        <w:overflowPunct w:val="0"/>
        <w:spacing w:before="63" w:line="288" w:lineRule="auto"/>
        <w:ind w:left="221" w:right="225" w:firstLine="709"/>
        <w:jc w:val="both"/>
      </w:pPr>
    </w:p>
    <w:p w:rsidR="00347D7C" w:rsidRDefault="00347D7C" w:rsidP="000C344A">
      <w:pPr>
        <w:pStyle w:val="a6"/>
        <w:kinsoku w:val="0"/>
        <w:overflowPunct w:val="0"/>
        <w:spacing w:before="63" w:line="288" w:lineRule="auto"/>
        <w:ind w:left="221" w:right="225" w:firstLine="709"/>
        <w:jc w:val="both"/>
      </w:pPr>
    </w:p>
    <w:p w:rsidR="00347D7C" w:rsidRDefault="00347D7C" w:rsidP="000C344A">
      <w:pPr>
        <w:pStyle w:val="a6"/>
        <w:kinsoku w:val="0"/>
        <w:overflowPunct w:val="0"/>
        <w:spacing w:before="63" w:line="288" w:lineRule="auto"/>
        <w:ind w:left="221" w:right="225" w:firstLine="709"/>
        <w:jc w:val="both"/>
      </w:pPr>
    </w:p>
    <w:p w:rsidR="00347D7C" w:rsidRDefault="00347D7C" w:rsidP="000C344A">
      <w:pPr>
        <w:pStyle w:val="a6"/>
        <w:kinsoku w:val="0"/>
        <w:overflowPunct w:val="0"/>
        <w:spacing w:before="63" w:line="288" w:lineRule="auto"/>
        <w:ind w:left="221" w:right="225" w:firstLine="709"/>
        <w:jc w:val="both"/>
      </w:pPr>
    </w:p>
    <w:p w:rsidR="00347D7C" w:rsidRDefault="00347D7C" w:rsidP="000C344A">
      <w:pPr>
        <w:pStyle w:val="a6"/>
        <w:kinsoku w:val="0"/>
        <w:overflowPunct w:val="0"/>
        <w:spacing w:before="63" w:line="288" w:lineRule="auto"/>
        <w:ind w:left="221" w:right="225" w:firstLine="709"/>
        <w:jc w:val="both"/>
      </w:pPr>
    </w:p>
    <w:p w:rsidR="00347D7C" w:rsidRDefault="00347D7C" w:rsidP="000C344A">
      <w:pPr>
        <w:pStyle w:val="a6"/>
        <w:kinsoku w:val="0"/>
        <w:overflowPunct w:val="0"/>
        <w:spacing w:before="63" w:line="288" w:lineRule="auto"/>
        <w:ind w:left="221" w:right="225" w:firstLine="709"/>
        <w:jc w:val="both"/>
      </w:pPr>
    </w:p>
    <w:p w:rsidR="00347D7C" w:rsidRDefault="00347D7C" w:rsidP="000C344A">
      <w:pPr>
        <w:pStyle w:val="a6"/>
        <w:kinsoku w:val="0"/>
        <w:overflowPunct w:val="0"/>
        <w:spacing w:before="63" w:line="288" w:lineRule="auto"/>
        <w:ind w:left="221" w:right="225" w:firstLine="709"/>
        <w:jc w:val="both"/>
      </w:pPr>
    </w:p>
    <w:p w:rsidR="00347D7C" w:rsidRDefault="00347D7C" w:rsidP="000C344A">
      <w:pPr>
        <w:pStyle w:val="a6"/>
        <w:kinsoku w:val="0"/>
        <w:overflowPunct w:val="0"/>
        <w:spacing w:before="63" w:line="288" w:lineRule="auto"/>
        <w:ind w:left="221" w:right="225" w:firstLine="709"/>
        <w:jc w:val="both"/>
      </w:pPr>
    </w:p>
    <w:p w:rsidR="00347D7C" w:rsidRDefault="00347D7C" w:rsidP="000C344A">
      <w:pPr>
        <w:pStyle w:val="a6"/>
        <w:kinsoku w:val="0"/>
        <w:overflowPunct w:val="0"/>
        <w:spacing w:before="63" w:line="288" w:lineRule="auto"/>
        <w:ind w:left="221" w:right="225" w:firstLine="709"/>
        <w:jc w:val="both"/>
      </w:pPr>
    </w:p>
    <w:p w:rsidR="00347D7C" w:rsidRDefault="00347D7C" w:rsidP="004604AB">
      <w:pPr>
        <w:pStyle w:val="a6"/>
        <w:kinsoku w:val="0"/>
        <w:overflowPunct w:val="0"/>
        <w:spacing w:before="63" w:line="288" w:lineRule="auto"/>
        <w:ind w:left="-1701" w:right="225" w:firstLine="63"/>
        <w:jc w:val="both"/>
      </w:pPr>
    </w:p>
    <w:p w:rsidR="00347D7C" w:rsidRDefault="00347D7C" w:rsidP="000C344A">
      <w:pPr>
        <w:pStyle w:val="a6"/>
        <w:kinsoku w:val="0"/>
        <w:overflowPunct w:val="0"/>
        <w:spacing w:before="63" w:line="288" w:lineRule="auto"/>
        <w:ind w:left="221" w:right="225" w:firstLine="709"/>
        <w:jc w:val="both"/>
      </w:pPr>
    </w:p>
    <w:p w:rsidR="00347D7C" w:rsidRDefault="00347D7C" w:rsidP="000C344A">
      <w:pPr>
        <w:pStyle w:val="a6"/>
        <w:kinsoku w:val="0"/>
        <w:overflowPunct w:val="0"/>
        <w:spacing w:before="63" w:line="288" w:lineRule="auto"/>
        <w:ind w:left="221" w:right="225" w:firstLine="709"/>
        <w:jc w:val="both"/>
      </w:pPr>
    </w:p>
    <w:p w:rsidR="00347D7C" w:rsidRDefault="004604AB" w:rsidP="004604AB">
      <w:pPr>
        <w:pStyle w:val="a6"/>
        <w:kinsoku w:val="0"/>
        <w:overflowPunct w:val="0"/>
        <w:spacing w:before="63" w:line="288" w:lineRule="auto"/>
        <w:ind w:left="-1560" w:right="225" w:hanging="79"/>
        <w:jc w:val="both"/>
      </w:pPr>
      <w:r>
        <w:rPr>
          <w:noProof/>
        </w:rPr>
        <w:drawing>
          <wp:anchor distT="0" distB="0" distL="114300" distR="114300" simplePos="0" relativeHeight="251710464" behindDoc="0" locked="0" layoutInCell="1" allowOverlap="1">
            <wp:simplePos x="0" y="0"/>
            <wp:positionH relativeFrom="column">
              <wp:posOffset>-2459454</wp:posOffset>
            </wp:positionH>
            <wp:positionV relativeFrom="paragraph">
              <wp:posOffset>204976</wp:posOffset>
            </wp:positionV>
            <wp:extent cx="10243958" cy="7407142"/>
            <wp:effectExtent l="0" t="1409700" r="0" b="1393958"/>
            <wp:wrapNone/>
            <wp:docPr id="6" name="Рисунок 5" descr="Схема_границ_зон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хема_границ_зон.jpg"/>
                    <pic:cNvPicPr/>
                  </pic:nvPicPr>
                  <pic:blipFill>
                    <a:blip r:embed="rId47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 r="2088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10243958" cy="740714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347D7C" w:rsidRDefault="00347D7C" w:rsidP="000C344A">
      <w:pPr>
        <w:pStyle w:val="a6"/>
        <w:kinsoku w:val="0"/>
        <w:overflowPunct w:val="0"/>
        <w:spacing w:before="63" w:line="288" w:lineRule="auto"/>
        <w:ind w:left="221" w:right="225" w:firstLine="709"/>
        <w:jc w:val="both"/>
      </w:pPr>
    </w:p>
    <w:p w:rsidR="00347D7C" w:rsidRDefault="00347D7C" w:rsidP="000C344A">
      <w:pPr>
        <w:pStyle w:val="a6"/>
        <w:kinsoku w:val="0"/>
        <w:overflowPunct w:val="0"/>
        <w:spacing w:before="63" w:line="288" w:lineRule="auto"/>
        <w:ind w:left="221" w:right="225" w:firstLine="709"/>
        <w:jc w:val="both"/>
      </w:pPr>
    </w:p>
    <w:p w:rsidR="00347D7C" w:rsidRDefault="00347D7C" w:rsidP="000C344A">
      <w:pPr>
        <w:pStyle w:val="a6"/>
        <w:kinsoku w:val="0"/>
        <w:overflowPunct w:val="0"/>
        <w:spacing w:before="63" w:line="288" w:lineRule="auto"/>
        <w:ind w:left="221" w:right="225" w:firstLine="709"/>
        <w:jc w:val="both"/>
      </w:pPr>
    </w:p>
    <w:p w:rsidR="00347D7C" w:rsidRDefault="00347D7C" w:rsidP="000C344A">
      <w:pPr>
        <w:pStyle w:val="a6"/>
        <w:kinsoku w:val="0"/>
        <w:overflowPunct w:val="0"/>
        <w:spacing w:before="63" w:line="288" w:lineRule="auto"/>
        <w:ind w:left="221" w:right="225" w:firstLine="709"/>
        <w:jc w:val="both"/>
      </w:pPr>
    </w:p>
    <w:p w:rsidR="00347D7C" w:rsidRDefault="00347D7C" w:rsidP="000C344A">
      <w:pPr>
        <w:pStyle w:val="a6"/>
        <w:kinsoku w:val="0"/>
        <w:overflowPunct w:val="0"/>
        <w:spacing w:before="63" w:line="288" w:lineRule="auto"/>
        <w:ind w:left="221" w:right="225" w:firstLine="709"/>
        <w:jc w:val="both"/>
      </w:pPr>
    </w:p>
    <w:p w:rsidR="00347D7C" w:rsidRDefault="00347D7C" w:rsidP="000C344A">
      <w:pPr>
        <w:pStyle w:val="a6"/>
        <w:kinsoku w:val="0"/>
        <w:overflowPunct w:val="0"/>
        <w:spacing w:before="63" w:line="288" w:lineRule="auto"/>
        <w:ind w:left="221" w:right="225" w:firstLine="709"/>
        <w:jc w:val="both"/>
      </w:pPr>
    </w:p>
    <w:p w:rsidR="004604AB" w:rsidRDefault="004604AB" w:rsidP="000C344A">
      <w:pPr>
        <w:pStyle w:val="a6"/>
        <w:kinsoku w:val="0"/>
        <w:overflowPunct w:val="0"/>
        <w:spacing w:before="63" w:line="288" w:lineRule="auto"/>
        <w:ind w:left="221" w:right="225" w:firstLine="709"/>
        <w:jc w:val="both"/>
      </w:pPr>
    </w:p>
    <w:p w:rsidR="004604AB" w:rsidRDefault="004604AB" w:rsidP="000C344A">
      <w:pPr>
        <w:pStyle w:val="a6"/>
        <w:kinsoku w:val="0"/>
        <w:overflowPunct w:val="0"/>
        <w:spacing w:before="63" w:line="288" w:lineRule="auto"/>
        <w:ind w:left="221" w:right="225" w:firstLine="709"/>
        <w:jc w:val="both"/>
      </w:pPr>
    </w:p>
    <w:p w:rsidR="004604AB" w:rsidRDefault="004604AB" w:rsidP="000C344A">
      <w:pPr>
        <w:pStyle w:val="a6"/>
        <w:kinsoku w:val="0"/>
        <w:overflowPunct w:val="0"/>
        <w:spacing w:before="63" w:line="288" w:lineRule="auto"/>
        <w:ind w:left="221" w:right="225" w:firstLine="709"/>
        <w:jc w:val="both"/>
      </w:pPr>
    </w:p>
    <w:p w:rsidR="004604AB" w:rsidRDefault="004604AB" w:rsidP="000C344A">
      <w:pPr>
        <w:pStyle w:val="a6"/>
        <w:kinsoku w:val="0"/>
        <w:overflowPunct w:val="0"/>
        <w:spacing w:before="63" w:line="288" w:lineRule="auto"/>
        <w:ind w:left="221" w:right="225" w:firstLine="709"/>
        <w:jc w:val="both"/>
      </w:pPr>
    </w:p>
    <w:p w:rsidR="004604AB" w:rsidRDefault="004604AB" w:rsidP="000C344A">
      <w:pPr>
        <w:pStyle w:val="a6"/>
        <w:kinsoku w:val="0"/>
        <w:overflowPunct w:val="0"/>
        <w:spacing w:before="63" w:line="288" w:lineRule="auto"/>
        <w:ind w:left="221" w:right="225" w:firstLine="709"/>
        <w:jc w:val="both"/>
      </w:pPr>
    </w:p>
    <w:p w:rsidR="004604AB" w:rsidRDefault="004604AB" w:rsidP="000C344A">
      <w:pPr>
        <w:pStyle w:val="a6"/>
        <w:kinsoku w:val="0"/>
        <w:overflowPunct w:val="0"/>
        <w:spacing w:before="63" w:line="288" w:lineRule="auto"/>
        <w:ind w:left="221" w:right="225" w:firstLine="709"/>
        <w:jc w:val="both"/>
      </w:pPr>
    </w:p>
    <w:p w:rsidR="004604AB" w:rsidRDefault="004604AB" w:rsidP="000C344A">
      <w:pPr>
        <w:pStyle w:val="a6"/>
        <w:kinsoku w:val="0"/>
        <w:overflowPunct w:val="0"/>
        <w:spacing w:before="63" w:line="288" w:lineRule="auto"/>
        <w:ind w:left="221" w:right="225" w:firstLine="709"/>
        <w:jc w:val="both"/>
      </w:pPr>
    </w:p>
    <w:p w:rsidR="004604AB" w:rsidRDefault="004604AB" w:rsidP="000C344A">
      <w:pPr>
        <w:pStyle w:val="a6"/>
        <w:kinsoku w:val="0"/>
        <w:overflowPunct w:val="0"/>
        <w:spacing w:before="63" w:line="288" w:lineRule="auto"/>
        <w:ind w:left="221" w:right="225" w:firstLine="709"/>
        <w:jc w:val="both"/>
      </w:pPr>
    </w:p>
    <w:p w:rsidR="004604AB" w:rsidRDefault="004604AB" w:rsidP="000C344A">
      <w:pPr>
        <w:pStyle w:val="a6"/>
        <w:kinsoku w:val="0"/>
        <w:overflowPunct w:val="0"/>
        <w:spacing w:before="63" w:line="288" w:lineRule="auto"/>
        <w:ind w:left="221" w:right="225" w:firstLine="709"/>
        <w:jc w:val="both"/>
      </w:pPr>
    </w:p>
    <w:p w:rsidR="004604AB" w:rsidRDefault="004604AB" w:rsidP="000C344A">
      <w:pPr>
        <w:pStyle w:val="a6"/>
        <w:kinsoku w:val="0"/>
        <w:overflowPunct w:val="0"/>
        <w:spacing w:before="63" w:line="288" w:lineRule="auto"/>
        <w:ind w:left="221" w:right="225" w:firstLine="709"/>
        <w:jc w:val="both"/>
      </w:pPr>
    </w:p>
    <w:p w:rsidR="004604AB" w:rsidRDefault="004604AB" w:rsidP="000C344A">
      <w:pPr>
        <w:pStyle w:val="a6"/>
        <w:kinsoku w:val="0"/>
        <w:overflowPunct w:val="0"/>
        <w:spacing w:before="63" w:line="288" w:lineRule="auto"/>
        <w:ind w:left="221" w:right="225" w:firstLine="709"/>
        <w:jc w:val="both"/>
      </w:pPr>
    </w:p>
    <w:p w:rsidR="004604AB" w:rsidRDefault="004604AB" w:rsidP="000C344A">
      <w:pPr>
        <w:pStyle w:val="a6"/>
        <w:kinsoku w:val="0"/>
        <w:overflowPunct w:val="0"/>
        <w:spacing w:before="63" w:line="288" w:lineRule="auto"/>
        <w:ind w:left="221" w:right="225" w:firstLine="709"/>
        <w:jc w:val="both"/>
      </w:pPr>
    </w:p>
    <w:p w:rsidR="004604AB" w:rsidRDefault="004604AB" w:rsidP="000C344A">
      <w:pPr>
        <w:pStyle w:val="a6"/>
        <w:kinsoku w:val="0"/>
        <w:overflowPunct w:val="0"/>
        <w:spacing w:before="63" w:line="288" w:lineRule="auto"/>
        <w:ind w:left="221" w:right="225" w:firstLine="709"/>
        <w:jc w:val="both"/>
      </w:pPr>
    </w:p>
    <w:p w:rsidR="004604AB" w:rsidRDefault="004604AB" w:rsidP="000C344A">
      <w:pPr>
        <w:pStyle w:val="a6"/>
        <w:kinsoku w:val="0"/>
        <w:overflowPunct w:val="0"/>
        <w:spacing w:before="63" w:line="288" w:lineRule="auto"/>
        <w:ind w:left="221" w:right="225" w:firstLine="709"/>
        <w:jc w:val="both"/>
      </w:pPr>
    </w:p>
    <w:p w:rsidR="004604AB" w:rsidRDefault="004604AB" w:rsidP="000C344A">
      <w:pPr>
        <w:pStyle w:val="a6"/>
        <w:kinsoku w:val="0"/>
        <w:overflowPunct w:val="0"/>
        <w:spacing w:before="63" w:line="288" w:lineRule="auto"/>
        <w:ind w:left="221" w:right="225" w:firstLine="709"/>
        <w:jc w:val="both"/>
      </w:pPr>
    </w:p>
    <w:p w:rsidR="004604AB" w:rsidRDefault="004604AB" w:rsidP="000C344A">
      <w:pPr>
        <w:pStyle w:val="a6"/>
        <w:kinsoku w:val="0"/>
        <w:overflowPunct w:val="0"/>
        <w:spacing w:before="63" w:line="288" w:lineRule="auto"/>
        <w:ind w:left="221" w:right="225" w:firstLine="709"/>
        <w:jc w:val="both"/>
      </w:pPr>
    </w:p>
    <w:p w:rsidR="004604AB" w:rsidRDefault="004604AB" w:rsidP="000C344A">
      <w:pPr>
        <w:pStyle w:val="a6"/>
        <w:kinsoku w:val="0"/>
        <w:overflowPunct w:val="0"/>
        <w:spacing w:before="63" w:line="288" w:lineRule="auto"/>
        <w:ind w:left="221" w:right="225" w:firstLine="709"/>
        <w:jc w:val="both"/>
      </w:pPr>
    </w:p>
    <w:p w:rsidR="004604AB" w:rsidRDefault="004604AB" w:rsidP="000C344A">
      <w:pPr>
        <w:pStyle w:val="a6"/>
        <w:kinsoku w:val="0"/>
        <w:overflowPunct w:val="0"/>
        <w:spacing w:before="63" w:line="288" w:lineRule="auto"/>
        <w:ind w:left="221" w:right="225" w:firstLine="709"/>
        <w:jc w:val="both"/>
      </w:pPr>
    </w:p>
    <w:p w:rsidR="004604AB" w:rsidRDefault="004604AB" w:rsidP="000C344A">
      <w:pPr>
        <w:pStyle w:val="a6"/>
        <w:kinsoku w:val="0"/>
        <w:overflowPunct w:val="0"/>
        <w:spacing w:before="63" w:line="288" w:lineRule="auto"/>
        <w:ind w:left="221" w:right="225" w:firstLine="709"/>
        <w:jc w:val="both"/>
      </w:pPr>
    </w:p>
    <w:p w:rsidR="004604AB" w:rsidRDefault="004604AB" w:rsidP="000C344A">
      <w:pPr>
        <w:pStyle w:val="a6"/>
        <w:kinsoku w:val="0"/>
        <w:overflowPunct w:val="0"/>
        <w:spacing w:before="63" w:line="288" w:lineRule="auto"/>
        <w:ind w:left="221" w:right="225" w:firstLine="709"/>
        <w:jc w:val="both"/>
      </w:pPr>
    </w:p>
    <w:p w:rsidR="004604AB" w:rsidRDefault="004604AB" w:rsidP="000C344A">
      <w:pPr>
        <w:pStyle w:val="a6"/>
        <w:kinsoku w:val="0"/>
        <w:overflowPunct w:val="0"/>
        <w:spacing w:before="63" w:line="288" w:lineRule="auto"/>
        <w:ind w:left="221" w:right="225" w:firstLine="709"/>
        <w:jc w:val="both"/>
      </w:pPr>
    </w:p>
    <w:p w:rsidR="004604AB" w:rsidRDefault="004604AB" w:rsidP="000C344A">
      <w:pPr>
        <w:pStyle w:val="a6"/>
        <w:kinsoku w:val="0"/>
        <w:overflowPunct w:val="0"/>
        <w:spacing w:before="63" w:line="288" w:lineRule="auto"/>
        <w:ind w:left="221" w:right="225" w:firstLine="709"/>
        <w:jc w:val="both"/>
      </w:pPr>
    </w:p>
    <w:p w:rsidR="004604AB" w:rsidRDefault="00913200" w:rsidP="000C344A">
      <w:pPr>
        <w:pStyle w:val="a6"/>
        <w:kinsoku w:val="0"/>
        <w:overflowPunct w:val="0"/>
        <w:spacing w:before="63" w:line="288" w:lineRule="auto"/>
        <w:ind w:left="221" w:right="225" w:firstLine="709"/>
        <w:jc w:val="both"/>
      </w:pPr>
      <w:r>
        <w:rPr>
          <w:noProof/>
        </w:rPr>
        <w:lastRenderedPageBreak/>
        <w:drawing>
          <wp:anchor distT="0" distB="0" distL="114300" distR="114300" simplePos="0" relativeHeight="251711488" behindDoc="0" locked="0" layoutInCell="1" allowOverlap="1">
            <wp:simplePos x="0" y="0"/>
            <wp:positionH relativeFrom="column">
              <wp:posOffset>-923290</wp:posOffset>
            </wp:positionH>
            <wp:positionV relativeFrom="paragraph">
              <wp:posOffset>-40640</wp:posOffset>
            </wp:positionV>
            <wp:extent cx="7251065" cy="10036810"/>
            <wp:effectExtent l="19050" t="0" r="6985" b="0"/>
            <wp:wrapNone/>
            <wp:docPr id="9" name="Рисунок 8" descr="Протокол Полигон_Страница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отокол Полигон_Страница_1.jpg"/>
                    <pic:cNvPicPr/>
                  </pic:nvPicPr>
                  <pic:blipFill>
                    <a:blip r:embed="rId48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 t="2176"/>
                    <a:stretch>
                      <a:fillRect/>
                    </a:stretch>
                  </pic:blipFill>
                  <pic:spPr>
                    <a:xfrm>
                      <a:off x="0" y="0"/>
                      <a:ext cx="7251065" cy="100368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4604AB" w:rsidRDefault="004604AB" w:rsidP="000C344A">
      <w:pPr>
        <w:pStyle w:val="a6"/>
        <w:kinsoku w:val="0"/>
        <w:overflowPunct w:val="0"/>
        <w:spacing w:before="63" w:line="288" w:lineRule="auto"/>
        <w:ind w:left="221" w:right="225" w:firstLine="709"/>
        <w:jc w:val="both"/>
      </w:pPr>
    </w:p>
    <w:p w:rsidR="004604AB" w:rsidRDefault="004604AB" w:rsidP="000C344A">
      <w:pPr>
        <w:pStyle w:val="a6"/>
        <w:kinsoku w:val="0"/>
        <w:overflowPunct w:val="0"/>
        <w:spacing w:before="63" w:line="288" w:lineRule="auto"/>
        <w:ind w:left="221" w:right="225" w:firstLine="709"/>
        <w:jc w:val="both"/>
      </w:pPr>
    </w:p>
    <w:p w:rsidR="004604AB" w:rsidRDefault="004604AB" w:rsidP="000C344A">
      <w:pPr>
        <w:pStyle w:val="a6"/>
        <w:kinsoku w:val="0"/>
        <w:overflowPunct w:val="0"/>
        <w:spacing w:before="63" w:line="288" w:lineRule="auto"/>
        <w:ind w:left="221" w:right="225" w:firstLine="709"/>
        <w:jc w:val="both"/>
      </w:pPr>
    </w:p>
    <w:p w:rsidR="004604AB" w:rsidRDefault="004604AB" w:rsidP="000C344A">
      <w:pPr>
        <w:pStyle w:val="a6"/>
        <w:kinsoku w:val="0"/>
        <w:overflowPunct w:val="0"/>
        <w:spacing w:before="63" w:line="288" w:lineRule="auto"/>
        <w:ind w:left="221" w:right="225" w:firstLine="709"/>
        <w:jc w:val="both"/>
      </w:pPr>
    </w:p>
    <w:p w:rsidR="004604AB" w:rsidRDefault="004604AB" w:rsidP="000C344A">
      <w:pPr>
        <w:pStyle w:val="a6"/>
        <w:kinsoku w:val="0"/>
        <w:overflowPunct w:val="0"/>
        <w:spacing w:before="63" w:line="288" w:lineRule="auto"/>
        <w:ind w:left="221" w:right="225" w:firstLine="709"/>
        <w:jc w:val="both"/>
      </w:pPr>
    </w:p>
    <w:p w:rsidR="004604AB" w:rsidRDefault="004604AB" w:rsidP="000C344A">
      <w:pPr>
        <w:pStyle w:val="a6"/>
        <w:kinsoku w:val="0"/>
        <w:overflowPunct w:val="0"/>
        <w:spacing w:before="63" w:line="288" w:lineRule="auto"/>
        <w:ind w:left="221" w:right="225" w:firstLine="709"/>
        <w:jc w:val="both"/>
      </w:pPr>
    </w:p>
    <w:p w:rsidR="004604AB" w:rsidRDefault="004604AB" w:rsidP="000C344A">
      <w:pPr>
        <w:pStyle w:val="a6"/>
        <w:kinsoku w:val="0"/>
        <w:overflowPunct w:val="0"/>
        <w:spacing w:before="63" w:line="288" w:lineRule="auto"/>
        <w:ind w:left="221" w:right="225" w:firstLine="709"/>
        <w:jc w:val="both"/>
      </w:pPr>
    </w:p>
    <w:p w:rsidR="004604AB" w:rsidRDefault="004604AB" w:rsidP="000C344A">
      <w:pPr>
        <w:pStyle w:val="a6"/>
        <w:kinsoku w:val="0"/>
        <w:overflowPunct w:val="0"/>
        <w:spacing w:before="63" w:line="288" w:lineRule="auto"/>
        <w:ind w:left="221" w:right="225" w:firstLine="709"/>
        <w:jc w:val="both"/>
      </w:pPr>
    </w:p>
    <w:p w:rsidR="004604AB" w:rsidRDefault="004604AB" w:rsidP="000C344A">
      <w:pPr>
        <w:pStyle w:val="a6"/>
        <w:kinsoku w:val="0"/>
        <w:overflowPunct w:val="0"/>
        <w:spacing w:before="63" w:line="288" w:lineRule="auto"/>
        <w:ind w:left="221" w:right="225" w:firstLine="709"/>
        <w:jc w:val="both"/>
      </w:pPr>
    </w:p>
    <w:p w:rsidR="004604AB" w:rsidRDefault="004604AB" w:rsidP="000C344A">
      <w:pPr>
        <w:pStyle w:val="a6"/>
        <w:kinsoku w:val="0"/>
        <w:overflowPunct w:val="0"/>
        <w:spacing w:before="63" w:line="288" w:lineRule="auto"/>
        <w:ind w:left="221" w:right="225" w:firstLine="709"/>
        <w:jc w:val="both"/>
      </w:pPr>
    </w:p>
    <w:p w:rsidR="004604AB" w:rsidRDefault="004604AB" w:rsidP="000C344A">
      <w:pPr>
        <w:pStyle w:val="a6"/>
        <w:kinsoku w:val="0"/>
        <w:overflowPunct w:val="0"/>
        <w:spacing w:before="63" w:line="288" w:lineRule="auto"/>
        <w:ind w:left="221" w:right="225" w:firstLine="709"/>
        <w:jc w:val="both"/>
      </w:pPr>
    </w:p>
    <w:p w:rsidR="004604AB" w:rsidRDefault="004604AB" w:rsidP="000C344A">
      <w:pPr>
        <w:pStyle w:val="a6"/>
        <w:kinsoku w:val="0"/>
        <w:overflowPunct w:val="0"/>
        <w:spacing w:before="63" w:line="288" w:lineRule="auto"/>
        <w:ind w:left="221" w:right="225" w:firstLine="709"/>
        <w:jc w:val="both"/>
      </w:pPr>
    </w:p>
    <w:p w:rsidR="004604AB" w:rsidRDefault="004604AB" w:rsidP="000C344A">
      <w:pPr>
        <w:pStyle w:val="a6"/>
        <w:kinsoku w:val="0"/>
        <w:overflowPunct w:val="0"/>
        <w:spacing w:before="63" w:line="288" w:lineRule="auto"/>
        <w:ind w:left="221" w:right="225" w:firstLine="709"/>
        <w:jc w:val="both"/>
      </w:pPr>
    </w:p>
    <w:p w:rsidR="004604AB" w:rsidRDefault="004604AB" w:rsidP="000C344A">
      <w:pPr>
        <w:pStyle w:val="a6"/>
        <w:kinsoku w:val="0"/>
        <w:overflowPunct w:val="0"/>
        <w:spacing w:before="63" w:line="288" w:lineRule="auto"/>
        <w:ind w:left="221" w:right="225" w:firstLine="709"/>
        <w:jc w:val="both"/>
      </w:pPr>
    </w:p>
    <w:p w:rsidR="004604AB" w:rsidRDefault="004604AB" w:rsidP="000C344A">
      <w:pPr>
        <w:pStyle w:val="a6"/>
        <w:kinsoku w:val="0"/>
        <w:overflowPunct w:val="0"/>
        <w:spacing w:before="63" w:line="288" w:lineRule="auto"/>
        <w:ind w:left="221" w:right="225" w:firstLine="709"/>
        <w:jc w:val="both"/>
      </w:pPr>
    </w:p>
    <w:p w:rsidR="004604AB" w:rsidRDefault="004604AB" w:rsidP="000C344A">
      <w:pPr>
        <w:pStyle w:val="a6"/>
        <w:kinsoku w:val="0"/>
        <w:overflowPunct w:val="0"/>
        <w:spacing w:before="63" w:line="288" w:lineRule="auto"/>
        <w:ind w:left="221" w:right="225" w:firstLine="709"/>
        <w:jc w:val="both"/>
      </w:pPr>
    </w:p>
    <w:p w:rsidR="004604AB" w:rsidRDefault="004604AB" w:rsidP="000C344A">
      <w:pPr>
        <w:pStyle w:val="a6"/>
        <w:kinsoku w:val="0"/>
        <w:overflowPunct w:val="0"/>
        <w:spacing w:before="63" w:line="288" w:lineRule="auto"/>
        <w:ind w:left="221" w:right="225" w:firstLine="709"/>
        <w:jc w:val="both"/>
      </w:pPr>
    </w:p>
    <w:p w:rsidR="004604AB" w:rsidRDefault="004604AB" w:rsidP="000C344A">
      <w:pPr>
        <w:pStyle w:val="a6"/>
        <w:kinsoku w:val="0"/>
        <w:overflowPunct w:val="0"/>
        <w:spacing w:before="63" w:line="288" w:lineRule="auto"/>
        <w:ind w:left="221" w:right="225" w:firstLine="709"/>
        <w:jc w:val="both"/>
      </w:pPr>
    </w:p>
    <w:p w:rsidR="004604AB" w:rsidRDefault="004604AB" w:rsidP="000C344A">
      <w:pPr>
        <w:pStyle w:val="a6"/>
        <w:kinsoku w:val="0"/>
        <w:overflowPunct w:val="0"/>
        <w:spacing w:before="63" w:line="288" w:lineRule="auto"/>
        <w:ind w:left="221" w:right="225" w:firstLine="709"/>
        <w:jc w:val="both"/>
      </w:pPr>
    </w:p>
    <w:p w:rsidR="004604AB" w:rsidRDefault="004604AB" w:rsidP="000C344A">
      <w:pPr>
        <w:pStyle w:val="a6"/>
        <w:kinsoku w:val="0"/>
        <w:overflowPunct w:val="0"/>
        <w:spacing w:before="63" w:line="288" w:lineRule="auto"/>
        <w:ind w:left="221" w:right="225" w:firstLine="709"/>
        <w:jc w:val="both"/>
      </w:pPr>
    </w:p>
    <w:p w:rsidR="004604AB" w:rsidRDefault="004604AB" w:rsidP="000C344A">
      <w:pPr>
        <w:pStyle w:val="a6"/>
        <w:kinsoku w:val="0"/>
        <w:overflowPunct w:val="0"/>
        <w:spacing w:before="63" w:line="288" w:lineRule="auto"/>
        <w:ind w:left="221" w:right="225" w:firstLine="709"/>
        <w:jc w:val="both"/>
      </w:pPr>
    </w:p>
    <w:p w:rsidR="004604AB" w:rsidRDefault="004604AB" w:rsidP="000C344A">
      <w:pPr>
        <w:pStyle w:val="a6"/>
        <w:kinsoku w:val="0"/>
        <w:overflowPunct w:val="0"/>
        <w:spacing w:before="63" w:line="288" w:lineRule="auto"/>
        <w:ind w:left="221" w:right="225" w:firstLine="709"/>
        <w:jc w:val="both"/>
      </w:pPr>
    </w:p>
    <w:p w:rsidR="004604AB" w:rsidRDefault="004604AB" w:rsidP="000C344A">
      <w:pPr>
        <w:pStyle w:val="a6"/>
        <w:kinsoku w:val="0"/>
        <w:overflowPunct w:val="0"/>
        <w:spacing w:before="63" w:line="288" w:lineRule="auto"/>
        <w:ind w:left="221" w:right="225" w:firstLine="709"/>
        <w:jc w:val="both"/>
      </w:pPr>
    </w:p>
    <w:p w:rsidR="004604AB" w:rsidRDefault="004604AB" w:rsidP="000C344A">
      <w:pPr>
        <w:pStyle w:val="a6"/>
        <w:kinsoku w:val="0"/>
        <w:overflowPunct w:val="0"/>
        <w:spacing w:before="63" w:line="288" w:lineRule="auto"/>
        <w:ind w:left="221" w:right="225" w:firstLine="709"/>
        <w:jc w:val="both"/>
      </w:pPr>
    </w:p>
    <w:p w:rsidR="004604AB" w:rsidRDefault="004604AB" w:rsidP="000C344A">
      <w:pPr>
        <w:pStyle w:val="a6"/>
        <w:kinsoku w:val="0"/>
        <w:overflowPunct w:val="0"/>
        <w:spacing w:before="63" w:line="288" w:lineRule="auto"/>
        <w:ind w:left="221" w:right="225" w:firstLine="709"/>
        <w:jc w:val="both"/>
      </w:pPr>
    </w:p>
    <w:p w:rsidR="004604AB" w:rsidRDefault="004604AB" w:rsidP="000C344A">
      <w:pPr>
        <w:pStyle w:val="a6"/>
        <w:kinsoku w:val="0"/>
        <w:overflowPunct w:val="0"/>
        <w:spacing w:before="63" w:line="288" w:lineRule="auto"/>
        <w:ind w:left="221" w:right="225" w:firstLine="709"/>
        <w:jc w:val="both"/>
      </w:pPr>
    </w:p>
    <w:p w:rsidR="004604AB" w:rsidRDefault="004604AB" w:rsidP="000C344A">
      <w:pPr>
        <w:pStyle w:val="a6"/>
        <w:kinsoku w:val="0"/>
        <w:overflowPunct w:val="0"/>
        <w:spacing w:before="63" w:line="288" w:lineRule="auto"/>
        <w:ind w:left="221" w:right="225" w:firstLine="709"/>
        <w:jc w:val="both"/>
      </w:pPr>
    </w:p>
    <w:p w:rsidR="004604AB" w:rsidRDefault="004604AB" w:rsidP="000C344A">
      <w:pPr>
        <w:pStyle w:val="a6"/>
        <w:kinsoku w:val="0"/>
        <w:overflowPunct w:val="0"/>
        <w:spacing w:before="63" w:line="288" w:lineRule="auto"/>
        <w:ind w:left="221" w:right="225" w:firstLine="709"/>
        <w:jc w:val="both"/>
      </w:pPr>
    </w:p>
    <w:p w:rsidR="004604AB" w:rsidRDefault="004604AB" w:rsidP="000C344A">
      <w:pPr>
        <w:pStyle w:val="a6"/>
        <w:kinsoku w:val="0"/>
        <w:overflowPunct w:val="0"/>
        <w:spacing w:before="63" w:line="288" w:lineRule="auto"/>
        <w:ind w:left="221" w:right="225" w:firstLine="709"/>
        <w:jc w:val="both"/>
      </w:pPr>
    </w:p>
    <w:p w:rsidR="004604AB" w:rsidRDefault="004604AB" w:rsidP="000C344A">
      <w:pPr>
        <w:pStyle w:val="a6"/>
        <w:kinsoku w:val="0"/>
        <w:overflowPunct w:val="0"/>
        <w:spacing w:before="63" w:line="288" w:lineRule="auto"/>
        <w:ind w:left="221" w:right="225" w:firstLine="709"/>
        <w:jc w:val="both"/>
      </w:pPr>
    </w:p>
    <w:p w:rsidR="004604AB" w:rsidRDefault="004604AB" w:rsidP="000C344A">
      <w:pPr>
        <w:pStyle w:val="a6"/>
        <w:kinsoku w:val="0"/>
        <w:overflowPunct w:val="0"/>
        <w:spacing w:before="63" w:line="288" w:lineRule="auto"/>
        <w:ind w:left="221" w:right="225" w:firstLine="709"/>
        <w:jc w:val="both"/>
      </w:pPr>
    </w:p>
    <w:p w:rsidR="004604AB" w:rsidRDefault="004604AB" w:rsidP="000C344A">
      <w:pPr>
        <w:pStyle w:val="a6"/>
        <w:kinsoku w:val="0"/>
        <w:overflowPunct w:val="0"/>
        <w:spacing w:before="63" w:line="288" w:lineRule="auto"/>
        <w:ind w:left="221" w:right="225" w:firstLine="709"/>
        <w:jc w:val="both"/>
      </w:pPr>
    </w:p>
    <w:p w:rsidR="004604AB" w:rsidRDefault="00913200" w:rsidP="000C344A">
      <w:pPr>
        <w:pStyle w:val="a6"/>
        <w:kinsoku w:val="0"/>
        <w:overflowPunct w:val="0"/>
        <w:spacing w:before="63" w:line="288" w:lineRule="auto"/>
        <w:ind w:left="221" w:right="225" w:firstLine="709"/>
        <w:jc w:val="both"/>
      </w:pPr>
      <w:r>
        <w:rPr>
          <w:noProof/>
        </w:rPr>
        <w:lastRenderedPageBreak/>
        <w:drawing>
          <wp:anchor distT="0" distB="0" distL="114300" distR="114300" simplePos="0" relativeHeight="251712512" behindDoc="0" locked="0" layoutInCell="1" allowOverlap="1">
            <wp:simplePos x="0" y="0"/>
            <wp:positionH relativeFrom="column">
              <wp:posOffset>-922862</wp:posOffset>
            </wp:positionH>
            <wp:positionV relativeFrom="paragraph">
              <wp:posOffset>-40094</wp:posOffset>
            </wp:positionV>
            <wp:extent cx="7247704" cy="10164577"/>
            <wp:effectExtent l="19050" t="0" r="0" b="0"/>
            <wp:wrapNone/>
            <wp:docPr id="37" name="Рисунок 36" descr="Протокол общ собр СНТ Курья_Страница_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отокол общ собр СНТ Курья_Страница_2.jpg"/>
                    <pic:cNvPicPr/>
                  </pic:nvPicPr>
                  <pic:blipFill>
                    <a:blip r:embed="rId49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 t="920"/>
                    <a:stretch>
                      <a:fillRect/>
                    </a:stretch>
                  </pic:blipFill>
                  <pic:spPr>
                    <a:xfrm>
                      <a:off x="0" y="0"/>
                      <a:ext cx="7255244" cy="1017515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4604AB" w:rsidRDefault="004604AB" w:rsidP="000C344A">
      <w:pPr>
        <w:pStyle w:val="a6"/>
        <w:kinsoku w:val="0"/>
        <w:overflowPunct w:val="0"/>
        <w:spacing w:before="63" w:line="288" w:lineRule="auto"/>
        <w:ind w:left="221" w:right="225" w:firstLine="709"/>
        <w:jc w:val="both"/>
      </w:pPr>
    </w:p>
    <w:p w:rsidR="004604AB" w:rsidRDefault="004604AB" w:rsidP="000C344A">
      <w:pPr>
        <w:pStyle w:val="a6"/>
        <w:kinsoku w:val="0"/>
        <w:overflowPunct w:val="0"/>
        <w:spacing w:before="63" w:line="288" w:lineRule="auto"/>
        <w:ind w:left="221" w:right="225" w:firstLine="709"/>
        <w:jc w:val="both"/>
      </w:pPr>
    </w:p>
    <w:p w:rsidR="004604AB" w:rsidRDefault="004604AB" w:rsidP="000C344A">
      <w:pPr>
        <w:pStyle w:val="a6"/>
        <w:kinsoku w:val="0"/>
        <w:overflowPunct w:val="0"/>
        <w:spacing w:before="63" w:line="288" w:lineRule="auto"/>
        <w:ind w:left="221" w:right="225" w:firstLine="709"/>
        <w:jc w:val="both"/>
      </w:pPr>
    </w:p>
    <w:p w:rsidR="004604AB" w:rsidRDefault="004604AB" w:rsidP="000C344A">
      <w:pPr>
        <w:pStyle w:val="a6"/>
        <w:kinsoku w:val="0"/>
        <w:overflowPunct w:val="0"/>
        <w:spacing w:before="63" w:line="288" w:lineRule="auto"/>
        <w:ind w:left="221" w:right="225" w:firstLine="709"/>
        <w:jc w:val="both"/>
      </w:pPr>
    </w:p>
    <w:p w:rsidR="004604AB" w:rsidRDefault="004604AB" w:rsidP="000C344A">
      <w:pPr>
        <w:pStyle w:val="a6"/>
        <w:kinsoku w:val="0"/>
        <w:overflowPunct w:val="0"/>
        <w:spacing w:before="63" w:line="288" w:lineRule="auto"/>
        <w:ind w:left="221" w:right="225" w:firstLine="709"/>
        <w:jc w:val="both"/>
      </w:pPr>
    </w:p>
    <w:p w:rsidR="004604AB" w:rsidRDefault="004604AB" w:rsidP="000C344A">
      <w:pPr>
        <w:pStyle w:val="a6"/>
        <w:kinsoku w:val="0"/>
        <w:overflowPunct w:val="0"/>
        <w:spacing w:before="63" w:line="288" w:lineRule="auto"/>
        <w:ind w:left="221" w:right="225" w:firstLine="709"/>
        <w:jc w:val="both"/>
      </w:pPr>
    </w:p>
    <w:p w:rsidR="004604AB" w:rsidRDefault="004604AB" w:rsidP="000C344A">
      <w:pPr>
        <w:pStyle w:val="a6"/>
        <w:kinsoku w:val="0"/>
        <w:overflowPunct w:val="0"/>
        <w:spacing w:before="63" w:line="288" w:lineRule="auto"/>
        <w:ind w:left="221" w:right="225" w:firstLine="709"/>
        <w:jc w:val="both"/>
      </w:pPr>
    </w:p>
    <w:p w:rsidR="004604AB" w:rsidRDefault="004604AB" w:rsidP="000C344A">
      <w:pPr>
        <w:pStyle w:val="a6"/>
        <w:kinsoku w:val="0"/>
        <w:overflowPunct w:val="0"/>
        <w:spacing w:before="63" w:line="288" w:lineRule="auto"/>
        <w:ind w:left="221" w:right="225" w:firstLine="709"/>
        <w:jc w:val="both"/>
      </w:pPr>
    </w:p>
    <w:p w:rsidR="004604AB" w:rsidRDefault="004604AB" w:rsidP="000C344A">
      <w:pPr>
        <w:pStyle w:val="a6"/>
        <w:kinsoku w:val="0"/>
        <w:overflowPunct w:val="0"/>
        <w:spacing w:before="63" w:line="288" w:lineRule="auto"/>
        <w:ind w:left="221" w:right="225" w:firstLine="709"/>
        <w:jc w:val="both"/>
      </w:pPr>
    </w:p>
    <w:p w:rsidR="004604AB" w:rsidRDefault="004604AB" w:rsidP="000C344A">
      <w:pPr>
        <w:pStyle w:val="a6"/>
        <w:kinsoku w:val="0"/>
        <w:overflowPunct w:val="0"/>
        <w:spacing w:before="63" w:line="288" w:lineRule="auto"/>
        <w:ind w:left="221" w:right="225" w:firstLine="709"/>
        <w:jc w:val="both"/>
      </w:pPr>
    </w:p>
    <w:p w:rsidR="004604AB" w:rsidRDefault="004604AB" w:rsidP="000C344A">
      <w:pPr>
        <w:pStyle w:val="a6"/>
        <w:kinsoku w:val="0"/>
        <w:overflowPunct w:val="0"/>
        <w:spacing w:before="63" w:line="288" w:lineRule="auto"/>
        <w:ind w:left="221" w:right="225" w:firstLine="709"/>
        <w:jc w:val="both"/>
      </w:pPr>
    </w:p>
    <w:p w:rsidR="004604AB" w:rsidRDefault="004604AB" w:rsidP="000C344A">
      <w:pPr>
        <w:pStyle w:val="a6"/>
        <w:kinsoku w:val="0"/>
        <w:overflowPunct w:val="0"/>
        <w:spacing w:before="63" w:line="288" w:lineRule="auto"/>
        <w:ind w:left="221" w:right="225" w:firstLine="709"/>
        <w:jc w:val="both"/>
      </w:pPr>
    </w:p>
    <w:p w:rsidR="004604AB" w:rsidRDefault="004604AB" w:rsidP="000C344A">
      <w:pPr>
        <w:pStyle w:val="a6"/>
        <w:kinsoku w:val="0"/>
        <w:overflowPunct w:val="0"/>
        <w:spacing w:before="63" w:line="288" w:lineRule="auto"/>
        <w:ind w:left="221" w:right="225" w:firstLine="709"/>
        <w:jc w:val="both"/>
      </w:pPr>
    </w:p>
    <w:p w:rsidR="004604AB" w:rsidRDefault="004604AB" w:rsidP="000C344A">
      <w:pPr>
        <w:pStyle w:val="a6"/>
        <w:kinsoku w:val="0"/>
        <w:overflowPunct w:val="0"/>
        <w:spacing w:before="63" w:line="288" w:lineRule="auto"/>
        <w:ind w:left="221" w:right="225" w:firstLine="709"/>
        <w:jc w:val="both"/>
      </w:pPr>
    </w:p>
    <w:p w:rsidR="004604AB" w:rsidRDefault="004604AB" w:rsidP="000C344A">
      <w:pPr>
        <w:pStyle w:val="a6"/>
        <w:kinsoku w:val="0"/>
        <w:overflowPunct w:val="0"/>
        <w:spacing w:before="63" w:line="288" w:lineRule="auto"/>
        <w:ind w:left="221" w:right="225" w:firstLine="709"/>
        <w:jc w:val="both"/>
      </w:pPr>
    </w:p>
    <w:p w:rsidR="004604AB" w:rsidRDefault="004604AB" w:rsidP="000C344A">
      <w:pPr>
        <w:pStyle w:val="a6"/>
        <w:kinsoku w:val="0"/>
        <w:overflowPunct w:val="0"/>
        <w:spacing w:before="63" w:line="288" w:lineRule="auto"/>
        <w:ind w:left="221" w:right="225" w:firstLine="709"/>
        <w:jc w:val="both"/>
      </w:pPr>
    </w:p>
    <w:p w:rsidR="004604AB" w:rsidRDefault="004604AB" w:rsidP="000C344A">
      <w:pPr>
        <w:pStyle w:val="a6"/>
        <w:kinsoku w:val="0"/>
        <w:overflowPunct w:val="0"/>
        <w:spacing w:before="63" w:line="288" w:lineRule="auto"/>
        <w:ind w:left="221" w:right="225" w:firstLine="709"/>
        <w:jc w:val="both"/>
      </w:pPr>
    </w:p>
    <w:p w:rsidR="004604AB" w:rsidRDefault="004604AB" w:rsidP="000C344A">
      <w:pPr>
        <w:pStyle w:val="a6"/>
        <w:kinsoku w:val="0"/>
        <w:overflowPunct w:val="0"/>
        <w:spacing w:before="63" w:line="288" w:lineRule="auto"/>
        <w:ind w:left="221" w:right="225" w:firstLine="709"/>
        <w:jc w:val="both"/>
      </w:pPr>
    </w:p>
    <w:p w:rsidR="004604AB" w:rsidRDefault="004604AB" w:rsidP="000C344A">
      <w:pPr>
        <w:pStyle w:val="a6"/>
        <w:kinsoku w:val="0"/>
        <w:overflowPunct w:val="0"/>
        <w:spacing w:before="63" w:line="288" w:lineRule="auto"/>
        <w:ind w:left="221" w:right="225" w:firstLine="709"/>
        <w:jc w:val="both"/>
      </w:pPr>
    </w:p>
    <w:p w:rsidR="004604AB" w:rsidRDefault="004604AB" w:rsidP="000C344A">
      <w:pPr>
        <w:pStyle w:val="a6"/>
        <w:kinsoku w:val="0"/>
        <w:overflowPunct w:val="0"/>
        <w:spacing w:before="63" w:line="288" w:lineRule="auto"/>
        <w:ind w:left="221" w:right="225" w:firstLine="709"/>
        <w:jc w:val="both"/>
      </w:pPr>
    </w:p>
    <w:p w:rsidR="004604AB" w:rsidRDefault="004604AB" w:rsidP="000C344A">
      <w:pPr>
        <w:pStyle w:val="a6"/>
        <w:kinsoku w:val="0"/>
        <w:overflowPunct w:val="0"/>
        <w:spacing w:before="63" w:line="288" w:lineRule="auto"/>
        <w:ind w:left="221" w:right="225" w:firstLine="709"/>
        <w:jc w:val="both"/>
      </w:pPr>
    </w:p>
    <w:p w:rsidR="004604AB" w:rsidRDefault="004604AB" w:rsidP="000C344A">
      <w:pPr>
        <w:pStyle w:val="a6"/>
        <w:kinsoku w:val="0"/>
        <w:overflowPunct w:val="0"/>
        <w:spacing w:before="63" w:line="288" w:lineRule="auto"/>
        <w:ind w:left="221" w:right="225" w:firstLine="709"/>
        <w:jc w:val="both"/>
      </w:pPr>
    </w:p>
    <w:p w:rsidR="004604AB" w:rsidRDefault="004604AB" w:rsidP="000C344A">
      <w:pPr>
        <w:pStyle w:val="a6"/>
        <w:kinsoku w:val="0"/>
        <w:overflowPunct w:val="0"/>
        <w:spacing w:before="63" w:line="288" w:lineRule="auto"/>
        <w:ind w:left="221" w:right="225" w:firstLine="709"/>
        <w:jc w:val="both"/>
      </w:pPr>
    </w:p>
    <w:p w:rsidR="004604AB" w:rsidRDefault="004604AB" w:rsidP="000C344A">
      <w:pPr>
        <w:pStyle w:val="a6"/>
        <w:kinsoku w:val="0"/>
        <w:overflowPunct w:val="0"/>
        <w:spacing w:before="63" w:line="288" w:lineRule="auto"/>
        <w:ind w:left="221" w:right="225" w:firstLine="709"/>
        <w:jc w:val="both"/>
      </w:pPr>
    </w:p>
    <w:p w:rsidR="004604AB" w:rsidRDefault="004604AB" w:rsidP="000C344A">
      <w:pPr>
        <w:pStyle w:val="a6"/>
        <w:kinsoku w:val="0"/>
        <w:overflowPunct w:val="0"/>
        <w:spacing w:before="63" w:line="288" w:lineRule="auto"/>
        <w:ind w:left="221" w:right="225" w:firstLine="709"/>
        <w:jc w:val="both"/>
      </w:pPr>
    </w:p>
    <w:p w:rsidR="004604AB" w:rsidRDefault="004604AB" w:rsidP="000C344A">
      <w:pPr>
        <w:pStyle w:val="a6"/>
        <w:kinsoku w:val="0"/>
        <w:overflowPunct w:val="0"/>
        <w:spacing w:before="63" w:line="288" w:lineRule="auto"/>
        <w:ind w:left="221" w:right="225" w:firstLine="709"/>
        <w:jc w:val="both"/>
      </w:pPr>
    </w:p>
    <w:p w:rsidR="004604AB" w:rsidRDefault="004604AB" w:rsidP="000C344A">
      <w:pPr>
        <w:pStyle w:val="a6"/>
        <w:kinsoku w:val="0"/>
        <w:overflowPunct w:val="0"/>
        <w:spacing w:before="63" w:line="288" w:lineRule="auto"/>
        <w:ind w:left="221" w:right="225" w:firstLine="709"/>
        <w:jc w:val="both"/>
      </w:pPr>
    </w:p>
    <w:p w:rsidR="004604AB" w:rsidRDefault="004604AB" w:rsidP="000C344A">
      <w:pPr>
        <w:pStyle w:val="a6"/>
        <w:kinsoku w:val="0"/>
        <w:overflowPunct w:val="0"/>
        <w:spacing w:before="63" w:line="288" w:lineRule="auto"/>
        <w:ind w:left="221" w:right="225" w:firstLine="709"/>
        <w:jc w:val="both"/>
      </w:pPr>
    </w:p>
    <w:p w:rsidR="004604AB" w:rsidRDefault="004604AB" w:rsidP="000C344A">
      <w:pPr>
        <w:pStyle w:val="a6"/>
        <w:kinsoku w:val="0"/>
        <w:overflowPunct w:val="0"/>
        <w:spacing w:before="63" w:line="288" w:lineRule="auto"/>
        <w:ind w:left="221" w:right="225" w:firstLine="709"/>
        <w:jc w:val="both"/>
      </w:pPr>
    </w:p>
    <w:p w:rsidR="004604AB" w:rsidRDefault="004604AB" w:rsidP="000C344A">
      <w:pPr>
        <w:pStyle w:val="a6"/>
        <w:kinsoku w:val="0"/>
        <w:overflowPunct w:val="0"/>
        <w:spacing w:before="63" w:line="288" w:lineRule="auto"/>
        <w:ind w:left="221" w:right="225" w:firstLine="709"/>
        <w:jc w:val="both"/>
      </w:pPr>
    </w:p>
    <w:p w:rsidR="004604AB" w:rsidRDefault="004604AB" w:rsidP="000C344A">
      <w:pPr>
        <w:pStyle w:val="a6"/>
        <w:kinsoku w:val="0"/>
        <w:overflowPunct w:val="0"/>
        <w:spacing w:before="63" w:line="288" w:lineRule="auto"/>
        <w:ind w:left="221" w:right="225" w:firstLine="709"/>
        <w:jc w:val="both"/>
      </w:pPr>
    </w:p>
    <w:p w:rsidR="004604AB" w:rsidRDefault="004604AB" w:rsidP="000C344A">
      <w:pPr>
        <w:pStyle w:val="a6"/>
        <w:kinsoku w:val="0"/>
        <w:overflowPunct w:val="0"/>
        <w:spacing w:before="63" w:line="288" w:lineRule="auto"/>
        <w:ind w:left="221" w:right="225" w:firstLine="709"/>
        <w:jc w:val="both"/>
      </w:pPr>
    </w:p>
    <w:p w:rsidR="004604AB" w:rsidRDefault="004604AB" w:rsidP="000C344A">
      <w:pPr>
        <w:pStyle w:val="a6"/>
        <w:kinsoku w:val="0"/>
        <w:overflowPunct w:val="0"/>
        <w:spacing w:before="63" w:line="288" w:lineRule="auto"/>
        <w:ind w:left="221" w:right="225" w:firstLine="709"/>
        <w:jc w:val="both"/>
      </w:pPr>
    </w:p>
    <w:p w:rsidR="004604AB" w:rsidRDefault="004604AB" w:rsidP="000C344A">
      <w:pPr>
        <w:pStyle w:val="a6"/>
        <w:kinsoku w:val="0"/>
        <w:overflowPunct w:val="0"/>
        <w:spacing w:before="63" w:line="288" w:lineRule="auto"/>
        <w:ind w:left="221" w:right="225" w:firstLine="709"/>
        <w:jc w:val="both"/>
      </w:pPr>
    </w:p>
    <w:p w:rsidR="004604AB" w:rsidRDefault="004604AB" w:rsidP="000C344A">
      <w:pPr>
        <w:pStyle w:val="a6"/>
        <w:kinsoku w:val="0"/>
        <w:overflowPunct w:val="0"/>
        <w:spacing w:before="63" w:line="288" w:lineRule="auto"/>
        <w:ind w:left="221" w:right="225" w:firstLine="709"/>
        <w:jc w:val="both"/>
      </w:pPr>
    </w:p>
    <w:p w:rsidR="004604AB" w:rsidRDefault="004604AB" w:rsidP="000C344A">
      <w:pPr>
        <w:pStyle w:val="a6"/>
        <w:kinsoku w:val="0"/>
        <w:overflowPunct w:val="0"/>
        <w:spacing w:before="63" w:line="288" w:lineRule="auto"/>
        <w:ind w:left="221" w:right="225" w:firstLine="709"/>
        <w:jc w:val="both"/>
      </w:pPr>
    </w:p>
    <w:p w:rsidR="004604AB" w:rsidRDefault="004604AB" w:rsidP="000C344A">
      <w:pPr>
        <w:pStyle w:val="a6"/>
        <w:kinsoku w:val="0"/>
        <w:overflowPunct w:val="0"/>
        <w:spacing w:before="63" w:line="288" w:lineRule="auto"/>
        <w:ind w:left="221" w:right="225" w:firstLine="709"/>
        <w:jc w:val="both"/>
      </w:pPr>
      <w:r>
        <w:rPr>
          <w:noProof/>
        </w:rPr>
        <w:drawing>
          <wp:anchor distT="0" distB="0" distL="114300" distR="114300" simplePos="0" relativeHeight="251713536" behindDoc="0" locked="0" layoutInCell="1" allowOverlap="1">
            <wp:simplePos x="0" y="0"/>
            <wp:positionH relativeFrom="column">
              <wp:posOffset>-2079518</wp:posOffset>
            </wp:positionH>
            <wp:positionV relativeFrom="paragraph">
              <wp:posOffset>21458</wp:posOffset>
            </wp:positionV>
            <wp:extent cx="9485194" cy="7333501"/>
            <wp:effectExtent l="0" t="1066800" r="0" b="1048499"/>
            <wp:wrapNone/>
            <wp:docPr id="38" name="Рисунок 37" descr="приложение_протокол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иложение_протокол1.jpg"/>
                    <pic:cNvPicPr/>
                  </pic:nvPicPr>
                  <pic:blipFill>
                    <a:blip r:embed="rId50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9485194" cy="733350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13200" w:rsidRDefault="00913200" w:rsidP="000C344A">
      <w:pPr>
        <w:pStyle w:val="a6"/>
        <w:kinsoku w:val="0"/>
        <w:overflowPunct w:val="0"/>
        <w:spacing w:before="63" w:line="288" w:lineRule="auto"/>
        <w:ind w:left="221" w:right="225" w:firstLine="709"/>
        <w:jc w:val="both"/>
      </w:pPr>
    </w:p>
    <w:p w:rsidR="00913200" w:rsidRDefault="00913200">
      <w:pPr>
        <w:widowControl/>
        <w:autoSpaceDE/>
        <w:autoSpaceDN/>
        <w:adjustRightInd/>
        <w:ind w:firstLine="567"/>
        <w:jc w:val="both"/>
        <w:rPr>
          <w:sz w:val="28"/>
          <w:szCs w:val="28"/>
        </w:rPr>
      </w:pPr>
      <w:r>
        <w:br w:type="page"/>
      </w:r>
    </w:p>
    <w:p w:rsidR="00913200" w:rsidRDefault="00913200" w:rsidP="000C344A">
      <w:pPr>
        <w:pStyle w:val="a6"/>
        <w:kinsoku w:val="0"/>
        <w:overflowPunct w:val="0"/>
        <w:spacing w:before="63" w:line="288" w:lineRule="auto"/>
        <w:ind w:left="221" w:right="225" w:firstLine="709"/>
        <w:jc w:val="both"/>
      </w:pPr>
      <w:r>
        <w:rPr>
          <w:noProof/>
        </w:rPr>
        <w:lastRenderedPageBreak/>
        <w:drawing>
          <wp:anchor distT="0" distB="0" distL="114300" distR="114300" simplePos="0" relativeHeight="251714560" behindDoc="0" locked="0" layoutInCell="1" allowOverlap="1">
            <wp:simplePos x="0" y="0"/>
            <wp:positionH relativeFrom="column">
              <wp:posOffset>-746125</wp:posOffset>
            </wp:positionH>
            <wp:positionV relativeFrom="paragraph">
              <wp:posOffset>-332105</wp:posOffset>
            </wp:positionV>
            <wp:extent cx="7142480" cy="10099675"/>
            <wp:effectExtent l="19050" t="0" r="1270" b="0"/>
            <wp:wrapSquare wrapText="bothSides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1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42480" cy="10099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13200" w:rsidRDefault="00913200" w:rsidP="000C344A">
      <w:pPr>
        <w:pStyle w:val="a6"/>
        <w:kinsoku w:val="0"/>
        <w:overflowPunct w:val="0"/>
        <w:spacing w:before="63" w:line="288" w:lineRule="auto"/>
        <w:ind w:left="221" w:right="225" w:firstLine="709"/>
        <w:jc w:val="both"/>
      </w:pPr>
      <w:r>
        <w:rPr>
          <w:noProof/>
        </w:rPr>
        <w:lastRenderedPageBreak/>
        <w:drawing>
          <wp:anchor distT="0" distB="0" distL="114300" distR="114300" simplePos="0" relativeHeight="251715584" behindDoc="0" locked="0" layoutInCell="1" allowOverlap="1">
            <wp:simplePos x="0" y="0"/>
            <wp:positionH relativeFrom="column">
              <wp:posOffset>-714375</wp:posOffset>
            </wp:positionH>
            <wp:positionV relativeFrom="paragraph">
              <wp:posOffset>-477520</wp:posOffset>
            </wp:positionV>
            <wp:extent cx="6958965" cy="9840595"/>
            <wp:effectExtent l="19050" t="0" r="0" b="0"/>
            <wp:wrapSquare wrapText="bothSides"/>
            <wp:docPr id="39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52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58965" cy="98405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13200" w:rsidRDefault="00913200" w:rsidP="000C344A">
      <w:pPr>
        <w:pStyle w:val="a6"/>
        <w:kinsoku w:val="0"/>
        <w:overflowPunct w:val="0"/>
        <w:spacing w:before="63" w:line="288" w:lineRule="auto"/>
        <w:ind w:left="221" w:right="225" w:firstLine="709"/>
        <w:jc w:val="both"/>
      </w:pPr>
      <w:r>
        <w:rPr>
          <w:noProof/>
        </w:rPr>
        <w:lastRenderedPageBreak/>
        <w:drawing>
          <wp:anchor distT="0" distB="0" distL="114300" distR="114300" simplePos="0" relativeHeight="251716608" behindDoc="1" locked="0" layoutInCell="1" allowOverlap="1">
            <wp:simplePos x="0" y="0"/>
            <wp:positionH relativeFrom="column">
              <wp:posOffset>-714375</wp:posOffset>
            </wp:positionH>
            <wp:positionV relativeFrom="paragraph">
              <wp:posOffset>-339725</wp:posOffset>
            </wp:positionV>
            <wp:extent cx="6817360" cy="9639935"/>
            <wp:effectExtent l="19050" t="0" r="2540" b="0"/>
            <wp:wrapTight wrapText="bothSides">
              <wp:wrapPolygon edited="0">
                <wp:start x="-60" y="0"/>
                <wp:lineTo x="-60" y="21556"/>
                <wp:lineTo x="21608" y="21556"/>
                <wp:lineTo x="21608" y="0"/>
                <wp:lineTo x="-60" y="0"/>
              </wp:wrapPolygon>
            </wp:wrapTight>
            <wp:docPr id="40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53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17360" cy="96399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13200" w:rsidRDefault="00913200" w:rsidP="00913200">
      <w:pPr>
        <w:widowControl/>
        <w:autoSpaceDE/>
        <w:autoSpaceDN/>
        <w:adjustRightInd/>
        <w:ind w:firstLine="567"/>
        <w:jc w:val="both"/>
      </w:pPr>
      <w:r>
        <w:rPr>
          <w:noProof/>
        </w:rPr>
        <w:lastRenderedPageBreak/>
        <w:drawing>
          <wp:anchor distT="0" distB="0" distL="114300" distR="114300" simplePos="0" relativeHeight="251717632" behindDoc="1" locked="0" layoutInCell="1" allowOverlap="1">
            <wp:simplePos x="0" y="0"/>
            <wp:positionH relativeFrom="column">
              <wp:posOffset>-793115</wp:posOffset>
            </wp:positionH>
            <wp:positionV relativeFrom="paragraph">
              <wp:posOffset>-492760</wp:posOffset>
            </wp:positionV>
            <wp:extent cx="7192645" cy="10170795"/>
            <wp:effectExtent l="19050" t="0" r="8255" b="0"/>
            <wp:wrapTight wrapText="bothSides">
              <wp:wrapPolygon edited="0">
                <wp:start x="-57" y="0"/>
                <wp:lineTo x="-57" y="21564"/>
                <wp:lineTo x="21625" y="21564"/>
                <wp:lineTo x="21625" y="0"/>
                <wp:lineTo x="-57" y="0"/>
              </wp:wrapPolygon>
            </wp:wrapTight>
            <wp:docPr id="41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54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92645" cy="101707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br w:type="page"/>
      </w:r>
    </w:p>
    <w:p w:rsidR="00913200" w:rsidRDefault="00913200" w:rsidP="00913200">
      <w:pPr>
        <w:widowControl/>
        <w:autoSpaceDE/>
        <w:autoSpaceDN/>
        <w:adjustRightInd/>
        <w:ind w:firstLine="567"/>
        <w:jc w:val="both"/>
      </w:pPr>
      <w:r>
        <w:rPr>
          <w:noProof/>
        </w:rPr>
        <w:lastRenderedPageBreak/>
        <w:drawing>
          <wp:anchor distT="0" distB="0" distL="114300" distR="114300" simplePos="0" relativeHeight="251718656" behindDoc="1" locked="0" layoutInCell="1" allowOverlap="1">
            <wp:simplePos x="0" y="0"/>
            <wp:positionH relativeFrom="column">
              <wp:posOffset>-612140</wp:posOffset>
            </wp:positionH>
            <wp:positionV relativeFrom="paragraph">
              <wp:posOffset>-626745</wp:posOffset>
            </wp:positionV>
            <wp:extent cx="6781800" cy="9590405"/>
            <wp:effectExtent l="19050" t="0" r="0" b="0"/>
            <wp:wrapTight wrapText="bothSides">
              <wp:wrapPolygon edited="0">
                <wp:start x="-61" y="0"/>
                <wp:lineTo x="-61" y="21539"/>
                <wp:lineTo x="21600" y="21539"/>
                <wp:lineTo x="21600" y="0"/>
                <wp:lineTo x="-61" y="0"/>
              </wp:wrapPolygon>
            </wp:wrapTight>
            <wp:docPr id="42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55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81800" cy="95904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13200" w:rsidRDefault="00913200" w:rsidP="00913200">
      <w:pPr>
        <w:widowControl/>
        <w:autoSpaceDE/>
        <w:autoSpaceDN/>
        <w:adjustRightInd/>
        <w:ind w:firstLine="567"/>
        <w:jc w:val="both"/>
      </w:pPr>
      <w:r>
        <w:rPr>
          <w:noProof/>
        </w:rPr>
        <w:lastRenderedPageBreak/>
        <w:drawing>
          <wp:anchor distT="0" distB="0" distL="114300" distR="114300" simplePos="0" relativeHeight="251719680" behindDoc="1" locked="0" layoutInCell="1" allowOverlap="1">
            <wp:simplePos x="0" y="0"/>
            <wp:positionH relativeFrom="column">
              <wp:posOffset>-728345</wp:posOffset>
            </wp:positionH>
            <wp:positionV relativeFrom="paragraph">
              <wp:posOffset>-502920</wp:posOffset>
            </wp:positionV>
            <wp:extent cx="6881495" cy="9730740"/>
            <wp:effectExtent l="19050" t="0" r="0" b="0"/>
            <wp:wrapTight wrapText="bothSides">
              <wp:wrapPolygon edited="0">
                <wp:start x="-60" y="0"/>
                <wp:lineTo x="-60" y="21566"/>
                <wp:lineTo x="21586" y="21566"/>
                <wp:lineTo x="21586" y="0"/>
                <wp:lineTo x="-60" y="0"/>
              </wp:wrapPolygon>
            </wp:wrapTight>
            <wp:docPr id="43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56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81495" cy="97307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13200" w:rsidRDefault="00913200" w:rsidP="00913200">
      <w:pPr>
        <w:widowControl/>
        <w:autoSpaceDE/>
        <w:autoSpaceDN/>
        <w:adjustRightInd/>
        <w:ind w:firstLine="567"/>
        <w:jc w:val="both"/>
      </w:pPr>
      <w:r>
        <w:rPr>
          <w:noProof/>
        </w:rPr>
        <w:lastRenderedPageBreak/>
        <w:drawing>
          <wp:anchor distT="0" distB="0" distL="114300" distR="114300" simplePos="0" relativeHeight="251720704" behindDoc="1" locked="0" layoutInCell="1" allowOverlap="1">
            <wp:simplePos x="0" y="0"/>
            <wp:positionH relativeFrom="column">
              <wp:posOffset>-849630</wp:posOffset>
            </wp:positionH>
            <wp:positionV relativeFrom="paragraph">
              <wp:posOffset>-469265</wp:posOffset>
            </wp:positionV>
            <wp:extent cx="7142480" cy="10100310"/>
            <wp:effectExtent l="19050" t="0" r="1270" b="0"/>
            <wp:wrapTight wrapText="bothSides">
              <wp:wrapPolygon edited="0">
                <wp:start x="-58" y="0"/>
                <wp:lineTo x="-58" y="21551"/>
                <wp:lineTo x="21604" y="21551"/>
                <wp:lineTo x="21604" y="0"/>
                <wp:lineTo x="-58" y="0"/>
              </wp:wrapPolygon>
            </wp:wrapTight>
            <wp:docPr id="44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57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42480" cy="101003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13200" w:rsidRDefault="00913200">
      <w:pPr>
        <w:widowControl/>
        <w:autoSpaceDE/>
        <w:autoSpaceDN/>
        <w:adjustRightInd/>
        <w:ind w:firstLine="567"/>
        <w:jc w:val="both"/>
      </w:pPr>
      <w:r>
        <w:rPr>
          <w:noProof/>
        </w:rPr>
        <w:lastRenderedPageBreak/>
        <w:drawing>
          <wp:anchor distT="0" distB="0" distL="114300" distR="114300" simplePos="0" relativeHeight="251721728" behindDoc="1" locked="0" layoutInCell="1" allowOverlap="1">
            <wp:simplePos x="0" y="0"/>
            <wp:positionH relativeFrom="column">
              <wp:posOffset>-714375</wp:posOffset>
            </wp:positionH>
            <wp:positionV relativeFrom="paragraph">
              <wp:posOffset>-515620</wp:posOffset>
            </wp:positionV>
            <wp:extent cx="6947535" cy="9824085"/>
            <wp:effectExtent l="19050" t="0" r="5715" b="0"/>
            <wp:wrapTight wrapText="bothSides">
              <wp:wrapPolygon edited="0">
                <wp:start x="-59" y="0"/>
                <wp:lineTo x="-59" y="21571"/>
                <wp:lineTo x="21618" y="21571"/>
                <wp:lineTo x="21618" y="0"/>
                <wp:lineTo x="-59" y="0"/>
              </wp:wrapPolygon>
            </wp:wrapTight>
            <wp:docPr id="45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58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47535" cy="98240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br w:type="page"/>
      </w:r>
    </w:p>
    <w:p w:rsidR="00913200" w:rsidRDefault="00913200">
      <w:pPr>
        <w:widowControl/>
        <w:autoSpaceDE/>
        <w:autoSpaceDN/>
        <w:adjustRightInd/>
        <w:ind w:firstLine="567"/>
        <w:jc w:val="both"/>
      </w:pPr>
      <w:r>
        <w:rPr>
          <w:noProof/>
        </w:rPr>
        <w:lastRenderedPageBreak/>
        <w:drawing>
          <wp:anchor distT="0" distB="0" distL="114300" distR="114300" simplePos="0" relativeHeight="251722752" behindDoc="1" locked="0" layoutInCell="1" allowOverlap="1">
            <wp:simplePos x="0" y="0"/>
            <wp:positionH relativeFrom="column">
              <wp:posOffset>-752475</wp:posOffset>
            </wp:positionH>
            <wp:positionV relativeFrom="paragraph">
              <wp:posOffset>-500380</wp:posOffset>
            </wp:positionV>
            <wp:extent cx="6901815" cy="9760585"/>
            <wp:effectExtent l="19050" t="0" r="0" b="0"/>
            <wp:wrapTight wrapText="bothSides">
              <wp:wrapPolygon edited="0">
                <wp:start x="-60" y="0"/>
                <wp:lineTo x="-60" y="21542"/>
                <wp:lineTo x="21582" y="21542"/>
                <wp:lineTo x="21582" y="0"/>
                <wp:lineTo x="-60" y="0"/>
              </wp:wrapPolygon>
            </wp:wrapTight>
            <wp:docPr id="46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59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01815" cy="97605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br w:type="page"/>
      </w:r>
    </w:p>
    <w:p w:rsidR="00913200" w:rsidRDefault="00913200">
      <w:pPr>
        <w:widowControl/>
        <w:autoSpaceDE/>
        <w:autoSpaceDN/>
        <w:adjustRightInd/>
        <w:ind w:firstLine="567"/>
        <w:jc w:val="both"/>
      </w:pPr>
    </w:p>
    <w:p w:rsidR="004604AB" w:rsidRDefault="004604AB" w:rsidP="00913200">
      <w:pPr>
        <w:widowControl/>
        <w:autoSpaceDE/>
        <w:autoSpaceDN/>
        <w:adjustRightInd/>
        <w:ind w:firstLine="567"/>
        <w:jc w:val="both"/>
      </w:pPr>
    </w:p>
    <w:p w:rsidR="00164903" w:rsidRDefault="00164903" w:rsidP="00913200">
      <w:pPr>
        <w:widowControl/>
        <w:autoSpaceDE/>
        <w:autoSpaceDN/>
        <w:adjustRightInd/>
        <w:ind w:firstLine="567"/>
        <w:jc w:val="both"/>
      </w:pPr>
    </w:p>
    <w:p w:rsidR="00164903" w:rsidRDefault="00164903" w:rsidP="00913200">
      <w:pPr>
        <w:widowControl/>
        <w:autoSpaceDE/>
        <w:autoSpaceDN/>
        <w:adjustRightInd/>
        <w:ind w:firstLine="567"/>
        <w:jc w:val="both"/>
      </w:pPr>
    </w:p>
    <w:p w:rsidR="00164903" w:rsidRDefault="002C5227" w:rsidP="00913200">
      <w:pPr>
        <w:widowControl/>
        <w:autoSpaceDE/>
        <w:autoSpaceDN/>
        <w:adjustRightInd/>
        <w:ind w:firstLine="567"/>
        <w:jc w:val="both"/>
      </w:pPr>
      <w:r>
        <w:rPr>
          <w:noProof/>
        </w:rPr>
        <w:drawing>
          <wp:anchor distT="0" distB="0" distL="114300" distR="114300" simplePos="0" relativeHeight="251723776" behindDoc="1" locked="0" layoutInCell="1" allowOverlap="1">
            <wp:simplePos x="0" y="0"/>
            <wp:positionH relativeFrom="column">
              <wp:posOffset>-1080135</wp:posOffset>
            </wp:positionH>
            <wp:positionV relativeFrom="paragraph">
              <wp:posOffset>129540</wp:posOffset>
            </wp:positionV>
            <wp:extent cx="8686800" cy="6141720"/>
            <wp:effectExtent l="0" t="1276350" r="0" b="1249680"/>
            <wp:wrapNone/>
            <wp:docPr id="47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60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8686800" cy="61417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164903" w:rsidRDefault="00164903" w:rsidP="00913200">
      <w:pPr>
        <w:widowControl/>
        <w:autoSpaceDE/>
        <w:autoSpaceDN/>
        <w:adjustRightInd/>
        <w:ind w:firstLine="567"/>
        <w:jc w:val="both"/>
      </w:pPr>
    </w:p>
    <w:p w:rsidR="00164903" w:rsidRDefault="00164903" w:rsidP="00913200">
      <w:pPr>
        <w:widowControl/>
        <w:autoSpaceDE/>
        <w:autoSpaceDN/>
        <w:adjustRightInd/>
        <w:ind w:firstLine="567"/>
        <w:jc w:val="both"/>
      </w:pPr>
      <w:r>
        <w:rPr>
          <w:noProof/>
        </w:rPr>
        <w:lastRenderedPageBreak/>
        <w:drawing>
          <wp:anchor distT="0" distB="0" distL="114300" distR="114300" simplePos="0" relativeHeight="251724800" behindDoc="1" locked="0" layoutInCell="1" allowOverlap="1">
            <wp:simplePos x="0" y="0"/>
            <wp:positionH relativeFrom="column">
              <wp:posOffset>-714375</wp:posOffset>
            </wp:positionH>
            <wp:positionV relativeFrom="paragraph">
              <wp:posOffset>-638175</wp:posOffset>
            </wp:positionV>
            <wp:extent cx="7077075" cy="10007600"/>
            <wp:effectExtent l="19050" t="0" r="9525" b="0"/>
            <wp:wrapTight wrapText="bothSides">
              <wp:wrapPolygon edited="0">
                <wp:start x="-58" y="0"/>
                <wp:lineTo x="-58" y="21545"/>
                <wp:lineTo x="21629" y="21545"/>
                <wp:lineTo x="21629" y="0"/>
                <wp:lineTo x="-58" y="0"/>
              </wp:wrapPolygon>
            </wp:wrapTight>
            <wp:docPr id="48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61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77075" cy="10007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164903" w:rsidRDefault="00164903">
      <w:pPr>
        <w:widowControl/>
        <w:autoSpaceDE/>
        <w:autoSpaceDN/>
        <w:adjustRightInd/>
        <w:ind w:firstLine="567"/>
        <w:jc w:val="both"/>
        <w:sectPr w:rsidR="00164903" w:rsidSect="000C344A">
          <w:pgSz w:w="11906" w:h="16838" w:code="9"/>
          <w:pgMar w:top="993" w:right="849" w:bottom="851" w:left="1701" w:header="709" w:footer="1418" w:gutter="0"/>
          <w:cols w:space="708"/>
          <w:docGrid w:linePitch="360"/>
        </w:sectPr>
      </w:pPr>
      <w:r>
        <w:rPr>
          <w:noProof/>
        </w:rPr>
        <w:lastRenderedPageBreak/>
        <w:drawing>
          <wp:anchor distT="0" distB="0" distL="114300" distR="114300" simplePos="0" relativeHeight="251725824" behindDoc="1" locked="0" layoutInCell="1" allowOverlap="1">
            <wp:simplePos x="0" y="0"/>
            <wp:positionH relativeFrom="column">
              <wp:posOffset>-667385</wp:posOffset>
            </wp:positionH>
            <wp:positionV relativeFrom="paragraph">
              <wp:posOffset>-358140</wp:posOffset>
            </wp:positionV>
            <wp:extent cx="6908800" cy="9769475"/>
            <wp:effectExtent l="19050" t="0" r="6350" b="0"/>
            <wp:wrapTight wrapText="bothSides">
              <wp:wrapPolygon edited="0">
                <wp:start x="-60" y="0"/>
                <wp:lineTo x="-60" y="21565"/>
                <wp:lineTo x="21620" y="21565"/>
                <wp:lineTo x="21620" y="0"/>
                <wp:lineTo x="-60" y="0"/>
              </wp:wrapPolygon>
            </wp:wrapTight>
            <wp:docPr id="49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62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08800" cy="9769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br w:type="page"/>
      </w:r>
    </w:p>
    <w:p w:rsidR="00164903" w:rsidRDefault="00164903">
      <w:pPr>
        <w:widowControl/>
        <w:autoSpaceDE/>
        <w:autoSpaceDN/>
        <w:adjustRightInd/>
        <w:ind w:firstLine="567"/>
        <w:jc w:val="both"/>
      </w:pPr>
      <w:r>
        <w:rPr>
          <w:noProof/>
        </w:rPr>
        <w:lastRenderedPageBreak/>
        <w:drawing>
          <wp:anchor distT="0" distB="0" distL="114300" distR="114300" simplePos="0" relativeHeight="251726848" behindDoc="1" locked="0" layoutInCell="1" allowOverlap="1">
            <wp:simplePos x="0" y="0"/>
            <wp:positionH relativeFrom="column">
              <wp:posOffset>250825</wp:posOffset>
            </wp:positionH>
            <wp:positionV relativeFrom="paragraph">
              <wp:posOffset>-862330</wp:posOffset>
            </wp:positionV>
            <wp:extent cx="9721215" cy="6873240"/>
            <wp:effectExtent l="19050" t="0" r="0" b="0"/>
            <wp:wrapTight wrapText="bothSides">
              <wp:wrapPolygon edited="0">
                <wp:start x="-42" y="0"/>
                <wp:lineTo x="-42" y="21552"/>
                <wp:lineTo x="21587" y="21552"/>
                <wp:lineTo x="21587" y="0"/>
                <wp:lineTo x="-42" y="0"/>
              </wp:wrapPolygon>
            </wp:wrapTight>
            <wp:docPr id="50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63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21215" cy="68732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164903" w:rsidRDefault="00164903">
      <w:pPr>
        <w:widowControl/>
        <w:autoSpaceDE/>
        <w:autoSpaceDN/>
        <w:adjustRightInd/>
        <w:ind w:firstLine="567"/>
        <w:jc w:val="both"/>
      </w:pPr>
      <w:r>
        <w:br w:type="page"/>
      </w:r>
    </w:p>
    <w:p w:rsidR="00164903" w:rsidRDefault="00164903">
      <w:pPr>
        <w:widowControl/>
        <w:autoSpaceDE/>
        <w:autoSpaceDN/>
        <w:adjustRightInd/>
        <w:ind w:firstLine="567"/>
        <w:jc w:val="both"/>
        <w:sectPr w:rsidR="00164903" w:rsidSect="00164903">
          <w:pgSz w:w="16838" w:h="11906" w:orient="landscape" w:code="9"/>
          <w:pgMar w:top="1701" w:right="993" w:bottom="849" w:left="851" w:header="709" w:footer="1418" w:gutter="0"/>
          <w:cols w:space="708"/>
          <w:docGrid w:linePitch="360"/>
        </w:sectPr>
      </w:pPr>
    </w:p>
    <w:p w:rsidR="00164903" w:rsidRDefault="00164903">
      <w:pPr>
        <w:widowControl/>
        <w:autoSpaceDE/>
        <w:autoSpaceDN/>
        <w:adjustRightInd/>
        <w:ind w:firstLine="567"/>
        <w:jc w:val="both"/>
      </w:pPr>
      <w:r>
        <w:rPr>
          <w:noProof/>
        </w:rPr>
        <w:lastRenderedPageBreak/>
        <w:drawing>
          <wp:anchor distT="0" distB="0" distL="114300" distR="114300" simplePos="0" relativeHeight="251727872" behindDoc="1" locked="0" layoutInCell="1" allowOverlap="1">
            <wp:simplePos x="0" y="0"/>
            <wp:positionH relativeFrom="column">
              <wp:posOffset>-495300</wp:posOffset>
            </wp:positionH>
            <wp:positionV relativeFrom="paragraph">
              <wp:posOffset>-938530</wp:posOffset>
            </wp:positionV>
            <wp:extent cx="10283825" cy="7271385"/>
            <wp:effectExtent l="19050" t="0" r="3175" b="0"/>
            <wp:wrapTight wrapText="bothSides">
              <wp:wrapPolygon edited="0">
                <wp:start x="-40" y="0"/>
                <wp:lineTo x="-40" y="21560"/>
                <wp:lineTo x="21607" y="21560"/>
                <wp:lineTo x="21607" y="0"/>
                <wp:lineTo x="-40" y="0"/>
              </wp:wrapPolygon>
            </wp:wrapTight>
            <wp:docPr id="52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64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83825" cy="72713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164903" w:rsidRDefault="00164903" w:rsidP="00913200">
      <w:pPr>
        <w:widowControl/>
        <w:autoSpaceDE/>
        <w:autoSpaceDN/>
        <w:adjustRightInd/>
        <w:ind w:firstLine="567"/>
        <w:jc w:val="both"/>
        <w:sectPr w:rsidR="00164903" w:rsidSect="00164903">
          <w:type w:val="continuous"/>
          <w:pgSz w:w="16838" w:h="11906" w:orient="landscape" w:code="9"/>
          <w:pgMar w:top="1701" w:right="993" w:bottom="849" w:left="851" w:header="709" w:footer="1418" w:gutter="0"/>
          <w:cols w:space="708"/>
          <w:docGrid w:linePitch="360"/>
        </w:sectPr>
      </w:pPr>
    </w:p>
    <w:p w:rsidR="00164903" w:rsidRDefault="00164903" w:rsidP="00913200">
      <w:pPr>
        <w:widowControl/>
        <w:autoSpaceDE/>
        <w:autoSpaceDN/>
        <w:adjustRightInd/>
        <w:ind w:firstLine="567"/>
        <w:jc w:val="both"/>
      </w:pPr>
      <w:r>
        <w:rPr>
          <w:noProof/>
        </w:rPr>
        <w:lastRenderedPageBreak/>
        <w:drawing>
          <wp:anchor distT="0" distB="0" distL="114300" distR="114300" simplePos="0" relativeHeight="251728896" behindDoc="1" locked="0" layoutInCell="1" allowOverlap="1">
            <wp:simplePos x="0" y="0"/>
            <wp:positionH relativeFrom="column">
              <wp:posOffset>-624205</wp:posOffset>
            </wp:positionH>
            <wp:positionV relativeFrom="paragraph">
              <wp:posOffset>-405765</wp:posOffset>
            </wp:positionV>
            <wp:extent cx="6818630" cy="9643110"/>
            <wp:effectExtent l="19050" t="0" r="1270" b="0"/>
            <wp:wrapTight wrapText="bothSides">
              <wp:wrapPolygon edited="0">
                <wp:start x="-60" y="0"/>
                <wp:lineTo x="-60" y="21549"/>
                <wp:lineTo x="21604" y="21549"/>
                <wp:lineTo x="21604" y="0"/>
                <wp:lineTo x="-60" y="0"/>
              </wp:wrapPolygon>
            </wp:wrapTight>
            <wp:docPr id="53" name="Рисунок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65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18630" cy="96431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164903" w:rsidRDefault="00164903">
      <w:pPr>
        <w:widowControl/>
        <w:autoSpaceDE/>
        <w:autoSpaceDN/>
        <w:adjustRightInd/>
        <w:ind w:firstLine="567"/>
        <w:jc w:val="both"/>
        <w:sectPr w:rsidR="00164903" w:rsidSect="00164903">
          <w:pgSz w:w="11906" w:h="16838" w:code="9"/>
          <w:pgMar w:top="993" w:right="849" w:bottom="851" w:left="1701" w:header="709" w:footer="1418" w:gutter="0"/>
          <w:cols w:space="708"/>
          <w:docGrid w:linePitch="360"/>
        </w:sectPr>
      </w:pPr>
      <w:r>
        <w:rPr>
          <w:noProof/>
        </w:rPr>
        <w:lastRenderedPageBreak/>
        <w:drawing>
          <wp:anchor distT="0" distB="0" distL="114300" distR="114300" simplePos="0" relativeHeight="251729920" behindDoc="1" locked="0" layoutInCell="1" allowOverlap="1">
            <wp:simplePos x="0" y="0"/>
            <wp:positionH relativeFrom="column">
              <wp:posOffset>-919480</wp:posOffset>
            </wp:positionH>
            <wp:positionV relativeFrom="paragraph">
              <wp:posOffset>-569595</wp:posOffset>
            </wp:positionV>
            <wp:extent cx="7099300" cy="10039350"/>
            <wp:effectExtent l="19050" t="0" r="6350" b="0"/>
            <wp:wrapTight wrapText="bothSides">
              <wp:wrapPolygon edited="0">
                <wp:start x="-58" y="0"/>
                <wp:lineTo x="-58" y="21559"/>
                <wp:lineTo x="21619" y="21559"/>
                <wp:lineTo x="21619" y="0"/>
                <wp:lineTo x="-58" y="0"/>
              </wp:wrapPolygon>
            </wp:wrapTight>
            <wp:docPr id="54" name="Рисунок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66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99300" cy="10039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br w:type="page"/>
      </w:r>
    </w:p>
    <w:p w:rsidR="00CA2A82" w:rsidRDefault="00CA2A82">
      <w:pPr>
        <w:widowControl/>
        <w:autoSpaceDE/>
        <w:autoSpaceDN/>
        <w:adjustRightInd/>
        <w:ind w:firstLine="567"/>
        <w:jc w:val="both"/>
      </w:pPr>
    </w:p>
    <w:p w:rsidR="008B1224" w:rsidRDefault="008B1224">
      <w:pPr>
        <w:widowControl/>
        <w:autoSpaceDE/>
        <w:autoSpaceDN/>
        <w:adjustRightInd/>
        <w:ind w:firstLine="567"/>
        <w:jc w:val="both"/>
      </w:pPr>
    </w:p>
    <w:p w:rsidR="008B1224" w:rsidRDefault="008B1224">
      <w:pPr>
        <w:widowControl/>
        <w:autoSpaceDE/>
        <w:autoSpaceDN/>
        <w:adjustRightInd/>
        <w:ind w:firstLine="567"/>
        <w:jc w:val="both"/>
      </w:pPr>
    </w:p>
    <w:p w:rsidR="008B1224" w:rsidRDefault="008B1224">
      <w:pPr>
        <w:widowControl/>
        <w:autoSpaceDE/>
        <w:autoSpaceDN/>
        <w:adjustRightInd/>
        <w:ind w:firstLine="567"/>
        <w:jc w:val="both"/>
      </w:pPr>
    </w:p>
    <w:p w:rsidR="008B1224" w:rsidRDefault="008B1224">
      <w:pPr>
        <w:widowControl/>
        <w:autoSpaceDE/>
        <w:autoSpaceDN/>
        <w:adjustRightInd/>
        <w:ind w:firstLine="567"/>
        <w:jc w:val="both"/>
      </w:pPr>
    </w:p>
    <w:p w:rsidR="008B1224" w:rsidRDefault="008B1224">
      <w:pPr>
        <w:widowControl/>
        <w:autoSpaceDE/>
        <w:autoSpaceDN/>
        <w:adjustRightInd/>
        <w:ind w:firstLine="567"/>
        <w:jc w:val="both"/>
      </w:pPr>
    </w:p>
    <w:p w:rsidR="008B1224" w:rsidRDefault="008B1224">
      <w:pPr>
        <w:widowControl/>
        <w:autoSpaceDE/>
        <w:autoSpaceDN/>
        <w:adjustRightInd/>
        <w:ind w:firstLine="567"/>
        <w:jc w:val="both"/>
      </w:pPr>
    </w:p>
    <w:p w:rsidR="008B1224" w:rsidRDefault="008B1224">
      <w:pPr>
        <w:widowControl/>
        <w:autoSpaceDE/>
        <w:autoSpaceDN/>
        <w:adjustRightInd/>
        <w:ind w:firstLine="567"/>
        <w:jc w:val="both"/>
      </w:pPr>
    </w:p>
    <w:p w:rsidR="008B1224" w:rsidRDefault="008B1224">
      <w:pPr>
        <w:widowControl/>
        <w:autoSpaceDE/>
        <w:autoSpaceDN/>
        <w:adjustRightInd/>
        <w:ind w:firstLine="567"/>
        <w:jc w:val="both"/>
      </w:pPr>
      <w:r>
        <w:rPr>
          <w:noProof/>
        </w:rPr>
        <w:drawing>
          <wp:anchor distT="0" distB="0" distL="114300" distR="114300" simplePos="0" relativeHeight="251730944" behindDoc="1" locked="0" layoutInCell="1" allowOverlap="1">
            <wp:simplePos x="0" y="0"/>
            <wp:positionH relativeFrom="column">
              <wp:posOffset>-1946910</wp:posOffset>
            </wp:positionH>
            <wp:positionV relativeFrom="paragraph">
              <wp:posOffset>37465</wp:posOffset>
            </wp:positionV>
            <wp:extent cx="9679940" cy="6763385"/>
            <wp:effectExtent l="0" t="1466850" r="0" b="1447165"/>
            <wp:wrapNone/>
            <wp:docPr id="55" name="Рисунок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67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 l="12190" t="21032" r="31719" b="9480"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9679940" cy="67633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B1224" w:rsidRDefault="008B1224">
      <w:pPr>
        <w:widowControl/>
        <w:autoSpaceDE/>
        <w:autoSpaceDN/>
        <w:adjustRightInd/>
        <w:ind w:firstLine="567"/>
        <w:jc w:val="both"/>
      </w:pPr>
    </w:p>
    <w:p w:rsidR="008B1224" w:rsidRDefault="008B1224">
      <w:pPr>
        <w:widowControl/>
        <w:autoSpaceDE/>
        <w:autoSpaceDN/>
        <w:adjustRightInd/>
        <w:ind w:firstLine="567"/>
        <w:jc w:val="both"/>
      </w:pPr>
    </w:p>
    <w:p w:rsidR="008B1224" w:rsidRDefault="008B1224">
      <w:pPr>
        <w:widowControl/>
        <w:autoSpaceDE/>
        <w:autoSpaceDN/>
        <w:adjustRightInd/>
        <w:ind w:firstLine="567"/>
        <w:jc w:val="both"/>
      </w:pPr>
    </w:p>
    <w:p w:rsidR="008B1224" w:rsidRDefault="008B1224">
      <w:pPr>
        <w:widowControl/>
        <w:autoSpaceDE/>
        <w:autoSpaceDN/>
        <w:adjustRightInd/>
        <w:ind w:firstLine="567"/>
        <w:jc w:val="both"/>
      </w:pPr>
    </w:p>
    <w:p w:rsidR="008B1224" w:rsidRDefault="008B1224">
      <w:pPr>
        <w:widowControl/>
        <w:autoSpaceDE/>
        <w:autoSpaceDN/>
        <w:adjustRightInd/>
        <w:ind w:firstLine="567"/>
        <w:jc w:val="both"/>
      </w:pPr>
    </w:p>
    <w:p w:rsidR="008B1224" w:rsidRDefault="008B1224">
      <w:pPr>
        <w:widowControl/>
        <w:autoSpaceDE/>
        <w:autoSpaceDN/>
        <w:adjustRightInd/>
        <w:ind w:firstLine="567"/>
        <w:jc w:val="both"/>
      </w:pPr>
    </w:p>
    <w:p w:rsidR="008B1224" w:rsidRDefault="008B1224">
      <w:pPr>
        <w:widowControl/>
        <w:autoSpaceDE/>
        <w:autoSpaceDN/>
        <w:adjustRightInd/>
        <w:ind w:firstLine="567"/>
        <w:jc w:val="both"/>
      </w:pPr>
    </w:p>
    <w:p w:rsidR="008B1224" w:rsidRDefault="008B1224">
      <w:pPr>
        <w:widowControl/>
        <w:autoSpaceDE/>
        <w:autoSpaceDN/>
        <w:adjustRightInd/>
        <w:ind w:firstLine="567"/>
        <w:jc w:val="both"/>
      </w:pPr>
    </w:p>
    <w:p w:rsidR="008B1224" w:rsidRDefault="008B1224">
      <w:pPr>
        <w:widowControl/>
        <w:autoSpaceDE/>
        <w:autoSpaceDN/>
        <w:adjustRightInd/>
        <w:ind w:firstLine="567"/>
        <w:jc w:val="both"/>
      </w:pPr>
    </w:p>
    <w:p w:rsidR="008B1224" w:rsidRDefault="008B1224">
      <w:pPr>
        <w:widowControl/>
        <w:autoSpaceDE/>
        <w:autoSpaceDN/>
        <w:adjustRightInd/>
        <w:ind w:firstLine="567"/>
        <w:jc w:val="both"/>
      </w:pPr>
    </w:p>
    <w:p w:rsidR="008B1224" w:rsidRDefault="008B1224">
      <w:pPr>
        <w:widowControl/>
        <w:autoSpaceDE/>
        <w:autoSpaceDN/>
        <w:adjustRightInd/>
        <w:ind w:firstLine="567"/>
        <w:jc w:val="both"/>
      </w:pPr>
    </w:p>
    <w:p w:rsidR="008B1224" w:rsidRDefault="008B1224">
      <w:pPr>
        <w:widowControl/>
        <w:autoSpaceDE/>
        <w:autoSpaceDN/>
        <w:adjustRightInd/>
        <w:ind w:firstLine="567"/>
        <w:jc w:val="both"/>
      </w:pPr>
    </w:p>
    <w:p w:rsidR="008B1224" w:rsidRDefault="008B1224">
      <w:pPr>
        <w:widowControl/>
        <w:autoSpaceDE/>
        <w:autoSpaceDN/>
        <w:adjustRightInd/>
        <w:ind w:firstLine="567"/>
        <w:jc w:val="both"/>
      </w:pPr>
    </w:p>
    <w:p w:rsidR="008B1224" w:rsidRDefault="008B1224">
      <w:pPr>
        <w:widowControl/>
        <w:autoSpaceDE/>
        <w:autoSpaceDN/>
        <w:adjustRightInd/>
        <w:ind w:firstLine="567"/>
        <w:jc w:val="both"/>
      </w:pPr>
    </w:p>
    <w:p w:rsidR="008B1224" w:rsidRDefault="008B1224">
      <w:pPr>
        <w:widowControl/>
        <w:autoSpaceDE/>
        <w:autoSpaceDN/>
        <w:adjustRightInd/>
        <w:ind w:firstLine="567"/>
        <w:jc w:val="both"/>
      </w:pPr>
    </w:p>
    <w:p w:rsidR="008B1224" w:rsidRDefault="008B1224">
      <w:pPr>
        <w:widowControl/>
        <w:autoSpaceDE/>
        <w:autoSpaceDN/>
        <w:adjustRightInd/>
        <w:ind w:firstLine="567"/>
        <w:jc w:val="both"/>
      </w:pPr>
    </w:p>
    <w:p w:rsidR="008B1224" w:rsidRDefault="008B1224">
      <w:pPr>
        <w:widowControl/>
        <w:autoSpaceDE/>
        <w:autoSpaceDN/>
        <w:adjustRightInd/>
        <w:ind w:firstLine="567"/>
        <w:jc w:val="both"/>
      </w:pPr>
    </w:p>
    <w:p w:rsidR="008B1224" w:rsidRDefault="008B1224">
      <w:pPr>
        <w:widowControl/>
        <w:autoSpaceDE/>
        <w:autoSpaceDN/>
        <w:adjustRightInd/>
        <w:ind w:firstLine="567"/>
        <w:jc w:val="both"/>
      </w:pPr>
    </w:p>
    <w:p w:rsidR="008B1224" w:rsidRDefault="008B1224">
      <w:pPr>
        <w:widowControl/>
        <w:autoSpaceDE/>
        <w:autoSpaceDN/>
        <w:adjustRightInd/>
        <w:ind w:firstLine="567"/>
        <w:jc w:val="both"/>
      </w:pPr>
    </w:p>
    <w:p w:rsidR="008B1224" w:rsidRDefault="008B1224">
      <w:pPr>
        <w:widowControl/>
        <w:autoSpaceDE/>
        <w:autoSpaceDN/>
        <w:adjustRightInd/>
        <w:ind w:firstLine="567"/>
        <w:jc w:val="both"/>
      </w:pPr>
    </w:p>
    <w:p w:rsidR="008B1224" w:rsidRDefault="008B1224">
      <w:pPr>
        <w:widowControl/>
        <w:autoSpaceDE/>
        <w:autoSpaceDN/>
        <w:adjustRightInd/>
        <w:ind w:firstLine="567"/>
        <w:jc w:val="both"/>
      </w:pPr>
    </w:p>
    <w:p w:rsidR="008B1224" w:rsidRDefault="008B1224">
      <w:pPr>
        <w:widowControl/>
        <w:autoSpaceDE/>
        <w:autoSpaceDN/>
        <w:adjustRightInd/>
        <w:ind w:firstLine="567"/>
        <w:jc w:val="both"/>
      </w:pPr>
    </w:p>
    <w:p w:rsidR="008B1224" w:rsidRDefault="008B1224">
      <w:pPr>
        <w:widowControl/>
        <w:autoSpaceDE/>
        <w:autoSpaceDN/>
        <w:adjustRightInd/>
        <w:ind w:firstLine="567"/>
        <w:jc w:val="both"/>
      </w:pPr>
    </w:p>
    <w:p w:rsidR="008B1224" w:rsidRDefault="008B1224">
      <w:pPr>
        <w:widowControl/>
        <w:autoSpaceDE/>
        <w:autoSpaceDN/>
        <w:adjustRightInd/>
        <w:ind w:firstLine="567"/>
        <w:jc w:val="both"/>
      </w:pPr>
    </w:p>
    <w:p w:rsidR="008B1224" w:rsidRDefault="008B1224">
      <w:pPr>
        <w:widowControl/>
        <w:autoSpaceDE/>
        <w:autoSpaceDN/>
        <w:adjustRightInd/>
        <w:ind w:firstLine="567"/>
        <w:jc w:val="both"/>
      </w:pPr>
    </w:p>
    <w:p w:rsidR="008B1224" w:rsidRDefault="008B1224">
      <w:pPr>
        <w:widowControl/>
        <w:autoSpaceDE/>
        <w:autoSpaceDN/>
        <w:adjustRightInd/>
        <w:ind w:firstLine="567"/>
        <w:jc w:val="both"/>
      </w:pPr>
    </w:p>
    <w:p w:rsidR="008B1224" w:rsidRDefault="008B1224">
      <w:pPr>
        <w:widowControl/>
        <w:autoSpaceDE/>
        <w:autoSpaceDN/>
        <w:adjustRightInd/>
        <w:ind w:firstLine="567"/>
        <w:jc w:val="both"/>
      </w:pPr>
    </w:p>
    <w:p w:rsidR="008B1224" w:rsidRDefault="008B1224">
      <w:pPr>
        <w:widowControl/>
        <w:autoSpaceDE/>
        <w:autoSpaceDN/>
        <w:adjustRightInd/>
        <w:ind w:firstLine="567"/>
        <w:jc w:val="both"/>
      </w:pPr>
    </w:p>
    <w:p w:rsidR="008B1224" w:rsidRDefault="008B1224">
      <w:pPr>
        <w:widowControl/>
        <w:autoSpaceDE/>
        <w:autoSpaceDN/>
        <w:adjustRightInd/>
        <w:ind w:firstLine="567"/>
        <w:jc w:val="both"/>
      </w:pPr>
    </w:p>
    <w:p w:rsidR="008B1224" w:rsidRDefault="008B1224">
      <w:pPr>
        <w:widowControl/>
        <w:autoSpaceDE/>
        <w:autoSpaceDN/>
        <w:adjustRightInd/>
        <w:ind w:firstLine="567"/>
        <w:jc w:val="both"/>
      </w:pPr>
    </w:p>
    <w:p w:rsidR="008B1224" w:rsidRDefault="008B1224">
      <w:pPr>
        <w:widowControl/>
        <w:autoSpaceDE/>
        <w:autoSpaceDN/>
        <w:adjustRightInd/>
        <w:ind w:firstLine="567"/>
        <w:jc w:val="both"/>
      </w:pPr>
    </w:p>
    <w:p w:rsidR="008B1224" w:rsidRDefault="008B1224">
      <w:pPr>
        <w:widowControl/>
        <w:autoSpaceDE/>
        <w:autoSpaceDN/>
        <w:adjustRightInd/>
        <w:ind w:firstLine="567"/>
        <w:jc w:val="both"/>
      </w:pPr>
    </w:p>
    <w:p w:rsidR="008B1224" w:rsidRDefault="008B1224">
      <w:pPr>
        <w:widowControl/>
        <w:autoSpaceDE/>
        <w:autoSpaceDN/>
        <w:adjustRightInd/>
        <w:ind w:firstLine="567"/>
        <w:jc w:val="both"/>
      </w:pPr>
    </w:p>
    <w:p w:rsidR="008B1224" w:rsidRDefault="008B1224">
      <w:pPr>
        <w:widowControl/>
        <w:autoSpaceDE/>
        <w:autoSpaceDN/>
        <w:adjustRightInd/>
        <w:ind w:firstLine="567"/>
        <w:jc w:val="both"/>
      </w:pPr>
    </w:p>
    <w:p w:rsidR="008B1224" w:rsidRDefault="008B1224">
      <w:pPr>
        <w:widowControl/>
        <w:autoSpaceDE/>
        <w:autoSpaceDN/>
        <w:adjustRightInd/>
        <w:ind w:firstLine="567"/>
        <w:jc w:val="both"/>
      </w:pPr>
    </w:p>
    <w:p w:rsidR="008B1224" w:rsidRDefault="008B1224">
      <w:pPr>
        <w:widowControl/>
        <w:autoSpaceDE/>
        <w:autoSpaceDN/>
        <w:adjustRightInd/>
        <w:ind w:firstLine="567"/>
        <w:jc w:val="both"/>
      </w:pPr>
    </w:p>
    <w:p w:rsidR="008B1224" w:rsidRDefault="008B1224">
      <w:pPr>
        <w:widowControl/>
        <w:autoSpaceDE/>
        <w:autoSpaceDN/>
        <w:adjustRightInd/>
        <w:ind w:firstLine="567"/>
        <w:jc w:val="both"/>
      </w:pPr>
    </w:p>
    <w:p w:rsidR="008B1224" w:rsidRDefault="008B1224">
      <w:pPr>
        <w:widowControl/>
        <w:autoSpaceDE/>
        <w:autoSpaceDN/>
        <w:adjustRightInd/>
        <w:ind w:firstLine="567"/>
        <w:jc w:val="both"/>
      </w:pPr>
    </w:p>
    <w:p w:rsidR="008B1224" w:rsidRDefault="008B1224">
      <w:pPr>
        <w:widowControl/>
        <w:autoSpaceDE/>
        <w:autoSpaceDN/>
        <w:adjustRightInd/>
        <w:ind w:firstLine="567"/>
        <w:jc w:val="both"/>
      </w:pPr>
    </w:p>
    <w:p w:rsidR="008B1224" w:rsidRDefault="008B1224">
      <w:pPr>
        <w:widowControl/>
        <w:autoSpaceDE/>
        <w:autoSpaceDN/>
        <w:adjustRightInd/>
        <w:ind w:firstLine="567"/>
        <w:jc w:val="both"/>
      </w:pPr>
    </w:p>
    <w:p w:rsidR="008B1224" w:rsidRDefault="008B1224">
      <w:pPr>
        <w:widowControl/>
        <w:autoSpaceDE/>
        <w:autoSpaceDN/>
        <w:adjustRightInd/>
        <w:ind w:firstLine="567"/>
        <w:jc w:val="both"/>
      </w:pPr>
    </w:p>
    <w:p w:rsidR="008B1224" w:rsidRDefault="008B1224">
      <w:pPr>
        <w:widowControl/>
        <w:autoSpaceDE/>
        <w:autoSpaceDN/>
        <w:adjustRightInd/>
        <w:ind w:firstLine="567"/>
        <w:jc w:val="both"/>
      </w:pPr>
    </w:p>
    <w:p w:rsidR="008B1224" w:rsidRDefault="008B1224">
      <w:pPr>
        <w:widowControl/>
        <w:autoSpaceDE/>
        <w:autoSpaceDN/>
        <w:adjustRightInd/>
        <w:ind w:firstLine="567"/>
        <w:jc w:val="both"/>
      </w:pPr>
    </w:p>
    <w:p w:rsidR="008B1224" w:rsidRDefault="008B1224">
      <w:pPr>
        <w:widowControl/>
        <w:autoSpaceDE/>
        <w:autoSpaceDN/>
        <w:adjustRightInd/>
        <w:ind w:firstLine="567"/>
        <w:jc w:val="both"/>
      </w:pPr>
    </w:p>
    <w:p w:rsidR="008B1224" w:rsidRDefault="008B1224">
      <w:pPr>
        <w:widowControl/>
        <w:autoSpaceDE/>
        <w:autoSpaceDN/>
        <w:adjustRightInd/>
        <w:ind w:firstLine="567"/>
        <w:jc w:val="both"/>
      </w:pPr>
      <w:r>
        <w:rPr>
          <w:noProof/>
        </w:rPr>
        <w:lastRenderedPageBreak/>
        <w:drawing>
          <wp:anchor distT="0" distB="0" distL="114300" distR="114300" simplePos="0" relativeHeight="251731968" behindDoc="1" locked="0" layoutInCell="1" allowOverlap="1">
            <wp:simplePos x="0" y="0"/>
            <wp:positionH relativeFrom="column">
              <wp:posOffset>-244563</wp:posOffset>
            </wp:positionH>
            <wp:positionV relativeFrom="paragraph">
              <wp:posOffset>161924</wp:posOffset>
            </wp:positionV>
            <wp:extent cx="6385035" cy="9484567"/>
            <wp:effectExtent l="19050" t="0" r="0" b="0"/>
            <wp:wrapNone/>
            <wp:docPr id="57" name="Рисунок 3" descr="D:\work\_Объекты\2015\полигон_захоронения_отходов\ППиМ\публикация\админ\прил_1_Страница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work\_Объекты\2015\полигон_захоронения_отходов\ППиМ\публикация\админ\прил_1_Страница_1.jpg"/>
                    <pic:cNvPicPr>
                      <a:picLocks noChangeAspect="1" noChangeArrowheads="1"/>
                    </pic:cNvPicPr>
                  </pic:nvPicPr>
                  <pic:blipFill>
                    <a:blip r:embed="rId68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 l="5605" t="3476" r="6597" b="441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4836" cy="948427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B1224" w:rsidRDefault="008B1224">
      <w:pPr>
        <w:widowControl/>
        <w:autoSpaceDE/>
        <w:autoSpaceDN/>
        <w:adjustRightInd/>
        <w:ind w:firstLine="567"/>
        <w:jc w:val="both"/>
      </w:pPr>
    </w:p>
    <w:p w:rsidR="008B1224" w:rsidRDefault="008B1224">
      <w:pPr>
        <w:widowControl/>
        <w:autoSpaceDE/>
        <w:autoSpaceDN/>
        <w:adjustRightInd/>
        <w:ind w:firstLine="567"/>
        <w:jc w:val="both"/>
      </w:pPr>
    </w:p>
    <w:p w:rsidR="008B1224" w:rsidRDefault="008B1224">
      <w:pPr>
        <w:widowControl/>
        <w:autoSpaceDE/>
        <w:autoSpaceDN/>
        <w:adjustRightInd/>
        <w:ind w:firstLine="567"/>
        <w:jc w:val="both"/>
      </w:pPr>
    </w:p>
    <w:p w:rsidR="008B1224" w:rsidRDefault="008B1224">
      <w:pPr>
        <w:widowControl/>
        <w:autoSpaceDE/>
        <w:autoSpaceDN/>
        <w:adjustRightInd/>
        <w:ind w:firstLine="567"/>
        <w:jc w:val="both"/>
      </w:pPr>
    </w:p>
    <w:p w:rsidR="00164903" w:rsidRDefault="008B1224" w:rsidP="008B1224">
      <w:pPr>
        <w:pageBreakBefore/>
        <w:widowControl/>
        <w:autoSpaceDE/>
        <w:autoSpaceDN/>
        <w:adjustRightInd/>
        <w:ind w:firstLine="567"/>
        <w:jc w:val="both"/>
      </w:pPr>
      <w:r>
        <w:rPr>
          <w:noProof/>
        </w:rPr>
        <w:lastRenderedPageBreak/>
        <w:drawing>
          <wp:anchor distT="0" distB="0" distL="114300" distR="114300" simplePos="0" relativeHeight="251732992" behindDoc="1" locked="0" layoutInCell="1" allowOverlap="1">
            <wp:simplePos x="0" y="0"/>
            <wp:positionH relativeFrom="column">
              <wp:posOffset>-1566583</wp:posOffset>
            </wp:positionH>
            <wp:positionV relativeFrom="paragraph">
              <wp:posOffset>1033992</wp:posOffset>
            </wp:positionV>
            <wp:extent cx="8881297" cy="6773283"/>
            <wp:effectExtent l="0" t="1047750" r="0" b="1037217"/>
            <wp:wrapNone/>
            <wp:docPr id="58" name="Рисунок 4" descr="D:\work\_Объекты\2015\полигон_захоронения_отходов\ППиМ\публикация\админ\прил_1_Страница_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work\_Объекты\2015\полигон_захоронения_отходов\ППиМ\публикация\админ\прил_1_Страница_2.jpg"/>
                    <pic:cNvPicPr>
                      <a:picLocks noChangeAspect="1" noChangeArrowheads="1"/>
                    </pic:cNvPicPr>
                  </pic:nvPicPr>
                  <pic:blipFill>
                    <a:blip r:embed="rId69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 l="6308" t="6271" r="6196"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8881296" cy="677328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B1224" w:rsidRDefault="008B1224" w:rsidP="008B1224">
      <w:pPr>
        <w:pageBreakBefore/>
        <w:widowControl/>
        <w:autoSpaceDE/>
        <w:autoSpaceDN/>
        <w:adjustRightInd/>
        <w:ind w:firstLine="567"/>
        <w:jc w:val="both"/>
      </w:pPr>
      <w:r>
        <w:rPr>
          <w:noProof/>
        </w:rPr>
        <w:lastRenderedPageBreak/>
        <w:drawing>
          <wp:anchor distT="0" distB="0" distL="114300" distR="114300" simplePos="0" relativeHeight="251734016" behindDoc="1" locked="0" layoutInCell="1" allowOverlap="1">
            <wp:simplePos x="0" y="0"/>
            <wp:positionH relativeFrom="column">
              <wp:posOffset>-512576</wp:posOffset>
            </wp:positionH>
            <wp:positionV relativeFrom="paragraph">
              <wp:posOffset>20035</wp:posOffset>
            </wp:positionV>
            <wp:extent cx="6868050" cy="9224606"/>
            <wp:effectExtent l="19050" t="0" r="9000" b="0"/>
            <wp:wrapNone/>
            <wp:docPr id="59" name="Рисунок 5" descr="D:\work\_Объекты\2015\полигон_захоронения_отходов\ППиМ\публикация\админ\прил_1_Страница_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work\_Объекты\2015\полигон_захоронения_отходов\ППиМ\публикация\админ\прил_1_Страница_3.jpg"/>
                    <pic:cNvPicPr>
                      <a:picLocks noChangeAspect="1" noChangeArrowheads="1"/>
                    </pic:cNvPicPr>
                  </pic:nvPicPr>
                  <pic:blipFill>
                    <a:blip r:embed="rId70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 l="26821" t="10526" r="28231" b="469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68050" cy="92246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B1224" w:rsidRDefault="008B1224" w:rsidP="008B1224">
      <w:pPr>
        <w:pageBreakBefore/>
        <w:widowControl/>
        <w:autoSpaceDE/>
        <w:autoSpaceDN/>
        <w:adjustRightInd/>
        <w:ind w:firstLine="567"/>
        <w:jc w:val="both"/>
      </w:pPr>
      <w:r>
        <w:rPr>
          <w:noProof/>
        </w:rPr>
        <w:lastRenderedPageBreak/>
        <w:drawing>
          <wp:anchor distT="0" distB="0" distL="114300" distR="114300" simplePos="0" relativeHeight="251735040" behindDoc="1" locked="0" layoutInCell="1" allowOverlap="1">
            <wp:simplePos x="0" y="0"/>
            <wp:positionH relativeFrom="column">
              <wp:posOffset>-1742287</wp:posOffset>
            </wp:positionH>
            <wp:positionV relativeFrom="paragraph">
              <wp:posOffset>1591990</wp:posOffset>
            </wp:positionV>
            <wp:extent cx="9522373" cy="6285887"/>
            <wp:effectExtent l="0" t="1619250" r="0" b="1600813"/>
            <wp:wrapNone/>
            <wp:docPr id="60" name="Рисунок 6" descr="D:\work\_Объекты\2015\полигон_захоронения_отходов\ППиМ\публикация\админ\прил_1_Страница_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D:\work\_Объекты\2015\полигон_захоронения_отходов\ППиМ\публикация\админ\прил_1_Страница_4.jpg"/>
                    <pic:cNvPicPr>
                      <a:picLocks noChangeAspect="1" noChangeArrowheads="1"/>
                    </pic:cNvPicPr>
                  </pic:nvPicPr>
                  <pic:blipFill>
                    <a:blip r:embed="rId71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 l="3949" t="14818" r="4898"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9522373" cy="628588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B1224" w:rsidRDefault="008B1224" w:rsidP="008B1224">
      <w:pPr>
        <w:pageBreakBefore/>
        <w:widowControl/>
        <w:autoSpaceDE/>
        <w:autoSpaceDN/>
        <w:adjustRightInd/>
        <w:ind w:firstLine="567"/>
        <w:jc w:val="both"/>
      </w:pPr>
      <w:r>
        <w:rPr>
          <w:noProof/>
        </w:rPr>
        <w:lastRenderedPageBreak/>
        <w:drawing>
          <wp:inline distT="0" distB="0" distL="0" distR="0">
            <wp:extent cx="5927725" cy="4193540"/>
            <wp:effectExtent l="19050" t="0" r="0" b="0"/>
            <wp:docPr id="62" name="Рисунок 8" descr="D:\work\_Объекты\2015\полигон_захоронения_отходов\ППиМ\публикация\админ\прил_1_Страница_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D:\work\_Объекты\2015\полигон_захоронения_отходов\ППиМ\публикация\админ\прил_1_Страница_6.jpg"/>
                    <pic:cNvPicPr>
                      <a:picLocks noChangeAspect="1" noChangeArrowheads="1"/>
                    </pic:cNvPicPr>
                  </pic:nvPicPr>
                  <pic:blipFill>
                    <a:blip r:embed="rId72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7725" cy="41935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anchor distT="0" distB="0" distL="114300" distR="114300" simplePos="0" relativeHeight="251736064" behindDoc="1" locked="0" layoutInCell="1" allowOverlap="1">
            <wp:simplePos x="0" y="0"/>
            <wp:positionH relativeFrom="column">
              <wp:posOffset>-2246630</wp:posOffset>
            </wp:positionH>
            <wp:positionV relativeFrom="paragraph">
              <wp:posOffset>1639570</wp:posOffset>
            </wp:positionV>
            <wp:extent cx="9033510" cy="5627370"/>
            <wp:effectExtent l="0" t="1695450" r="0" b="1687830"/>
            <wp:wrapTight wrapText="bothSides">
              <wp:wrapPolygon edited="0">
                <wp:start x="21582" y="-102"/>
                <wp:lineTo x="36" y="-102"/>
                <wp:lineTo x="36" y="21615"/>
                <wp:lineTo x="21582" y="21615"/>
                <wp:lineTo x="21582" y="-102"/>
              </wp:wrapPolygon>
            </wp:wrapTight>
            <wp:docPr id="61" name="Рисунок 7" descr="D:\work\_Объекты\2015\полигон_захоронения_отходов\ППиМ\публикация\админ\прил_1_Страница_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D:\work\_Объекты\2015\полигон_захоронения_отходов\ППиМ\публикация\админ\прил_1_Страница_5.jpg"/>
                    <pic:cNvPicPr>
                      <a:picLocks noChangeAspect="1" noChangeArrowheads="1"/>
                    </pic:cNvPicPr>
                  </pic:nvPicPr>
                  <pic:blipFill>
                    <a:blip r:embed="rId73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 l="3661" t="17022" r="5430" b="3098"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9033510" cy="56273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B1224" w:rsidRDefault="008B1224" w:rsidP="008B1224">
      <w:pPr>
        <w:pageBreakBefore/>
        <w:widowControl/>
        <w:autoSpaceDE/>
        <w:autoSpaceDN/>
        <w:adjustRightInd/>
        <w:ind w:firstLine="567"/>
        <w:jc w:val="both"/>
      </w:pPr>
      <w:r>
        <w:rPr>
          <w:noProof/>
        </w:rPr>
        <w:lastRenderedPageBreak/>
        <w:drawing>
          <wp:anchor distT="0" distB="0" distL="114300" distR="114300" simplePos="0" relativeHeight="251737088" behindDoc="1" locked="0" layoutInCell="1" allowOverlap="1">
            <wp:simplePos x="0" y="0"/>
            <wp:positionH relativeFrom="column">
              <wp:posOffset>-1637620</wp:posOffset>
            </wp:positionH>
            <wp:positionV relativeFrom="paragraph">
              <wp:posOffset>1513456</wp:posOffset>
            </wp:positionV>
            <wp:extent cx="9297788" cy="6290956"/>
            <wp:effectExtent l="0" t="1504950" r="0" b="1481444"/>
            <wp:wrapNone/>
            <wp:docPr id="65" name="Рисунок 11" descr="D:\work\_Объекты\2015\полигон_захоронения_отходов\ППиМ\публикация\админ\прил_1_Страница_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D:\work\_Объекты\2015\полигон_захоронения_отходов\ППиМ\публикация\админ\прил_1_Страница_7.jpg"/>
                    <pic:cNvPicPr>
                      <a:picLocks noChangeAspect="1" noChangeArrowheads="1"/>
                    </pic:cNvPicPr>
                  </pic:nvPicPr>
                  <pic:blipFill>
                    <a:blip r:embed="rId74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 l="2779" t="7391" r="3331" b="2920"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9297788" cy="62909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B1224" w:rsidRDefault="008B1224" w:rsidP="008B1224">
      <w:pPr>
        <w:pageBreakBefore/>
        <w:widowControl/>
        <w:autoSpaceDE/>
        <w:autoSpaceDN/>
        <w:adjustRightInd/>
        <w:ind w:firstLine="567"/>
        <w:jc w:val="both"/>
      </w:pPr>
      <w:r>
        <w:rPr>
          <w:noProof/>
        </w:rPr>
        <w:lastRenderedPageBreak/>
        <w:drawing>
          <wp:anchor distT="0" distB="0" distL="114300" distR="114300" simplePos="0" relativeHeight="251738112" behindDoc="0" locked="0" layoutInCell="1" allowOverlap="1">
            <wp:simplePos x="0" y="0"/>
            <wp:positionH relativeFrom="column">
              <wp:posOffset>-1028209</wp:posOffset>
            </wp:positionH>
            <wp:positionV relativeFrom="paragraph">
              <wp:posOffset>1577673</wp:posOffset>
            </wp:positionV>
            <wp:extent cx="8566031" cy="5422186"/>
            <wp:effectExtent l="0" t="1581150" r="0" b="1550114"/>
            <wp:wrapNone/>
            <wp:docPr id="66" name="Рисунок 10" descr="D:\work\_Объекты\2015\полигон_захоронения_отходов\ППиМ\публикация\админ\прил_1_Страница_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D:\work\_Объекты\2015\полигон_захоронения_отходов\ППиМ\публикация\админ\прил_1_Страница_6.jpg"/>
                    <pic:cNvPicPr>
                      <a:picLocks noChangeAspect="1" noChangeArrowheads="1"/>
                    </pic:cNvPicPr>
                  </pic:nvPicPr>
                  <pic:blipFill>
                    <a:blip r:embed="rId72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 l="4196" t="16438" r="5355" b="2689"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8576891" cy="54290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sectPr w:rsidR="008B1224" w:rsidSect="00CA2A82">
      <w:pgSz w:w="11906" w:h="16838" w:code="9"/>
      <w:pgMar w:top="993" w:right="849" w:bottom="851" w:left="1701" w:header="709" w:footer="141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944AB0" w:rsidRDefault="00944AB0" w:rsidP="000C344A">
      <w:r>
        <w:separator/>
      </w:r>
    </w:p>
  </w:endnote>
  <w:endnote w:type="continuationSeparator" w:id="0">
    <w:p w:rsidR="00944AB0" w:rsidRDefault="00944AB0" w:rsidP="000C344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GOST Type AU">
    <w:charset w:val="CC"/>
    <w:family w:val="auto"/>
    <w:pitch w:val="variable"/>
    <w:sig w:usb0="A000028F" w:usb1="1000004A" w:usb2="00000000" w:usb3="00000000" w:csb0="0000019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944AB0" w:rsidRDefault="00944AB0" w:rsidP="000C344A">
      <w:r>
        <w:separator/>
      </w:r>
    </w:p>
  </w:footnote>
  <w:footnote w:type="continuationSeparator" w:id="0">
    <w:p w:rsidR="00944AB0" w:rsidRDefault="00944AB0" w:rsidP="000C344A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32512340"/>
      <w:docPartObj>
        <w:docPartGallery w:val="Page Numbers (Top of Page)"/>
        <w:docPartUnique/>
      </w:docPartObj>
    </w:sdtPr>
    <w:sdtEndPr/>
    <w:sdtContent>
      <w:p w:rsidR="00C430D4" w:rsidRDefault="00582766">
        <w:pPr>
          <w:pStyle w:val="a8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FE2F79">
          <w:rPr>
            <w:noProof/>
          </w:rPr>
          <w:t>5</w:t>
        </w:r>
        <w:r>
          <w:rPr>
            <w:noProof/>
          </w:rPr>
          <w:fldChar w:fldCharType="end"/>
        </w:r>
      </w:p>
    </w:sdtContent>
  </w:sdt>
  <w:p w:rsidR="00C430D4" w:rsidRDefault="00C430D4">
    <w:pPr>
      <w:kinsoku w:val="0"/>
      <w:overflowPunct w:val="0"/>
      <w:spacing w:line="200" w:lineRule="exact"/>
      <w:rPr>
        <w:sz w:val="20"/>
        <w:szCs w:val="20"/>
      </w:rP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32512341"/>
      <w:docPartObj>
        <w:docPartGallery w:val="Page Numbers (Top of Page)"/>
        <w:docPartUnique/>
      </w:docPartObj>
    </w:sdtPr>
    <w:sdtEndPr/>
    <w:sdtContent>
      <w:p w:rsidR="00C430D4" w:rsidRDefault="00582766">
        <w:pPr>
          <w:pStyle w:val="a8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FE2F79">
          <w:rPr>
            <w:noProof/>
          </w:rPr>
          <w:t>12</w:t>
        </w:r>
        <w:r>
          <w:rPr>
            <w:noProof/>
          </w:rPr>
          <w:fldChar w:fldCharType="end"/>
        </w:r>
      </w:p>
    </w:sdtContent>
  </w:sdt>
  <w:p w:rsidR="00C430D4" w:rsidRDefault="00C430D4">
    <w:pPr>
      <w:kinsoku w:val="0"/>
      <w:overflowPunct w:val="0"/>
      <w:spacing w:line="200" w:lineRule="exact"/>
      <w:rPr>
        <w:sz w:val="20"/>
        <w:szCs w:val="20"/>
      </w:rP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32512343"/>
      <w:docPartObj>
        <w:docPartGallery w:val="Page Numbers (Top of Page)"/>
        <w:docPartUnique/>
      </w:docPartObj>
    </w:sdtPr>
    <w:sdtEndPr/>
    <w:sdtContent>
      <w:p w:rsidR="00C430D4" w:rsidRDefault="00582766">
        <w:pPr>
          <w:pStyle w:val="a8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FE2F79">
          <w:rPr>
            <w:noProof/>
          </w:rPr>
          <w:t>20</w:t>
        </w:r>
        <w:r>
          <w:rPr>
            <w:noProof/>
          </w:rPr>
          <w:fldChar w:fldCharType="end"/>
        </w:r>
      </w:p>
    </w:sdtContent>
  </w:sdt>
  <w:p w:rsidR="00C430D4" w:rsidRDefault="00C430D4">
    <w:pPr>
      <w:kinsoku w:val="0"/>
      <w:overflowPunct w:val="0"/>
      <w:spacing w:line="200" w:lineRule="exact"/>
      <w:rPr>
        <w:sz w:val="20"/>
        <w:szCs w:val="20"/>
      </w:rPr>
    </w:pPr>
  </w:p>
</w:hdr>
</file>

<file path=word/header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32512344"/>
      <w:docPartObj>
        <w:docPartGallery w:val="Page Numbers (Top of Page)"/>
        <w:docPartUnique/>
      </w:docPartObj>
    </w:sdtPr>
    <w:sdtEndPr/>
    <w:sdtContent>
      <w:p w:rsidR="00C430D4" w:rsidRDefault="00582766">
        <w:pPr>
          <w:pStyle w:val="a8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FE2F79">
          <w:rPr>
            <w:noProof/>
          </w:rPr>
          <w:t>21</w:t>
        </w:r>
        <w:r>
          <w:rPr>
            <w:noProof/>
          </w:rPr>
          <w:fldChar w:fldCharType="end"/>
        </w:r>
      </w:p>
    </w:sdtContent>
  </w:sdt>
  <w:p w:rsidR="00C430D4" w:rsidRDefault="00C430D4">
    <w:pPr>
      <w:kinsoku w:val="0"/>
      <w:overflowPunct w:val="0"/>
      <w:spacing w:line="200" w:lineRule="exact"/>
      <w:rPr>
        <w:sz w:val="20"/>
        <w:szCs w:val="20"/>
      </w:rPr>
    </w:pPr>
  </w:p>
</w:hdr>
</file>

<file path=word/header5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32512345"/>
      <w:docPartObj>
        <w:docPartGallery w:val="Page Numbers (Top of Page)"/>
        <w:docPartUnique/>
      </w:docPartObj>
    </w:sdtPr>
    <w:sdtEndPr/>
    <w:sdtContent>
      <w:p w:rsidR="00C430D4" w:rsidRDefault="00582766">
        <w:pPr>
          <w:pStyle w:val="a8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FE2F79">
          <w:rPr>
            <w:noProof/>
          </w:rPr>
          <w:t>48</w:t>
        </w:r>
        <w:r>
          <w:rPr>
            <w:noProof/>
          </w:rPr>
          <w:fldChar w:fldCharType="end"/>
        </w:r>
      </w:p>
    </w:sdtContent>
  </w:sdt>
  <w:p w:rsidR="00C430D4" w:rsidRDefault="00C430D4">
    <w:pPr>
      <w:kinsoku w:val="0"/>
      <w:overflowPunct w:val="0"/>
      <w:spacing w:line="200" w:lineRule="exact"/>
      <w:rPr>
        <w:sz w:val="20"/>
        <w:szCs w:val="20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402"/>
    <w:multiLevelType w:val="multilevel"/>
    <w:tmpl w:val="00000885"/>
    <w:lvl w:ilvl="0">
      <w:start w:val="1"/>
      <w:numFmt w:val="decimal"/>
      <w:lvlText w:val="%1."/>
      <w:lvlJc w:val="left"/>
      <w:pPr>
        <w:ind w:hanging="708"/>
      </w:pPr>
      <w:rPr>
        <w:rFonts w:ascii="Times New Roman" w:hAnsi="Times New Roman" w:cs="Times New Roman"/>
        <w:b/>
        <w:bCs/>
        <w:w w:val="99"/>
        <w:sz w:val="28"/>
        <w:szCs w:val="28"/>
      </w:rPr>
    </w:lvl>
    <w:lvl w:ilvl="1">
      <w:start w:val="1"/>
      <w:numFmt w:val="decimal"/>
      <w:lvlText w:val="%1.%2"/>
      <w:lvlJc w:val="left"/>
      <w:pPr>
        <w:ind w:hanging="420"/>
      </w:pPr>
      <w:rPr>
        <w:rFonts w:ascii="Times New Roman" w:hAnsi="Times New Roman" w:cs="Times New Roman"/>
        <w:b/>
        <w:bCs/>
        <w:w w:val="99"/>
        <w:sz w:val="28"/>
        <w:szCs w:val="28"/>
      </w:rPr>
    </w:lvl>
    <w:lvl w:ilvl="2">
      <w:numFmt w:val="bullet"/>
      <w:lvlText w:val="•"/>
      <w:lvlJc w:val="left"/>
    </w:lvl>
    <w:lvl w:ilvl="3">
      <w:numFmt w:val="bullet"/>
      <w:lvlText w:val="•"/>
      <w:lvlJc w:val="left"/>
    </w:lvl>
    <w:lvl w:ilvl="4">
      <w:numFmt w:val="bullet"/>
      <w:lvlText w:val="•"/>
      <w:lvlJc w:val="left"/>
    </w:lvl>
    <w:lvl w:ilvl="5">
      <w:numFmt w:val="bullet"/>
      <w:lvlText w:val="•"/>
      <w:lvlJc w:val="left"/>
    </w:lvl>
    <w:lvl w:ilvl="6">
      <w:numFmt w:val="bullet"/>
      <w:lvlText w:val="•"/>
      <w:lvlJc w:val="left"/>
    </w:lvl>
    <w:lvl w:ilvl="7">
      <w:numFmt w:val="bullet"/>
      <w:lvlText w:val="•"/>
      <w:lvlJc w:val="left"/>
    </w:lvl>
    <w:lvl w:ilvl="8">
      <w:numFmt w:val="bullet"/>
      <w:lvlText w:val="•"/>
      <w:lvlJc w:val="left"/>
    </w:lvl>
  </w:abstractNum>
  <w:abstractNum w:abstractNumId="1">
    <w:nsid w:val="00000403"/>
    <w:multiLevelType w:val="multilevel"/>
    <w:tmpl w:val="00000886"/>
    <w:lvl w:ilvl="0">
      <w:numFmt w:val="bullet"/>
      <w:lvlText w:val="-"/>
      <w:lvlJc w:val="left"/>
      <w:pPr>
        <w:ind w:hanging="405"/>
      </w:pPr>
      <w:rPr>
        <w:rFonts w:ascii="Times New Roman" w:hAnsi="Times New Roman" w:cs="Times New Roman"/>
        <w:b w:val="0"/>
        <w:bCs w:val="0"/>
        <w:w w:val="99"/>
        <w:sz w:val="28"/>
        <w:szCs w:val="28"/>
      </w:rPr>
    </w:lvl>
    <w:lvl w:ilvl="1">
      <w:numFmt w:val="bullet"/>
      <w:lvlText w:val="•"/>
      <w:lvlJc w:val="left"/>
    </w:lvl>
    <w:lvl w:ilvl="2">
      <w:numFmt w:val="bullet"/>
      <w:lvlText w:val="•"/>
      <w:lvlJc w:val="left"/>
    </w:lvl>
    <w:lvl w:ilvl="3">
      <w:numFmt w:val="bullet"/>
      <w:lvlText w:val="•"/>
      <w:lvlJc w:val="left"/>
    </w:lvl>
    <w:lvl w:ilvl="4">
      <w:numFmt w:val="bullet"/>
      <w:lvlText w:val="•"/>
      <w:lvlJc w:val="left"/>
    </w:lvl>
    <w:lvl w:ilvl="5">
      <w:numFmt w:val="bullet"/>
      <w:lvlText w:val="•"/>
      <w:lvlJc w:val="left"/>
    </w:lvl>
    <w:lvl w:ilvl="6">
      <w:numFmt w:val="bullet"/>
      <w:lvlText w:val="•"/>
      <w:lvlJc w:val="left"/>
    </w:lvl>
    <w:lvl w:ilvl="7">
      <w:numFmt w:val="bullet"/>
      <w:lvlText w:val="•"/>
      <w:lvlJc w:val="left"/>
    </w:lvl>
    <w:lvl w:ilvl="8">
      <w:numFmt w:val="bullet"/>
      <w:lvlText w:val="•"/>
      <w:lvlJc w:val="left"/>
    </w:lvl>
  </w:abstractNum>
  <w:abstractNum w:abstractNumId="2">
    <w:nsid w:val="00000404"/>
    <w:multiLevelType w:val="multilevel"/>
    <w:tmpl w:val="00000887"/>
    <w:lvl w:ilvl="0">
      <w:start w:val="1"/>
      <w:numFmt w:val="decimal"/>
      <w:lvlText w:val="%1"/>
      <w:lvlJc w:val="left"/>
      <w:pPr>
        <w:ind w:hanging="630"/>
      </w:pPr>
    </w:lvl>
    <w:lvl w:ilvl="1">
      <w:start w:val="2"/>
      <w:numFmt w:val="decimal"/>
      <w:lvlText w:val="%1.%2"/>
      <w:lvlJc w:val="left"/>
      <w:pPr>
        <w:ind w:hanging="630"/>
      </w:pPr>
    </w:lvl>
    <w:lvl w:ilvl="2">
      <w:start w:val="3"/>
      <w:numFmt w:val="decimal"/>
      <w:lvlText w:val="%1.%2.%3"/>
      <w:lvlJc w:val="left"/>
      <w:pPr>
        <w:ind w:hanging="630"/>
      </w:pPr>
      <w:rPr>
        <w:rFonts w:ascii="Times New Roman" w:hAnsi="Times New Roman" w:cs="Times New Roman"/>
        <w:b w:val="0"/>
        <w:bCs w:val="0"/>
        <w:w w:val="99"/>
        <w:sz w:val="28"/>
        <w:szCs w:val="28"/>
      </w:rPr>
    </w:lvl>
    <w:lvl w:ilvl="3">
      <w:numFmt w:val="bullet"/>
      <w:lvlText w:val="–"/>
      <w:lvlJc w:val="left"/>
      <w:pPr>
        <w:ind w:hanging="210"/>
      </w:pPr>
      <w:rPr>
        <w:rFonts w:ascii="Times New Roman" w:hAnsi="Times New Roman" w:cs="Times New Roman"/>
        <w:b w:val="0"/>
        <w:bCs w:val="0"/>
        <w:w w:val="99"/>
        <w:sz w:val="28"/>
        <w:szCs w:val="28"/>
      </w:rPr>
    </w:lvl>
    <w:lvl w:ilvl="4">
      <w:numFmt w:val="bullet"/>
      <w:lvlText w:val="•"/>
      <w:lvlJc w:val="left"/>
    </w:lvl>
    <w:lvl w:ilvl="5">
      <w:numFmt w:val="bullet"/>
      <w:lvlText w:val="•"/>
      <w:lvlJc w:val="left"/>
    </w:lvl>
    <w:lvl w:ilvl="6">
      <w:numFmt w:val="bullet"/>
      <w:lvlText w:val="•"/>
      <w:lvlJc w:val="left"/>
    </w:lvl>
    <w:lvl w:ilvl="7">
      <w:numFmt w:val="bullet"/>
      <w:lvlText w:val="•"/>
      <w:lvlJc w:val="left"/>
    </w:lvl>
    <w:lvl w:ilvl="8">
      <w:numFmt w:val="bullet"/>
      <w:lvlText w:val="•"/>
      <w:lvlJc w:val="left"/>
    </w:lvl>
  </w:abstractNum>
  <w:abstractNum w:abstractNumId="3">
    <w:nsid w:val="00000405"/>
    <w:multiLevelType w:val="multilevel"/>
    <w:tmpl w:val="00000888"/>
    <w:lvl w:ilvl="0">
      <w:start w:val="1"/>
      <w:numFmt w:val="decimal"/>
      <w:lvlText w:val="%1."/>
      <w:lvlJc w:val="left"/>
      <w:pPr>
        <w:ind w:hanging="543"/>
      </w:pPr>
      <w:rPr>
        <w:rFonts w:ascii="Times New Roman" w:hAnsi="Times New Roman" w:cs="Times New Roman"/>
        <w:b w:val="0"/>
        <w:bCs w:val="0"/>
        <w:w w:val="99"/>
        <w:sz w:val="28"/>
        <w:szCs w:val="28"/>
      </w:rPr>
    </w:lvl>
    <w:lvl w:ilvl="1">
      <w:start w:val="7"/>
      <w:numFmt w:val="decimal"/>
      <w:lvlText w:val="%2."/>
      <w:lvlJc w:val="left"/>
      <w:pPr>
        <w:ind w:hanging="280"/>
      </w:pPr>
      <w:rPr>
        <w:rFonts w:ascii="Times New Roman" w:hAnsi="Times New Roman" w:cs="Times New Roman"/>
        <w:b/>
        <w:bCs/>
        <w:w w:val="99"/>
        <w:sz w:val="28"/>
        <w:szCs w:val="28"/>
      </w:rPr>
    </w:lvl>
    <w:lvl w:ilvl="2">
      <w:start w:val="1"/>
      <w:numFmt w:val="decimal"/>
      <w:lvlText w:val="%2.%3"/>
      <w:lvlJc w:val="left"/>
      <w:pPr>
        <w:ind w:hanging="420"/>
      </w:pPr>
      <w:rPr>
        <w:rFonts w:ascii="Times New Roman" w:hAnsi="Times New Roman" w:cs="Times New Roman"/>
        <w:b/>
        <w:bCs/>
        <w:w w:val="99"/>
        <w:sz w:val="28"/>
        <w:szCs w:val="28"/>
      </w:rPr>
    </w:lvl>
    <w:lvl w:ilvl="3">
      <w:numFmt w:val="bullet"/>
      <w:lvlText w:val="•"/>
      <w:lvlJc w:val="left"/>
    </w:lvl>
    <w:lvl w:ilvl="4">
      <w:numFmt w:val="bullet"/>
      <w:lvlText w:val="•"/>
      <w:lvlJc w:val="left"/>
    </w:lvl>
    <w:lvl w:ilvl="5">
      <w:numFmt w:val="bullet"/>
      <w:lvlText w:val="•"/>
      <w:lvlJc w:val="left"/>
    </w:lvl>
    <w:lvl w:ilvl="6">
      <w:numFmt w:val="bullet"/>
      <w:lvlText w:val="•"/>
      <w:lvlJc w:val="left"/>
    </w:lvl>
    <w:lvl w:ilvl="7">
      <w:numFmt w:val="bullet"/>
      <w:lvlText w:val="•"/>
      <w:lvlJc w:val="left"/>
    </w:lvl>
    <w:lvl w:ilvl="8">
      <w:numFmt w:val="bullet"/>
      <w:lvlText w:val="•"/>
      <w:lvlJc w:val="left"/>
    </w:lvl>
  </w:abstractNum>
  <w:abstractNum w:abstractNumId="4">
    <w:nsid w:val="00000406"/>
    <w:multiLevelType w:val="multilevel"/>
    <w:tmpl w:val="00000889"/>
    <w:lvl w:ilvl="0">
      <w:numFmt w:val="bullet"/>
      <w:lvlText w:val="-"/>
      <w:lvlJc w:val="left"/>
      <w:pPr>
        <w:ind w:hanging="164"/>
      </w:pPr>
      <w:rPr>
        <w:rFonts w:ascii="Times New Roman" w:hAnsi="Times New Roman" w:cs="Times New Roman"/>
        <w:b w:val="0"/>
        <w:bCs w:val="0"/>
        <w:w w:val="99"/>
        <w:sz w:val="28"/>
        <w:szCs w:val="28"/>
      </w:rPr>
    </w:lvl>
    <w:lvl w:ilvl="1">
      <w:numFmt w:val="bullet"/>
      <w:lvlText w:val="•"/>
      <w:lvlJc w:val="left"/>
    </w:lvl>
    <w:lvl w:ilvl="2">
      <w:numFmt w:val="bullet"/>
      <w:lvlText w:val="•"/>
      <w:lvlJc w:val="left"/>
    </w:lvl>
    <w:lvl w:ilvl="3">
      <w:numFmt w:val="bullet"/>
      <w:lvlText w:val="•"/>
      <w:lvlJc w:val="left"/>
    </w:lvl>
    <w:lvl w:ilvl="4">
      <w:numFmt w:val="bullet"/>
      <w:lvlText w:val="•"/>
      <w:lvlJc w:val="left"/>
    </w:lvl>
    <w:lvl w:ilvl="5">
      <w:numFmt w:val="bullet"/>
      <w:lvlText w:val="•"/>
      <w:lvlJc w:val="left"/>
    </w:lvl>
    <w:lvl w:ilvl="6">
      <w:numFmt w:val="bullet"/>
      <w:lvlText w:val="•"/>
      <w:lvlJc w:val="left"/>
    </w:lvl>
    <w:lvl w:ilvl="7">
      <w:numFmt w:val="bullet"/>
      <w:lvlText w:val="•"/>
      <w:lvlJc w:val="left"/>
    </w:lvl>
    <w:lvl w:ilvl="8">
      <w:numFmt w:val="bullet"/>
      <w:lvlText w:val="•"/>
      <w:lvlJc w:val="left"/>
    </w:lvl>
  </w:abstractNum>
  <w:abstractNum w:abstractNumId="5">
    <w:nsid w:val="00000407"/>
    <w:multiLevelType w:val="multilevel"/>
    <w:tmpl w:val="0000088A"/>
    <w:lvl w:ilvl="0">
      <w:start w:val="1"/>
      <w:numFmt w:val="decimal"/>
      <w:lvlText w:val="%1."/>
      <w:lvlJc w:val="left"/>
      <w:pPr>
        <w:ind w:hanging="708"/>
      </w:pPr>
      <w:rPr>
        <w:rFonts w:ascii="Times New Roman" w:hAnsi="Times New Roman" w:cs="Times New Roman"/>
        <w:b/>
        <w:bCs/>
        <w:w w:val="99"/>
        <w:sz w:val="28"/>
        <w:szCs w:val="28"/>
      </w:rPr>
    </w:lvl>
    <w:lvl w:ilvl="1">
      <w:start w:val="4"/>
      <w:numFmt w:val="decimal"/>
      <w:lvlText w:val="%2."/>
      <w:lvlJc w:val="left"/>
      <w:pPr>
        <w:ind w:hanging="202"/>
      </w:pPr>
      <w:rPr>
        <w:rFonts w:ascii="Arial" w:hAnsi="Arial" w:cs="Arial"/>
        <w:b w:val="0"/>
        <w:bCs w:val="0"/>
        <w:color w:val="4F4F52"/>
        <w:w w:val="97"/>
        <w:sz w:val="17"/>
        <w:szCs w:val="17"/>
      </w:rPr>
    </w:lvl>
    <w:lvl w:ilvl="2">
      <w:numFmt w:val="bullet"/>
      <w:lvlText w:val="•"/>
      <w:lvlJc w:val="left"/>
    </w:lvl>
    <w:lvl w:ilvl="3">
      <w:numFmt w:val="bullet"/>
      <w:lvlText w:val="•"/>
      <w:lvlJc w:val="left"/>
    </w:lvl>
    <w:lvl w:ilvl="4">
      <w:numFmt w:val="bullet"/>
      <w:lvlText w:val="•"/>
      <w:lvlJc w:val="left"/>
    </w:lvl>
    <w:lvl w:ilvl="5">
      <w:numFmt w:val="bullet"/>
      <w:lvlText w:val="•"/>
      <w:lvlJc w:val="left"/>
    </w:lvl>
    <w:lvl w:ilvl="6">
      <w:numFmt w:val="bullet"/>
      <w:lvlText w:val="•"/>
      <w:lvlJc w:val="left"/>
    </w:lvl>
    <w:lvl w:ilvl="7">
      <w:numFmt w:val="bullet"/>
      <w:lvlText w:val="•"/>
      <w:lvlJc w:val="left"/>
    </w:lvl>
    <w:lvl w:ilvl="8">
      <w:numFmt w:val="bullet"/>
      <w:lvlText w:val="•"/>
      <w:lvlJc w:val="left"/>
    </w:lvl>
  </w:abstractNum>
  <w:abstractNum w:abstractNumId="6">
    <w:nsid w:val="00000408"/>
    <w:multiLevelType w:val="multilevel"/>
    <w:tmpl w:val="0000088B"/>
    <w:lvl w:ilvl="0">
      <w:start w:val="2"/>
      <w:numFmt w:val="decimal"/>
      <w:lvlText w:val="%1."/>
      <w:lvlJc w:val="left"/>
      <w:pPr>
        <w:ind w:hanging="202"/>
      </w:pPr>
      <w:rPr>
        <w:rFonts w:ascii="Arial" w:hAnsi="Arial" w:cs="Arial"/>
        <w:b w:val="0"/>
        <w:bCs w:val="0"/>
        <w:color w:val="605E62"/>
        <w:w w:val="99"/>
        <w:sz w:val="17"/>
        <w:szCs w:val="17"/>
      </w:rPr>
    </w:lvl>
    <w:lvl w:ilvl="1">
      <w:numFmt w:val="bullet"/>
      <w:lvlText w:val="•"/>
      <w:lvlJc w:val="left"/>
    </w:lvl>
    <w:lvl w:ilvl="2">
      <w:numFmt w:val="bullet"/>
      <w:lvlText w:val="•"/>
      <w:lvlJc w:val="left"/>
    </w:lvl>
    <w:lvl w:ilvl="3">
      <w:numFmt w:val="bullet"/>
      <w:lvlText w:val="•"/>
      <w:lvlJc w:val="left"/>
    </w:lvl>
    <w:lvl w:ilvl="4">
      <w:numFmt w:val="bullet"/>
      <w:lvlText w:val="•"/>
      <w:lvlJc w:val="left"/>
    </w:lvl>
    <w:lvl w:ilvl="5">
      <w:numFmt w:val="bullet"/>
      <w:lvlText w:val="•"/>
      <w:lvlJc w:val="left"/>
    </w:lvl>
    <w:lvl w:ilvl="6">
      <w:numFmt w:val="bullet"/>
      <w:lvlText w:val="•"/>
      <w:lvlJc w:val="left"/>
    </w:lvl>
    <w:lvl w:ilvl="7">
      <w:numFmt w:val="bullet"/>
      <w:lvlText w:val="•"/>
      <w:lvlJc w:val="left"/>
    </w:lvl>
    <w:lvl w:ilvl="8">
      <w:numFmt w:val="bullet"/>
      <w:lvlText w:val="•"/>
      <w:lvlJc w:val="left"/>
    </w:lvl>
  </w:abstractNum>
  <w:abstractNum w:abstractNumId="7">
    <w:nsid w:val="00000409"/>
    <w:multiLevelType w:val="multilevel"/>
    <w:tmpl w:val="0000088C"/>
    <w:lvl w:ilvl="0">
      <w:start w:val="10"/>
      <w:numFmt w:val="decimal"/>
      <w:lvlText w:val="%1"/>
      <w:lvlJc w:val="left"/>
      <w:pPr>
        <w:ind w:hanging="269"/>
      </w:pPr>
      <w:rPr>
        <w:rFonts w:ascii="Arial" w:hAnsi="Arial" w:cs="Arial"/>
        <w:b w:val="0"/>
        <w:bCs w:val="0"/>
        <w:color w:val="605E62"/>
        <w:w w:val="107"/>
        <w:sz w:val="17"/>
        <w:szCs w:val="17"/>
      </w:rPr>
    </w:lvl>
    <w:lvl w:ilvl="1">
      <w:start w:val="1"/>
      <w:numFmt w:val="decimal"/>
      <w:lvlText w:val="%2."/>
      <w:lvlJc w:val="left"/>
      <w:pPr>
        <w:ind w:hanging="559"/>
      </w:pPr>
      <w:rPr>
        <w:rFonts w:ascii="Times New Roman" w:hAnsi="Times New Roman" w:cs="Times New Roman"/>
        <w:b w:val="0"/>
        <w:bCs w:val="0"/>
        <w:color w:val="1A1818"/>
        <w:w w:val="110"/>
        <w:sz w:val="21"/>
        <w:szCs w:val="21"/>
      </w:rPr>
    </w:lvl>
    <w:lvl w:ilvl="2">
      <w:numFmt w:val="bullet"/>
      <w:lvlText w:val="•"/>
      <w:lvlJc w:val="left"/>
    </w:lvl>
    <w:lvl w:ilvl="3">
      <w:numFmt w:val="bullet"/>
      <w:lvlText w:val="•"/>
      <w:lvlJc w:val="left"/>
    </w:lvl>
    <w:lvl w:ilvl="4">
      <w:numFmt w:val="bullet"/>
      <w:lvlText w:val="•"/>
      <w:lvlJc w:val="left"/>
    </w:lvl>
    <w:lvl w:ilvl="5">
      <w:numFmt w:val="bullet"/>
      <w:lvlText w:val="•"/>
      <w:lvlJc w:val="left"/>
    </w:lvl>
    <w:lvl w:ilvl="6">
      <w:numFmt w:val="bullet"/>
      <w:lvlText w:val="•"/>
      <w:lvlJc w:val="left"/>
    </w:lvl>
    <w:lvl w:ilvl="7">
      <w:numFmt w:val="bullet"/>
      <w:lvlText w:val="•"/>
      <w:lvlJc w:val="left"/>
    </w:lvl>
    <w:lvl w:ilvl="8">
      <w:numFmt w:val="bullet"/>
      <w:lvlText w:val="•"/>
      <w:lvlJc w:val="left"/>
    </w:lvl>
  </w:abstractNum>
  <w:abstractNum w:abstractNumId="8">
    <w:nsid w:val="0000040A"/>
    <w:multiLevelType w:val="multilevel"/>
    <w:tmpl w:val="0000088D"/>
    <w:lvl w:ilvl="0">
      <w:start w:val="2"/>
      <w:numFmt w:val="decimal"/>
      <w:lvlText w:val="%1."/>
      <w:lvlJc w:val="left"/>
      <w:pPr>
        <w:ind w:hanging="568"/>
      </w:pPr>
      <w:rPr>
        <w:rFonts w:ascii="Courier New" w:hAnsi="Courier New" w:cs="Courier New"/>
        <w:b w:val="0"/>
        <w:bCs w:val="0"/>
        <w:color w:val="1A1818"/>
        <w:w w:val="70"/>
        <w:sz w:val="22"/>
        <w:szCs w:val="22"/>
      </w:rPr>
    </w:lvl>
    <w:lvl w:ilvl="1">
      <w:numFmt w:val="bullet"/>
      <w:lvlText w:val="•"/>
      <w:lvlJc w:val="left"/>
    </w:lvl>
    <w:lvl w:ilvl="2">
      <w:numFmt w:val="bullet"/>
      <w:lvlText w:val="•"/>
      <w:lvlJc w:val="left"/>
    </w:lvl>
    <w:lvl w:ilvl="3">
      <w:numFmt w:val="bullet"/>
      <w:lvlText w:val="•"/>
      <w:lvlJc w:val="left"/>
    </w:lvl>
    <w:lvl w:ilvl="4">
      <w:numFmt w:val="bullet"/>
      <w:lvlText w:val="•"/>
      <w:lvlJc w:val="left"/>
    </w:lvl>
    <w:lvl w:ilvl="5">
      <w:numFmt w:val="bullet"/>
      <w:lvlText w:val="•"/>
      <w:lvlJc w:val="left"/>
    </w:lvl>
    <w:lvl w:ilvl="6">
      <w:numFmt w:val="bullet"/>
      <w:lvlText w:val="•"/>
      <w:lvlJc w:val="left"/>
    </w:lvl>
    <w:lvl w:ilvl="7">
      <w:numFmt w:val="bullet"/>
      <w:lvlText w:val="•"/>
      <w:lvlJc w:val="left"/>
    </w:lvl>
    <w:lvl w:ilvl="8">
      <w:numFmt w:val="bullet"/>
      <w:lvlText w:val="•"/>
      <w:lvlJc w:val="left"/>
    </w:lvl>
  </w:abstractNum>
  <w:abstractNum w:abstractNumId="9">
    <w:nsid w:val="0000040B"/>
    <w:multiLevelType w:val="multilevel"/>
    <w:tmpl w:val="0000088E"/>
    <w:lvl w:ilvl="0">
      <w:start w:val="8"/>
      <w:numFmt w:val="decimal"/>
      <w:lvlText w:val="%1."/>
      <w:lvlJc w:val="left"/>
      <w:pPr>
        <w:ind w:hanging="573"/>
      </w:pPr>
      <w:rPr>
        <w:rFonts w:ascii="Times New Roman" w:hAnsi="Times New Roman" w:cs="Times New Roman"/>
        <w:b w:val="0"/>
        <w:bCs w:val="0"/>
        <w:color w:val="1A1818"/>
        <w:w w:val="106"/>
        <w:sz w:val="22"/>
        <w:szCs w:val="22"/>
      </w:rPr>
    </w:lvl>
    <w:lvl w:ilvl="1">
      <w:numFmt w:val="bullet"/>
      <w:lvlText w:val="•"/>
      <w:lvlJc w:val="left"/>
    </w:lvl>
    <w:lvl w:ilvl="2">
      <w:numFmt w:val="bullet"/>
      <w:lvlText w:val="•"/>
      <w:lvlJc w:val="left"/>
    </w:lvl>
    <w:lvl w:ilvl="3">
      <w:numFmt w:val="bullet"/>
      <w:lvlText w:val="•"/>
      <w:lvlJc w:val="left"/>
    </w:lvl>
    <w:lvl w:ilvl="4">
      <w:numFmt w:val="bullet"/>
      <w:lvlText w:val="•"/>
      <w:lvlJc w:val="left"/>
    </w:lvl>
    <w:lvl w:ilvl="5">
      <w:numFmt w:val="bullet"/>
      <w:lvlText w:val="•"/>
      <w:lvlJc w:val="left"/>
    </w:lvl>
    <w:lvl w:ilvl="6">
      <w:numFmt w:val="bullet"/>
      <w:lvlText w:val="•"/>
      <w:lvlJc w:val="left"/>
    </w:lvl>
    <w:lvl w:ilvl="7">
      <w:numFmt w:val="bullet"/>
      <w:lvlText w:val="•"/>
      <w:lvlJc w:val="left"/>
    </w:lvl>
    <w:lvl w:ilvl="8">
      <w:numFmt w:val="bullet"/>
      <w:lvlText w:val="•"/>
      <w:lvlJc w:val="left"/>
    </w:lvl>
  </w:abstractNum>
  <w:abstractNum w:abstractNumId="10">
    <w:nsid w:val="0000040C"/>
    <w:multiLevelType w:val="multilevel"/>
    <w:tmpl w:val="0000088F"/>
    <w:lvl w:ilvl="0">
      <w:start w:val="9"/>
      <w:numFmt w:val="decimal"/>
      <w:lvlText w:val="%1"/>
      <w:lvlJc w:val="left"/>
      <w:pPr>
        <w:ind w:hanging="374"/>
      </w:pPr>
    </w:lvl>
    <w:lvl w:ilvl="1">
      <w:start w:val="1"/>
      <w:numFmt w:val="decimal"/>
      <w:lvlText w:val="%1.%2."/>
      <w:lvlJc w:val="left"/>
      <w:pPr>
        <w:ind w:hanging="374"/>
      </w:pPr>
      <w:rPr>
        <w:rFonts w:ascii="Times New Roman" w:hAnsi="Times New Roman" w:cs="Times New Roman"/>
        <w:b w:val="0"/>
        <w:bCs w:val="0"/>
        <w:color w:val="1A1818"/>
        <w:w w:val="102"/>
        <w:sz w:val="21"/>
        <w:szCs w:val="21"/>
      </w:rPr>
    </w:lvl>
    <w:lvl w:ilvl="2">
      <w:numFmt w:val="bullet"/>
      <w:lvlText w:val="•"/>
      <w:lvlJc w:val="left"/>
    </w:lvl>
    <w:lvl w:ilvl="3">
      <w:numFmt w:val="bullet"/>
      <w:lvlText w:val="•"/>
      <w:lvlJc w:val="left"/>
    </w:lvl>
    <w:lvl w:ilvl="4">
      <w:numFmt w:val="bullet"/>
      <w:lvlText w:val="•"/>
      <w:lvlJc w:val="left"/>
    </w:lvl>
    <w:lvl w:ilvl="5">
      <w:numFmt w:val="bullet"/>
      <w:lvlText w:val="•"/>
      <w:lvlJc w:val="left"/>
    </w:lvl>
    <w:lvl w:ilvl="6">
      <w:numFmt w:val="bullet"/>
      <w:lvlText w:val="•"/>
      <w:lvlJc w:val="left"/>
    </w:lvl>
    <w:lvl w:ilvl="7">
      <w:numFmt w:val="bullet"/>
      <w:lvlText w:val="•"/>
      <w:lvlJc w:val="left"/>
    </w:lvl>
    <w:lvl w:ilvl="8">
      <w:numFmt w:val="bullet"/>
      <w:lvlText w:val="•"/>
      <w:lvlJc w:val="left"/>
    </w:lvl>
  </w:abstractNum>
  <w:abstractNum w:abstractNumId="11">
    <w:nsid w:val="0000040D"/>
    <w:multiLevelType w:val="multilevel"/>
    <w:tmpl w:val="00000890"/>
    <w:lvl w:ilvl="0">
      <w:numFmt w:val="bullet"/>
      <w:lvlText w:val="-"/>
      <w:lvlJc w:val="left"/>
      <w:pPr>
        <w:ind w:hanging="128"/>
      </w:pPr>
      <w:rPr>
        <w:rFonts w:ascii="Arial" w:hAnsi="Arial" w:cs="Arial"/>
        <w:b w:val="0"/>
        <w:bCs w:val="0"/>
        <w:color w:val="1A1818"/>
        <w:w w:val="121"/>
        <w:sz w:val="17"/>
        <w:szCs w:val="17"/>
      </w:rPr>
    </w:lvl>
    <w:lvl w:ilvl="1">
      <w:numFmt w:val="bullet"/>
      <w:lvlText w:val="•"/>
      <w:lvlJc w:val="left"/>
    </w:lvl>
    <w:lvl w:ilvl="2">
      <w:numFmt w:val="bullet"/>
      <w:lvlText w:val="•"/>
      <w:lvlJc w:val="left"/>
    </w:lvl>
    <w:lvl w:ilvl="3">
      <w:numFmt w:val="bullet"/>
      <w:lvlText w:val="•"/>
      <w:lvlJc w:val="left"/>
    </w:lvl>
    <w:lvl w:ilvl="4">
      <w:numFmt w:val="bullet"/>
      <w:lvlText w:val="•"/>
      <w:lvlJc w:val="left"/>
    </w:lvl>
    <w:lvl w:ilvl="5">
      <w:numFmt w:val="bullet"/>
      <w:lvlText w:val="•"/>
      <w:lvlJc w:val="left"/>
    </w:lvl>
    <w:lvl w:ilvl="6">
      <w:numFmt w:val="bullet"/>
      <w:lvlText w:val="•"/>
      <w:lvlJc w:val="left"/>
    </w:lvl>
    <w:lvl w:ilvl="7">
      <w:numFmt w:val="bullet"/>
      <w:lvlText w:val="•"/>
      <w:lvlJc w:val="left"/>
    </w:lvl>
    <w:lvl w:ilvl="8">
      <w:numFmt w:val="bullet"/>
      <w:lvlText w:val="•"/>
      <w:lvlJc w:val="left"/>
    </w:lvl>
  </w:abstractNum>
  <w:abstractNum w:abstractNumId="12">
    <w:nsid w:val="0000040E"/>
    <w:multiLevelType w:val="multilevel"/>
    <w:tmpl w:val="00000891"/>
    <w:lvl w:ilvl="0">
      <w:start w:val="10"/>
      <w:numFmt w:val="decimal"/>
      <w:lvlText w:val="%1."/>
      <w:lvlJc w:val="left"/>
      <w:pPr>
        <w:ind w:hanging="561"/>
      </w:pPr>
      <w:rPr>
        <w:rFonts w:ascii="Times New Roman" w:hAnsi="Times New Roman" w:cs="Times New Roman"/>
        <w:b w:val="0"/>
        <w:bCs w:val="0"/>
        <w:color w:val="1C1A1A"/>
        <w:w w:val="106"/>
        <w:sz w:val="21"/>
        <w:szCs w:val="21"/>
      </w:rPr>
    </w:lvl>
    <w:lvl w:ilvl="1">
      <w:start w:val="1"/>
      <w:numFmt w:val="decimal"/>
      <w:lvlText w:val="%1.%2."/>
      <w:lvlJc w:val="left"/>
      <w:pPr>
        <w:ind w:hanging="475"/>
      </w:pPr>
      <w:rPr>
        <w:rFonts w:ascii="Times New Roman" w:hAnsi="Times New Roman" w:cs="Times New Roman"/>
        <w:b w:val="0"/>
        <w:bCs w:val="0"/>
        <w:color w:val="0C0A0A"/>
        <w:w w:val="105"/>
        <w:sz w:val="21"/>
        <w:szCs w:val="21"/>
      </w:rPr>
    </w:lvl>
    <w:lvl w:ilvl="2">
      <w:numFmt w:val="bullet"/>
      <w:lvlText w:val="•"/>
      <w:lvlJc w:val="left"/>
    </w:lvl>
    <w:lvl w:ilvl="3">
      <w:numFmt w:val="bullet"/>
      <w:lvlText w:val="•"/>
      <w:lvlJc w:val="left"/>
    </w:lvl>
    <w:lvl w:ilvl="4">
      <w:numFmt w:val="bullet"/>
      <w:lvlText w:val="•"/>
      <w:lvlJc w:val="left"/>
    </w:lvl>
    <w:lvl w:ilvl="5">
      <w:numFmt w:val="bullet"/>
      <w:lvlText w:val="•"/>
      <w:lvlJc w:val="left"/>
    </w:lvl>
    <w:lvl w:ilvl="6">
      <w:numFmt w:val="bullet"/>
      <w:lvlText w:val="•"/>
      <w:lvlJc w:val="left"/>
    </w:lvl>
    <w:lvl w:ilvl="7">
      <w:numFmt w:val="bullet"/>
      <w:lvlText w:val="•"/>
      <w:lvlJc w:val="left"/>
    </w:lvl>
    <w:lvl w:ilvl="8">
      <w:numFmt w:val="bullet"/>
      <w:lvlText w:val="•"/>
      <w:lvlJc w:val="left"/>
    </w:lvl>
  </w:abstractNum>
  <w:abstractNum w:abstractNumId="13">
    <w:nsid w:val="0000040F"/>
    <w:multiLevelType w:val="multilevel"/>
    <w:tmpl w:val="00000892"/>
    <w:lvl w:ilvl="0">
      <w:start w:val="14"/>
      <w:numFmt w:val="decimal"/>
      <w:lvlText w:val="%1."/>
      <w:lvlJc w:val="left"/>
      <w:pPr>
        <w:ind w:hanging="557"/>
      </w:pPr>
      <w:rPr>
        <w:rFonts w:ascii="Times New Roman" w:hAnsi="Times New Roman" w:cs="Times New Roman"/>
        <w:b/>
        <w:bCs/>
        <w:color w:val="1A1A1A"/>
        <w:w w:val="98"/>
        <w:sz w:val="21"/>
        <w:szCs w:val="21"/>
      </w:rPr>
    </w:lvl>
    <w:lvl w:ilvl="1">
      <w:numFmt w:val="bullet"/>
      <w:lvlText w:val="·"/>
      <w:lvlJc w:val="left"/>
      <w:pPr>
        <w:ind w:hanging="336"/>
      </w:pPr>
      <w:rPr>
        <w:rFonts w:ascii="Times New Roman" w:hAnsi="Times New Roman" w:cs="Times New Roman"/>
        <w:b w:val="0"/>
        <w:bCs w:val="0"/>
        <w:color w:val="F6FB72"/>
        <w:w w:val="113"/>
        <w:sz w:val="8"/>
        <w:szCs w:val="8"/>
      </w:rPr>
    </w:lvl>
    <w:lvl w:ilvl="2">
      <w:numFmt w:val="bullet"/>
      <w:lvlText w:val="•"/>
      <w:lvlJc w:val="left"/>
    </w:lvl>
    <w:lvl w:ilvl="3">
      <w:numFmt w:val="bullet"/>
      <w:lvlText w:val="•"/>
      <w:lvlJc w:val="left"/>
    </w:lvl>
    <w:lvl w:ilvl="4">
      <w:numFmt w:val="bullet"/>
      <w:lvlText w:val="•"/>
      <w:lvlJc w:val="left"/>
    </w:lvl>
    <w:lvl w:ilvl="5">
      <w:numFmt w:val="bullet"/>
      <w:lvlText w:val="•"/>
      <w:lvlJc w:val="left"/>
    </w:lvl>
    <w:lvl w:ilvl="6">
      <w:numFmt w:val="bullet"/>
      <w:lvlText w:val="•"/>
      <w:lvlJc w:val="left"/>
    </w:lvl>
    <w:lvl w:ilvl="7">
      <w:numFmt w:val="bullet"/>
      <w:lvlText w:val="•"/>
      <w:lvlJc w:val="left"/>
    </w:lvl>
    <w:lvl w:ilvl="8">
      <w:numFmt w:val="bullet"/>
      <w:lvlText w:val="•"/>
      <w:lvlJc w:val="left"/>
    </w:lvl>
  </w:abstractNum>
  <w:abstractNum w:abstractNumId="14">
    <w:nsid w:val="00000410"/>
    <w:multiLevelType w:val="multilevel"/>
    <w:tmpl w:val="00000893"/>
    <w:lvl w:ilvl="0">
      <w:start w:val="14"/>
      <w:numFmt w:val="decimal"/>
      <w:lvlText w:val="%1"/>
      <w:lvlJc w:val="left"/>
      <w:pPr>
        <w:ind w:hanging="628"/>
      </w:pPr>
    </w:lvl>
    <w:lvl w:ilvl="1">
      <w:start w:val="1"/>
      <w:numFmt w:val="decimal"/>
      <w:lvlText w:val="%1.%2"/>
      <w:lvlJc w:val="left"/>
      <w:pPr>
        <w:ind w:hanging="628"/>
      </w:pPr>
    </w:lvl>
    <w:lvl w:ilvl="2">
      <w:start w:val="1"/>
      <w:numFmt w:val="decimal"/>
      <w:lvlText w:val="%1.%2.%3."/>
      <w:lvlJc w:val="left"/>
      <w:pPr>
        <w:ind w:hanging="628"/>
      </w:pPr>
      <w:rPr>
        <w:rFonts w:ascii="Times New Roman" w:hAnsi="Times New Roman" w:cs="Times New Roman"/>
        <w:b/>
        <w:bCs/>
        <w:color w:val="1A1A1A"/>
        <w:w w:val="99"/>
        <w:sz w:val="21"/>
        <w:szCs w:val="21"/>
      </w:rPr>
    </w:lvl>
    <w:lvl w:ilvl="3">
      <w:numFmt w:val="bullet"/>
      <w:lvlText w:val="•"/>
      <w:lvlJc w:val="left"/>
    </w:lvl>
    <w:lvl w:ilvl="4">
      <w:numFmt w:val="bullet"/>
      <w:lvlText w:val="•"/>
      <w:lvlJc w:val="left"/>
    </w:lvl>
    <w:lvl w:ilvl="5">
      <w:numFmt w:val="bullet"/>
      <w:lvlText w:val="•"/>
      <w:lvlJc w:val="left"/>
    </w:lvl>
    <w:lvl w:ilvl="6">
      <w:numFmt w:val="bullet"/>
      <w:lvlText w:val="•"/>
      <w:lvlJc w:val="left"/>
    </w:lvl>
    <w:lvl w:ilvl="7">
      <w:numFmt w:val="bullet"/>
      <w:lvlText w:val="•"/>
      <w:lvlJc w:val="left"/>
    </w:lvl>
    <w:lvl w:ilvl="8">
      <w:numFmt w:val="bullet"/>
      <w:lvlText w:val="•"/>
      <w:lvlJc w:val="left"/>
    </w:lvl>
  </w:abstractNum>
  <w:abstractNum w:abstractNumId="15">
    <w:nsid w:val="00000411"/>
    <w:multiLevelType w:val="multilevel"/>
    <w:tmpl w:val="00000894"/>
    <w:lvl w:ilvl="0">
      <w:start w:val="18"/>
      <w:numFmt w:val="decimal"/>
      <w:lvlText w:val="%1."/>
      <w:lvlJc w:val="left"/>
      <w:pPr>
        <w:ind w:hanging="557"/>
      </w:pPr>
      <w:rPr>
        <w:rFonts w:ascii="Times New Roman" w:hAnsi="Times New Roman" w:cs="Times New Roman"/>
        <w:b/>
        <w:bCs/>
        <w:color w:val="1A1A1A"/>
        <w:w w:val="98"/>
        <w:sz w:val="21"/>
        <w:szCs w:val="21"/>
      </w:rPr>
    </w:lvl>
    <w:lvl w:ilvl="1">
      <w:start w:val="1"/>
      <w:numFmt w:val="decimal"/>
      <w:lvlText w:val="%1.%2."/>
      <w:lvlJc w:val="left"/>
      <w:pPr>
        <w:ind w:hanging="496"/>
      </w:pPr>
      <w:rPr>
        <w:rFonts w:ascii="Times New Roman" w:hAnsi="Times New Roman" w:cs="Times New Roman"/>
        <w:b/>
        <w:bCs/>
        <w:color w:val="1A1A1A"/>
        <w:sz w:val="21"/>
        <w:szCs w:val="21"/>
      </w:rPr>
    </w:lvl>
    <w:lvl w:ilvl="2">
      <w:numFmt w:val="bullet"/>
      <w:lvlText w:val="•"/>
      <w:lvlJc w:val="left"/>
    </w:lvl>
    <w:lvl w:ilvl="3">
      <w:numFmt w:val="bullet"/>
      <w:lvlText w:val="•"/>
      <w:lvlJc w:val="left"/>
    </w:lvl>
    <w:lvl w:ilvl="4">
      <w:numFmt w:val="bullet"/>
      <w:lvlText w:val="•"/>
      <w:lvlJc w:val="left"/>
    </w:lvl>
    <w:lvl w:ilvl="5">
      <w:numFmt w:val="bullet"/>
      <w:lvlText w:val="•"/>
      <w:lvlJc w:val="left"/>
    </w:lvl>
    <w:lvl w:ilvl="6">
      <w:numFmt w:val="bullet"/>
      <w:lvlText w:val="•"/>
      <w:lvlJc w:val="left"/>
    </w:lvl>
    <w:lvl w:ilvl="7">
      <w:numFmt w:val="bullet"/>
      <w:lvlText w:val="•"/>
      <w:lvlJc w:val="left"/>
    </w:lvl>
    <w:lvl w:ilvl="8">
      <w:numFmt w:val="bullet"/>
      <w:lvlText w:val="•"/>
      <w:lvlJc w:val="left"/>
    </w:lvl>
  </w:abstractNum>
  <w:abstractNum w:abstractNumId="16">
    <w:nsid w:val="00000412"/>
    <w:multiLevelType w:val="multilevel"/>
    <w:tmpl w:val="00000895"/>
    <w:lvl w:ilvl="0">
      <w:numFmt w:val="bullet"/>
      <w:lvlText w:val="-"/>
      <w:lvlJc w:val="left"/>
      <w:pPr>
        <w:ind w:hanging="119"/>
      </w:pPr>
      <w:rPr>
        <w:rFonts w:ascii="Arial" w:hAnsi="Arial" w:cs="Arial"/>
        <w:b w:val="0"/>
        <w:bCs w:val="0"/>
        <w:color w:val="1A1A1A"/>
        <w:w w:val="148"/>
        <w:sz w:val="14"/>
        <w:szCs w:val="14"/>
      </w:rPr>
    </w:lvl>
    <w:lvl w:ilvl="1">
      <w:numFmt w:val="bullet"/>
      <w:lvlText w:val="•"/>
      <w:lvlJc w:val="left"/>
    </w:lvl>
    <w:lvl w:ilvl="2">
      <w:numFmt w:val="bullet"/>
      <w:lvlText w:val="•"/>
      <w:lvlJc w:val="left"/>
    </w:lvl>
    <w:lvl w:ilvl="3">
      <w:numFmt w:val="bullet"/>
      <w:lvlText w:val="•"/>
      <w:lvlJc w:val="left"/>
    </w:lvl>
    <w:lvl w:ilvl="4">
      <w:numFmt w:val="bullet"/>
      <w:lvlText w:val="•"/>
      <w:lvlJc w:val="left"/>
    </w:lvl>
    <w:lvl w:ilvl="5">
      <w:numFmt w:val="bullet"/>
      <w:lvlText w:val="•"/>
      <w:lvlJc w:val="left"/>
    </w:lvl>
    <w:lvl w:ilvl="6">
      <w:numFmt w:val="bullet"/>
      <w:lvlText w:val="•"/>
      <w:lvlJc w:val="left"/>
    </w:lvl>
    <w:lvl w:ilvl="7">
      <w:numFmt w:val="bullet"/>
      <w:lvlText w:val="•"/>
      <w:lvlJc w:val="left"/>
    </w:lvl>
    <w:lvl w:ilvl="8">
      <w:numFmt w:val="bullet"/>
      <w:lvlText w:val="•"/>
      <w:lvlJc w:val="left"/>
    </w:lvl>
  </w:abstractNum>
  <w:abstractNum w:abstractNumId="17">
    <w:nsid w:val="00000413"/>
    <w:multiLevelType w:val="multilevel"/>
    <w:tmpl w:val="00000896"/>
    <w:lvl w:ilvl="0">
      <w:start w:val="18"/>
      <w:numFmt w:val="decimal"/>
      <w:lvlText w:val="%1"/>
      <w:lvlJc w:val="left"/>
      <w:pPr>
        <w:ind w:hanging="508"/>
      </w:pPr>
    </w:lvl>
    <w:lvl w:ilvl="1">
      <w:start w:val="3"/>
      <w:numFmt w:val="decimal"/>
      <w:lvlText w:val="%1.%2."/>
      <w:lvlJc w:val="left"/>
      <w:pPr>
        <w:ind w:hanging="508"/>
      </w:pPr>
      <w:rPr>
        <w:rFonts w:ascii="Times New Roman" w:hAnsi="Times New Roman" w:cs="Times New Roman"/>
        <w:b w:val="0"/>
        <w:bCs w:val="0"/>
        <w:color w:val="1A1A1A"/>
        <w:w w:val="104"/>
        <w:sz w:val="21"/>
        <w:szCs w:val="21"/>
      </w:rPr>
    </w:lvl>
    <w:lvl w:ilvl="2">
      <w:numFmt w:val="bullet"/>
      <w:lvlText w:val="•"/>
      <w:lvlJc w:val="left"/>
    </w:lvl>
    <w:lvl w:ilvl="3">
      <w:numFmt w:val="bullet"/>
      <w:lvlText w:val="•"/>
      <w:lvlJc w:val="left"/>
    </w:lvl>
    <w:lvl w:ilvl="4">
      <w:numFmt w:val="bullet"/>
      <w:lvlText w:val="•"/>
      <w:lvlJc w:val="left"/>
    </w:lvl>
    <w:lvl w:ilvl="5">
      <w:numFmt w:val="bullet"/>
      <w:lvlText w:val="•"/>
      <w:lvlJc w:val="left"/>
    </w:lvl>
    <w:lvl w:ilvl="6">
      <w:numFmt w:val="bullet"/>
      <w:lvlText w:val="•"/>
      <w:lvlJc w:val="left"/>
    </w:lvl>
    <w:lvl w:ilvl="7">
      <w:numFmt w:val="bullet"/>
      <w:lvlText w:val="•"/>
      <w:lvlJc w:val="left"/>
    </w:lvl>
    <w:lvl w:ilvl="8">
      <w:numFmt w:val="bullet"/>
      <w:lvlText w:val="•"/>
      <w:lvlJc w:val="left"/>
    </w:lvl>
  </w:abstractNum>
  <w:abstractNum w:abstractNumId="18">
    <w:nsid w:val="00000414"/>
    <w:multiLevelType w:val="multilevel"/>
    <w:tmpl w:val="00000897"/>
    <w:lvl w:ilvl="0">
      <w:start w:val="19"/>
      <w:numFmt w:val="decimal"/>
      <w:lvlText w:val="%1"/>
      <w:lvlJc w:val="left"/>
      <w:pPr>
        <w:ind w:hanging="898"/>
      </w:pPr>
    </w:lvl>
    <w:lvl w:ilvl="1">
      <w:start w:val="1"/>
      <w:numFmt w:val="decimal"/>
      <w:lvlText w:val="%1.%2."/>
      <w:lvlJc w:val="left"/>
      <w:pPr>
        <w:ind w:hanging="898"/>
      </w:pPr>
      <w:rPr>
        <w:rFonts w:ascii="Times New Roman" w:hAnsi="Times New Roman" w:cs="Times New Roman"/>
        <w:b w:val="0"/>
        <w:bCs w:val="0"/>
        <w:color w:val="1A1A1A"/>
        <w:w w:val="105"/>
        <w:sz w:val="21"/>
        <w:szCs w:val="21"/>
      </w:rPr>
    </w:lvl>
    <w:lvl w:ilvl="2">
      <w:numFmt w:val="bullet"/>
      <w:lvlText w:val="•"/>
      <w:lvlJc w:val="left"/>
    </w:lvl>
    <w:lvl w:ilvl="3">
      <w:numFmt w:val="bullet"/>
      <w:lvlText w:val="•"/>
      <w:lvlJc w:val="left"/>
    </w:lvl>
    <w:lvl w:ilvl="4">
      <w:numFmt w:val="bullet"/>
      <w:lvlText w:val="•"/>
      <w:lvlJc w:val="left"/>
    </w:lvl>
    <w:lvl w:ilvl="5">
      <w:numFmt w:val="bullet"/>
      <w:lvlText w:val="•"/>
      <w:lvlJc w:val="left"/>
    </w:lvl>
    <w:lvl w:ilvl="6">
      <w:numFmt w:val="bullet"/>
      <w:lvlText w:val="•"/>
      <w:lvlJc w:val="left"/>
    </w:lvl>
    <w:lvl w:ilvl="7">
      <w:numFmt w:val="bullet"/>
      <w:lvlText w:val="•"/>
      <w:lvlJc w:val="left"/>
    </w:lvl>
    <w:lvl w:ilvl="8">
      <w:numFmt w:val="bullet"/>
      <w:lvlText w:val="•"/>
      <w:lvlJc w:val="left"/>
    </w:lvl>
  </w:abstractNum>
  <w:abstractNum w:abstractNumId="19">
    <w:nsid w:val="00000415"/>
    <w:multiLevelType w:val="multilevel"/>
    <w:tmpl w:val="00000898"/>
    <w:lvl w:ilvl="0">
      <w:numFmt w:val="bullet"/>
      <w:lvlText w:val="-"/>
      <w:lvlJc w:val="left"/>
      <w:pPr>
        <w:ind w:hanging="124"/>
      </w:pPr>
      <w:rPr>
        <w:rFonts w:ascii="Arial" w:hAnsi="Arial" w:cs="Arial"/>
        <w:b w:val="0"/>
        <w:bCs w:val="0"/>
        <w:color w:val="0A080A"/>
        <w:w w:val="135"/>
        <w:sz w:val="14"/>
        <w:szCs w:val="14"/>
      </w:rPr>
    </w:lvl>
    <w:lvl w:ilvl="1">
      <w:numFmt w:val="bullet"/>
      <w:lvlText w:val="•"/>
      <w:lvlJc w:val="left"/>
    </w:lvl>
    <w:lvl w:ilvl="2">
      <w:numFmt w:val="bullet"/>
      <w:lvlText w:val="•"/>
      <w:lvlJc w:val="left"/>
    </w:lvl>
    <w:lvl w:ilvl="3">
      <w:numFmt w:val="bullet"/>
      <w:lvlText w:val="•"/>
      <w:lvlJc w:val="left"/>
    </w:lvl>
    <w:lvl w:ilvl="4">
      <w:numFmt w:val="bullet"/>
      <w:lvlText w:val="•"/>
      <w:lvlJc w:val="left"/>
    </w:lvl>
    <w:lvl w:ilvl="5">
      <w:numFmt w:val="bullet"/>
      <w:lvlText w:val="•"/>
      <w:lvlJc w:val="left"/>
    </w:lvl>
    <w:lvl w:ilvl="6">
      <w:numFmt w:val="bullet"/>
      <w:lvlText w:val="•"/>
      <w:lvlJc w:val="left"/>
    </w:lvl>
    <w:lvl w:ilvl="7">
      <w:numFmt w:val="bullet"/>
      <w:lvlText w:val="•"/>
      <w:lvlJc w:val="left"/>
    </w:lvl>
    <w:lvl w:ilvl="8">
      <w:numFmt w:val="bullet"/>
      <w:lvlText w:val="•"/>
      <w:lvlJc w:val="left"/>
    </w:lvl>
  </w:abstractNum>
  <w:abstractNum w:abstractNumId="20">
    <w:nsid w:val="00000416"/>
    <w:multiLevelType w:val="multilevel"/>
    <w:tmpl w:val="00000899"/>
    <w:lvl w:ilvl="0">
      <w:start w:val="21"/>
      <w:numFmt w:val="decimal"/>
      <w:lvlText w:val="%1"/>
      <w:lvlJc w:val="left"/>
      <w:pPr>
        <w:ind w:hanging="567"/>
      </w:pPr>
    </w:lvl>
    <w:lvl w:ilvl="1">
      <w:start w:val="2"/>
      <w:numFmt w:val="decimal"/>
      <w:lvlText w:val="%1.%2."/>
      <w:lvlJc w:val="left"/>
      <w:pPr>
        <w:ind w:hanging="567"/>
      </w:pPr>
      <w:rPr>
        <w:rFonts w:ascii="Times New Roman" w:hAnsi="Times New Roman" w:cs="Times New Roman"/>
        <w:b w:val="0"/>
        <w:bCs w:val="0"/>
        <w:color w:val="1C1A1A"/>
        <w:w w:val="101"/>
        <w:sz w:val="21"/>
        <w:szCs w:val="21"/>
      </w:rPr>
    </w:lvl>
    <w:lvl w:ilvl="2">
      <w:numFmt w:val="bullet"/>
      <w:lvlText w:val="•"/>
      <w:lvlJc w:val="left"/>
    </w:lvl>
    <w:lvl w:ilvl="3">
      <w:numFmt w:val="bullet"/>
      <w:lvlText w:val="•"/>
      <w:lvlJc w:val="left"/>
    </w:lvl>
    <w:lvl w:ilvl="4">
      <w:numFmt w:val="bullet"/>
      <w:lvlText w:val="•"/>
      <w:lvlJc w:val="left"/>
    </w:lvl>
    <w:lvl w:ilvl="5">
      <w:numFmt w:val="bullet"/>
      <w:lvlText w:val="•"/>
      <w:lvlJc w:val="left"/>
    </w:lvl>
    <w:lvl w:ilvl="6">
      <w:numFmt w:val="bullet"/>
      <w:lvlText w:val="•"/>
      <w:lvlJc w:val="left"/>
    </w:lvl>
    <w:lvl w:ilvl="7">
      <w:numFmt w:val="bullet"/>
      <w:lvlText w:val="•"/>
      <w:lvlJc w:val="left"/>
    </w:lvl>
    <w:lvl w:ilvl="8">
      <w:numFmt w:val="bullet"/>
      <w:lvlText w:val="•"/>
      <w:lvlJc w:val="left"/>
    </w:lvl>
  </w:abstractNum>
  <w:abstractNum w:abstractNumId="21">
    <w:nsid w:val="00000417"/>
    <w:multiLevelType w:val="multilevel"/>
    <w:tmpl w:val="0000089A"/>
    <w:lvl w:ilvl="0">
      <w:start w:val="23"/>
      <w:numFmt w:val="decimal"/>
      <w:lvlText w:val="%1"/>
      <w:lvlJc w:val="left"/>
      <w:pPr>
        <w:ind w:hanging="491"/>
      </w:pPr>
    </w:lvl>
    <w:lvl w:ilvl="1">
      <w:start w:val="1"/>
      <w:numFmt w:val="decimal"/>
      <w:lvlText w:val="%1.%2."/>
      <w:lvlJc w:val="left"/>
      <w:pPr>
        <w:ind w:hanging="491"/>
      </w:pPr>
      <w:rPr>
        <w:rFonts w:ascii="Times New Roman" w:hAnsi="Times New Roman" w:cs="Times New Roman"/>
        <w:b w:val="0"/>
        <w:bCs w:val="0"/>
        <w:color w:val="1C1A1A"/>
        <w:w w:val="103"/>
        <w:sz w:val="21"/>
        <w:szCs w:val="21"/>
      </w:rPr>
    </w:lvl>
    <w:lvl w:ilvl="2">
      <w:numFmt w:val="bullet"/>
      <w:lvlText w:val="•"/>
      <w:lvlJc w:val="left"/>
    </w:lvl>
    <w:lvl w:ilvl="3">
      <w:numFmt w:val="bullet"/>
      <w:lvlText w:val="•"/>
      <w:lvlJc w:val="left"/>
    </w:lvl>
    <w:lvl w:ilvl="4">
      <w:numFmt w:val="bullet"/>
      <w:lvlText w:val="•"/>
      <w:lvlJc w:val="left"/>
    </w:lvl>
    <w:lvl w:ilvl="5">
      <w:numFmt w:val="bullet"/>
      <w:lvlText w:val="•"/>
      <w:lvlJc w:val="left"/>
    </w:lvl>
    <w:lvl w:ilvl="6">
      <w:numFmt w:val="bullet"/>
      <w:lvlText w:val="•"/>
      <w:lvlJc w:val="left"/>
    </w:lvl>
    <w:lvl w:ilvl="7">
      <w:numFmt w:val="bullet"/>
      <w:lvlText w:val="•"/>
      <w:lvlJc w:val="left"/>
    </w:lvl>
    <w:lvl w:ilvl="8">
      <w:numFmt w:val="bullet"/>
      <w:lvlText w:val="•"/>
      <w:lvlJc w:val="left"/>
    </w:lvl>
  </w:abstractNum>
  <w:abstractNum w:abstractNumId="22">
    <w:nsid w:val="00000418"/>
    <w:multiLevelType w:val="multilevel"/>
    <w:tmpl w:val="0000089B"/>
    <w:lvl w:ilvl="0">
      <w:start w:val="24"/>
      <w:numFmt w:val="decimal"/>
      <w:lvlText w:val="%1"/>
      <w:lvlJc w:val="left"/>
      <w:pPr>
        <w:ind w:hanging="500"/>
      </w:pPr>
    </w:lvl>
    <w:lvl w:ilvl="1">
      <w:start w:val="1"/>
      <w:numFmt w:val="decimal"/>
      <w:lvlText w:val="%1.%2."/>
      <w:lvlJc w:val="left"/>
      <w:pPr>
        <w:ind w:hanging="500"/>
      </w:pPr>
      <w:rPr>
        <w:rFonts w:ascii="Times New Roman" w:hAnsi="Times New Roman" w:cs="Times New Roman"/>
        <w:b w:val="0"/>
        <w:bCs w:val="0"/>
        <w:color w:val="1C1A1A"/>
        <w:w w:val="103"/>
        <w:sz w:val="21"/>
        <w:szCs w:val="21"/>
      </w:rPr>
    </w:lvl>
    <w:lvl w:ilvl="2">
      <w:numFmt w:val="bullet"/>
      <w:lvlText w:val="•"/>
      <w:lvlJc w:val="left"/>
    </w:lvl>
    <w:lvl w:ilvl="3">
      <w:numFmt w:val="bullet"/>
      <w:lvlText w:val="•"/>
      <w:lvlJc w:val="left"/>
    </w:lvl>
    <w:lvl w:ilvl="4">
      <w:numFmt w:val="bullet"/>
      <w:lvlText w:val="•"/>
      <w:lvlJc w:val="left"/>
    </w:lvl>
    <w:lvl w:ilvl="5">
      <w:numFmt w:val="bullet"/>
      <w:lvlText w:val="•"/>
      <w:lvlJc w:val="left"/>
    </w:lvl>
    <w:lvl w:ilvl="6">
      <w:numFmt w:val="bullet"/>
      <w:lvlText w:val="•"/>
      <w:lvlJc w:val="left"/>
    </w:lvl>
    <w:lvl w:ilvl="7">
      <w:numFmt w:val="bullet"/>
      <w:lvlText w:val="•"/>
      <w:lvlJc w:val="left"/>
    </w:lvl>
    <w:lvl w:ilvl="8">
      <w:numFmt w:val="bullet"/>
      <w:lvlText w:val="•"/>
      <w:lvlJc w:val="left"/>
    </w:lvl>
  </w:abstractNum>
  <w:abstractNum w:abstractNumId="23">
    <w:nsid w:val="00000419"/>
    <w:multiLevelType w:val="multilevel"/>
    <w:tmpl w:val="0000089C"/>
    <w:lvl w:ilvl="0">
      <w:start w:val="1"/>
      <w:numFmt w:val="decimal"/>
      <w:lvlText w:val="%1."/>
      <w:lvlJc w:val="left"/>
      <w:pPr>
        <w:ind w:hanging="360"/>
      </w:pPr>
      <w:rPr>
        <w:rFonts w:ascii="Times New Roman" w:hAnsi="Times New Roman" w:cs="Times New Roman"/>
        <w:b w:val="0"/>
        <w:bCs w:val="0"/>
        <w:spacing w:val="1"/>
        <w:sz w:val="28"/>
        <w:szCs w:val="28"/>
      </w:rPr>
    </w:lvl>
    <w:lvl w:ilvl="1">
      <w:numFmt w:val="bullet"/>
      <w:lvlText w:val="•"/>
      <w:lvlJc w:val="left"/>
      <w:pPr>
        <w:ind w:hanging="360"/>
      </w:pPr>
      <w:rPr>
        <w:rFonts w:ascii="Arial" w:hAnsi="Arial" w:cs="Arial"/>
        <w:b w:val="0"/>
        <w:bCs w:val="0"/>
        <w:w w:val="131"/>
        <w:sz w:val="28"/>
        <w:szCs w:val="28"/>
      </w:rPr>
    </w:lvl>
    <w:lvl w:ilvl="2">
      <w:numFmt w:val="bullet"/>
      <w:lvlText w:val="•"/>
      <w:lvlJc w:val="left"/>
    </w:lvl>
    <w:lvl w:ilvl="3">
      <w:numFmt w:val="bullet"/>
      <w:lvlText w:val="•"/>
      <w:lvlJc w:val="left"/>
    </w:lvl>
    <w:lvl w:ilvl="4">
      <w:numFmt w:val="bullet"/>
      <w:lvlText w:val="•"/>
      <w:lvlJc w:val="left"/>
    </w:lvl>
    <w:lvl w:ilvl="5">
      <w:numFmt w:val="bullet"/>
      <w:lvlText w:val="•"/>
      <w:lvlJc w:val="left"/>
    </w:lvl>
    <w:lvl w:ilvl="6">
      <w:numFmt w:val="bullet"/>
      <w:lvlText w:val="•"/>
      <w:lvlJc w:val="left"/>
    </w:lvl>
    <w:lvl w:ilvl="7">
      <w:numFmt w:val="bullet"/>
      <w:lvlText w:val="•"/>
      <w:lvlJc w:val="left"/>
    </w:lvl>
    <w:lvl w:ilvl="8">
      <w:numFmt w:val="bullet"/>
      <w:lvlText w:val="•"/>
      <w:lvlJc w:val="left"/>
    </w:lvl>
  </w:abstractNum>
  <w:abstractNum w:abstractNumId="24">
    <w:nsid w:val="0000041A"/>
    <w:multiLevelType w:val="multilevel"/>
    <w:tmpl w:val="0000089D"/>
    <w:lvl w:ilvl="0">
      <w:start w:val="1"/>
      <w:numFmt w:val="decimal"/>
      <w:lvlText w:val="%1."/>
      <w:lvlJc w:val="left"/>
      <w:pPr>
        <w:ind w:hanging="361"/>
      </w:pPr>
      <w:rPr>
        <w:u w:val="thick"/>
      </w:rPr>
    </w:lvl>
    <w:lvl w:ilvl="1">
      <w:numFmt w:val="bullet"/>
      <w:lvlText w:val="–"/>
      <w:lvlJc w:val="left"/>
      <w:pPr>
        <w:ind w:hanging="361"/>
      </w:pPr>
      <w:rPr>
        <w:rFonts w:ascii="GOST Type AU" w:hAnsi="GOST Type AU" w:cs="GOST Type AU"/>
        <w:b w:val="0"/>
        <w:bCs w:val="0"/>
        <w:w w:val="46"/>
        <w:sz w:val="28"/>
        <w:szCs w:val="28"/>
      </w:rPr>
    </w:lvl>
    <w:lvl w:ilvl="2">
      <w:numFmt w:val="bullet"/>
      <w:lvlText w:val="•"/>
      <w:lvlJc w:val="left"/>
    </w:lvl>
    <w:lvl w:ilvl="3">
      <w:numFmt w:val="bullet"/>
      <w:lvlText w:val="•"/>
      <w:lvlJc w:val="left"/>
    </w:lvl>
    <w:lvl w:ilvl="4">
      <w:numFmt w:val="bullet"/>
      <w:lvlText w:val="•"/>
      <w:lvlJc w:val="left"/>
    </w:lvl>
    <w:lvl w:ilvl="5">
      <w:numFmt w:val="bullet"/>
      <w:lvlText w:val="•"/>
      <w:lvlJc w:val="left"/>
    </w:lvl>
    <w:lvl w:ilvl="6">
      <w:numFmt w:val="bullet"/>
      <w:lvlText w:val="•"/>
      <w:lvlJc w:val="left"/>
    </w:lvl>
    <w:lvl w:ilvl="7">
      <w:numFmt w:val="bullet"/>
      <w:lvlText w:val="•"/>
      <w:lvlJc w:val="left"/>
    </w:lvl>
    <w:lvl w:ilvl="8">
      <w:numFmt w:val="bullet"/>
      <w:lvlText w:val="•"/>
      <w:lvlJc w:val="left"/>
    </w:lvl>
  </w:abstractNum>
  <w:abstractNum w:abstractNumId="25">
    <w:nsid w:val="0000041B"/>
    <w:multiLevelType w:val="multilevel"/>
    <w:tmpl w:val="0000089E"/>
    <w:lvl w:ilvl="0">
      <w:start w:val="39"/>
      <w:numFmt w:val="decimal"/>
      <w:lvlText w:val="%1"/>
      <w:lvlJc w:val="left"/>
      <w:pPr>
        <w:ind w:hanging="1166"/>
      </w:pPr>
    </w:lvl>
    <w:lvl w:ilvl="1">
      <w:start w:val="132"/>
      <w:numFmt w:val="decimal"/>
      <w:lvlText w:val="%1-%2"/>
      <w:lvlJc w:val="left"/>
      <w:pPr>
        <w:ind w:hanging="1166"/>
      </w:pPr>
    </w:lvl>
    <w:lvl w:ilvl="2">
      <w:start w:val="94"/>
      <w:numFmt w:val="decimal"/>
      <w:lvlText w:val="%1-%2-%3"/>
      <w:lvlJc w:val="left"/>
      <w:pPr>
        <w:ind w:hanging="1166"/>
      </w:pPr>
      <w:rPr>
        <w:rFonts w:ascii="Times New Roman" w:hAnsi="Times New Roman" w:cs="Times New Roman"/>
        <w:b w:val="0"/>
        <w:bCs w:val="0"/>
        <w:w w:val="99"/>
        <w:sz w:val="28"/>
        <w:szCs w:val="28"/>
      </w:rPr>
    </w:lvl>
    <w:lvl w:ilvl="3">
      <w:numFmt w:val="bullet"/>
      <w:lvlText w:val="-"/>
      <w:lvlJc w:val="left"/>
      <w:pPr>
        <w:ind w:hanging="284"/>
      </w:pPr>
      <w:rPr>
        <w:rFonts w:ascii="Courier New" w:hAnsi="Courier New" w:cs="Courier New"/>
        <w:b w:val="0"/>
        <w:bCs w:val="0"/>
        <w:w w:val="99"/>
        <w:sz w:val="28"/>
        <w:szCs w:val="28"/>
      </w:rPr>
    </w:lvl>
    <w:lvl w:ilvl="4">
      <w:numFmt w:val="bullet"/>
      <w:lvlText w:val="•"/>
      <w:lvlJc w:val="left"/>
    </w:lvl>
    <w:lvl w:ilvl="5">
      <w:numFmt w:val="bullet"/>
      <w:lvlText w:val="•"/>
      <w:lvlJc w:val="left"/>
    </w:lvl>
    <w:lvl w:ilvl="6">
      <w:numFmt w:val="bullet"/>
      <w:lvlText w:val="•"/>
      <w:lvlJc w:val="left"/>
    </w:lvl>
    <w:lvl w:ilvl="7">
      <w:numFmt w:val="bullet"/>
      <w:lvlText w:val="•"/>
      <w:lvlJc w:val="left"/>
    </w:lvl>
    <w:lvl w:ilvl="8">
      <w:numFmt w:val="bullet"/>
      <w:lvlText w:val="•"/>
      <w:lvlJc w:val="left"/>
    </w:lvl>
  </w:abstractNum>
  <w:abstractNum w:abstractNumId="26">
    <w:nsid w:val="0000041C"/>
    <w:multiLevelType w:val="multilevel"/>
    <w:tmpl w:val="0000089F"/>
    <w:lvl w:ilvl="0">
      <w:start w:val="3"/>
      <w:numFmt w:val="decimal"/>
      <w:lvlText w:val="%1."/>
      <w:lvlJc w:val="left"/>
      <w:pPr>
        <w:ind w:hanging="690"/>
      </w:pPr>
      <w:rPr>
        <w:rFonts w:ascii="Arial" w:hAnsi="Arial" w:cs="Arial"/>
        <w:b w:val="0"/>
        <w:bCs w:val="0"/>
        <w:color w:val="312F36"/>
        <w:w w:val="111"/>
        <w:sz w:val="22"/>
        <w:szCs w:val="22"/>
      </w:rPr>
    </w:lvl>
    <w:lvl w:ilvl="1">
      <w:numFmt w:val="bullet"/>
      <w:lvlText w:val="•"/>
      <w:lvlJc w:val="left"/>
    </w:lvl>
    <w:lvl w:ilvl="2">
      <w:numFmt w:val="bullet"/>
      <w:lvlText w:val="•"/>
      <w:lvlJc w:val="left"/>
    </w:lvl>
    <w:lvl w:ilvl="3">
      <w:numFmt w:val="bullet"/>
      <w:lvlText w:val="•"/>
      <w:lvlJc w:val="left"/>
    </w:lvl>
    <w:lvl w:ilvl="4">
      <w:numFmt w:val="bullet"/>
      <w:lvlText w:val="•"/>
      <w:lvlJc w:val="left"/>
    </w:lvl>
    <w:lvl w:ilvl="5">
      <w:numFmt w:val="bullet"/>
      <w:lvlText w:val="•"/>
      <w:lvlJc w:val="left"/>
    </w:lvl>
    <w:lvl w:ilvl="6">
      <w:numFmt w:val="bullet"/>
      <w:lvlText w:val="•"/>
      <w:lvlJc w:val="left"/>
    </w:lvl>
    <w:lvl w:ilvl="7">
      <w:numFmt w:val="bullet"/>
      <w:lvlText w:val="•"/>
      <w:lvlJc w:val="left"/>
    </w:lvl>
    <w:lvl w:ilvl="8">
      <w:numFmt w:val="bullet"/>
      <w:lvlText w:val="•"/>
      <w:lvlJc w:val="left"/>
    </w:lvl>
  </w:abstractNum>
  <w:abstractNum w:abstractNumId="27">
    <w:nsid w:val="0000041D"/>
    <w:multiLevelType w:val="multilevel"/>
    <w:tmpl w:val="000008A0"/>
    <w:lvl w:ilvl="0">
      <w:start w:val="10"/>
      <w:numFmt w:val="decimal"/>
      <w:lvlText w:val="%1."/>
      <w:lvlJc w:val="left"/>
      <w:pPr>
        <w:ind w:hanging="655"/>
      </w:pPr>
      <w:rPr>
        <w:rFonts w:ascii="Arial" w:hAnsi="Arial" w:cs="Arial"/>
        <w:b w:val="0"/>
        <w:bCs w:val="0"/>
        <w:color w:val="333138"/>
        <w:spacing w:val="-24"/>
        <w:w w:val="112"/>
        <w:sz w:val="22"/>
        <w:szCs w:val="22"/>
      </w:rPr>
    </w:lvl>
    <w:lvl w:ilvl="1">
      <w:numFmt w:val="bullet"/>
      <w:lvlText w:val="•"/>
      <w:lvlJc w:val="left"/>
    </w:lvl>
    <w:lvl w:ilvl="2">
      <w:numFmt w:val="bullet"/>
      <w:lvlText w:val="•"/>
      <w:lvlJc w:val="left"/>
    </w:lvl>
    <w:lvl w:ilvl="3">
      <w:numFmt w:val="bullet"/>
      <w:lvlText w:val="•"/>
      <w:lvlJc w:val="left"/>
    </w:lvl>
    <w:lvl w:ilvl="4">
      <w:numFmt w:val="bullet"/>
      <w:lvlText w:val="•"/>
      <w:lvlJc w:val="left"/>
    </w:lvl>
    <w:lvl w:ilvl="5">
      <w:numFmt w:val="bullet"/>
      <w:lvlText w:val="•"/>
      <w:lvlJc w:val="left"/>
    </w:lvl>
    <w:lvl w:ilvl="6">
      <w:numFmt w:val="bullet"/>
      <w:lvlText w:val="•"/>
      <w:lvlJc w:val="left"/>
    </w:lvl>
    <w:lvl w:ilvl="7">
      <w:numFmt w:val="bullet"/>
      <w:lvlText w:val="•"/>
      <w:lvlJc w:val="left"/>
    </w:lvl>
    <w:lvl w:ilvl="8">
      <w:numFmt w:val="bullet"/>
      <w:lvlText w:val="•"/>
      <w:lvlJc w:val="left"/>
    </w:lvl>
  </w:abstractNum>
  <w:abstractNum w:abstractNumId="28">
    <w:nsid w:val="0000041E"/>
    <w:multiLevelType w:val="multilevel"/>
    <w:tmpl w:val="000008A1"/>
    <w:lvl w:ilvl="0">
      <w:start w:val="16"/>
      <w:numFmt w:val="decimal"/>
      <w:lvlText w:val="%1."/>
      <w:lvlJc w:val="left"/>
      <w:pPr>
        <w:ind w:hanging="660"/>
      </w:pPr>
      <w:rPr>
        <w:rFonts w:ascii="Arial" w:hAnsi="Arial" w:cs="Arial"/>
        <w:b w:val="0"/>
        <w:bCs w:val="0"/>
        <w:color w:val="333138"/>
        <w:w w:val="109"/>
        <w:sz w:val="22"/>
        <w:szCs w:val="22"/>
      </w:rPr>
    </w:lvl>
    <w:lvl w:ilvl="1">
      <w:numFmt w:val="bullet"/>
      <w:lvlText w:val="•"/>
      <w:lvlJc w:val="left"/>
    </w:lvl>
    <w:lvl w:ilvl="2">
      <w:numFmt w:val="bullet"/>
      <w:lvlText w:val="•"/>
      <w:lvlJc w:val="left"/>
    </w:lvl>
    <w:lvl w:ilvl="3">
      <w:numFmt w:val="bullet"/>
      <w:lvlText w:val="•"/>
      <w:lvlJc w:val="left"/>
    </w:lvl>
    <w:lvl w:ilvl="4">
      <w:numFmt w:val="bullet"/>
      <w:lvlText w:val="•"/>
      <w:lvlJc w:val="left"/>
    </w:lvl>
    <w:lvl w:ilvl="5">
      <w:numFmt w:val="bullet"/>
      <w:lvlText w:val="•"/>
      <w:lvlJc w:val="left"/>
    </w:lvl>
    <w:lvl w:ilvl="6">
      <w:numFmt w:val="bullet"/>
      <w:lvlText w:val="•"/>
      <w:lvlJc w:val="left"/>
    </w:lvl>
    <w:lvl w:ilvl="7">
      <w:numFmt w:val="bullet"/>
      <w:lvlText w:val="•"/>
      <w:lvlJc w:val="left"/>
    </w:lvl>
    <w:lvl w:ilvl="8">
      <w:numFmt w:val="bullet"/>
      <w:lvlText w:val="•"/>
      <w:lvlJc w:val="left"/>
    </w:lvl>
  </w:abstractNum>
  <w:abstractNum w:abstractNumId="29">
    <w:nsid w:val="0000041F"/>
    <w:multiLevelType w:val="multilevel"/>
    <w:tmpl w:val="000008A2"/>
    <w:lvl w:ilvl="0">
      <w:start w:val="19"/>
      <w:numFmt w:val="decimal"/>
      <w:lvlText w:val="%1"/>
      <w:lvlJc w:val="left"/>
      <w:pPr>
        <w:ind w:hanging="375"/>
      </w:pPr>
      <w:rPr>
        <w:rFonts w:ascii="Courier New" w:hAnsi="Courier New" w:cs="Courier New"/>
        <w:b w:val="0"/>
        <w:bCs w:val="0"/>
        <w:color w:val="5B5D5E"/>
        <w:w w:val="119"/>
        <w:sz w:val="16"/>
        <w:szCs w:val="16"/>
      </w:rPr>
    </w:lvl>
    <w:lvl w:ilvl="1">
      <w:numFmt w:val="bullet"/>
      <w:lvlText w:val="•"/>
      <w:lvlJc w:val="left"/>
    </w:lvl>
    <w:lvl w:ilvl="2">
      <w:numFmt w:val="bullet"/>
      <w:lvlText w:val="•"/>
      <w:lvlJc w:val="left"/>
    </w:lvl>
    <w:lvl w:ilvl="3">
      <w:numFmt w:val="bullet"/>
      <w:lvlText w:val="•"/>
      <w:lvlJc w:val="left"/>
    </w:lvl>
    <w:lvl w:ilvl="4">
      <w:numFmt w:val="bullet"/>
      <w:lvlText w:val="•"/>
      <w:lvlJc w:val="left"/>
    </w:lvl>
    <w:lvl w:ilvl="5">
      <w:numFmt w:val="bullet"/>
      <w:lvlText w:val="•"/>
      <w:lvlJc w:val="left"/>
    </w:lvl>
    <w:lvl w:ilvl="6">
      <w:numFmt w:val="bullet"/>
      <w:lvlText w:val="•"/>
      <w:lvlJc w:val="left"/>
    </w:lvl>
    <w:lvl w:ilvl="7">
      <w:numFmt w:val="bullet"/>
      <w:lvlText w:val="•"/>
      <w:lvlJc w:val="left"/>
    </w:lvl>
    <w:lvl w:ilvl="8">
      <w:numFmt w:val="bullet"/>
      <w:lvlText w:val="•"/>
      <w:lvlJc w:val="left"/>
    </w:lvl>
  </w:abstractNum>
  <w:abstractNum w:abstractNumId="30">
    <w:nsid w:val="00000420"/>
    <w:multiLevelType w:val="multilevel"/>
    <w:tmpl w:val="000008A3"/>
    <w:lvl w:ilvl="0">
      <w:start w:val="7"/>
      <w:numFmt w:val="decimal"/>
      <w:lvlText w:val="%1."/>
      <w:lvlJc w:val="left"/>
      <w:pPr>
        <w:ind w:hanging="323"/>
      </w:pPr>
      <w:rPr>
        <w:rFonts w:ascii="Times New Roman" w:hAnsi="Times New Roman" w:cs="Times New Roman"/>
        <w:b w:val="0"/>
        <w:bCs w:val="0"/>
        <w:color w:val="5B5D5E"/>
        <w:w w:val="101"/>
        <w:sz w:val="20"/>
        <w:szCs w:val="20"/>
      </w:rPr>
    </w:lvl>
    <w:lvl w:ilvl="1">
      <w:numFmt w:val="bullet"/>
      <w:lvlText w:val="•"/>
      <w:lvlJc w:val="left"/>
    </w:lvl>
    <w:lvl w:ilvl="2">
      <w:numFmt w:val="bullet"/>
      <w:lvlText w:val="•"/>
      <w:lvlJc w:val="left"/>
    </w:lvl>
    <w:lvl w:ilvl="3">
      <w:numFmt w:val="bullet"/>
      <w:lvlText w:val="•"/>
      <w:lvlJc w:val="left"/>
    </w:lvl>
    <w:lvl w:ilvl="4">
      <w:numFmt w:val="bullet"/>
      <w:lvlText w:val="•"/>
      <w:lvlJc w:val="left"/>
    </w:lvl>
    <w:lvl w:ilvl="5">
      <w:numFmt w:val="bullet"/>
      <w:lvlText w:val="•"/>
      <w:lvlJc w:val="left"/>
    </w:lvl>
    <w:lvl w:ilvl="6">
      <w:numFmt w:val="bullet"/>
      <w:lvlText w:val="•"/>
      <w:lvlJc w:val="left"/>
    </w:lvl>
    <w:lvl w:ilvl="7">
      <w:numFmt w:val="bullet"/>
      <w:lvlText w:val="•"/>
      <w:lvlJc w:val="left"/>
    </w:lvl>
    <w:lvl w:ilvl="8">
      <w:numFmt w:val="bullet"/>
      <w:lvlText w:val="•"/>
      <w:lvlJc w:val="left"/>
    </w:lvl>
  </w:abstractNum>
  <w:abstractNum w:abstractNumId="31">
    <w:nsid w:val="00000421"/>
    <w:multiLevelType w:val="multilevel"/>
    <w:tmpl w:val="000008A4"/>
    <w:lvl w:ilvl="0">
      <w:start w:val="12"/>
      <w:numFmt w:val="lowerLetter"/>
      <w:lvlText w:val=".%1"/>
      <w:lvlJc w:val="left"/>
      <w:pPr>
        <w:ind w:hanging="81"/>
      </w:pPr>
      <w:rPr>
        <w:rFonts w:ascii="Arial" w:hAnsi="Arial" w:cs="Arial"/>
        <w:b w:val="0"/>
        <w:bCs w:val="0"/>
        <w:color w:val="3B3B3B"/>
        <w:w w:val="84"/>
        <w:sz w:val="19"/>
        <w:szCs w:val="19"/>
      </w:rPr>
    </w:lvl>
    <w:lvl w:ilvl="1">
      <w:start w:val="1"/>
      <w:numFmt w:val="upperRoman"/>
      <w:lvlText w:val="%2."/>
      <w:lvlJc w:val="left"/>
      <w:pPr>
        <w:ind w:hanging="380"/>
      </w:pPr>
      <w:rPr>
        <w:rFonts w:ascii="Arial" w:hAnsi="Arial" w:cs="Arial"/>
        <w:b w:val="0"/>
        <w:bCs w:val="0"/>
        <w:color w:val="1A1A1C"/>
        <w:spacing w:val="-3"/>
        <w:w w:val="173"/>
        <w:sz w:val="21"/>
        <w:szCs w:val="21"/>
      </w:rPr>
    </w:lvl>
    <w:lvl w:ilvl="2">
      <w:numFmt w:val="bullet"/>
      <w:lvlText w:val="•"/>
      <w:lvlJc w:val="left"/>
    </w:lvl>
    <w:lvl w:ilvl="3">
      <w:numFmt w:val="bullet"/>
      <w:lvlText w:val="•"/>
      <w:lvlJc w:val="left"/>
    </w:lvl>
    <w:lvl w:ilvl="4">
      <w:numFmt w:val="bullet"/>
      <w:lvlText w:val="•"/>
      <w:lvlJc w:val="left"/>
    </w:lvl>
    <w:lvl w:ilvl="5">
      <w:numFmt w:val="bullet"/>
      <w:lvlText w:val="•"/>
      <w:lvlJc w:val="left"/>
    </w:lvl>
    <w:lvl w:ilvl="6">
      <w:numFmt w:val="bullet"/>
      <w:lvlText w:val="•"/>
      <w:lvlJc w:val="left"/>
    </w:lvl>
    <w:lvl w:ilvl="7">
      <w:numFmt w:val="bullet"/>
      <w:lvlText w:val="•"/>
      <w:lvlJc w:val="left"/>
    </w:lvl>
    <w:lvl w:ilvl="8">
      <w:numFmt w:val="bullet"/>
      <w:lvlText w:val="•"/>
      <w:lvlJc w:val="left"/>
    </w:lvl>
  </w:abstractNum>
  <w:abstractNum w:abstractNumId="32">
    <w:nsid w:val="00000422"/>
    <w:multiLevelType w:val="multilevel"/>
    <w:tmpl w:val="000008A5"/>
    <w:lvl w:ilvl="0">
      <w:start w:val="2"/>
      <w:numFmt w:val="decimal"/>
      <w:lvlText w:val="%1"/>
      <w:lvlJc w:val="left"/>
      <w:pPr>
        <w:ind w:hanging="429"/>
      </w:pPr>
    </w:lvl>
    <w:lvl w:ilvl="1">
      <w:start w:val="2"/>
      <w:numFmt w:val="decimal"/>
      <w:lvlText w:val="%1.%2."/>
      <w:lvlJc w:val="left"/>
      <w:pPr>
        <w:ind w:hanging="429"/>
      </w:pPr>
      <w:rPr>
        <w:rFonts w:ascii="Arial" w:hAnsi="Arial" w:cs="Arial"/>
        <w:b w:val="0"/>
        <w:bCs w:val="0"/>
        <w:color w:val="3D3F3F"/>
        <w:w w:val="118"/>
        <w:sz w:val="18"/>
        <w:szCs w:val="18"/>
      </w:rPr>
    </w:lvl>
    <w:lvl w:ilvl="2">
      <w:numFmt w:val="bullet"/>
      <w:lvlText w:val="•"/>
      <w:lvlJc w:val="left"/>
    </w:lvl>
    <w:lvl w:ilvl="3">
      <w:numFmt w:val="bullet"/>
      <w:lvlText w:val="•"/>
      <w:lvlJc w:val="left"/>
    </w:lvl>
    <w:lvl w:ilvl="4">
      <w:numFmt w:val="bullet"/>
      <w:lvlText w:val="•"/>
      <w:lvlJc w:val="left"/>
    </w:lvl>
    <w:lvl w:ilvl="5">
      <w:numFmt w:val="bullet"/>
      <w:lvlText w:val="•"/>
      <w:lvlJc w:val="left"/>
    </w:lvl>
    <w:lvl w:ilvl="6">
      <w:numFmt w:val="bullet"/>
      <w:lvlText w:val="•"/>
      <w:lvlJc w:val="left"/>
    </w:lvl>
    <w:lvl w:ilvl="7">
      <w:numFmt w:val="bullet"/>
      <w:lvlText w:val="•"/>
      <w:lvlJc w:val="left"/>
    </w:lvl>
    <w:lvl w:ilvl="8">
      <w:numFmt w:val="bullet"/>
      <w:lvlText w:val="•"/>
      <w:lvlJc w:val="left"/>
    </w:lvl>
  </w:abstractNum>
  <w:abstractNum w:abstractNumId="33">
    <w:nsid w:val="00000423"/>
    <w:multiLevelType w:val="multilevel"/>
    <w:tmpl w:val="000008A6"/>
    <w:lvl w:ilvl="0">
      <w:start w:val="6"/>
      <w:numFmt w:val="decimal"/>
      <w:lvlText w:val="%1."/>
      <w:lvlJc w:val="left"/>
      <w:pPr>
        <w:ind w:hanging="257"/>
      </w:pPr>
      <w:rPr>
        <w:rFonts w:ascii="Arial" w:hAnsi="Arial" w:cs="Arial"/>
        <w:b w:val="0"/>
        <w:bCs w:val="0"/>
        <w:color w:val="3D3F3F"/>
        <w:w w:val="114"/>
        <w:sz w:val="18"/>
        <w:szCs w:val="18"/>
      </w:rPr>
    </w:lvl>
    <w:lvl w:ilvl="1">
      <w:numFmt w:val="bullet"/>
      <w:lvlText w:val="•"/>
      <w:lvlJc w:val="left"/>
    </w:lvl>
    <w:lvl w:ilvl="2">
      <w:numFmt w:val="bullet"/>
      <w:lvlText w:val="•"/>
      <w:lvlJc w:val="left"/>
    </w:lvl>
    <w:lvl w:ilvl="3">
      <w:numFmt w:val="bullet"/>
      <w:lvlText w:val="•"/>
      <w:lvlJc w:val="left"/>
    </w:lvl>
    <w:lvl w:ilvl="4">
      <w:numFmt w:val="bullet"/>
      <w:lvlText w:val="•"/>
      <w:lvlJc w:val="left"/>
    </w:lvl>
    <w:lvl w:ilvl="5">
      <w:numFmt w:val="bullet"/>
      <w:lvlText w:val="•"/>
      <w:lvlJc w:val="left"/>
    </w:lvl>
    <w:lvl w:ilvl="6">
      <w:numFmt w:val="bullet"/>
      <w:lvlText w:val="•"/>
      <w:lvlJc w:val="left"/>
    </w:lvl>
    <w:lvl w:ilvl="7">
      <w:numFmt w:val="bullet"/>
      <w:lvlText w:val="•"/>
      <w:lvlJc w:val="left"/>
    </w:lvl>
    <w:lvl w:ilvl="8">
      <w:numFmt w:val="bullet"/>
      <w:lvlText w:val="•"/>
      <w:lvlJc w:val="left"/>
    </w:lvl>
  </w:abstractNum>
  <w:abstractNum w:abstractNumId="34">
    <w:nsid w:val="00000424"/>
    <w:multiLevelType w:val="multilevel"/>
    <w:tmpl w:val="000008A7"/>
    <w:lvl w:ilvl="0">
      <w:start w:val="8"/>
      <w:numFmt w:val="decimal"/>
      <w:lvlText w:val="%1"/>
      <w:lvlJc w:val="left"/>
      <w:pPr>
        <w:ind w:hanging="629"/>
      </w:pPr>
    </w:lvl>
    <w:lvl w:ilvl="1">
      <w:start w:val="1"/>
      <w:numFmt w:val="decimal"/>
      <w:lvlText w:val="%1.%2."/>
      <w:lvlJc w:val="left"/>
      <w:pPr>
        <w:ind w:hanging="629"/>
      </w:pPr>
      <w:rPr>
        <w:rFonts w:ascii="Arial" w:hAnsi="Arial" w:cs="Arial"/>
        <w:b w:val="0"/>
        <w:bCs w:val="0"/>
        <w:color w:val="3D3F3F"/>
        <w:w w:val="107"/>
        <w:sz w:val="18"/>
        <w:szCs w:val="18"/>
      </w:rPr>
    </w:lvl>
    <w:lvl w:ilvl="2">
      <w:numFmt w:val="bullet"/>
      <w:lvlText w:val="•"/>
      <w:lvlJc w:val="left"/>
    </w:lvl>
    <w:lvl w:ilvl="3">
      <w:numFmt w:val="bullet"/>
      <w:lvlText w:val="•"/>
      <w:lvlJc w:val="left"/>
    </w:lvl>
    <w:lvl w:ilvl="4">
      <w:numFmt w:val="bullet"/>
      <w:lvlText w:val="•"/>
      <w:lvlJc w:val="left"/>
    </w:lvl>
    <w:lvl w:ilvl="5">
      <w:numFmt w:val="bullet"/>
      <w:lvlText w:val="•"/>
      <w:lvlJc w:val="left"/>
    </w:lvl>
    <w:lvl w:ilvl="6">
      <w:numFmt w:val="bullet"/>
      <w:lvlText w:val="•"/>
      <w:lvlJc w:val="left"/>
    </w:lvl>
    <w:lvl w:ilvl="7">
      <w:numFmt w:val="bullet"/>
      <w:lvlText w:val="•"/>
      <w:lvlJc w:val="left"/>
    </w:lvl>
    <w:lvl w:ilvl="8">
      <w:numFmt w:val="bullet"/>
      <w:lvlText w:val="•"/>
      <w:lvlJc w:val="left"/>
    </w:lvl>
  </w:abstractNum>
  <w:abstractNum w:abstractNumId="35">
    <w:nsid w:val="00000425"/>
    <w:multiLevelType w:val="multilevel"/>
    <w:tmpl w:val="000008A8"/>
    <w:lvl w:ilvl="0">
      <w:numFmt w:val="bullet"/>
      <w:lvlText w:val="-"/>
      <w:lvlJc w:val="left"/>
      <w:pPr>
        <w:ind w:hanging="167"/>
      </w:pPr>
      <w:rPr>
        <w:rFonts w:ascii="Arial" w:hAnsi="Arial" w:cs="Arial"/>
        <w:b w:val="0"/>
        <w:bCs w:val="0"/>
        <w:color w:val="312F36"/>
        <w:w w:val="125"/>
        <w:sz w:val="22"/>
        <w:szCs w:val="22"/>
      </w:rPr>
    </w:lvl>
    <w:lvl w:ilvl="1">
      <w:numFmt w:val="bullet"/>
      <w:lvlText w:val="•"/>
      <w:lvlJc w:val="left"/>
    </w:lvl>
    <w:lvl w:ilvl="2">
      <w:numFmt w:val="bullet"/>
      <w:lvlText w:val="•"/>
      <w:lvlJc w:val="left"/>
    </w:lvl>
    <w:lvl w:ilvl="3">
      <w:numFmt w:val="bullet"/>
      <w:lvlText w:val="•"/>
      <w:lvlJc w:val="left"/>
    </w:lvl>
    <w:lvl w:ilvl="4">
      <w:numFmt w:val="bullet"/>
      <w:lvlText w:val="•"/>
      <w:lvlJc w:val="left"/>
    </w:lvl>
    <w:lvl w:ilvl="5">
      <w:numFmt w:val="bullet"/>
      <w:lvlText w:val="•"/>
      <w:lvlJc w:val="left"/>
    </w:lvl>
    <w:lvl w:ilvl="6">
      <w:numFmt w:val="bullet"/>
      <w:lvlText w:val="•"/>
      <w:lvlJc w:val="left"/>
    </w:lvl>
    <w:lvl w:ilvl="7">
      <w:numFmt w:val="bullet"/>
      <w:lvlText w:val="•"/>
      <w:lvlJc w:val="left"/>
    </w:lvl>
    <w:lvl w:ilvl="8">
      <w:numFmt w:val="bullet"/>
      <w:lvlText w:val="•"/>
      <w:lvlJc w:val="left"/>
    </w:lvl>
  </w:abstractNum>
  <w:abstractNum w:abstractNumId="36">
    <w:nsid w:val="00000426"/>
    <w:multiLevelType w:val="multilevel"/>
    <w:tmpl w:val="000008A9"/>
    <w:lvl w:ilvl="0">
      <w:start w:val="2"/>
      <w:numFmt w:val="decimal"/>
      <w:lvlText w:val="%1."/>
      <w:lvlJc w:val="left"/>
      <w:pPr>
        <w:ind w:hanging="279"/>
      </w:pPr>
      <w:rPr>
        <w:rFonts w:ascii="Arial" w:hAnsi="Arial" w:cs="Arial"/>
        <w:b w:val="0"/>
        <w:bCs w:val="0"/>
        <w:color w:val="3D3F3F"/>
        <w:w w:val="118"/>
        <w:sz w:val="18"/>
        <w:szCs w:val="18"/>
      </w:rPr>
    </w:lvl>
    <w:lvl w:ilvl="1">
      <w:numFmt w:val="bullet"/>
      <w:lvlText w:val="-"/>
      <w:lvlJc w:val="left"/>
      <w:pPr>
        <w:ind w:hanging="130"/>
      </w:pPr>
      <w:rPr>
        <w:rFonts w:ascii="Arial" w:hAnsi="Arial" w:cs="Arial"/>
        <w:b w:val="0"/>
        <w:bCs w:val="0"/>
        <w:color w:val="1F1F1F"/>
        <w:w w:val="163"/>
        <w:sz w:val="16"/>
        <w:szCs w:val="16"/>
      </w:rPr>
    </w:lvl>
    <w:lvl w:ilvl="2">
      <w:numFmt w:val="bullet"/>
      <w:lvlText w:val="•"/>
      <w:lvlJc w:val="left"/>
    </w:lvl>
    <w:lvl w:ilvl="3">
      <w:numFmt w:val="bullet"/>
      <w:lvlText w:val="•"/>
      <w:lvlJc w:val="left"/>
    </w:lvl>
    <w:lvl w:ilvl="4">
      <w:numFmt w:val="bullet"/>
      <w:lvlText w:val="•"/>
      <w:lvlJc w:val="left"/>
    </w:lvl>
    <w:lvl w:ilvl="5">
      <w:numFmt w:val="bullet"/>
      <w:lvlText w:val="•"/>
      <w:lvlJc w:val="left"/>
    </w:lvl>
    <w:lvl w:ilvl="6">
      <w:numFmt w:val="bullet"/>
      <w:lvlText w:val="•"/>
      <w:lvlJc w:val="left"/>
    </w:lvl>
    <w:lvl w:ilvl="7">
      <w:numFmt w:val="bullet"/>
      <w:lvlText w:val="•"/>
      <w:lvlJc w:val="left"/>
    </w:lvl>
    <w:lvl w:ilvl="8">
      <w:numFmt w:val="bullet"/>
      <w:lvlText w:val="•"/>
      <w:lvlJc w:val="left"/>
    </w:lvl>
  </w:abstractNum>
  <w:abstractNum w:abstractNumId="37">
    <w:nsid w:val="00000427"/>
    <w:multiLevelType w:val="multilevel"/>
    <w:tmpl w:val="000008AA"/>
    <w:lvl w:ilvl="0">
      <w:start w:val="1"/>
      <w:numFmt w:val="decimal"/>
      <w:lvlText w:val="%1."/>
      <w:lvlJc w:val="left"/>
      <w:pPr>
        <w:ind w:hanging="306"/>
      </w:pPr>
      <w:rPr>
        <w:rFonts w:ascii="Times New Roman" w:hAnsi="Times New Roman" w:cs="Times New Roman"/>
        <w:b w:val="0"/>
        <w:bCs w:val="0"/>
        <w:color w:val="6E7072"/>
        <w:w w:val="105"/>
        <w:sz w:val="19"/>
        <w:szCs w:val="19"/>
      </w:rPr>
    </w:lvl>
    <w:lvl w:ilvl="1">
      <w:numFmt w:val="bullet"/>
      <w:lvlText w:val="•"/>
      <w:lvlJc w:val="left"/>
    </w:lvl>
    <w:lvl w:ilvl="2">
      <w:numFmt w:val="bullet"/>
      <w:lvlText w:val="•"/>
      <w:lvlJc w:val="left"/>
    </w:lvl>
    <w:lvl w:ilvl="3">
      <w:numFmt w:val="bullet"/>
      <w:lvlText w:val="•"/>
      <w:lvlJc w:val="left"/>
    </w:lvl>
    <w:lvl w:ilvl="4">
      <w:numFmt w:val="bullet"/>
      <w:lvlText w:val="•"/>
      <w:lvlJc w:val="left"/>
    </w:lvl>
    <w:lvl w:ilvl="5">
      <w:numFmt w:val="bullet"/>
      <w:lvlText w:val="•"/>
      <w:lvlJc w:val="left"/>
    </w:lvl>
    <w:lvl w:ilvl="6">
      <w:numFmt w:val="bullet"/>
      <w:lvlText w:val="•"/>
      <w:lvlJc w:val="left"/>
    </w:lvl>
    <w:lvl w:ilvl="7">
      <w:numFmt w:val="bullet"/>
      <w:lvlText w:val="•"/>
      <w:lvlJc w:val="left"/>
    </w:lvl>
    <w:lvl w:ilvl="8">
      <w:numFmt w:val="bullet"/>
      <w:lvlText w:val="•"/>
      <w:lvlJc w:val="left"/>
    </w:lvl>
  </w:abstractNum>
  <w:abstractNum w:abstractNumId="38">
    <w:nsid w:val="34C64640"/>
    <w:multiLevelType w:val="multilevel"/>
    <w:tmpl w:val="93466A02"/>
    <w:lvl w:ilvl="0">
      <w:start w:val="1"/>
      <w:numFmt w:val="decimal"/>
      <w:pStyle w:val="2"/>
      <w:lvlText w:val="%1"/>
      <w:lvlJc w:val="left"/>
      <w:pPr>
        <w:ind w:left="4188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4308" w:hanging="480"/>
      </w:pPr>
      <w:rPr>
        <w:rFonts w:hint="default"/>
        <w:b/>
      </w:rPr>
    </w:lvl>
    <w:lvl w:ilvl="2">
      <w:start w:val="1"/>
      <w:numFmt w:val="decimal"/>
      <w:isLgl/>
      <w:lvlText w:val="%1.%2.%3."/>
      <w:lvlJc w:val="left"/>
      <w:pPr>
        <w:ind w:left="4548" w:hanging="720"/>
      </w:pPr>
      <w:rPr>
        <w:rFonts w:hint="default"/>
        <w:b w:val="0"/>
      </w:rPr>
    </w:lvl>
    <w:lvl w:ilvl="3">
      <w:start w:val="1"/>
      <w:numFmt w:val="decimal"/>
      <w:isLgl/>
      <w:lvlText w:val="%1.%2.%3.%4."/>
      <w:lvlJc w:val="left"/>
      <w:pPr>
        <w:ind w:left="4548" w:hanging="720"/>
      </w:pPr>
      <w:rPr>
        <w:rFonts w:hint="default"/>
        <w:b w:val="0"/>
      </w:rPr>
    </w:lvl>
    <w:lvl w:ilvl="4">
      <w:start w:val="1"/>
      <w:numFmt w:val="decimal"/>
      <w:isLgl/>
      <w:lvlText w:val="%1.%2.%3.%4.%5."/>
      <w:lvlJc w:val="left"/>
      <w:pPr>
        <w:ind w:left="4908" w:hanging="1080"/>
      </w:pPr>
      <w:rPr>
        <w:rFonts w:hint="default"/>
        <w:b w:val="0"/>
      </w:rPr>
    </w:lvl>
    <w:lvl w:ilvl="5">
      <w:start w:val="1"/>
      <w:numFmt w:val="decimal"/>
      <w:isLgl/>
      <w:lvlText w:val="%1.%2.%3.%4.%5.%6."/>
      <w:lvlJc w:val="left"/>
      <w:pPr>
        <w:ind w:left="4908" w:hanging="1080"/>
      </w:pPr>
      <w:rPr>
        <w:rFonts w:hint="default"/>
        <w:b w:val="0"/>
      </w:rPr>
    </w:lvl>
    <w:lvl w:ilvl="6">
      <w:start w:val="1"/>
      <w:numFmt w:val="decimal"/>
      <w:isLgl/>
      <w:lvlText w:val="%1.%2.%3.%4.%5.%6.%7."/>
      <w:lvlJc w:val="left"/>
      <w:pPr>
        <w:ind w:left="5268" w:hanging="1440"/>
      </w:pPr>
      <w:rPr>
        <w:rFonts w:hint="default"/>
        <w:b w:val="0"/>
      </w:rPr>
    </w:lvl>
    <w:lvl w:ilvl="7">
      <w:start w:val="1"/>
      <w:numFmt w:val="decimal"/>
      <w:isLgl/>
      <w:lvlText w:val="%1.%2.%3.%4.%5.%6.%7.%8."/>
      <w:lvlJc w:val="left"/>
      <w:pPr>
        <w:ind w:left="5268" w:hanging="1440"/>
      </w:pPr>
      <w:rPr>
        <w:rFonts w:hint="default"/>
        <w:b w:val="0"/>
      </w:rPr>
    </w:lvl>
    <w:lvl w:ilvl="8">
      <w:start w:val="1"/>
      <w:numFmt w:val="decimal"/>
      <w:isLgl/>
      <w:lvlText w:val="%1.%2.%3.%4.%5.%6.%7.%8.%9."/>
      <w:lvlJc w:val="left"/>
      <w:pPr>
        <w:ind w:left="5628" w:hanging="1800"/>
      </w:pPr>
      <w:rPr>
        <w:rFonts w:hint="default"/>
        <w:b w:val="0"/>
      </w:rPr>
    </w:lvl>
  </w:abstractNum>
  <w:abstractNum w:abstractNumId="39">
    <w:nsid w:val="4FE37570"/>
    <w:multiLevelType w:val="multilevel"/>
    <w:tmpl w:val="25861282"/>
    <w:lvl w:ilvl="0">
      <w:start w:val="1"/>
      <w:numFmt w:val="decimal"/>
      <w:lvlText w:val="%1"/>
      <w:lvlJc w:val="left"/>
      <w:pPr>
        <w:tabs>
          <w:tab w:val="num" w:pos="1069"/>
        </w:tabs>
        <w:ind w:left="1049" w:hanging="340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1285"/>
        </w:tabs>
        <w:ind w:left="1285" w:hanging="576"/>
      </w:pPr>
      <w:rPr>
        <w:rFonts w:hint="default"/>
      </w:rPr>
    </w:lvl>
    <w:lvl w:ilvl="2">
      <w:start w:val="1"/>
      <w:numFmt w:val="none"/>
      <w:pStyle w:val="3"/>
      <w:lvlText w:val="%2%1..%3"/>
      <w:lvlJc w:val="left"/>
      <w:pPr>
        <w:tabs>
          <w:tab w:val="num" w:pos="1429"/>
        </w:tabs>
        <w:ind w:left="709" w:firstLine="0"/>
      </w:pPr>
      <w:rPr>
        <w:rFonts w:hint="default"/>
      </w:rPr>
    </w:lvl>
    <w:lvl w:ilvl="3">
      <w:start w:val="1"/>
      <w:numFmt w:val="decimal"/>
      <w:pStyle w:val="4"/>
      <w:lvlText w:val="%1.%2.%3.%4"/>
      <w:lvlJc w:val="left"/>
      <w:pPr>
        <w:tabs>
          <w:tab w:val="num" w:pos="1573"/>
        </w:tabs>
        <w:ind w:left="1573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717"/>
        </w:tabs>
        <w:ind w:left="1717" w:hanging="1008"/>
      </w:pPr>
      <w:rPr>
        <w:rFonts w:hint="default"/>
      </w:rPr>
    </w:lvl>
    <w:lvl w:ilvl="5">
      <w:start w:val="1"/>
      <w:numFmt w:val="decimal"/>
      <w:pStyle w:val="6"/>
      <w:lvlText w:val="%1.%2.%3.%4.%5.%6"/>
      <w:lvlJc w:val="left"/>
      <w:pPr>
        <w:tabs>
          <w:tab w:val="num" w:pos="1861"/>
        </w:tabs>
        <w:ind w:left="1861" w:hanging="1152"/>
      </w:pPr>
      <w:rPr>
        <w:rFonts w:hint="default"/>
      </w:rPr>
    </w:lvl>
    <w:lvl w:ilvl="6">
      <w:start w:val="1"/>
      <w:numFmt w:val="decimal"/>
      <w:pStyle w:val="7"/>
      <w:lvlText w:val="%1.%2.%3.%4.%5.%6.%7"/>
      <w:lvlJc w:val="left"/>
      <w:pPr>
        <w:tabs>
          <w:tab w:val="num" w:pos="2005"/>
        </w:tabs>
        <w:ind w:left="2005" w:hanging="1296"/>
      </w:pPr>
      <w:rPr>
        <w:rFonts w:hint="default"/>
      </w:rPr>
    </w:lvl>
    <w:lvl w:ilvl="7">
      <w:start w:val="1"/>
      <w:numFmt w:val="decimal"/>
      <w:pStyle w:val="8"/>
      <w:lvlText w:val="%1.%2.%3.%4.%5.%6.%7.%8"/>
      <w:lvlJc w:val="left"/>
      <w:pPr>
        <w:tabs>
          <w:tab w:val="num" w:pos="2149"/>
        </w:tabs>
        <w:ind w:left="2149" w:hanging="1440"/>
      </w:pPr>
      <w:rPr>
        <w:rFonts w:hint="default"/>
      </w:rPr>
    </w:lvl>
    <w:lvl w:ilvl="8">
      <w:start w:val="1"/>
      <w:numFmt w:val="decimal"/>
      <w:pStyle w:val="9"/>
      <w:lvlText w:val="%1.%2.%3.%4.%5.%6.%7.%8.%9"/>
      <w:lvlJc w:val="left"/>
      <w:pPr>
        <w:tabs>
          <w:tab w:val="num" w:pos="2293"/>
        </w:tabs>
        <w:ind w:left="2293" w:hanging="1584"/>
      </w:pPr>
      <w:rPr>
        <w:rFonts w:hint="default"/>
      </w:rPr>
    </w:lvl>
  </w:abstractNum>
  <w:num w:numId="1">
    <w:abstractNumId w:val="38"/>
  </w:num>
  <w:num w:numId="2">
    <w:abstractNumId w:val="39"/>
  </w:num>
  <w:num w:numId="3">
    <w:abstractNumId w:val="39"/>
  </w:num>
  <w:num w:numId="4">
    <w:abstractNumId w:val="39"/>
  </w:num>
  <w:num w:numId="5">
    <w:abstractNumId w:val="39"/>
  </w:num>
  <w:num w:numId="6">
    <w:abstractNumId w:val="39"/>
  </w:num>
  <w:num w:numId="7">
    <w:abstractNumId w:val="39"/>
  </w:num>
  <w:num w:numId="8">
    <w:abstractNumId w:val="37"/>
  </w:num>
  <w:num w:numId="9">
    <w:abstractNumId w:val="36"/>
  </w:num>
  <w:num w:numId="10">
    <w:abstractNumId w:val="35"/>
  </w:num>
  <w:num w:numId="11">
    <w:abstractNumId w:val="34"/>
  </w:num>
  <w:num w:numId="12">
    <w:abstractNumId w:val="33"/>
  </w:num>
  <w:num w:numId="13">
    <w:abstractNumId w:val="32"/>
  </w:num>
  <w:num w:numId="14">
    <w:abstractNumId w:val="31"/>
  </w:num>
  <w:num w:numId="15">
    <w:abstractNumId w:val="30"/>
  </w:num>
  <w:num w:numId="16">
    <w:abstractNumId w:val="29"/>
  </w:num>
  <w:num w:numId="17">
    <w:abstractNumId w:val="28"/>
  </w:num>
  <w:num w:numId="18">
    <w:abstractNumId w:val="27"/>
  </w:num>
  <w:num w:numId="19">
    <w:abstractNumId w:val="26"/>
  </w:num>
  <w:num w:numId="20">
    <w:abstractNumId w:val="25"/>
  </w:num>
  <w:num w:numId="21">
    <w:abstractNumId w:val="24"/>
  </w:num>
  <w:num w:numId="22">
    <w:abstractNumId w:val="23"/>
  </w:num>
  <w:num w:numId="23">
    <w:abstractNumId w:val="22"/>
  </w:num>
  <w:num w:numId="24">
    <w:abstractNumId w:val="21"/>
  </w:num>
  <w:num w:numId="25">
    <w:abstractNumId w:val="20"/>
  </w:num>
  <w:num w:numId="26">
    <w:abstractNumId w:val="19"/>
  </w:num>
  <w:num w:numId="27">
    <w:abstractNumId w:val="18"/>
  </w:num>
  <w:num w:numId="28">
    <w:abstractNumId w:val="17"/>
  </w:num>
  <w:num w:numId="29">
    <w:abstractNumId w:val="16"/>
  </w:num>
  <w:num w:numId="30">
    <w:abstractNumId w:val="15"/>
  </w:num>
  <w:num w:numId="31">
    <w:abstractNumId w:val="14"/>
  </w:num>
  <w:num w:numId="32">
    <w:abstractNumId w:val="13"/>
  </w:num>
  <w:num w:numId="33">
    <w:abstractNumId w:val="12"/>
  </w:num>
  <w:num w:numId="34">
    <w:abstractNumId w:val="11"/>
  </w:num>
  <w:num w:numId="35">
    <w:abstractNumId w:val="10"/>
  </w:num>
  <w:num w:numId="36">
    <w:abstractNumId w:val="9"/>
  </w:num>
  <w:num w:numId="37">
    <w:abstractNumId w:val="8"/>
  </w:num>
  <w:num w:numId="38">
    <w:abstractNumId w:val="7"/>
  </w:num>
  <w:num w:numId="39">
    <w:abstractNumId w:val="6"/>
  </w:num>
  <w:num w:numId="40">
    <w:abstractNumId w:val="5"/>
  </w:num>
  <w:num w:numId="41">
    <w:abstractNumId w:val="4"/>
  </w:num>
  <w:num w:numId="42">
    <w:abstractNumId w:val="3"/>
  </w:num>
  <w:num w:numId="43">
    <w:abstractNumId w:val="2"/>
  </w:num>
  <w:num w:numId="44">
    <w:abstractNumId w:val="1"/>
  </w:num>
  <w:num w:numId="4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60"/>
  <w:defaultTabStop w:val="708"/>
  <w:drawingGridHorizontalSpacing w:val="120"/>
  <w:displayHorizontalDrawingGridEvery w:val="2"/>
  <w:displayVertic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C344A"/>
    <w:rsid w:val="00012420"/>
    <w:rsid w:val="000C344A"/>
    <w:rsid w:val="00112294"/>
    <w:rsid w:val="00164903"/>
    <w:rsid w:val="001849D8"/>
    <w:rsid w:val="001C0308"/>
    <w:rsid w:val="001C4C91"/>
    <w:rsid w:val="00243922"/>
    <w:rsid w:val="00276032"/>
    <w:rsid w:val="002A5D1F"/>
    <w:rsid w:val="002C5227"/>
    <w:rsid w:val="002C599A"/>
    <w:rsid w:val="002C736E"/>
    <w:rsid w:val="00325AB5"/>
    <w:rsid w:val="00332F0C"/>
    <w:rsid w:val="00334832"/>
    <w:rsid w:val="00347D7C"/>
    <w:rsid w:val="00397EB8"/>
    <w:rsid w:val="003A24BA"/>
    <w:rsid w:val="003B7CDB"/>
    <w:rsid w:val="00401DCC"/>
    <w:rsid w:val="004175F8"/>
    <w:rsid w:val="004604AB"/>
    <w:rsid w:val="00481C0B"/>
    <w:rsid w:val="004A2EF7"/>
    <w:rsid w:val="004A35D7"/>
    <w:rsid w:val="004A40D7"/>
    <w:rsid w:val="004B443A"/>
    <w:rsid w:val="004B78EB"/>
    <w:rsid w:val="004C39C9"/>
    <w:rsid w:val="004D006F"/>
    <w:rsid w:val="004F21B2"/>
    <w:rsid w:val="005223BE"/>
    <w:rsid w:val="00525269"/>
    <w:rsid w:val="00540242"/>
    <w:rsid w:val="00560EA2"/>
    <w:rsid w:val="00582766"/>
    <w:rsid w:val="005841E4"/>
    <w:rsid w:val="005850EF"/>
    <w:rsid w:val="00621030"/>
    <w:rsid w:val="00666488"/>
    <w:rsid w:val="006810D4"/>
    <w:rsid w:val="006A0301"/>
    <w:rsid w:val="006F3F4A"/>
    <w:rsid w:val="006F7E49"/>
    <w:rsid w:val="007236D6"/>
    <w:rsid w:val="007A41FA"/>
    <w:rsid w:val="007C4AF2"/>
    <w:rsid w:val="00821AD2"/>
    <w:rsid w:val="008B1224"/>
    <w:rsid w:val="008B23C3"/>
    <w:rsid w:val="008C57D4"/>
    <w:rsid w:val="00913200"/>
    <w:rsid w:val="00937A61"/>
    <w:rsid w:val="00944AB0"/>
    <w:rsid w:val="00973F1E"/>
    <w:rsid w:val="009E1C1D"/>
    <w:rsid w:val="00A074F0"/>
    <w:rsid w:val="00A266F1"/>
    <w:rsid w:val="00AE4365"/>
    <w:rsid w:val="00B066A9"/>
    <w:rsid w:val="00B2168B"/>
    <w:rsid w:val="00B32FA0"/>
    <w:rsid w:val="00B755FF"/>
    <w:rsid w:val="00BB308E"/>
    <w:rsid w:val="00BF7A74"/>
    <w:rsid w:val="00C06D6A"/>
    <w:rsid w:val="00C430D4"/>
    <w:rsid w:val="00C729A5"/>
    <w:rsid w:val="00C84310"/>
    <w:rsid w:val="00C86C46"/>
    <w:rsid w:val="00CA2A82"/>
    <w:rsid w:val="00CC0F90"/>
    <w:rsid w:val="00DA05B2"/>
    <w:rsid w:val="00E8743E"/>
    <w:rsid w:val="00EC768D"/>
    <w:rsid w:val="00EC7798"/>
    <w:rsid w:val="00EF1F9B"/>
    <w:rsid w:val="00F37ADE"/>
    <w:rsid w:val="00F8089E"/>
    <w:rsid w:val="00F95574"/>
    <w:rsid w:val="00FC02A1"/>
    <w:rsid w:val="00FD0D6F"/>
    <w:rsid w:val="00FE2F7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Times New Roman"/>
        <w:lang w:val="ru-RU" w:eastAsia="ru-RU" w:bidi="ar-SA"/>
      </w:rPr>
    </w:rPrDefault>
    <w:pPrDefault>
      <w:pPr>
        <w:ind w:firstLine="567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1" w:unhideWhenUsed="0" w:qFormat="1"/>
    <w:lsdException w:name="heading 1" w:semiHidden="0" w:uiPriority="9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9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1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uiPriority w:val="1"/>
    <w:qFormat/>
    <w:rsid w:val="000C344A"/>
    <w:pPr>
      <w:widowControl w:val="0"/>
      <w:autoSpaceDE w:val="0"/>
      <w:autoSpaceDN w:val="0"/>
      <w:adjustRightInd w:val="0"/>
      <w:ind w:firstLine="0"/>
      <w:jc w:val="left"/>
    </w:pPr>
    <w:rPr>
      <w:rFonts w:ascii="Times New Roman" w:eastAsiaTheme="minorEastAsia" w:hAnsi="Times New Roman"/>
      <w:sz w:val="24"/>
      <w:szCs w:val="24"/>
    </w:rPr>
  </w:style>
  <w:style w:type="paragraph" w:styleId="1">
    <w:name w:val="heading 1"/>
    <w:basedOn w:val="a"/>
    <w:next w:val="a"/>
    <w:link w:val="10"/>
    <w:uiPriority w:val="9"/>
    <w:qFormat/>
    <w:rsid w:val="00CC0F90"/>
    <w:pPr>
      <w:keepNext/>
      <w:spacing w:before="240" w:after="60"/>
      <w:outlineLvl w:val="0"/>
    </w:pPr>
    <w:rPr>
      <w:rFonts w:ascii="Cambria" w:eastAsia="Times New Roman" w:hAnsi="Cambria"/>
      <w:b/>
      <w:bCs/>
      <w:kern w:val="32"/>
      <w:sz w:val="32"/>
      <w:szCs w:val="32"/>
    </w:rPr>
  </w:style>
  <w:style w:type="paragraph" w:styleId="2">
    <w:name w:val="heading 2"/>
    <w:aliases w:val="Titles,H2,- 1.1,Title3,Заголовок 2 Знак Знак Знак,Заголовок 2 Знак Знак Знак Знак Знак Знак,Заголовок 2 Знак Знак Знак Знак Знак Знак Знак Знак Знак,Заголовок 2 Знак Знак Знак Знак Знак Знак Знак Знак,.1,- 1,Мой для подзаголовка,1.1.,h2"/>
    <w:basedOn w:val="a"/>
    <w:next w:val="a"/>
    <w:link w:val="20"/>
    <w:autoRedefine/>
    <w:qFormat/>
    <w:rsid w:val="00CC0F90"/>
    <w:pPr>
      <w:keepNext/>
      <w:numPr>
        <w:numId w:val="1"/>
      </w:numPr>
      <w:spacing w:after="240" w:line="360" w:lineRule="auto"/>
      <w:outlineLvl w:val="1"/>
    </w:pPr>
    <w:rPr>
      <w:rFonts w:eastAsia="Times New Roman"/>
      <w:b/>
    </w:rPr>
  </w:style>
  <w:style w:type="paragraph" w:styleId="3">
    <w:name w:val="heading 3"/>
    <w:aliases w:val="- 1.1.1,RSKH3,Ведомость (название),- 1.1.11,RSKH31,Ведомость (название)1,1.1.1., 1.1.1.,L3,Level 3,Heading 3 AGT ESIA,DNV-H3,section 0.1.1,hseHeading 3,OG Heading 3,Section,EIA H3,.1.1"/>
    <w:basedOn w:val="a"/>
    <w:next w:val="a"/>
    <w:link w:val="30"/>
    <w:autoRedefine/>
    <w:qFormat/>
    <w:rsid w:val="00CC0F90"/>
    <w:pPr>
      <w:keepNext/>
      <w:numPr>
        <w:ilvl w:val="2"/>
        <w:numId w:val="7"/>
      </w:numPr>
      <w:outlineLvl w:val="2"/>
    </w:pPr>
    <w:rPr>
      <w:rFonts w:ascii="Arial" w:eastAsia="Times New Roman" w:hAnsi="Arial"/>
      <w:szCs w:val="20"/>
    </w:rPr>
  </w:style>
  <w:style w:type="paragraph" w:styleId="4">
    <w:name w:val="heading 4"/>
    <w:aliases w:val="- 1.1.1.1,carter ecological heading 4,Level 4,D&amp;M4,D&amp;M 4,RSKH4,H4,RSK-H4,Heading 4-DO NOT USE,Heading 4 URS,Map Title,OG Heading 4,EIA H4"/>
    <w:basedOn w:val="a"/>
    <w:next w:val="a"/>
    <w:link w:val="40"/>
    <w:autoRedefine/>
    <w:qFormat/>
    <w:rsid w:val="00CC0F90"/>
    <w:pPr>
      <w:keepNext/>
      <w:numPr>
        <w:ilvl w:val="3"/>
        <w:numId w:val="7"/>
      </w:numPr>
      <w:tabs>
        <w:tab w:val="left" w:pos="0"/>
      </w:tabs>
      <w:outlineLvl w:val="3"/>
    </w:pPr>
    <w:rPr>
      <w:rFonts w:ascii="Arial" w:eastAsia="Times New Roman" w:hAnsi="Arial"/>
      <w:szCs w:val="20"/>
      <w:lang w:val="en-US"/>
    </w:rPr>
  </w:style>
  <w:style w:type="paragraph" w:styleId="6">
    <w:name w:val="heading 6"/>
    <w:aliases w:val="OG Distribution"/>
    <w:basedOn w:val="a"/>
    <w:next w:val="a"/>
    <w:link w:val="60"/>
    <w:qFormat/>
    <w:rsid w:val="00CC0F90"/>
    <w:pPr>
      <w:keepNext/>
      <w:numPr>
        <w:ilvl w:val="5"/>
        <w:numId w:val="7"/>
      </w:numPr>
      <w:outlineLvl w:val="5"/>
    </w:pPr>
    <w:rPr>
      <w:rFonts w:ascii="Arial" w:eastAsia="Times New Roman" w:hAnsi="Arial"/>
      <w:szCs w:val="20"/>
    </w:rPr>
  </w:style>
  <w:style w:type="paragraph" w:styleId="7">
    <w:name w:val="heading 7"/>
    <w:basedOn w:val="a"/>
    <w:next w:val="a"/>
    <w:link w:val="70"/>
    <w:qFormat/>
    <w:rsid w:val="00CC0F90"/>
    <w:pPr>
      <w:keepNext/>
      <w:numPr>
        <w:ilvl w:val="6"/>
        <w:numId w:val="7"/>
      </w:numPr>
      <w:outlineLvl w:val="6"/>
    </w:pPr>
    <w:rPr>
      <w:rFonts w:ascii="Arial" w:eastAsia="Times New Roman" w:hAnsi="Arial"/>
      <w:b/>
      <w:szCs w:val="20"/>
    </w:rPr>
  </w:style>
  <w:style w:type="paragraph" w:styleId="8">
    <w:name w:val="heading 8"/>
    <w:aliases w:val="not In use"/>
    <w:basedOn w:val="a"/>
    <w:next w:val="a"/>
    <w:link w:val="80"/>
    <w:qFormat/>
    <w:rsid w:val="00CC0F90"/>
    <w:pPr>
      <w:keepNext/>
      <w:numPr>
        <w:ilvl w:val="7"/>
        <w:numId w:val="7"/>
      </w:numPr>
      <w:outlineLvl w:val="7"/>
    </w:pPr>
    <w:rPr>
      <w:rFonts w:ascii="Arial" w:eastAsia="Times New Roman" w:hAnsi="Arial"/>
      <w:szCs w:val="20"/>
      <w:lang w:val="en-US"/>
    </w:rPr>
  </w:style>
  <w:style w:type="paragraph" w:styleId="9">
    <w:name w:val="heading 9"/>
    <w:aliases w:val="Not in use"/>
    <w:basedOn w:val="a"/>
    <w:next w:val="a"/>
    <w:link w:val="90"/>
    <w:qFormat/>
    <w:rsid w:val="00CC0F90"/>
    <w:pPr>
      <w:keepNext/>
      <w:numPr>
        <w:ilvl w:val="8"/>
        <w:numId w:val="7"/>
      </w:numPr>
      <w:outlineLvl w:val="8"/>
    </w:pPr>
    <w:rPr>
      <w:rFonts w:ascii="Arial" w:eastAsia="Times New Roman" w:hAnsi="Arial"/>
      <w:b/>
      <w:i/>
      <w:szCs w:val="20"/>
      <w:u w:val="single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CC0F90"/>
    <w:rPr>
      <w:rFonts w:ascii="Cambria" w:eastAsia="Times New Roman" w:hAnsi="Cambria" w:cs="Times New Roman"/>
      <w:b/>
      <w:bCs/>
      <w:kern w:val="32"/>
      <w:sz w:val="32"/>
      <w:szCs w:val="32"/>
      <w:lang w:eastAsia="en-US"/>
    </w:rPr>
  </w:style>
  <w:style w:type="character" w:customStyle="1" w:styleId="20">
    <w:name w:val="Заголовок 2 Знак"/>
    <w:aliases w:val="Titles Знак,H2 Знак,- 1.1 Знак,Title3 Знак,Заголовок 2 Знак Знак Знак Знак,Заголовок 2 Знак Знак Знак Знак Знак Знак Знак,Заголовок 2 Знак Знак Знак Знак Знак Знак Знак Знак Знак Знак,.1 Знак,- 1 Знак,Мой для подзаголовка Знак,1.1. Знак"/>
    <w:basedOn w:val="a0"/>
    <w:link w:val="2"/>
    <w:rsid w:val="00CC0F90"/>
    <w:rPr>
      <w:rFonts w:ascii="Times New Roman" w:eastAsia="Times New Roman" w:hAnsi="Times New Roman"/>
      <w:b/>
      <w:sz w:val="24"/>
      <w:szCs w:val="24"/>
    </w:rPr>
  </w:style>
  <w:style w:type="character" w:customStyle="1" w:styleId="30">
    <w:name w:val="Заголовок 3 Знак"/>
    <w:aliases w:val="- 1.1.1 Знак,RSKH3 Знак,Ведомость (название) Знак,- 1.1.11 Знак,RSKH31 Знак,Ведомость (название)1 Знак,1.1.1. Знак, 1.1.1. Знак,L3 Знак,Level 3 Знак,Heading 3 AGT ESIA Знак,DNV-H3 Знак,section 0.1.1 Знак,hseHeading 3 Знак,Section Знак"/>
    <w:basedOn w:val="a0"/>
    <w:link w:val="3"/>
    <w:rsid w:val="00CC0F90"/>
    <w:rPr>
      <w:rFonts w:ascii="Arial" w:eastAsia="Times New Roman" w:hAnsi="Arial"/>
      <w:sz w:val="24"/>
    </w:rPr>
  </w:style>
  <w:style w:type="character" w:customStyle="1" w:styleId="40">
    <w:name w:val="Заголовок 4 Знак"/>
    <w:aliases w:val="- 1.1.1.1 Знак,carter ecological heading 4 Знак,Level 4 Знак,D&amp;M4 Знак,D&amp;M 4 Знак,RSKH4 Знак,H4 Знак,RSK-H4 Знак,Heading 4-DO NOT USE Знак,Heading 4 URS Знак,Map Title Знак,OG Heading 4 Знак,EIA H4 Знак"/>
    <w:basedOn w:val="a0"/>
    <w:link w:val="4"/>
    <w:rsid w:val="00CC0F90"/>
    <w:rPr>
      <w:rFonts w:ascii="Arial" w:eastAsia="Times New Roman" w:hAnsi="Arial"/>
      <w:sz w:val="24"/>
      <w:lang w:val="en-US"/>
    </w:rPr>
  </w:style>
  <w:style w:type="character" w:customStyle="1" w:styleId="60">
    <w:name w:val="Заголовок 6 Знак"/>
    <w:aliases w:val="OG Distribution Знак"/>
    <w:basedOn w:val="a0"/>
    <w:link w:val="6"/>
    <w:rsid w:val="00CC0F90"/>
    <w:rPr>
      <w:rFonts w:ascii="Arial" w:eastAsia="Times New Roman" w:hAnsi="Arial"/>
      <w:sz w:val="24"/>
    </w:rPr>
  </w:style>
  <w:style w:type="character" w:customStyle="1" w:styleId="70">
    <w:name w:val="Заголовок 7 Знак"/>
    <w:basedOn w:val="a0"/>
    <w:link w:val="7"/>
    <w:rsid w:val="00CC0F90"/>
    <w:rPr>
      <w:rFonts w:ascii="Arial" w:eastAsia="Times New Roman" w:hAnsi="Arial"/>
      <w:b/>
      <w:sz w:val="24"/>
    </w:rPr>
  </w:style>
  <w:style w:type="character" w:customStyle="1" w:styleId="80">
    <w:name w:val="Заголовок 8 Знак"/>
    <w:aliases w:val="not In use Знак"/>
    <w:basedOn w:val="a0"/>
    <w:link w:val="8"/>
    <w:rsid w:val="00CC0F90"/>
    <w:rPr>
      <w:rFonts w:ascii="Arial" w:eastAsia="Times New Roman" w:hAnsi="Arial"/>
      <w:sz w:val="24"/>
      <w:lang w:val="en-US"/>
    </w:rPr>
  </w:style>
  <w:style w:type="character" w:customStyle="1" w:styleId="90">
    <w:name w:val="Заголовок 9 Знак"/>
    <w:aliases w:val="Not in use Знак"/>
    <w:basedOn w:val="a0"/>
    <w:link w:val="9"/>
    <w:rsid w:val="00CC0F90"/>
    <w:rPr>
      <w:rFonts w:ascii="Arial" w:eastAsia="Times New Roman" w:hAnsi="Arial"/>
      <w:b/>
      <w:i/>
      <w:sz w:val="24"/>
      <w:u w:val="single"/>
    </w:rPr>
  </w:style>
  <w:style w:type="character" w:styleId="a3">
    <w:name w:val="Strong"/>
    <w:basedOn w:val="a0"/>
    <w:uiPriority w:val="22"/>
    <w:qFormat/>
    <w:rsid w:val="00CC0F90"/>
    <w:rPr>
      <w:b/>
      <w:bCs/>
    </w:rPr>
  </w:style>
  <w:style w:type="paragraph" w:styleId="a4">
    <w:name w:val="No Spacing"/>
    <w:uiPriority w:val="1"/>
    <w:qFormat/>
    <w:rsid w:val="00CC0F90"/>
    <w:rPr>
      <w:rFonts w:ascii="Times New Roman" w:hAnsi="Times New Roman"/>
      <w:sz w:val="24"/>
      <w:szCs w:val="22"/>
      <w:lang w:eastAsia="en-US"/>
    </w:rPr>
  </w:style>
  <w:style w:type="paragraph" w:styleId="a5">
    <w:name w:val="List Paragraph"/>
    <w:basedOn w:val="a"/>
    <w:uiPriority w:val="1"/>
    <w:qFormat/>
    <w:rsid w:val="00CC0F90"/>
    <w:pPr>
      <w:ind w:left="720" w:firstLine="851"/>
      <w:contextualSpacing/>
    </w:pPr>
    <w:rPr>
      <w:rFonts w:ascii="Arial" w:eastAsia="Times New Roman" w:hAnsi="Arial"/>
      <w:szCs w:val="20"/>
    </w:rPr>
  </w:style>
  <w:style w:type="paragraph" w:styleId="a6">
    <w:name w:val="Body Text"/>
    <w:basedOn w:val="a"/>
    <w:link w:val="a7"/>
    <w:uiPriority w:val="1"/>
    <w:qFormat/>
    <w:rsid w:val="000C344A"/>
    <w:pPr>
      <w:spacing w:before="2"/>
    </w:pPr>
    <w:rPr>
      <w:sz w:val="28"/>
      <w:szCs w:val="28"/>
    </w:rPr>
  </w:style>
  <w:style w:type="character" w:customStyle="1" w:styleId="a7">
    <w:name w:val="Основной текст Знак"/>
    <w:basedOn w:val="a0"/>
    <w:link w:val="a6"/>
    <w:uiPriority w:val="1"/>
    <w:rsid w:val="000C344A"/>
    <w:rPr>
      <w:rFonts w:ascii="Times New Roman" w:eastAsiaTheme="minorEastAsia" w:hAnsi="Times New Roman"/>
      <w:sz w:val="28"/>
      <w:szCs w:val="28"/>
    </w:rPr>
  </w:style>
  <w:style w:type="paragraph" w:customStyle="1" w:styleId="11">
    <w:name w:val="Заголовок 11"/>
    <w:basedOn w:val="a"/>
    <w:uiPriority w:val="1"/>
    <w:qFormat/>
    <w:rsid w:val="000C344A"/>
    <w:pPr>
      <w:spacing w:before="49"/>
      <w:outlineLvl w:val="0"/>
    </w:pPr>
    <w:rPr>
      <w:rFonts w:ascii="Arial" w:hAnsi="Arial" w:cs="Arial"/>
      <w:b/>
      <w:bCs/>
      <w:sz w:val="40"/>
      <w:szCs w:val="40"/>
    </w:rPr>
  </w:style>
  <w:style w:type="paragraph" w:customStyle="1" w:styleId="21">
    <w:name w:val="Заголовок 21"/>
    <w:basedOn w:val="a"/>
    <w:uiPriority w:val="1"/>
    <w:qFormat/>
    <w:rsid w:val="000C344A"/>
    <w:pPr>
      <w:spacing w:before="54"/>
      <w:ind w:left="20"/>
      <w:outlineLvl w:val="1"/>
    </w:pPr>
    <w:rPr>
      <w:rFonts w:ascii="Arial" w:hAnsi="Arial" w:cs="Arial"/>
      <w:sz w:val="36"/>
      <w:szCs w:val="36"/>
    </w:rPr>
  </w:style>
  <w:style w:type="paragraph" w:customStyle="1" w:styleId="31">
    <w:name w:val="Заголовок 31"/>
    <w:basedOn w:val="a"/>
    <w:uiPriority w:val="1"/>
    <w:qFormat/>
    <w:rsid w:val="000C344A"/>
    <w:pPr>
      <w:ind w:left="166"/>
      <w:outlineLvl w:val="2"/>
    </w:pPr>
    <w:rPr>
      <w:sz w:val="33"/>
      <w:szCs w:val="33"/>
    </w:rPr>
  </w:style>
  <w:style w:type="paragraph" w:customStyle="1" w:styleId="41">
    <w:name w:val="Заголовок 41"/>
    <w:basedOn w:val="a"/>
    <w:uiPriority w:val="1"/>
    <w:qFormat/>
    <w:rsid w:val="000C344A"/>
    <w:pPr>
      <w:ind w:left="90"/>
      <w:outlineLvl w:val="3"/>
    </w:pPr>
    <w:rPr>
      <w:rFonts w:ascii="Arial" w:hAnsi="Arial" w:cs="Arial"/>
      <w:sz w:val="32"/>
      <w:szCs w:val="32"/>
    </w:rPr>
  </w:style>
  <w:style w:type="paragraph" w:customStyle="1" w:styleId="51">
    <w:name w:val="Заголовок 51"/>
    <w:basedOn w:val="a"/>
    <w:uiPriority w:val="1"/>
    <w:qFormat/>
    <w:rsid w:val="000C344A"/>
    <w:pPr>
      <w:outlineLvl w:val="4"/>
    </w:pPr>
    <w:rPr>
      <w:rFonts w:ascii="Arial" w:hAnsi="Arial" w:cs="Arial"/>
      <w:b/>
      <w:bCs/>
      <w:sz w:val="31"/>
      <w:szCs w:val="31"/>
    </w:rPr>
  </w:style>
  <w:style w:type="paragraph" w:customStyle="1" w:styleId="61">
    <w:name w:val="Заголовок 61"/>
    <w:basedOn w:val="a"/>
    <w:uiPriority w:val="1"/>
    <w:qFormat/>
    <w:rsid w:val="000C344A"/>
    <w:pPr>
      <w:outlineLvl w:val="5"/>
    </w:pPr>
    <w:rPr>
      <w:sz w:val="30"/>
      <w:szCs w:val="30"/>
    </w:rPr>
  </w:style>
  <w:style w:type="paragraph" w:customStyle="1" w:styleId="71">
    <w:name w:val="Заголовок 71"/>
    <w:basedOn w:val="a"/>
    <w:uiPriority w:val="1"/>
    <w:qFormat/>
    <w:rsid w:val="000C344A"/>
    <w:pPr>
      <w:ind w:left="275"/>
      <w:outlineLvl w:val="6"/>
    </w:pPr>
    <w:rPr>
      <w:b/>
      <w:bCs/>
      <w:sz w:val="29"/>
      <w:szCs w:val="29"/>
    </w:rPr>
  </w:style>
  <w:style w:type="paragraph" w:customStyle="1" w:styleId="81">
    <w:name w:val="Заголовок 81"/>
    <w:basedOn w:val="a"/>
    <w:uiPriority w:val="1"/>
    <w:qFormat/>
    <w:rsid w:val="000C344A"/>
    <w:pPr>
      <w:outlineLvl w:val="7"/>
    </w:pPr>
    <w:rPr>
      <w:rFonts w:ascii="Arial" w:hAnsi="Arial" w:cs="Arial"/>
      <w:sz w:val="29"/>
      <w:szCs w:val="29"/>
    </w:rPr>
  </w:style>
  <w:style w:type="paragraph" w:customStyle="1" w:styleId="91">
    <w:name w:val="Заголовок 91"/>
    <w:basedOn w:val="a"/>
    <w:uiPriority w:val="1"/>
    <w:qFormat/>
    <w:rsid w:val="000C344A"/>
    <w:pPr>
      <w:outlineLvl w:val="8"/>
    </w:pPr>
    <w:rPr>
      <w:b/>
      <w:bCs/>
      <w:sz w:val="28"/>
      <w:szCs w:val="28"/>
    </w:rPr>
  </w:style>
  <w:style w:type="paragraph" w:customStyle="1" w:styleId="TableParagraph">
    <w:name w:val="Table Paragraph"/>
    <w:basedOn w:val="a"/>
    <w:uiPriority w:val="1"/>
    <w:qFormat/>
    <w:rsid w:val="000C344A"/>
  </w:style>
  <w:style w:type="paragraph" w:styleId="a8">
    <w:name w:val="header"/>
    <w:basedOn w:val="a"/>
    <w:link w:val="a9"/>
    <w:uiPriority w:val="99"/>
    <w:unhideWhenUsed/>
    <w:rsid w:val="000C344A"/>
    <w:pPr>
      <w:tabs>
        <w:tab w:val="center" w:pos="4677"/>
        <w:tab w:val="right" w:pos="9355"/>
      </w:tabs>
    </w:pPr>
  </w:style>
  <w:style w:type="character" w:customStyle="1" w:styleId="a9">
    <w:name w:val="Верхний колонтитул Знак"/>
    <w:basedOn w:val="a0"/>
    <w:link w:val="a8"/>
    <w:uiPriority w:val="99"/>
    <w:rsid w:val="000C344A"/>
    <w:rPr>
      <w:rFonts w:ascii="Times New Roman" w:eastAsiaTheme="minorEastAsia" w:hAnsi="Times New Roman"/>
      <w:sz w:val="24"/>
      <w:szCs w:val="24"/>
    </w:rPr>
  </w:style>
  <w:style w:type="paragraph" w:styleId="aa">
    <w:name w:val="footer"/>
    <w:basedOn w:val="a"/>
    <w:link w:val="ab"/>
    <w:uiPriority w:val="99"/>
    <w:semiHidden/>
    <w:unhideWhenUsed/>
    <w:rsid w:val="000C344A"/>
    <w:pPr>
      <w:tabs>
        <w:tab w:val="center" w:pos="4677"/>
        <w:tab w:val="right" w:pos="9355"/>
      </w:tabs>
    </w:pPr>
  </w:style>
  <w:style w:type="character" w:customStyle="1" w:styleId="ab">
    <w:name w:val="Нижний колонтитул Знак"/>
    <w:basedOn w:val="a0"/>
    <w:link w:val="aa"/>
    <w:uiPriority w:val="99"/>
    <w:semiHidden/>
    <w:rsid w:val="000C344A"/>
    <w:rPr>
      <w:rFonts w:ascii="Times New Roman" w:eastAsiaTheme="minorEastAsia" w:hAnsi="Times New Roman"/>
      <w:sz w:val="24"/>
      <w:szCs w:val="24"/>
    </w:rPr>
  </w:style>
  <w:style w:type="paragraph" w:styleId="ac">
    <w:name w:val="Balloon Text"/>
    <w:basedOn w:val="a"/>
    <w:link w:val="ad"/>
    <w:uiPriority w:val="99"/>
    <w:semiHidden/>
    <w:unhideWhenUsed/>
    <w:rsid w:val="007236D6"/>
    <w:rPr>
      <w:rFonts w:ascii="Tahoma" w:hAnsi="Tahoma" w:cs="Tahoma"/>
      <w:sz w:val="16"/>
      <w:szCs w:val="16"/>
    </w:rPr>
  </w:style>
  <w:style w:type="character" w:customStyle="1" w:styleId="ad">
    <w:name w:val="Текст выноски Знак"/>
    <w:basedOn w:val="a0"/>
    <w:link w:val="ac"/>
    <w:uiPriority w:val="99"/>
    <w:semiHidden/>
    <w:rsid w:val="007236D6"/>
    <w:rPr>
      <w:rFonts w:ascii="Tahoma" w:eastAsiaTheme="minorEastAsia" w:hAnsi="Tahoma" w:cs="Tahoma"/>
      <w:sz w:val="16"/>
      <w:szCs w:val="16"/>
    </w:rPr>
  </w:style>
  <w:style w:type="table" w:styleId="ae">
    <w:name w:val="Table Grid"/>
    <w:basedOn w:val="a1"/>
    <w:uiPriority w:val="59"/>
    <w:rsid w:val="005850EF"/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Calibri" w:hAnsi="Calibri" w:cs="Times New Roman"/>
        <w:lang w:val="ru-RU" w:eastAsia="ru-RU" w:bidi="ar-SA"/>
      </w:rPr>
    </w:rPrDefault>
    <w:pPrDefault>
      <w:pPr>
        <w:ind w:firstLine="567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1" w:unhideWhenUsed="0" w:qFormat="1"/>
    <w:lsdException w:name="heading 1" w:semiHidden="0" w:uiPriority="9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9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1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uiPriority w:val="1"/>
    <w:qFormat/>
    <w:rsid w:val="000C344A"/>
    <w:pPr>
      <w:widowControl w:val="0"/>
      <w:autoSpaceDE w:val="0"/>
      <w:autoSpaceDN w:val="0"/>
      <w:adjustRightInd w:val="0"/>
      <w:ind w:firstLine="0"/>
      <w:jc w:val="left"/>
    </w:pPr>
    <w:rPr>
      <w:rFonts w:ascii="Times New Roman" w:eastAsiaTheme="minorEastAsia" w:hAnsi="Times New Roman"/>
      <w:sz w:val="24"/>
      <w:szCs w:val="24"/>
    </w:rPr>
  </w:style>
  <w:style w:type="paragraph" w:styleId="1">
    <w:name w:val="heading 1"/>
    <w:basedOn w:val="a"/>
    <w:next w:val="a"/>
    <w:link w:val="10"/>
    <w:uiPriority w:val="9"/>
    <w:qFormat/>
    <w:rsid w:val="00CC0F90"/>
    <w:pPr>
      <w:keepNext/>
      <w:spacing w:before="240" w:after="60"/>
      <w:outlineLvl w:val="0"/>
    </w:pPr>
    <w:rPr>
      <w:rFonts w:ascii="Cambria" w:eastAsia="Times New Roman" w:hAnsi="Cambria"/>
      <w:b/>
      <w:bCs/>
      <w:kern w:val="32"/>
      <w:sz w:val="32"/>
      <w:szCs w:val="32"/>
    </w:rPr>
  </w:style>
  <w:style w:type="paragraph" w:styleId="2">
    <w:name w:val="heading 2"/>
    <w:aliases w:val="Titles,H2,- 1.1,Title3,Заголовок 2 Знак Знак Знак,Заголовок 2 Знак Знак Знак Знак Знак Знак,Заголовок 2 Знак Знак Знак Знак Знак Знак Знак Знак Знак,Заголовок 2 Знак Знак Знак Знак Знак Знак Знак Знак,.1,- 1,Мой для подзаголовка,1.1.,h2"/>
    <w:basedOn w:val="a"/>
    <w:next w:val="a"/>
    <w:link w:val="20"/>
    <w:autoRedefine/>
    <w:qFormat/>
    <w:rsid w:val="00CC0F90"/>
    <w:pPr>
      <w:keepNext/>
      <w:numPr>
        <w:numId w:val="1"/>
      </w:numPr>
      <w:spacing w:after="240" w:line="360" w:lineRule="auto"/>
      <w:outlineLvl w:val="1"/>
    </w:pPr>
    <w:rPr>
      <w:rFonts w:eastAsia="Times New Roman"/>
      <w:b/>
    </w:rPr>
  </w:style>
  <w:style w:type="paragraph" w:styleId="3">
    <w:name w:val="heading 3"/>
    <w:aliases w:val="- 1.1.1,RSKH3,Ведомость (название),- 1.1.11,RSKH31,Ведомость (название)1,1.1.1., 1.1.1.,L3,Level 3,Heading 3 AGT ESIA,DNV-H3,section 0.1.1,hseHeading 3,OG Heading 3,Section,EIA H3,.1.1"/>
    <w:basedOn w:val="a"/>
    <w:next w:val="a"/>
    <w:link w:val="30"/>
    <w:autoRedefine/>
    <w:qFormat/>
    <w:rsid w:val="00CC0F90"/>
    <w:pPr>
      <w:keepNext/>
      <w:numPr>
        <w:ilvl w:val="2"/>
        <w:numId w:val="7"/>
      </w:numPr>
      <w:outlineLvl w:val="2"/>
    </w:pPr>
    <w:rPr>
      <w:rFonts w:ascii="Arial" w:eastAsia="Times New Roman" w:hAnsi="Arial"/>
      <w:szCs w:val="20"/>
    </w:rPr>
  </w:style>
  <w:style w:type="paragraph" w:styleId="4">
    <w:name w:val="heading 4"/>
    <w:aliases w:val="- 1.1.1.1,carter ecological heading 4,Level 4,D&amp;M4,D&amp;M 4,RSKH4,H4,RSK-H4,Heading 4-DO NOT USE,Heading 4 URS,Map Title,OG Heading 4,EIA H4"/>
    <w:basedOn w:val="a"/>
    <w:next w:val="a"/>
    <w:link w:val="40"/>
    <w:autoRedefine/>
    <w:qFormat/>
    <w:rsid w:val="00CC0F90"/>
    <w:pPr>
      <w:keepNext/>
      <w:numPr>
        <w:ilvl w:val="3"/>
        <w:numId w:val="7"/>
      </w:numPr>
      <w:tabs>
        <w:tab w:val="left" w:pos="0"/>
      </w:tabs>
      <w:outlineLvl w:val="3"/>
    </w:pPr>
    <w:rPr>
      <w:rFonts w:ascii="Arial" w:eastAsia="Times New Roman" w:hAnsi="Arial"/>
      <w:szCs w:val="20"/>
      <w:lang w:val="en-US"/>
    </w:rPr>
  </w:style>
  <w:style w:type="paragraph" w:styleId="6">
    <w:name w:val="heading 6"/>
    <w:aliases w:val="OG Distribution"/>
    <w:basedOn w:val="a"/>
    <w:next w:val="a"/>
    <w:link w:val="60"/>
    <w:qFormat/>
    <w:rsid w:val="00CC0F90"/>
    <w:pPr>
      <w:keepNext/>
      <w:numPr>
        <w:ilvl w:val="5"/>
        <w:numId w:val="7"/>
      </w:numPr>
      <w:outlineLvl w:val="5"/>
    </w:pPr>
    <w:rPr>
      <w:rFonts w:ascii="Arial" w:eastAsia="Times New Roman" w:hAnsi="Arial"/>
      <w:szCs w:val="20"/>
    </w:rPr>
  </w:style>
  <w:style w:type="paragraph" w:styleId="7">
    <w:name w:val="heading 7"/>
    <w:basedOn w:val="a"/>
    <w:next w:val="a"/>
    <w:link w:val="70"/>
    <w:qFormat/>
    <w:rsid w:val="00CC0F90"/>
    <w:pPr>
      <w:keepNext/>
      <w:numPr>
        <w:ilvl w:val="6"/>
        <w:numId w:val="7"/>
      </w:numPr>
      <w:outlineLvl w:val="6"/>
    </w:pPr>
    <w:rPr>
      <w:rFonts w:ascii="Arial" w:eastAsia="Times New Roman" w:hAnsi="Arial"/>
      <w:b/>
      <w:szCs w:val="20"/>
    </w:rPr>
  </w:style>
  <w:style w:type="paragraph" w:styleId="8">
    <w:name w:val="heading 8"/>
    <w:aliases w:val="not In use"/>
    <w:basedOn w:val="a"/>
    <w:next w:val="a"/>
    <w:link w:val="80"/>
    <w:qFormat/>
    <w:rsid w:val="00CC0F90"/>
    <w:pPr>
      <w:keepNext/>
      <w:numPr>
        <w:ilvl w:val="7"/>
        <w:numId w:val="7"/>
      </w:numPr>
      <w:outlineLvl w:val="7"/>
    </w:pPr>
    <w:rPr>
      <w:rFonts w:ascii="Arial" w:eastAsia="Times New Roman" w:hAnsi="Arial"/>
      <w:szCs w:val="20"/>
      <w:lang w:val="en-US"/>
    </w:rPr>
  </w:style>
  <w:style w:type="paragraph" w:styleId="9">
    <w:name w:val="heading 9"/>
    <w:aliases w:val="Not in use"/>
    <w:basedOn w:val="a"/>
    <w:next w:val="a"/>
    <w:link w:val="90"/>
    <w:qFormat/>
    <w:rsid w:val="00CC0F90"/>
    <w:pPr>
      <w:keepNext/>
      <w:numPr>
        <w:ilvl w:val="8"/>
        <w:numId w:val="7"/>
      </w:numPr>
      <w:outlineLvl w:val="8"/>
    </w:pPr>
    <w:rPr>
      <w:rFonts w:ascii="Arial" w:eastAsia="Times New Roman" w:hAnsi="Arial"/>
      <w:b/>
      <w:i/>
      <w:szCs w:val="20"/>
      <w:u w:val="single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CC0F90"/>
    <w:rPr>
      <w:rFonts w:ascii="Cambria" w:eastAsia="Times New Roman" w:hAnsi="Cambria" w:cs="Times New Roman"/>
      <w:b/>
      <w:bCs/>
      <w:kern w:val="32"/>
      <w:sz w:val="32"/>
      <w:szCs w:val="32"/>
      <w:lang w:eastAsia="en-US"/>
    </w:rPr>
  </w:style>
  <w:style w:type="character" w:customStyle="1" w:styleId="20">
    <w:name w:val="Заголовок 2 Знак"/>
    <w:aliases w:val="Titles Знак,H2 Знак,- 1.1 Знак,Title3 Знак,Заголовок 2 Знак Знак Знак Знак,Заголовок 2 Знак Знак Знак Знак Знак Знак Знак,Заголовок 2 Знак Знак Знак Знак Знак Знак Знак Знак Знак Знак,.1 Знак,- 1 Знак,Мой для подзаголовка Знак,1.1. Знак"/>
    <w:basedOn w:val="a0"/>
    <w:link w:val="2"/>
    <w:rsid w:val="00CC0F90"/>
    <w:rPr>
      <w:rFonts w:ascii="Times New Roman" w:eastAsia="Times New Roman" w:hAnsi="Times New Roman"/>
      <w:b/>
      <w:sz w:val="24"/>
      <w:szCs w:val="24"/>
    </w:rPr>
  </w:style>
  <w:style w:type="character" w:customStyle="1" w:styleId="30">
    <w:name w:val="Заголовок 3 Знак"/>
    <w:aliases w:val="- 1.1.1 Знак,RSKH3 Знак,Ведомость (название) Знак,- 1.1.11 Знак,RSKH31 Знак,Ведомость (название)1 Знак,1.1.1. Знак, 1.1.1. Знак,L3 Знак,Level 3 Знак,Heading 3 AGT ESIA Знак,DNV-H3 Знак,section 0.1.1 Знак,hseHeading 3 Знак,Section Знак"/>
    <w:basedOn w:val="a0"/>
    <w:link w:val="3"/>
    <w:rsid w:val="00CC0F90"/>
    <w:rPr>
      <w:rFonts w:ascii="Arial" w:eastAsia="Times New Roman" w:hAnsi="Arial"/>
      <w:sz w:val="24"/>
    </w:rPr>
  </w:style>
  <w:style w:type="character" w:customStyle="1" w:styleId="40">
    <w:name w:val="Заголовок 4 Знак"/>
    <w:aliases w:val="- 1.1.1.1 Знак,carter ecological heading 4 Знак,Level 4 Знак,D&amp;M4 Знак,D&amp;M 4 Знак,RSKH4 Знак,H4 Знак,RSK-H4 Знак,Heading 4-DO NOT USE Знак,Heading 4 URS Знак,Map Title Знак,OG Heading 4 Знак,EIA H4 Знак"/>
    <w:basedOn w:val="a0"/>
    <w:link w:val="4"/>
    <w:rsid w:val="00CC0F90"/>
    <w:rPr>
      <w:rFonts w:ascii="Arial" w:eastAsia="Times New Roman" w:hAnsi="Arial"/>
      <w:sz w:val="24"/>
      <w:lang w:val="en-US"/>
    </w:rPr>
  </w:style>
  <w:style w:type="character" w:customStyle="1" w:styleId="60">
    <w:name w:val="Заголовок 6 Знак"/>
    <w:aliases w:val="OG Distribution Знак"/>
    <w:basedOn w:val="a0"/>
    <w:link w:val="6"/>
    <w:rsid w:val="00CC0F90"/>
    <w:rPr>
      <w:rFonts w:ascii="Arial" w:eastAsia="Times New Roman" w:hAnsi="Arial"/>
      <w:sz w:val="24"/>
    </w:rPr>
  </w:style>
  <w:style w:type="character" w:customStyle="1" w:styleId="70">
    <w:name w:val="Заголовок 7 Знак"/>
    <w:basedOn w:val="a0"/>
    <w:link w:val="7"/>
    <w:rsid w:val="00CC0F90"/>
    <w:rPr>
      <w:rFonts w:ascii="Arial" w:eastAsia="Times New Roman" w:hAnsi="Arial"/>
      <w:b/>
      <w:sz w:val="24"/>
    </w:rPr>
  </w:style>
  <w:style w:type="character" w:customStyle="1" w:styleId="80">
    <w:name w:val="Заголовок 8 Знак"/>
    <w:aliases w:val="not In use Знак"/>
    <w:basedOn w:val="a0"/>
    <w:link w:val="8"/>
    <w:rsid w:val="00CC0F90"/>
    <w:rPr>
      <w:rFonts w:ascii="Arial" w:eastAsia="Times New Roman" w:hAnsi="Arial"/>
      <w:sz w:val="24"/>
      <w:lang w:val="en-US"/>
    </w:rPr>
  </w:style>
  <w:style w:type="character" w:customStyle="1" w:styleId="90">
    <w:name w:val="Заголовок 9 Знак"/>
    <w:aliases w:val="Not in use Знак"/>
    <w:basedOn w:val="a0"/>
    <w:link w:val="9"/>
    <w:rsid w:val="00CC0F90"/>
    <w:rPr>
      <w:rFonts w:ascii="Arial" w:eastAsia="Times New Roman" w:hAnsi="Arial"/>
      <w:b/>
      <w:i/>
      <w:sz w:val="24"/>
      <w:u w:val="single"/>
    </w:rPr>
  </w:style>
  <w:style w:type="character" w:styleId="a3">
    <w:name w:val="Strong"/>
    <w:basedOn w:val="a0"/>
    <w:uiPriority w:val="22"/>
    <w:qFormat/>
    <w:rsid w:val="00CC0F90"/>
    <w:rPr>
      <w:b/>
      <w:bCs/>
    </w:rPr>
  </w:style>
  <w:style w:type="paragraph" w:styleId="a4">
    <w:name w:val="No Spacing"/>
    <w:uiPriority w:val="1"/>
    <w:qFormat/>
    <w:rsid w:val="00CC0F90"/>
    <w:rPr>
      <w:rFonts w:ascii="Times New Roman" w:hAnsi="Times New Roman"/>
      <w:sz w:val="24"/>
      <w:szCs w:val="22"/>
      <w:lang w:eastAsia="en-US"/>
    </w:rPr>
  </w:style>
  <w:style w:type="paragraph" w:styleId="a5">
    <w:name w:val="List Paragraph"/>
    <w:basedOn w:val="a"/>
    <w:uiPriority w:val="1"/>
    <w:qFormat/>
    <w:rsid w:val="00CC0F90"/>
    <w:pPr>
      <w:ind w:left="720" w:firstLine="851"/>
      <w:contextualSpacing/>
    </w:pPr>
    <w:rPr>
      <w:rFonts w:ascii="Arial" w:eastAsia="Times New Roman" w:hAnsi="Arial"/>
      <w:szCs w:val="20"/>
    </w:rPr>
  </w:style>
  <w:style w:type="paragraph" w:styleId="a6">
    <w:name w:val="Body Text"/>
    <w:basedOn w:val="a"/>
    <w:link w:val="a7"/>
    <w:uiPriority w:val="1"/>
    <w:qFormat/>
    <w:rsid w:val="000C344A"/>
    <w:pPr>
      <w:spacing w:before="2"/>
    </w:pPr>
    <w:rPr>
      <w:sz w:val="28"/>
      <w:szCs w:val="28"/>
    </w:rPr>
  </w:style>
  <w:style w:type="character" w:customStyle="1" w:styleId="a7">
    <w:name w:val="Основной текст Знак"/>
    <w:basedOn w:val="a0"/>
    <w:link w:val="a6"/>
    <w:uiPriority w:val="1"/>
    <w:rsid w:val="000C344A"/>
    <w:rPr>
      <w:rFonts w:ascii="Times New Roman" w:eastAsiaTheme="minorEastAsia" w:hAnsi="Times New Roman"/>
      <w:sz w:val="28"/>
      <w:szCs w:val="28"/>
    </w:rPr>
  </w:style>
  <w:style w:type="paragraph" w:customStyle="1" w:styleId="11">
    <w:name w:val="Заголовок 11"/>
    <w:basedOn w:val="a"/>
    <w:uiPriority w:val="1"/>
    <w:qFormat/>
    <w:rsid w:val="000C344A"/>
    <w:pPr>
      <w:spacing w:before="49"/>
      <w:outlineLvl w:val="0"/>
    </w:pPr>
    <w:rPr>
      <w:rFonts w:ascii="Arial" w:hAnsi="Arial" w:cs="Arial"/>
      <w:b/>
      <w:bCs/>
      <w:sz w:val="40"/>
      <w:szCs w:val="40"/>
    </w:rPr>
  </w:style>
  <w:style w:type="paragraph" w:customStyle="1" w:styleId="21">
    <w:name w:val="Заголовок 21"/>
    <w:basedOn w:val="a"/>
    <w:uiPriority w:val="1"/>
    <w:qFormat/>
    <w:rsid w:val="000C344A"/>
    <w:pPr>
      <w:spacing w:before="54"/>
      <w:ind w:left="20"/>
      <w:outlineLvl w:val="1"/>
    </w:pPr>
    <w:rPr>
      <w:rFonts w:ascii="Arial" w:hAnsi="Arial" w:cs="Arial"/>
      <w:sz w:val="36"/>
      <w:szCs w:val="36"/>
    </w:rPr>
  </w:style>
  <w:style w:type="paragraph" w:customStyle="1" w:styleId="31">
    <w:name w:val="Заголовок 31"/>
    <w:basedOn w:val="a"/>
    <w:uiPriority w:val="1"/>
    <w:qFormat/>
    <w:rsid w:val="000C344A"/>
    <w:pPr>
      <w:ind w:left="166"/>
      <w:outlineLvl w:val="2"/>
    </w:pPr>
    <w:rPr>
      <w:sz w:val="33"/>
      <w:szCs w:val="33"/>
    </w:rPr>
  </w:style>
  <w:style w:type="paragraph" w:customStyle="1" w:styleId="41">
    <w:name w:val="Заголовок 41"/>
    <w:basedOn w:val="a"/>
    <w:uiPriority w:val="1"/>
    <w:qFormat/>
    <w:rsid w:val="000C344A"/>
    <w:pPr>
      <w:ind w:left="90"/>
      <w:outlineLvl w:val="3"/>
    </w:pPr>
    <w:rPr>
      <w:rFonts w:ascii="Arial" w:hAnsi="Arial" w:cs="Arial"/>
      <w:sz w:val="32"/>
      <w:szCs w:val="32"/>
    </w:rPr>
  </w:style>
  <w:style w:type="paragraph" w:customStyle="1" w:styleId="51">
    <w:name w:val="Заголовок 51"/>
    <w:basedOn w:val="a"/>
    <w:uiPriority w:val="1"/>
    <w:qFormat/>
    <w:rsid w:val="000C344A"/>
    <w:pPr>
      <w:outlineLvl w:val="4"/>
    </w:pPr>
    <w:rPr>
      <w:rFonts w:ascii="Arial" w:hAnsi="Arial" w:cs="Arial"/>
      <w:b/>
      <w:bCs/>
      <w:sz w:val="31"/>
      <w:szCs w:val="31"/>
    </w:rPr>
  </w:style>
  <w:style w:type="paragraph" w:customStyle="1" w:styleId="61">
    <w:name w:val="Заголовок 61"/>
    <w:basedOn w:val="a"/>
    <w:uiPriority w:val="1"/>
    <w:qFormat/>
    <w:rsid w:val="000C344A"/>
    <w:pPr>
      <w:outlineLvl w:val="5"/>
    </w:pPr>
    <w:rPr>
      <w:sz w:val="30"/>
      <w:szCs w:val="30"/>
    </w:rPr>
  </w:style>
  <w:style w:type="paragraph" w:customStyle="1" w:styleId="71">
    <w:name w:val="Заголовок 71"/>
    <w:basedOn w:val="a"/>
    <w:uiPriority w:val="1"/>
    <w:qFormat/>
    <w:rsid w:val="000C344A"/>
    <w:pPr>
      <w:ind w:left="275"/>
      <w:outlineLvl w:val="6"/>
    </w:pPr>
    <w:rPr>
      <w:b/>
      <w:bCs/>
      <w:sz w:val="29"/>
      <w:szCs w:val="29"/>
    </w:rPr>
  </w:style>
  <w:style w:type="paragraph" w:customStyle="1" w:styleId="81">
    <w:name w:val="Заголовок 81"/>
    <w:basedOn w:val="a"/>
    <w:uiPriority w:val="1"/>
    <w:qFormat/>
    <w:rsid w:val="000C344A"/>
    <w:pPr>
      <w:outlineLvl w:val="7"/>
    </w:pPr>
    <w:rPr>
      <w:rFonts w:ascii="Arial" w:hAnsi="Arial" w:cs="Arial"/>
      <w:sz w:val="29"/>
      <w:szCs w:val="29"/>
    </w:rPr>
  </w:style>
  <w:style w:type="paragraph" w:customStyle="1" w:styleId="91">
    <w:name w:val="Заголовок 91"/>
    <w:basedOn w:val="a"/>
    <w:uiPriority w:val="1"/>
    <w:qFormat/>
    <w:rsid w:val="000C344A"/>
    <w:pPr>
      <w:outlineLvl w:val="8"/>
    </w:pPr>
    <w:rPr>
      <w:b/>
      <w:bCs/>
      <w:sz w:val="28"/>
      <w:szCs w:val="28"/>
    </w:rPr>
  </w:style>
  <w:style w:type="paragraph" w:customStyle="1" w:styleId="TableParagraph">
    <w:name w:val="Table Paragraph"/>
    <w:basedOn w:val="a"/>
    <w:uiPriority w:val="1"/>
    <w:qFormat/>
    <w:rsid w:val="000C344A"/>
  </w:style>
  <w:style w:type="paragraph" w:styleId="a8">
    <w:name w:val="header"/>
    <w:basedOn w:val="a"/>
    <w:link w:val="a9"/>
    <w:uiPriority w:val="99"/>
    <w:unhideWhenUsed/>
    <w:rsid w:val="000C344A"/>
    <w:pPr>
      <w:tabs>
        <w:tab w:val="center" w:pos="4677"/>
        <w:tab w:val="right" w:pos="9355"/>
      </w:tabs>
    </w:pPr>
  </w:style>
  <w:style w:type="character" w:customStyle="1" w:styleId="a9">
    <w:name w:val="Верхний колонтитул Знак"/>
    <w:basedOn w:val="a0"/>
    <w:link w:val="a8"/>
    <w:uiPriority w:val="99"/>
    <w:rsid w:val="000C344A"/>
    <w:rPr>
      <w:rFonts w:ascii="Times New Roman" w:eastAsiaTheme="minorEastAsia" w:hAnsi="Times New Roman"/>
      <w:sz w:val="24"/>
      <w:szCs w:val="24"/>
    </w:rPr>
  </w:style>
  <w:style w:type="paragraph" w:styleId="aa">
    <w:name w:val="footer"/>
    <w:basedOn w:val="a"/>
    <w:link w:val="ab"/>
    <w:uiPriority w:val="99"/>
    <w:semiHidden/>
    <w:unhideWhenUsed/>
    <w:rsid w:val="000C344A"/>
    <w:pPr>
      <w:tabs>
        <w:tab w:val="center" w:pos="4677"/>
        <w:tab w:val="right" w:pos="9355"/>
      </w:tabs>
    </w:pPr>
  </w:style>
  <w:style w:type="character" w:customStyle="1" w:styleId="ab">
    <w:name w:val="Нижний колонтитул Знак"/>
    <w:basedOn w:val="a0"/>
    <w:link w:val="aa"/>
    <w:uiPriority w:val="99"/>
    <w:semiHidden/>
    <w:rsid w:val="000C344A"/>
    <w:rPr>
      <w:rFonts w:ascii="Times New Roman" w:eastAsiaTheme="minorEastAsia" w:hAnsi="Times New Roman"/>
      <w:sz w:val="24"/>
      <w:szCs w:val="24"/>
    </w:rPr>
  </w:style>
  <w:style w:type="paragraph" w:styleId="ac">
    <w:name w:val="Balloon Text"/>
    <w:basedOn w:val="a"/>
    <w:link w:val="ad"/>
    <w:uiPriority w:val="99"/>
    <w:semiHidden/>
    <w:unhideWhenUsed/>
    <w:rsid w:val="007236D6"/>
    <w:rPr>
      <w:rFonts w:ascii="Tahoma" w:hAnsi="Tahoma" w:cs="Tahoma"/>
      <w:sz w:val="16"/>
      <w:szCs w:val="16"/>
    </w:rPr>
  </w:style>
  <w:style w:type="character" w:customStyle="1" w:styleId="ad">
    <w:name w:val="Текст выноски Знак"/>
    <w:basedOn w:val="a0"/>
    <w:link w:val="ac"/>
    <w:uiPriority w:val="99"/>
    <w:semiHidden/>
    <w:rsid w:val="007236D6"/>
    <w:rPr>
      <w:rFonts w:ascii="Tahoma" w:eastAsiaTheme="minorEastAsia" w:hAnsi="Tahoma" w:cs="Tahoma"/>
      <w:sz w:val="16"/>
      <w:szCs w:val="16"/>
    </w:rPr>
  </w:style>
  <w:style w:type="table" w:styleId="ae">
    <w:name w:val="Table Grid"/>
    <w:basedOn w:val="a1"/>
    <w:uiPriority w:val="59"/>
    <w:rsid w:val="005850EF"/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eader" Target="header5.xml"/><Relationship Id="rId18" Type="http://schemas.openxmlformats.org/officeDocument/2006/relationships/image" Target="media/image5.jpeg"/><Relationship Id="rId26" Type="http://schemas.openxmlformats.org/officeDocument/2006/relationships/image" Target="media/image13.jpeg"/><Relationship Id="rId39" Type="http://schemas.openxmlformats.org/officeDocument/2006/relationships/image" Target="media/image26.jpeg"/><Relationship Id="rId21" Type="http://schemas.openxmlformats.org/officeDocument/2006/relationships/image" Target="media/image8.jpeg"/><Relationship Id="rId34" Type="http://schemas.openxmlformats.org/officeDocument/2006/relationships/image" Target="media/image21.jpeg"/><Relationship Id="rId42" Type="http://schemas.openxmlformats.org/officeDocument/2006/relationships/image" Target="media/image29.jpeg"/><Relationship Id="rId47" Type="http://schemas.openxmlformats.org/officeDocument/2006/relationships/image" Target="media/image34.jpeg"/><Relationship Id="rId50" Type="http://schemas.openxmlformats.org/officeDocument/2006/relationships/image" Target="media/image37.jpeg"/><Relationship Id="rId55" Type="http://schemas.openxmlformats.org/officeDocument/2006/relationships/image" Target="media/image42.jpeg"/><Relationship Id="rId63" Type="http://schemas.openxmlformats.org/officeDocument/2006/relationships/image" Target="media/image50.jpeg"/><Relationship Id="rId68" Type="http://schemas.openxmlformats.org/officeDocument/2006/relationships/image" Target="media/image55.jpeg"/><Relationship Id="rId76" Type="http://schemas.openxmlformats.org/officeDocument/2006/relationships/theme" Target="theme/theme1.xml"/><Relationship Id="rId7" Type="http://schemas.openxmlformats.org/officeDocument/2006/relationships/footnotes" Target="footnotes.xml"/><Relationship Id="rId71" Type="http://schemas.openxmlformats.org/officeDocument/2006/relationships/image" Target="media/image58.jpeg"/><Relationship Id="rId2" Type="http://schemas.openxmlformats.org/officeDocument/2006/relationships/numbering" Target="numbering.xml"/><Relationship Id="rId16" Type="http://schemas.openxmlformats.org/officeDocument/2006/relationships/image" Target="media/image3.jpeg"/><Relationship Id="rId29" Type="http://schemas.openxmlformats.org/officeDocument/2006/relationships/image" Target="media/image16.jpeg"/><Relationship Id="rId11" Type="http://schemas.openxmlformats.org/officeDocument/2006/relationships/header" Target="header3.xml"/><Relationship Id="rId24" Type="http://schemas.openxmlformats.org/officeDocument/2006/relationships/image" Target="media/image11.jpeg"/><Relationship Id="rId32" Type="http://schemas.openxmlformats.org/officeDocument/2006/relationships/image" Target="media/image19.jpeg"/><Relationship Id="rId37" Type="http://schemas.openxmlformats.org/officeDocument/2006/relationships/image" Target="media/image24.jpeg"/><Relationship Id="rId40" Type="http://schemas.openxmlformats.org/officeDocument/2006/relationships/image" Target="media/image27.jpeg"/><Relationship Id="rId45" Type="http://schemas.openxmlformats.org/officeDocument/2006/relationships/image" Target="media/image32.jpeg"/><Relationship Id="rId53" Type="http://schemas.openxmlformats.org/officeDocument/2006/relationships/image" Target="media/image40.jpeg"/><Relationship Id="rId58" Type="http://schemas.openxmlformats.org/officeDocument/2006/relationships/image" Target="media/image45.jpeg"/><Relationship Id="rId66" Type="http://schemas.openxmlformats.org/officeDocument/2006/relationships/image" Target="media/image53.jpeg"/><Relationship Id="rId74" Type="http://schemas.openxmlformats.org/officeDocument/2006/relationships/image" Target="media/image61.jpeg"/><Relationship Id="rId5" Type="http://schemas.openxmlformats.org/officeDocument/2006/relationships/settings" Target="settings.xml"/><Relationship Id="rId15" Type="http://schemas.openxmlformats.org/officeDocument/2006/relationships/image" Target="media/image2.jpeg"/><Relationship Id="rId23" Type="http://schemas.openxmlformats.org/officeDocument/2006/relationships/image" Target="media/image10.jpeg"/><Relationship Id="rId28" Type="http://schemas.openxmlformats.org/officeDocument/2006/relationships/image" Target="media/image15.jpeg"/><Relationship Id="rId36" Type="http://schemas.openxmlformats.org/officeDocument/2006/relationships/image" Target="media/image23.jpeg"/><Relationship Id="rId49" Type="http://schemas.openxmlformats.org/officeDocument/2006/relationships/image" Target="media/image36.jpeg"/><Relationship Id="rId57" Type="http://schemas.openxmlformats.org/officeDocument/2006/relationships/image" Target="media/image44.jpeg"/><Relationship Id="rId61" Type="http://schemas.openxmlformats.org/officeDocument/2006/relationships/image" Target="media/image48.jpeg"/><Relationship Id="rId10" Type="http://schemas.openxmlformats.org/officeDocument/2006/relationships/header" Target="header2.xml"/><Relationship Id="rId19" Type="http://schemas.openxmlformats.org/officeDocument/2006/relationships/image" Target="media/image6.jpeg"/><Relationship Id="rId31" Type="http://schemas.openxmlformats.org/officeDocument/2006/relationships/image" Target="media/image18.jpeg"/><Relationship Id="rId44" Type="http://schemas.openxmlformats.org/officeDocument/2006/relationships/image" Target="media/image31.jpeg"/><Relationship Id="rId52" Type="http://schemas.openxmlformats.org/officeDocument/2006/relationships/image" Target="media/image39.jpeg"/><Relationship Id="rId60" Type="http://schemas.openxmlformats.org/officeDocument/2006/relationships/image" Target="media/image47.jpeg"/><Relationship Id="rId65" Type="http://schemas.openxmlformats.org/officeDocument/2006/relationships/image" Target="media/image52.jpeg"/><Relationship Id="rId73" Type="http://schemas.openxmlformats.org/officeDocument/2006/relationships/image" Target="media/image60.jpeg"/><Relationship Id="rId4" Type="http://schemas.microsoft.com/office/2007/relationships/stylesWithEffects" Target="stylesWithEffects.xml"/><Relationship Id="rId9" Type="http://schemas.openxmlformats.org/officeDocument/2006/relationships/header" Target="header1.xml"/><Relationship Id="rId14" Type="http://schemas.openxmlformats.org/officeDocument/2006/relationships/image" Target="media/image1.jpeg"/><Relationship Id="rId22" Type="http://schemas.openxmlformats.org/officeDocument/2006/relationships/image" Target="media/image9.jpeg"/><Relationship Id="rId27" Type="http://schemas.openxmlformats.org/officeDocument/2006/relationships/image" Target="media/image14.jpeg"/><Relationship Id="rId30" Type="http://schemas.openxmlformats.org/officeDocument/2006/relationships/image" Target="media/image17.jpeg"/><Relationship Id="rId35" Type="http://schemas.openxmlformats.org/officeDocument/2006/relationships/image" Target="media/image22.jpeg"/><Relationship Id="rId43" Type="http://schemas.openxmlformats.org/officeDocument/2006/relationships/image" Target="media/image30.jpeg"/><Relationship Id="rId48" Type="http://schemas.openxmlformats.org/officeDocument/2006/relationships/image" Target="media/image35.jpeg"/><Relationship Id="rId56" Type="http://schemas.openxmlformats.org/officeDocument/2006/relationships/image" Target="media/image43.jpeg"/><Relationship Id="rId64" Type="http://schemas.openxmlformats.org/officeDocument/2006/relationships/image" Target="media/image51.jpeg"/><Relationship Id="rId69" Type="http://schemas.openxmlformats.org/officeDocument/2006/relationships/image" Target="media/image56.jpeg"/><Relationship Id="rId8" Type="http://schemas.openxmlformats.org/officeDocument/2006/relationships/endnotes" Target="endnotes.xml"/><Relationship Id="rId51" Type="http://schemas.openxmlformats.org/officeDocument/2006/relationships/image" Target="media/image38.jpeg"/><Relationship Id="rId72" Type="http://schemas.openxmlformats.org/officeDocument/2006/relationships/image" Target="media/image59.jpeg"/><Relationship Id="rId3" Type="http://schemas.openxmlformats.org/officeDocument/2006/relationships/styles" Target="styles.xml"/><Relationship Id="rId12" Type="http://schemas.openxmlformats.org/officeDocument/2006/relationships/header" Target="header4.xml"/><Relationship Id="rId17" Type="http://schemas.openxmlformats.org/officeDocument/2006/relationships/image" Target="media/image4.jpeg"/><Relationship Id="rId25" Type="http://schemas.openxmlformats.org/officeDocument/2006/relationships/image" Target="media/image12.jpeg"/><Relationship Id="rId33" Type="http://schemas.openxmlformats.org/officeDocument/2006/relationships/image" Target="media/image20.jpeg"/><Relationship Id="rId38" Type="http://schemas.openxmlformats.org/officeDocument/2006/relationships/image" Target="media/image25.jpeg"/><Relationship Id="rId46" Type="http://schemas.openxmlformats.org/officeDocument/2006/relationships/image" Target="media/image33.jpeg"/><Relationship Id="rId59" Type="http://schemas.openxmlformats.org/officeDocument/2006/relationships/image" Target="media/image46.jpeg"/><Relationship Id="rId67" Type="http://schemas.openxmlformats.org/officeDocument/2006/relationships/image" Target="media/image54.png"/><Relationship Id="rId20" Type="http://schemas.openxmlformats.org/officeDocument/2006/relationships/image" Target="media/image7.jpeg"/><Relationship Id="rId41" Type="http://schemas.openxmlformats.org/officeDocument/2006/relationships/image" Target="media/image28.jpeg"/><Relationship Id="rId54" Type="http://schemas.openxmlformats.org/officeDocument/2006/relationships/image" Target="media/image41.jpeg"/><Relationship Id="rId62" Type="http://schemas.openxmlformats.org/officeDocument/2006/relationships/image" Target="media/image49.jpeg"/><Relationship Id="rId70" Type="http://schemas.openxmlformats.org/officeDocument/2006/relationships/image" Target="media/image57.jpeg"/><Relationship Id="rId75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6C667AF-8844-481E-B3CD-A51C17D7364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88</Pages>
  <Words>7021</Words>
  <Characters>40025</Characters>
  <Application>Microsoft Office Word</Application>
  <DocSecurity>0</DocSecurity>
  <Lines>333</Lines>
  <Paragraphs>93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46953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User1</dc:creator>
  <cp:lastModifiedBy>Лушников Иван Григорьевич</cp:lastModifiedBy>
  <cp:revision>2</cp:revision>
  <cp:lastPrinted>2017-02-15T08:06:00Z</cp:lastPrinted>
  <dcterms:created xsi:type="dcterms:W3CDTF">2017-03-03T07:17:00Z</dcterms:created>
  <dcterms:modified xsi:type="dcterms:W3CDTF">2017-03-03T07:17:00Z</dcterms:modified>
</cp:coreProperties>
</file>