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55EB" w:rsidRPr="007467D1" w:rsidRDefault="004455EB" w:rsidP="004455EB">
      <w:pPr>
        <w:suppressAutoHyphens w:val="0"/>
        <w:overflowPunct w:val="0"/>
        <w:autoSpaceDE w:val="0"/>
        <w:ind w:right="-1"/>
        <w:jc w:val="center"/>
        <w:textAlignment w:val="baseline"/>
        <w:rPr>
          <w:b/>
          <w:bCs/>
          <w:iCs/>
          <w:sz w:val="20"/>
          <w:szCs w:val="20"/>
          <w:lang w:eastAsia="ru-RU"/>
        </w:rPr>
      </w:pPr>
      <w:bookmarkStart w:id="0" w:name="_GoBack"/>
      <w:bookmarkEnd w:id="0"/>
      <w:r w:rsidRPr="007467D1">
        <w:rPr>
          <w:b/>
          <w:noProof/>
          <w:sz w:val="20"/>
          <w:szCs w:val="20"/>
          <w:lang w:eastAsia="ru-RU"/>
        </w:rPr>
        <w:drawing>
          <wp:inline distT="0" distB="0" distL="0" distR="0" wp14:anchorId="5BAB6B15" wp14:editId="5A37D8C6">
            <wp:extent cx="1625600" cy="948055"/>
            <wp:effectExtent l="0" t="0" r="0" b="4445"/>
            <wp:docPr id="6"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rsidR="004455EB" w:rsidRPr="007467D1" w:rsidRDefault="004455EB" w:rsidP="004455EB">
      <w:pPr>
        <w:widowControl w:val="0"/>
        <w:ind w:right="-3"/>
        <w:jc w:val="center"/>
        <w:rPr>
          <w:rFonts w:eastAsia="Lucida Sans Unicode"/>
          <w:lang w:eastAsia="ru-RU"/>
        </w:rPr>
      </w:pPr>
    </w:p>
    <w:p w:rsidR="004455EB" w:rsidRPr="007467D1" w:rsidRDefault="004455EB" w:rsidP="004455EB">
      <w:pPr>
        <w:widowControl w:val="0"/>
        <w:ind w:right="-3"/>
        <w:jc w:val="center"/>
        <w:rPr>
          <w:rFonts w:eastAsia="Lucida Sans Unicode"/>
          <w:bCs/>
          <w:kern w:val="1"/>
          <w:sz w:val="20"/>
          <w:szCs w:val="20"/>
          <w:lang w:eastAsia="ru-RU"/>
        </w:rPr>
      </w:pPr>
      <w:r w:rsidRPr="007467D1">
        <w:rPr>
          <w:rFonts w:eastAsia="Lucida Sans Unicode"/>
          <w:bCs/>
          <w:kern w:val="1"/>
          <w:sz w:val="20"/>
          <w:szCs w:val="20"/>
          <w:lang w:eastAsia="ru-RU"/>
        </w:rPr>
        <w:t>ООО «Архивариус»</w:t>
      </w:r>
    </w:p>
    <w:p w:rsidR="004455EB" w:rsidRPr="007467D1" w:rsidRDefault="004455EB" w:rsidP="004455EB">
      <w:pPr>
        <w:tabs>
          <w:tab w:val="left" w:pos="5700"/>
        </w:tabs>
        <w:suppressAutoHyphens w:val="0"/>
        <w:ind w:right="-3"/>
        <w:jc w:val="center"/>
        <w:rPr>
          <w:sz w:val="20"/>
          <w:szCs w:val="20"/>
          <w:lang w:eastAsia="ru-RU"/>
        </w:rPr>
      </w:pPr>
      <w:r w:rsidRPr="007467D1">
        <w:rPr>
          <w:sz w:val="20"/>
          <w:szCs w:val="20"/>
          <w:lang w:eastAsia="ru-RU"/>
        </w:rPr>
        <w:t>Челябинская обл., г. Магнитогорск, пр. Металлургов, д. 12</w:t>
      </w:r>
    </w:p>
    <w:p w:rsidR="004455EB" w:rsidRPr="007467D1" w:rsidRDefault="004455EB" w:rsidP="004455EB">
      <w:pPr>
        <w:tabs>
          <w:tab w:val="left" w:pos="5700"/>
        </w:tabs>
        <w:suppressAutoHyphens w:val="0"/>
        <w:ind w:right="-3"/>
        <w:jc w:val="center"/>
        <w:rPr>
          <w:sz w:val="20"/>
          <w:szCs w:val="20"/>
          <w:lang w:eastAsia="ru-RU"/>
        </w:rPr>
      </w:pPr>
      <w:r w:rsidRPr="007467D1">
        <w:rPr>
          <w:sz w:val="20"/>
          <w:szCs w:val="20"/>
          <w:lang w:val="en-US" w:eastAsia="ru-RU"/>
        </w:rPr>
        <w:t>archivar</w:t>
      </w:r>
      <w:r w:rsidRPr="007467D1">
        <w:rPr>
          <w:sz w:val="20"/>
          <w:szCs w:val="20"/>
          <w:lang w:eastAsia="ru-RU"/>
        </w:rPr>
        <w:t>.</w:t>
      </w:r>
      <w:r w:rsidRPr="007467D1">
        <w:rPr>
          <w:sz w:val="20"/>
          <w:szCs w:val="20"/>
          <w:lang w:val="en-US" w:eastAsia="ru-RU"/>
        </w:rPr>
        <w:t>ru</w:t>
      </w:r>
    </w:p>
    <w:p w:rsidR="004455EB" w:rsidRPr="007467D1" w:rsidRDefault="001C03A1" w:rsidP="004455EB">
      <w:pPr>
        <w:suppressAutoHyphens w:val="0"/>
        <w:overflowPunct w:val="0"/>
        <w:autoSpaceDE w:val="0"/>
        <w:ind w:right="284"/>
        <w:jc w:val="center"/>
        <w:textAlignment w:val="baseline"/>
        <w:rPr>
          <w:rFonts w:eastAsia="Arial-BoldItalicMT"/>
          <w:b/>
          <w:bCs/>
          <w:iCs/>
          <w:sz w:val="36"/>
          <w:szCs w:val="36"/>
          <w:lang w:eastAsia="ru-RU"/>
        </w:rPr>
      </w:pPr>
      <w:r w:rsidRPr="007467D1">
        <w:rPr>
          <w:noProof/>
          <w:lang w:eastAsia="ru-RU"/>
        </w:rPr>
        <mc:AlternateContent>
          <mc:Choice Requires="wps">
            <w:drawing>
              <wp:anchor distT="4294967292" distB="4294967292" distL="114300" distR="114300" simplePos="0" relativeHeight="251659264" behindDoc="0" locked="0" layoutInCell="1" allowOverlap="1" wp14:anchorId="2B83FD19" wp14:editId="01916168">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872E5E7" id="Line 3" o:spid="_x0000_s1026" style="position:absolute;flip:y;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rsidR="005B205D" w:rsidRPr="007467D1" w:rsidRDefault="005B205D" w:rsidP="005B205D">
      <w:pPr>
        <w:overflowPunct w:val="0"/>
        <w:autoSpaceDE w:val="0"/>
        <w:jc w:val="center"/>
        <w:textAlignment w:val="baseline"/>
        <w:rPr>
          <w:rFonts w:eastAsia="Arial-BoldItalicMT"/>
          <w:b/>
          <w:bCs/>
          <w:iCs/>
          <w:noProof/>
          <w:sz w:val="36"/>
          <w:szCs w:val="36"/>
          <w:lang w:eastAsia="ru-RU"/>
        </w:rPr>
      </w:pPr>
      <w:bookmarkStart w:id="1" w:name="_Hlk491395596"/>
    </w:p>
    <w:p w:rsidR="00754A95" w:rsidRPr="007467D1" w:rsidRDefault="004A655F" w:rsidP="005B205D">
      <w:pPr>
        <w:overflowPunct w:val="0"/>
        <w:autoSpaceDE w:val="0"/>
        <w:jc w:val="center"/>
        <w:textAlignment w:val="baseline"/>
        <w:rPr>
          <w:rFonts w:eastAsia="Arial-BoldItalicMT"/>
          <w:b/>
          <w:bCs/>
          <w:iCs/>
          <w:sz w:val="36"/>
          <w:szCs w:val="36"/>
        </w:rPr>
      </w:pPr>
      <w:r w:rsidRPr="007467D1">
        <w:rPr>
          <w:rFonts w:eastAsia="Arial-BoldItalicMT"/>
          <w:b/>
          <w:bCs/>
          <w:iCs/>
          <w:noProof/>
          <w:sz w:val="36"/>
          <w:szCs w:val="36"/>
          <w:lang w:eastAsia="ru-RU"/>
        </w:rPr>
        <w:drawing>
          <wp:inline distT="0" distB="0" distL="0" distR="0" wp14:anchorId="41528489" wp14:editId="15B346A1">
            <wp:extent cx="1824498" cy="2326234"/>
            <wp:effectExtent l="0" t="0" r="444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1865806" cy="2378901"/>
                    </a:xfrm>
                    <a:prstGeom prst="rect">
                      <a:avLst/>
                    </a:prstGeom>
                    <a:noFill/>
                    <a:ln>
                      <a:noFill/>
                    </a:ln>
                  </pic:spPr>
                </pic:pic>
              </a:graphicData>
            </a:graphic>
          </wp:inline>
        </w:drawing>
      </w:r>
    </w:p>
    <w:p w:rsidR="00754A95" w:rsidRPr="007467D1" w:rsidRDefault="00754A95" w:rsidP="005B205D">
      <w:pPr>
        <w:overflowPunct w:val="0"/>
        <w:autoSpaceDE w:val="0"/>
        <w:jc w:val="center"/>
        <w:textAlignment w:val="baseline"/>
        <w:rPr>
          <w:rFonts w:eastAsia="Arial-BoldItalicMT"/>
          <w:b/>
          <w:bCs/>
          <w:iCs/>
          <w:sz w:val="36"/>
          <w:szCs w:val="36"/>
        </w:rPr>
      </w:pPr>
    </w:p>
    <w:bookmarkEnd w:id="1"/>
    <w:p w:rsidR="00082CE4" w:rsidRPr="007467D1" w:rsidRDefault="004A655F" w:rsidP="00A65C93">
      <w:pPr>
        <w:overflowPunct w:val="0"/>
        <w:autoSpaceDE w:val="0"/>
        <w:jc w:val="center"/>
        <w:textAlignment w:val="baseline"/>
        <w:rPr>
          <w:b/>
          <w:sz w:val="32"/>
          <w:szCs w:val="32"/>
        </w:rPr>
      </w:pPr>
      <w:r w:rsidRPr="007467D1">
        <w:rPr>
          <w:b/>
          <w:sz w:val="32"/>
          <w:szCs w:val="32"/>
        </w:rPr>
        <w:t xml:space="preserve">Документация по планировке территории </w:t>
      </w:r>
    </w:p>
    <w:p w:rsidR="000C2047" w:rsidRPr="007467D1" w:rsidRDefault="004A655F" w:rsidP="00A65C93">
      <w:pPr>
        <w:overflowPunct w:val="0"/>
        <w:autoSpaceDE w:val="0"/>
        <w:jc w:val="center"/>
        <w:textAlignment w:val="baseline"/>
        <w:rPr>
          <w:b/>
          <w:sz w:val="32"/>
          <w:szCs w:val="32"/>
        </w:rPr>
      </w:pPr>
      <w:r w:rsidRPr="007467D1">
        <w:rPr>
          <w:b/>
          <w:sz w:val="32"/>
          <w:szCs w:val="32"/>
        </w:rPr>
        <w:t>товарищества соб</w:t>
      </w:r>
      <w:r w:rsidR="00082CE4" w:rsidRPr="007467D1">
        <w:rPr>
          <w:b/>
          <w:sz w:val="32"/>
          <w:szCs w:val="32"/>
        </w:rPr>
        <w:t>ственников недвижимости «Север»</w:t>
      </w:r>
    </w:p>
    <w:p w:rsidR="004A655F" w:rsidRPr="007467D1" w:rsidRDefault="004A655F" w:rsidP="00A65C93">
      <w:pPr>
        <w:overflowPunct w:val="0"/>
        <w:autoSpaceDE w:val="0"/>
        <w:jc w:val="center"/>
        <w:textAlignment w:val="baseline"/>
        <w:rPr>
          <w:i/>
          <w:sz w:val="32"/>
          <w:szCs w:val="32"/>
          <w:lang w:eastAsia="ru-RU"/>
        </w:rPr>
      </w:pPr>
    </w:p>
    <w:p w:rsidR="00082CE4" w:rsidRPr="007467D1" w:rsidRDefault="00082CE4" w:rsidP="00A65C93">
      <w:pPr>
        <w:overflowPunct w:val="0"/>
        <w:autoSpaceDE w:val="0"/>
        <w:jc w:val="center"/>
        <w:textAlignment w:val="baseline"/>
        <w:rPr>
          <w:i/>
          <w:sz w:val="32"/>
          <w:szCs w:val="32"/>
          <w:lang w:eastAsia="ru-RU"/>
        </w:rPr>
      </w:pPr>
    </w:p>
    <w:p w:rsidR="00151647" w:rsidRPr="007467D1" w:rsidRDefault="00151647" w:rsidP="00C15C93">
      <w:pPr>
        <w:suppressAutoHyphens w:val="0"/>
        <w:overflowPunct w:val="0"/>
        <w:autoSpaceDE w:val="0"/>
        <w:ind w:right="-3"/>
        <w:jc w:val="center"/>
        <w:textAlignment w:val="baseline"/>
        <w:rPr>
          <w:i/>
          <w:sz w:val="32"/>
          <w:szCs w:val="32"/>
          <w:lang w:eastAsia="ru-RU"/>
        </w:rPr>
      </w:pPr>
      <w:r w:rsidRPr="007467D1">
        <w:rPr>
          <w:i/>
          <w:sz w:val="32"/>
          <w:szCs w:val="32"/>
          <w:lang w:eastAsia="ru-RU"/>
        </w:rPr>
        <w:t>ПРОЕКТ МЕЖЕВАНИЯ ТЕРРИТОРИИ</w:t>
      </w:r>
    </w:p>
    <w:p w:rsidR="00151647" w:rsidRPr="007467D1" w:rsidRDefault="00151647" w:rsidP="00C15C93">
      <w:pPr>
        <w:suppressAutoHyphens w:val="0"/>
        <w:overflowPunct w:val="0"/>
        <w:autoSpaceDE w:val="0"/>
        <w:ind w:right="-3"/>
        <w:jc w:val="center"/>
        <w:textAlignment w:val="baseline"/>
        <w:rPr>
          <w:sz w:val="32"/>
          <w:szCs w:val="32"/>
          <w:lang w:eastAsia="ru-RU"/>
        </w:rPr>
      </w:pPr>
    </w:p>
    <w:p w:rsidR="0051371A" w:rsidRPr="007467D1" w:rsidRDefault="0051371A" w:rsidP="0051371A">
      <w:pPr>
        <w:suppressAutoHyphens w:val="0"/>
        <w:overflowPunct w:val="0"/>
        <w:autoSpaceDE w:val="0"/>
        <w:ind w:right="-3"/>
        <w:jc w:val="center"/>
        <w:textAlignment w:val="baseline"/>
        <w:rPr>
          <w:sz w:val="32"/>
          <w:szCs w:val="32"/>
          <w:lang w:eastAsia="ru-RU"/>
        </w:rPr>
      </w:pPr>
      <w:r w:rsidRPr="007467D1">
        <w:rPr>
          <w:sz w:val="32"/>
          <w:szCs w:val="32"/>
          <w:lang w:eastAsia="ru-RU"/>
        </w:rPr>
        <w:t>Том I</w:t>
      </w:r>
      <w:r w:rsidR="007A3AF4" w:rsidRPr="007467D1">
        <w:rPr>
          <w:sz w:val="32"/>
          <w:szCs w:val="32"/>
          <w:lang w:eastAsia="ru-RU"/>
        </w:rPr>
        <w:t>II</w:t>
      </w:r>
    </w:p>
    <w:p w:rsidR="00825A7B" w:rsidRPr="007467D1" w:rsidRDefault="00825A7B" w:rsidP="0051371A">
      <w:pPr>
        <w:suppressAutoHyphens w:val="0"/>
        <w:overflowPunct w:val="0"/>
        <w:autoSpaceDE w:val="0"/>
        <w:ind w:right="-3"/>
        <w:jc w:val="center"/>
        <w:textAlignment w:val="baseline"/>
        <w:rPr>
          <w:sz w:val="32"/>
          <w:szCs w:val="32"/>
          <w:lang w:eastAsia="ru-RU"/>
        </w:rPr>
      </w:pPr>
    </w:p>
    <w:p w:rsidR="00A70832" w:rsidRPr="007467D1" w:rsidRDefault="0051371A" w:rsidP="0051371A">
      <w:pPr>
        <w:suppressAutoHyphens w:val="0"/>
        <w:overflowPunct w:val="0"/>
        <w:autoSpaceDE w:val="0"/>
        <w:ind w:right="-3"/>
        <w:jc w:val="center"/>
        <w:textAlignment w:val="baseline"/>
        <w:rPr>
          <w:sz w:val="32"/>
          <w:szCs w:val="32"/>
          <w:lang w:eastAsia="ru-RU"/>
        </w:rPr>
      </w:pPr>
      <w:r w:rsidRPr="007467D1">
        <w:rPr>
          <w:sz w:val="32"/>
          <w:szCs w:val="32"/>
          <w:lang w:eastAsia="ru-RU"/>
        </w:rPr>
        <w:t>Основная часть проекта</w:t>
      </w:r>
    </w:p>
    <w:p w:rsidR="0051371A" w:rsidRPr="007467D1" w:rsidRDefault="0051371A" w:rsidP="0051371A">
      <w:pPr>
        <w:suppressAutoHyphens w:val="0"/>
        <w:overflowPunct w:val="0"/>
        <w:autoSpaceDE w:val="0"/>
        <w:ind w:right="-3"/>
        <w:jc w:val="center"/>
        <w:textAlignment w:val="baseline"/>
        <w:rPr>
          <w:sz w:val="32"/>
          <w:szCs w:val="32"/>
          <w:lang w:eastAsia="ru-RU"/>
        </w:rPr>
      </w:pPr>
    </w:p>
    <w:p w:rsidR="00A70832" w:rsidRPr="007467D1" w:rsidRDefault="00A70832" w:rsidP="00F311E3">
      <w:pPr>
        <w:suppressAutoHyphens w:val="0"/>
        <w:overflowPunct w:val="0"/>
        <w:autoSpaceDE w:val="0"/>
        <w:ind w:right="-3"/>
        <w:jc w:val="center"/>
        <w:textAlignment w:val="baseline"/>
        <w:rPr>
          <w:sz w:val="32"/>
          <w:szCs w:val="32"/>
          <w:lang w:eastAsia="ru-RU"/>
        </w:rPr>
      </w:pPr>
      <w:r w:rsidRPr="007467D1">
        <w:rPr>
          <w:sz w:val="32"/>
          <w:szCs w:val="32"/>
          <w:lang w:eastAsia="ru-RU"/>
        </w:rPr>
        <w:t>Текстовая часть</w:t>
      </w:r>
    </w:p>
    <w:p w:rsidR="00151647" w:rsidRPr="007467D1" w:rsidRDefault="00151647" w:rsidP="00C15C93">
      <w:pPr>
        <w:widowControl w:val="0"/>
        <w:ind w:right="-3"/>
        <w:jc w:val="center"/>
        <w:rPr>
          <w:rFonts w:eastAsia="Lucida Sans Unicode"/>
          <w:bCs/>
          <w:kern w:val="1"/>
          <w:sz w:val="20"/>
          <w:szCs w:val="20"/>
          <w:lang w:eastAsia="ru-RU"/>
        </w:rPr>
      </w:pPr>
    </w:p>
    <w:p w:rsidR="000C2047" w:rsidRPr="007467D1" w:rsidRDefault="000C2047" w:rsidP="000C2047">
      <w:pPr>
        <w:widowControl w:val="0"/>
        <w:ind w:right="-3"/>
        <w:jc w:val="center"/>
        <w:rPr>
          <w:rFonts w:eastAsia="Lucida Sans Unicode"/>
          <w:bCs/>
          <w:kern w:val="1"/>
          <w:sz w:val="20"/>
          <w:szCs w:val="20"/>
          <w:lang w:eastAsia="ru-RU"/>
        </w:rPr>
      </w:pPr>
      <w:r w:rsidRPr="007467D1">
        <w:rPr>
          <w:rFonts w:eastAsia="Lucida Sans Unicode"/>
          <w:bCs/>
          <w:kern w:val="1"/>
          <w:sz w:val="20"/>
          <w:szCs w:val="20"/>
          <w:lang w:eastAsia="ru-RU"/>
        </w:rPr>
        <w:t xml:space="preserve">Шифр: </w:t>
      </w:r>
      <w:r w:rsidR="004A655F" w:rsidRPr="007467D1">
        <w:rPr>
          <w:rFonts w:eastAsia="Lucida Sans Unicode"/>
          <w:bCs/>
          <w:kern w:val="1"/>
          <w:sz w:val="20"/>
          <w:szCs w:val="20"/>
          <w:lang w:eastAsia="ru-RU"/>
        </w:rPr>
        <w:t xml:space="preserve">А-02.965-19 </w:t>
      </w:r>
      <w:r w:rsidR="00F311E3" w:rsidRPr="007467D1">
        <w:rPr>
          <w:rFonts w:eastAsia="Lucida Sans Unicode"/>
          <w:bCs/>
          <w:kern w:val="1"/>
          <w:sz w:val="20"/>
          <w:szCs w:val="20"/>
          <w:lang w:eastAsia="ru-RU"/>
        </w:rPr>
        <w:t>ПМТ.ТЧ</w:t>
      </w:r>
    </w:p>
    <w:p w:rsidR="000C2047" w:rsidRPr="007467D1" w:rsidRDefault="000C2047" w:rsidP="000C2047">
      <w:pPr>
        <w:tabs>
          <w:tab w:val="left" w:pos="5700"/>
        </w:tabs>
        <w:suppressAutoHyphens w:val="0"/>
        <w:ind w:right="-3"/>
        <w:jc w:val="center"/>
        <w:rPr>
          <w:sz w:val="20"/>
          <w:szCs w:val="20"/>
          <w:lang w:eastAsia="ru-RU"/>
        </w:rPr>
      </w:pPr>
    </w:p>
    <w:p w:rsidR="000C2047" w:rsidRPr="007467D1" w:rsidRDefault="001C03A1" w:rsidP="000C2047">
      <w:pPr>
        <w:tabs>
          <w:tab w:val="left" w:pos="5700"/>
        </w:tabs>
        <w:suppressAutoHyphens w:val="0"/>
        <w:ind w:right="-3"/>
        <w:jc w:val="center"/>
        <w:rPr>
          <w:sz w:val="20"/>
          <w:szCs w:val="20"/>
          <w:lang w:eastAsia="ru-RU"/>
        </w:rPr>
      </w:pPr>
      <w:r w:rsidRPr="007467D1">
        <w:rPr>
          <w:noProof/>
          <w:lang w:eastAsia="ru-RU"/>
        </w:rPr>
        <mc:AlternateContent>
          <mc:Choice Requires="wps">
            <w:drawing>
              <wp:anchor distT="4294967291" distB="4294967291" distL="114300" distR="114300" simplePos="0" relativeHeight="251657216" behindDoc="0" locked="0" layoutInCell="1" allowOverlap="1" wp14:anchorId="19A938AD" wp14:editId="0BF00271">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C755D39" id="Line 3" o:spid="_x0000_s1026" style="position:absolute;flip:y;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6276D3" w:rsidRPr="007467D1" w:rsidRDefault="006276D3" w:rsidP="006276D3">
      <w:pPr>
        <w:tabs>
          <w:tab w:val="left" w:pos="5700"/>
        </w:tabs>
        <w:suppressAutoHyphens w:val="0"/>
        <w:ind w:right="-3"/>
        <w:jc w:val="center"/>
        <w:rPr>
          <w:sz w:val="20"/>
          <w:szCs w:val="20"/>
          <w:lang w:eastAsia="ru-RU"/>
        </w:rPr>
      </w:pPr>
    </w:p>
    <w:p w:rsidR="005B205D" w:rsidRPr="007467D1" w:rsidRDefault="005B205D" w:rsidP="005B205D">
      <w:pPr>
        <w:tabs>
          <w:tab w:val="left" w:pos="5700"/>
        </w:tabs>
        <w:suppressAutoHyphens w:val="0"/>
        <w:ind w:right="-3"/>
        <w:jc w:val="center"/>
        <w:rPr>
          <w:rFonts w:eastAsia="SimSun"/>
          <w:sz w:val="20"/>
          <w:szCs w:val="20"/>
          <w:lang w:eastAsia="ru-RU"/>
        </w:rPr>
      </w:pPr>
      <w:r w:rsidRPr="007467D1">
        <w:rPr>
          <w:sz w:val="20"/>
          <w:szCs w:val="20"/>
          <w:lang w:eastAsia="ru-RU"/>
        </w:rPr>
        <w:t xml:space="preserve">Заказчик: </w:t>
      </w:r>
      <w:r w:rsidR="00DA2EC4" w:rsidRPr="007467D1">
        <w:rPr>
          <w:rFonts w:eastAsia="SimSun"/>
          <w:sz w:val="20"/>
          <w:szCs w:val="20"/>
          <w:lang w:eastAsia="ru-RU"/>
        </w:rPr>
        <w:t>ТСН «Север»</w:t>
      </w:r>
    </w:p>
    <w:p w:rsidR="005B205D" w:rsidRPr="007467D1" w:rsidRDefault="005B205D" w:rsidP="005B205D">
      <w:pPr>
        <w:tabs>
          <w:tab w:val="left" w:pos="5700"/>
        </w:tabs>
        <w:suppressAutoHyphens w:val="0"/>
        <w:ind w:right="-3"/>
        <w:jc w:val="center"/>
        <w:rPr>
          <w:rFonts w:eastAsia="SimSun"/>
          <w:sz w:val="20"/>
          <w:szCs w:val="20"/>
          <w:lang w:eastAsia="ru-RU"/>
        </w:rPr>
      </w:pPr>
    </w:p>
    <w:p w:rsidR="005B205D" w:rsidRPr="007467D1" w:rsidRDefault="005B205D" w:rsidP="005B205D">
      <w:pPr>
        <w:tabs>
          <w:tab w:val="left" w:pos="5700"/>
        </w:tabs>
        <w:suppressAutoHyphens w:val="0"/>
        <w:ind w:right="-3"/>
        <w:jc w:val="center"/>
        <w:rPr>
          <w:rFonts w:eastAsia="SimSun"/>
          <w:sz w:val="20"/>
          <w:szCs w:val="20"/>
          <w:lang w:eastAsia="ru-RU"/>
        </w:rPr>
      </w:pPr>
    </w:p>
    <w:p w:rsidR="00082CE4" w:rsidRPr="007467D1" w:rsidRDefault="00082CE4" w:rsidP="005B205D">
      <w:pPr>
        <w:tabs>
          <w:tab w:val="left" w:pos="5700"/>
        </w:tabs>
        <w:suppressAutoHyphens w:val="0"/>
        <w:ind w:right="-3"/>
        <w:jc w:val="center"/>
        <w:rPr>
          <w:rFonts w:eastAsia="SimSun"/>
          <w:sz w:val="20"/>
          <w:szCs w:val="20"/>
          <w:lang w:eastAsia="ru-RU"/>
        </w:rPr>
      </w:pPr>
    </w:p>
    <w:p w:rsidR="005B205D" w:rsidRPr="007467D1" w:rsidRDefault="005B205D" w:rsidP="005B205D">
      <w:pPr>
        <w:tabs>
          <w:tab w:val="left" w:pos="5700"/>
        </w:tabs>
        <w:suppressAutoHyphens w:val="0"/>
        <w:ind w:right="-3"/>
        <w:jc w:val="center"/>
        <w:rPr>
          <w:rFonts w:eastAsia="SimSun"/>
          <w:sz w:val="20"/>
          <w:szCs w:val="20"/>
          <w:lang w:eastAsia="ru-RU"/>
        </w:rPr>
      </w:pPr>
      <w:r w:rsidRPr="007467D1">
        <w:rPr>
          <w:rFonts w:eastAsia="SimSun"/>
          <w:sz w:val="20"/>
          <w:szCs w:val="20"/>
          <w:lang w:eastAsia="ru-RU"/>
        </w:rPr>
        <w:t>Директор ООО «Архивариус»                                   К. Н. Гребенщиков</w:t>
      </w:r>
    </w:p>
    <w:p w:rsidR="005B205D" w:rsidRPr="007467D1" w:rsidRDefault="005B205D" w:rsidP="005B205D">
      <w:pPr>
        <w:tabs>
          <w:tab w:val="left" w:pos="5700"/>
        </w:tabs>
        <w:suppressAutoHyphens w:val="0"/>
        <w:ind w:right="-3"/>
        <w:jc w:val="center"/>
        <w:rPr>
          <w:rFonts w:eastAsia="SimSun"/>
          <w:sz w:val="20"/>
          <w:szCs w:val="20"/>
          <w:lang w:eastAsia="ru-RU"/>
        </w:rPr>
      </w:pPr>
    </w:p>
    <w:p w:rsidR="005B205D" w:rsidRPr="007467D1" w:rsidRDefault="005B205D" w:rsidP="005B205D">
      <w:pPr>
        <w:tabs>
          <w:tab w:val="left" w:pos="5700"/>
        </w:tabs>
        <w:suppressAutoHyphens w:val="0"/>
        <w:ind w:right="-3"/>
        <w:jc w:val="center"/>
        <w:rPr>
          <w:rFonts w:eastAsia="SimSun"/>
          <w:sz w:val="20"/>
          <w:szCs w:val="20"/>
          <w:lang w:eastAsia="ru-RU"/>
        </w:rPr>
      </w:pPr>
    </w:p>
    <w:p w:rsidR="005B205D" w:rsidRPr="007467D1" w:rsidRDefault="005B205D" w:rsidP="005B205D">
      <w:pPr>
        <w:tabs>
          <w:tab w:val="left" w:pos="5700"/>
        </w:tabs>
        <w:suppressAutoHyphens w:val="0"/>
        <w:ind w:right="-3"/>
        <w:jc w:val="center"/>
        <w:rPr>
          <w:rFonts w:eastAsia="SimSun"/>
          <w:sz w:val="20"/>
          <w:szCs w:val="20"/>
          <w:lang w:eastAsia="ru-RU"/>
        </w:rPr>
      </w:pPr>
    </w:p>
    <w:p w:rsidR="0042669E" w:rsidRPr="007467D1" w:rsidRDefault="004A655F" w:rsidP="005B205D">
      <w:pPr>
        <w:tabs>
          <w:tab w:val="left" w:pos="5700"/>
        </w:tabs>
        <w:suppressAutoHyphens w:val="0"/>
        <w:ind w:right="-3"/>
        <w:jc w:val="center"/>
        <w:rPr>
          <w:sz w:val="28"/>
          <w:szCs w:val="28"/>
          <w:lang w:eastAsia="ru-RU"/>
        </w:rPr>
        <w:sectPr w:rsidR="0042669E" w:rsidRPr="007467D1" w:rsidSect="00C15C93">
          <w:headerReference w:type="default" r:id="rId11"/>
          <w:footerReference w:type="default" r:id="rId12"/>
          <w:pgSz w:w="11906" w:h="16838"/>
          <w:pgMar w:top="993" w:right="850" w:bottom="851" w:left="1418" w:header="708" w:footer="708" w:gutter="0"/>
          <w:cols w:space="708"/>
          <w:titlePg/>
          <w:docGrid w:linePitch="360"/>
        </w:sectPr>
      </w:pPr>
      <w:r w:rsidRPr="007467D1">
        <w:rPr>
          <w:sz w:val="20"/>
          <w:szCs w:val="20"/>
          <w:lang w:eastAsia="ru-RU"/>
        </w:rPr>
        <w:t xml:space="preserve">Магнитогорск - Нефтеюганск, 2019 </w:t>
      </w:r>
      <w:r w:rsidR="005B205D" w:rsidRPr="007467D1">
        <w:rPr>
          <w:rFonts w:eastAsia="SimSun"/>
          <w:sz w:val="20"/>
          <w:szCs w:val="20"/>
          <w:lang w:eastAsia="ru-RU"/>
        </w:rPr>
        <w:t>г.</w:t>
      </w:r>
    </w:p>
    <w:p w:rsidR="00825A7B" w:rsidRPr="007467D1" w:rsidRDefault="00825A7B" w:rsidP="00825A7B">
      <w:pPr>
        <w:spacing w:after="240"/>
        <w:jc w:val="center"/>
        <w:rPr>
          <w:b/>
          <w:i/>
          <w:iCs/>
        </w:rPr>
      </w:pPr>
      <w:r w:rsidRPr="007467D1">
        <w:rPr>
          <w:b/>
          <w:i/>
          <w:iCs/>
        </w:rPr>
        <w:lastRenderedPageBreak/>
        <w:t>СОСТАВ ПРОЕКТА</w:t>
      </w:r>
    </w:p>
    <w:tbl>
      <w:tblPr>
        <w:tblW w:w="1005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6"/>
        <w:gridCol w:w="2979"/>
        <w:gridCol w:w="1291"/>
      </w:tblGrid>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ind w:left="-108" w:right="-142"/>
              <w:jc w:val="center"/>
              <w:rPr>
                <w:rFonts w:eastAsiaTheme="minorHAnsi"/>
                <w:b/>
                <w:lang w:eastAsia="en-US"/>
              </w:rPr>
            </w:pPr>
            <w:bookmarkStart w:id="2" w:name="_Hlk491395659"/>
            <w:bookmarkStart w:id="3" w:name="_Hlk518588451"/>
            <w:r w:rsidRPr="007467D1">
              <w:rPr>
                <w:rFonts w:eastAsiaTheme="minorHAnsi"/>
                <w:b/>
                <w:lang w:eastAsia="en-US"/>
              </w:rPr>
              <w:t>№</w:t>
            </w: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jc w:val="center"/>
              <w:rPr>
                <w:rFonts w:eastAsiaTheme="minorHAnsi"/>
                <w:b/>
                <w:lang w:eastAsia="en-US"/>
              </w:rPr>
            </w:pPr>
            <w:r w:rsidRPr="007467D1">
              <w:rPr>
                <w:rFonts w:eastAsiaTheme="minorHAnsi"/>
                <w:b/>
                <w:lang w:eastAsia="en-US"/>
              </w:rPr>
              <w:t>Наименование</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jc w:val="center"/>
              <w:rPr>
                <w:rFonts w:eastAsiaTheme="minorHAnsi"/>
                <w:b/>
                <w:lang w:eastAsia="en-US"/>
              </w:rPr>
            </w:pPr>
            <w:r w:rsidRPr="007467D1">
              <w:rPr>
                <w:rFonts w:eastAsiaTheme="minorHAnsi"/>
                <w:b/>
                <w:lang w:eastAsia="en-US"/>
              </w:rPr>
              <w:t>Шифр</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jc w:val="center"/>
              <w:rPr>
                <w:rFonts w:eastAsiaTheme="minorHAnsi"/>
                <w:b/>
                <w:lang w:eastAsia="en-US"/>
              </w:rPr>
            </w:pPr>
            <w:r w:rsidRPr="007467D1">
              <w:rPr>
                <w:rFonts w:eastAsiaTheme="minorHAnsi"/>
                <w:b/>
                <w:lang w:eastAsia="en-US"/>
              </w:rPr>
              <w:t>Масштаб</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b/>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b/>
                <w:lang w:eastAsia="en-US"/>
              </w:rPr>
            </w:pPr>
            <w:r w:rsidRPr="007467D1">
              <w:rPr>
                <w:rFonts w:eastAsiaTheme="minorHAnsi"/>
                <w:b/>
                <w:iCs/>
                <w:lang w:eastAsia="en-US"/>
              </w:rPr>
              <w:t>Проект планировки территории</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b/>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i/>
                <w:lang w:eastAsia="en-US"/>
              </w:rPr>
            </w:pPr>
            <w:r w:rsidRPr="007467D1">
              <w:rPr>
                <w:rFonts w:eastAsiaTheme="minorHAnsi"/>
                <w:i/>
                <w:lang w:eastAsia="en-US"/>
              </w:rPr>
              <w:t>Основная часть проекта</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Чертеж планировки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widowControl w:val="0"/>
              <w:suppressAutoHyphens w:val="0"/>
              <w:autoSpaceDE w:val="0"/>
              <w:adjustRightInd w:val="0"/>
              <w:jc w:val="center"/>
              <w:textAlignment w:val="baseline"/>
              <w:rPr>
                <w:rFonts w:eastAsia="GOST Type AU"/>
                <w:lang w:eastAsia="en-US"/>
              </w:rPr>
            </w:pPr>
            <w:r w:rsidRPr="007467D1">
              <w:rPr>
                <w:rFonts w:eastAsiaTheme="minorHAnsi"/>
                <w:lang w:eastAsia="en-US"/>
              </w:rPr>
              <w:t xml:space="preserve">А-02.965-19 </w:t>
            </w:r>
            <w:r w:rsidR="005B205D" w:rsidRPr="007467D1">
              <w:rPr>
                <w:rFonts w:eastAsia="GOST Type AU"/>
                <w:lang w:eastAsia="en-US"/>
              </w:rPr>
              <w:t>ППТ.ОЧП-1</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widowControl w:val="0"/>
              <w:suppressAutoHyphens w:val="0"/>
              <w:autoSpaceDE w:val="0"/>
              <w:adjustRightInd w:val="0"/>
              <w:jc w:val="center"/>
              <w:textAlignment w:val="baseline"/>
              <w:rPr>
                <w:rFonts w:eastAsiaTheme="minorHAnsi"/>
                <w:lang w:eastAsia="en-US"/>
              </w:rPr>
            </w:pP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widowControl w:val="0"/>
              <w:suppressAutoHyphens w:val="0"/>
              <w:autoSpaceDE w:val="0"/>
              <w:adjustRightInd w:val="0"/>
              <w:jc w:val="center"/>
              <w:textAlignment w:val="baseline"/>
              <w:rPr>
                <w:rFonts w:eastAsia="GOST Type AU"/>
                <w:lang w:eastAsia="en-US"/>
              </w:rPr>
            </w:pP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Положение о характеристиках планируемого развития территории, о характеристиках объектов капитального строительства</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Theme="minorHAnsi"/>
                <w:iCs/>
                <w:lang w:eastAsia="en-US"/>
              </w:rPr>
            </w:pPr>
            <w:r w:rsidRPr="007467D1">
              <w:rPr>
                <w:rFonts w:eastAsiaTheme="minorHAnsi"/>
                <w:iCs/>
                <w:lang w:eastAsia="en-US"/>
              </w:rPr>
              <w:t xml:space="preserve">Том </w:t>
            </w:r>
            <w:r w:rsidRPr="007467D1">
              <w:rPr>
                <w:rFonts w:eastAsiaTheme="minorHAnsi"/>
                <w:iCs/>
                <w:lang w:val="en-US" w:eastAsia="en-US"/>
              </w:rPr>
              <w:t xml:space="preserve">I </w:t>
            </w:r>
          </w:p>
          <w:p w:rsidR="005B205D" w:rsidRPr="007467D1" w:rsidRDefault="004A655F" w:rsidP="005B205D">
            <w:pPr>
              <w:widowControl w:val="0"/>
              <w:suppressAutoHyphens w:val="0"/>
              <w:autoSpaceDE w:val="0"/>
              <w:adjustRightInd w:val="0"/>
              <w:jc w:val="center"/>
              <w:textAlignment w:val="baseline"/>
              <w:rPr>
                <w:rFonts w:eastAsiaTheme="minorHAnsi"/>
                <w:iCs/>
                <w:lang w:eastAsia="en-US"/>
              </w:rPr>
            </w:pPr>
            <w:r w:rsidRPr="007467D1">
              <w:rPr>
                <w:rFonts w:eastAsiaTheme="minorHAnsi"/>
                <w:lang w:eastAsia="en-US"/>
              </w:rPr>
              <w:t xml:space="preserve">А-02.965-19 </w:t>
            </w:r>
            <w:r w:rsidR="005B205D" w:rsidRPr="007467D1">
              <w:rPr>
                <w:rFonts w:eastAsiaTheme="minorHAnsi"/>
                <w:lang w:eastAsia="en-US"/>
              </w:rPr>
              <w:t>ППТ.П</w:t>
            </w: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widowControl w:val="0"/>
              <w:suppressAutoHyphens w:val="0"/>
              <w:autoSpaceDE w:val="0"/>
              <w:adjustRightInd w:val="0"/>
              <w:jc w:val="center"/>
              <w:textAlignment w:val="baseline"/>
              <w:rPr>
                <w:rFonts w:eastAsia="GOST Type AU"/>
                <w:lang w:eastAsia="en-US"/>
              </w:rPr>
            </w:pP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Положения об очередности планируемого развития территории</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Theme="minorHAnsi"/>
                <w:iCs/>
                <w:lang w:eastAsia="en-US"/>
              </w:rPr>
            </w:pPr>
            <w:r w:rsidRPr="007467D1">
              <w:rPr>
                <w:rFonts w:eastAsiaTheme="minorHAnsi"/>
                <w:iCs/>
                <w:lang w:eastAsia="en-US"/>
              </w:rPr>
              <w:t xml:space="preserve">Том </w:t>
            </w:r>
            <w:r w:rsidRPr="007467D1">
              <w:rPr>
                <w:rFonts w:eastAsiaTheme="minorHAnsi"/>
                <w:iCs/>
                <w:lang w:val="en-US" w:eastAsia="en-US"/>
              </w:rPr>
              <w:t xml:space="preserve">I </w:t>
            </w:r>
          </w:p>
          <w:p w:rsidR="005B205D" w:rsidRPr="007467D1" w:rsidRDefault="004A655F" w:rsidP="005B205D">
            <w:pPr>
              <w:widowControl w:val="0"/>
              <w:suppressAutoHyphens w:val="0"/>
              <w:autoSpaceDE w:val="0"/>
              <w:adjustRightInd w:val="0"/>
              <w:jc w:val="center"/>
              <w:textAlignment w:val="baseline"/>
              <w:rPr>
                <w:rFonts w:eastAsia="GOST Type AU"/>
                <w:lang w:eastAsia="en-US"/>
              </w:rPr>
            </w:pPr>
            <w:r w:rsidRPr="007467D1">
              <w:rPr>
                <w:rFonts w:eastAsiaTheme="minorHAnsi"/>
                <w:lang w:eastAsia="en-US"/>
              </w:rPr>
              <w:t xml:space="preserve">А-02.965-19 </w:t>
            </w:r>
            <w:r w:rsidR="005B205D" w:rsidRPr="007467D1">
              <w:rPr>
                <w:rFonts w:eastAsiaTheme="minorHAnsi"/>
                <w:lang w:eastAsia="en-US"/>
              </w:rPr>
              <w:t>ППТ.П</w:t>
            </w: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widowControl w:val="0"/>
              <w:suppressAutoHyphens w:val="0"/>
              <w:autoSpaceDE w:val="0"/>
              <w:adjustRightInd w:val="0"/>
              <w:jc w:val="center"/>
              <w:textAlignment w:val="baseline"/>
              <w:rPr>
                <w:rFonts w:eastAsia="GOST Type AU"/>
                <w:lang w:eastAsia="en-US"/>
              </w:rPr>
            </w:pP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i/>
                <w:lang w:eastAsia="en-US"/>
              </w:rPr>
            </w:pPr>
            <w:r w:rsidRPr="007467D1">
              <w:rPr>
                <w:rFonts w:eastAsiaTheme="minorHAnsi"/>
                <w:i/>
                <w:lang w:eastAsia="en-US"/>
              </w:rPr>
              <w:t>Материалы по обоснованию проекта</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Карта (фрагмент карты) планировочной структуры территории с отображением границ элементов планировочной структуры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ППТ.МОП-1</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3B027D" w:rsidP="005B205D">
            <w:pPr>
              <w:suppressAutoHyphens w:val="0"/>
              <w:jc w:val="center"/>
              <w:rPr>
                <w:rFonts w:eastAsiaTheme="minorHAnsi"/>
                <w:lang w:eastAsia="en-US"/>
              </w:rPr>
            </w:pPr>
            <w:r w:rsidRPr="007467D1">
              <w:rPr>
                <w:rFonts w:eastAsia="GOST Type AU"/>
                <w:lang w:eastAsia="en-US"/>
              </w:rPr>
              <w:t>б/м</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ППТ.МОП-2</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Схема границ территорий объектов культурного наследия. Схема границ зон с особыми условиями использования территории.</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ППТ.МОП-3</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ППТ.МОП-4</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Варианты планировочных и объемно-пространственных решений застройки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ППТ.МОП-5</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Иные материалы для обоснования положений о планировке территории:</w:t>
            </w:r>
          </w:p>
        </w:tc>
        <w:tc>
          <w:tcPr>
            <w:tcW w:w="2979"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jc w:val="center"/>
              <w:rPr>
                <w:rFonts w:eastAsiaTheme="minorHAnsi"/>
                <w:lang w:eastAsia="en-US"/>
              </w:rPr>
            </w:pP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jc w:val="center"/>
              <w:rPr>
                <w:rFonts w:eastAsiaTheme="minorHAnsi"/>
                <w:lang w:eastAsia="en-US"/>
              </w:rPr>
            </w:pPr>
          </w:p>
        </w:tc>
      </w:tr>
      <w:bookmarkEnd w:id="2"/>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 xml:space="preserve">Схема инженерного обеспечения территории </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ППТ.МОП-6</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Схема мероприятий по предупреждению чрезвычайных ситуаций и мероприятий гражданской обороны</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lang w:eastAsia="en-US"/>
              </w:rPr>
              <w:t>ППТ.МОП-7</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Theme="minorHAnsi"/>
                <w:iCs/>
                <w:lang w:eastAsia="en-US"/>
              </w:rPr>
            </w:pPr>
            <w:r w:rsidRPr="007467D1">
              <w:rPr>
                <w:rFonts w:eastAsiaTheme="minorHAnsi"/>
                <w:iCs/>
                <w:lang w:eastAsia="en-US"/>
              </w:rPr>
              <w:t xml:space="preserve">Том </w:t>
            </w:r>
            <w:r w:rsidRPr="007467D1">
              <w:rPr>
                <w:rFonts w:eastAsiaTheme="minorHAnsi"/>
                <w:iCs/>
                <w:lang w:val="en-US" w:eastAsia="en-US"/>
              </w:rPr>
              <w:t xml:space="preserve">II </w:t>
            </w:r>
          </w:p>
          <w:p w:rsidR="005B205D" w:rsidRPr="007467D1" w:rsidRDefault="004A655F" w:rsidP="005B205D">
            <w:pPr>
              <w:suppressAutoHyphens w:val="0"/>
              <w:jc w:val="center"/>
              <w:rPr>
                <w:rFonts w:eastAsiaTheme="minorHAnsi"/>
                <w:lang w:eastAsia="en-US"/>
              </w:rPr>
            </w:pPr>
            <w:r w:rsidRPr="007467D1">
              <w:rPr>
                <w:rFonts w:eastAsiaTheme="minorHAnsi"/>
                <w:lang w:eastAsia="en-US"/>
              </w:rPr>
              <w:t xml:space="preserve">А-02.965-19 </w:t>
            </w:r>
            <w:r w:rsidR="005B205D" w:rsidRPr="007467D1">
              <w:rPr>
                <w:rFonts w:eastAsiaTheme="minorHAnsi"/>
                <w:iCs/>
                <w:lang w:eastAsia="en-US"/>
              </w:rPr>
              <w:t>ППТ.ТЧ</w:t>
            </w: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jc w:val="center"/>
              <w:rPr>
                <w:rFonts w:eastAsia="GOST Type AU"/>
                <w:lang w:eastAsia="en-US"/>
              </w:rPr>
            </w:pP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b/>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lang w:eastAsia="en-US"/>
              </w:rPr>
            </w:pPr>
            <w:r w:rsidRPr="007467D1">
              <w:rPr>
                <w:rFonts w:eastAsiaTheme="minorHAnsi"/>
                <w:b/>
                <w:iCs/>
                <w:lang w:eastAsia="en-US"/>
              </w:rPr>
              <w:t>Проект межевания территории</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i/>
                <w:lang w:eastAsia="en-US"/>
              </w:rPr>
            </w:pPr>
            <w:r w:rsidRPr="007467D1">
              <w:rPr>
                <w:rFonts w:eastAsiaTheme="minorHAnsi"/>
                <w:i/>
                <w:lang w:eastAsia="en-US"/>
              </w:rPr>
              <w:t>Основная часть проекта</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textAlignment w:val="baseline"/>
              <w:rPr>
                <w:rFonts w:eastAsiaTheme="minorHAnsi"/>
                <w:iCs/>
                <w:lang w:val="en-US" w:eastAsia="en-US"/>
              </w:rPr>
            </w:pPr>
            <w:r w:rsidRPr="007467D1">
              <w:rPr>
                <w:rFonts w:eastAsiaTheme="minorHAnsi"/>
                <w:lang w:eastAsia="en-US"/>
              </w:rPr>
              <w:t>Текстовая часть</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Theme="minorHAnsi"/>
                <w:iCs/>
                <w:lang w:val="en-US" w:eastAsia="en-US"/>
              </w:rPr>
            </w:pPr>
            <w:r w:rsidRPr="007467D1">
              <w:rPr>
                <w:rFonts w:eastAsiaTheme="minorHAnsi"/>
                <w:iCs/>
                <w:lang w:eastAsia="en-US"/>
              </w:rPr>
              <w:t>Том</w:t>
            </w:r>
            <w:r w:rsidRPr="007467D1">
              <w:rPr>
                <w:rFonts w:eastAsiaTheme="minorHAnsi"/>
                <w:iCs/>
                <w:lang w:val="en-US" w:eastAsia="en-US"/>
              </w:rPr>
              <w:t xml:space="preserve"> III </w:t>
            </w:r>
          </w:p>
          <w:p w:rsidR="005B205D" w:rsidRPr="007467D1" w:rsidRDefault="004A655F" w:rsidP="005B205D">
            <w:pPr>
              <w:widowControl w:val="0"/>
              <w:suppressAutoHyphens w:val="0"/>
              <w:autoSpaceDE w:val="0"/>
              <w:adjustRightInd w:val="0"/>
              <w:jc w:val="center"/>
              <w:textAlignment w:val="baseline"/>
              <w:rPr>
                <w:rFonts w:eastAsiaTheme="minorHAnsi"/>
                <w:iCs/>
                <w:lang w:val="en-US" w:eastAsia="en-US"/>
              </w:rPr>
            </w:pPr>
            <w:r w:rsidRPr="007467D1">
              <w:rPr>
                <w:rFonts w:eastAsiaTheme="minorHAnsi"/>
                <w:lang w:eastAsia="en-US"/>
              </w:rPr>
              <w:t xml:space="preserve">А-02.965-19 </w:t>
            </w:r>
            <w:r w:rsidR="005B205D" w:rsidRPr="007467D1">
              <w:rPr>
                <w:rFonts w:eastAsiaTheme="minorHAnsi"/>
                <w:iCs/>
                <w:lang w:val="en-US" w:eastAsia="en-US"/>
              </w:rPr>
              <w:t>ПМТ.ТЧ</w:t>
            </w:r>
          </w:p>
        </w:tc>
        <w:tc>
          <w:tcPr>
            <w:tcW w:w="1291"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widowControl w:val="0"/>
              <w:suppressAutoHyphens w:val="0"/>
              <w:autoSpaceDE w:val="0"/>
              <w:adjustRightInd w:val="0"/>
              <w:jc w:val="center"/>
              <w:textAlignment w:val="baseline"/>
              <w:rPr>
                <w:rFonts w:eastAsia="GOST Type AU"/>
                <w:lang w:eastAsia="en-US"/>
              </w:rPr>
            </w:pP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lang w:eastAsia="en-US"/>
              </w:rPr>
            </w:pPr>
            <w:r w:rsidRPr="007467D1">
              <w:rPr>
                <w:rFonts w:eastAsiaTheme="minorHAnsi"/>
                <w:lang w:eastAsia="en-US"/>
              </w:rPr>
              <w:t>Чертеж межевания территории</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widowControl w:val="0"/>
              <w:suppressAutoHyphens w:val="0"/>
              <w:autoSpaceDE w:val="0"/>
              <w:adjustRightInd w:val="0"/>
              <w:jc w:val="center"/>
              <w:textAlignment w:val="baseline"/>
              <w:rPr>
                <w:rFonts w:eastAsia="GOST Type AU"/>
                <w:lang w:eastAsia="en-US"/>
              </w:rPr>
            </w:pPr>
            <w:r w:rsidRPr="007467D1">
              <w:rPr>
                <w:rFonts w:eastAsiaTheme="minorHAnsi"/>
                <w:lang w:eastAsia="en-US"/>
              </w:rPr>
              <w:t xml:space="preserve">А-02.965-19 </w:t>
            </w:r>
            <w:r w:rsidR="005B205D" w:rsidRPr="007467D1">
              <w:rPr>
                <w:rFonts w:eastAsia="GOST Type AU"/>
                <w:lang w:eastAsia="en-US"/>
              </w:rPr>
              <w:t>ПМТ.ОЧП-1</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5B205D">
            <w:pPr>
              <w:suppressAutoHyphens w:val="0"/>
              <w:ind w:left="-108" w:right="-142" w:firstLine="108"/>
              <w:jc w:val="center"/>
              <w:rPr>
                <w:rFonts w:eastAsiaTheme="minorHAnsi"/>
                <w:lang w:eastAsia="en-US"/>
              </w:rPr>
            </w:pPr>
          </w:p>
        </w:tc>
        <w:tc>
          <w:tcPr>
            <w:tcW w:w="9516" w:type="dxa"/>
            <w:gridSpan w:val="3"/>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widowControl w:val="0"/>
              <w:suppressAutoHyphens w:val="0"/>
              <w:autoSpaceDE w:val="0"/>
              <w:adjustRightInd w:val="0"/>
              <w:jc w:val="center"/>
              <w:textAlignment w:val="baseline"/>
              <w:rPr>
                <w:rFonts w:eastAsia="GOST Type AU"/>
                <w:i/>
                <w:lang w:eastAsia="en-US"/>
              </w:rPr>
            </w:pPr>
            <w:r w:rsidRPr="007467D1">
              <w:rPr>
                <w:rFonts w:eastAsiaTheme="minorHAnsi"/>
                <w:i/>
                <w:lang w:eastAsia="en-US"/>
              </w:rPr>
              <w:t>Материалы по обоснованию проекта</w:t>
            </w:r>
          </w:p>
        </w:tc>
      </w:tr>
      <w:tr w:rsidR="007467D1" w:rsidRPr="007467D1" w:rsidTr="005B205D">
        <w:trPr>
          <w:trHeight w:val="20"/>
        </w:trPr>
        <w:tc>
          <w:tcPr>
            <w:tcW w:w="534" w:type="dxa"/>
            <w:tcBorders>
              <w:top w:val="single" w:sz="4" w:space="0" w:color="auto"/>
              <w:left w:val="single" w:sz="4" w:space="0" w:color="auto"/>
              <w:bottom w:val="single" w:sz="4" w:space="0" w:color="auto"/>
              <w:right w:val="single" w:sz="4" w:space="0" w:color="auto"/>
            </w:tcBorders>
            <w:vAlign w:val="center"/>
          </w:tcPr>
          <w:p w:rsidR="005B205D" w:rsidRPr="007467D1" w:rsidRDefault="005B205D" w:rsidP="002C6BAC">
            <w:pPr>
              <w:numPr>
                <w:ilvl w:val="0"/>
                <w:numId w:val="5"/>
              </w:numPr>
              <w:suppressAutoHyphens w:val="0"/>
              <w:ind w:left="-108" w:right="-142" w:firstLine="108"/>
              <w:jc w:val="center"/>
              <w:rPr>
                <w:rFonts w:eastAsiaTheme="minorHAnsi"/>
                <w:lang w:eastAsia="en-US"/>
              </w:rPr>
            </w:pPr>
          </w:p>
        </w:tc>
        <w:tc>
          <w:tcPr>
            <w:tcW w:w="5246"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5B205D" w:rsidP="005B205D">
            <w:pPr>
              <w:suppressAutoHyphens w:val="0"/>
              <w:rPr>
                <w:rFonts w:eastAsiaTheme="minorHAnsi"/>
                <w:b/>
                <w:lang w:eastAsia="en-US"/>
              </w:rPr>
            </w:pPr>
            <w:r w:rsidRPr="007467D1">
              <w:rPr>
                <w:rFonts w:eastAsiaTheme="minorHAnsi"/>
                <w:lang w:eastAsia="en-US"/>
              </w:rPr>
              <w:t>Чертеж по обоснованию межевания территории</w:t>
            </w:r>
          </w:p>
        </w:tc>
        <w:tc>
          <w:tcPr>
            <w:tcW w:w="2979"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4A655F" w:rsidP="005B205D">
            <w:pPr>
              <w:widowControl w:val="0"/>
              <w:suppressAutoHyphens w:val="0"/>
              <w:autoSpaceDE w:val="0"/>
              <w:adjustRightInd w:val="0"/>
              <w:jc w:val="center"/>
              <w:textAlignment w:val="baseline"/>
              <w:rPr>
                <w:rFonts w:eastAsia="GOST Type AU"/>
                <w:lang w:eastAsia="en-US"/>
              </w:rPr>
            </w:pPr>
            <w:r w:rsidRPr="007467D1">
              <w:rPr>
                <w:rFonts w:eastAsiaTheme="minorHAnsi"/>
                <w:lang w:eastAsia="en-US"/>
              </w:rPr>
              <w:t xml:space="preserve">А-02.965-19 </w:t>
            </w:r>
            <w:r w:rsidR="005B205D" w:rsidRPr="007467D1">
              <w:rPr>
                <w:rFonts w:eastAsia="GOST Type AU"/>
                <w:lang w:eastAsia="en-US"/>
              </w:rPr>
              <w:t>ПМТ.МОП-1</w:t>
            </w:r>
          </w:p>
        </w:tc>
        <w:tc>
          <w:tcPr>
            <w:tcW w:w="1291" w:type="dxa"/>
            <w:tcBorders>
              <w:top w:val="single" w:sz="4" w:space="0" w:color="auto"/>
              <w:left w:val="single" w:sz="4" w:space="0" w:color="auto"/>
              <w:bottom w:val="single" w:sz="4" w:space="0" w:color="auto"/>
              <w:right w:val="single" w:sz="4" w:space="0" w:color="auto"/>
            </w:tcBorders>
            <w:vAlign w:val="center"/>
            <w:hideMark/>
          </w:tcPr>
          <w:p w:rsidR="005B205D" w:rsidRPr="007467D1" w:rsidRDefault="000D4A16" w:rsidP="005B205D">
            <w:pPr>
              <w:widowControl w:val="0"/>
              <w:suppressAutoHyphens w:val="0"/>
              <w:autoSpaceDE w:val="0"/>
              <w:adjustRightInd w:val="0"/>
              <w:jc w:val="center"/>
              <w:textAlignment w:val="baseline"/>
              <w:rPr>
                <w:rFonts w:eastAsia="GOST Type AU"/>
                <w:lang w:eastAsia="en-US"/>
              </w:rPr>
            </w:pPr>
            <w:r w:rsidRPr="007467D1">
              <w:rPr>
                <w:rFonts w:eastAsia="GOST Type AU"/>
                <w:lang w:eastAsia="en-US"/>
              </w:rPr>
              <w:t>1:2 000</w:t>
            </w:r>
          </w:p>
        </w:tc>
      </w:tr>
      <w:bookmarkEnd w:id="3"/>
    </w:tbl>
    <w:p w:rsidR="00A70832" w:rsidRPr="007467D1" w:rsidRDefault="00A70832" w:rsidP="00CD7C25">
      <w:pPr>
        <w:jc w:val="center"/>
        <w:rPr>
          <w:b/>
          <w:i/>
          <w:iCs/>
        </w:rPr>
      </w:pPr>
    </w:p>
    <w:p w:rsidR="00A70832" w:rsidRPr="007467D1" w:rsidRDefault="00A70832" w:rsidP="00CD7C25">
      <w:pPr>
        <w:jc w:val="center"/>
        <w:rPr>
          <w:b/>
          <w:i/>
          <w:iCs/>
        </w:rPr>
        <w:sectPr w:rsidR="00A70832" w:rsidRPr="007467D1" w:rsidSect="00CF1699">
          <w:headerReference w:type="first" r:id="rId13"/>
          <w:footerReference w:type="first" r:id="rId14"/>
          <w:pgSz w:w="11905" w:h="16837"/>
          <w:pgMar w:top="851" w:right="851" w:bottom="851" w:left="1418" w:header="420" w:footer="176" w:gutter="0"/>
          <w:cols w:space="720"/>
          <w:docGrid w:linePitch="360"/>
        </w:sectPr>
      </w:pPr>
    </w:p>
    <w:p w:rsidR="00825A7B" w:rsidRPr="007467D1" w:rsidRDefault="00825A7B" w:rsidP="00825A7B">
      <w:pPr>
        <w:autoSpaceDE w:val="0"/>
        <w:spacing w:after="240"/>
        <w:ind w:firstLine="426"/>
        <w:jc w:val="center"/>
        <w:rPr>
          <w:b/>
        </w:rPr>
      </w:pPr>
      <w:r w:rsidRPr="007467D1">
        <w:rPr>
          <w:b/>
        </w:rPr>
        <w:lastRenderedPageBreak/>
        <w:t>Запись главного архитектора</w:t>
      </w:r>
    </w:p>
    <w:p w:rsidR="00825A7B" w:rsidRPr="007467D1" w:rsidRDefault="00825A7B" w:rsidP="00825A7B">
      <w:pPr>
        <w:ind w:firstLine="567"/>
        <w:jc w:val="both"/>
      </w:pPr>
      <w:r w:rsidRPr="007467D1">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rsidR="00825A7B" w:rsidRPr="007467D1" w:rsidRDefault="00825A7B" w:rsidP="00825A7B">
      <w:pPr>
        <w:ind w:firstLine="567"/>
        <w:jc w:val="both"/>
      </w:pPr>
      <w:r w:rsidRPr="007467D1">
        <w:t xml:space="preserve">Проект планировки соответствует требованиям гл.5 Градостроительного кодекса Российской Федерации от 29.12.2004 №190-ФЗ </w:t>
      </w:r>
      <w:r w:rsidR="00C50FA0">
        <w:t>(ред. от 24.04.2020</w:t>
      </w:r>
      <w:r w:rsidR="00181B7E" w:rsidRPr="00C50FA0">
        <w:t>).</w:t>
      </w:r>
    </w:p>
    <w:p w:rsidR="00825A7B" w:rsidRPr="007467D1" w:rsidRDefault="00825A7B" w:rsidP="00825A7B">
      <w:pPr>
        <w:ind w:left="142" w:firstLine="709"/>
        <w:jc w:val="both"/>
      </w:pPr>
    </w:p>
    <w:p w:rsidR="00825A7B" w:rsidRPr="007467D1" w:rsidRDefault="00825A7B" w:rsidP="00825A7B">
      <w:pPr>
        <w:ind w:left="142" w:firstLine="709"/>
        <w:jc w:val="both"/>
      </w:pPr>
    </w:p>
    <w:p w:rsidR="00825A7B" w:rsidRPr="007467D1" w:rsidRDefault="00825A7B" w:rsidP="00825A7B">
      <w:pPr>
        <w:ind w:left="142" w:firstLine="709"/>
        <w:jc w:val="both"/>
      </w:pPr>
      <w:r w:rsidRPr="007467D1">
        <w:t>Главный архитектор проекта</w:t>
      </w:r>
      <w:r w:rsidRPr="007467D1">
        <w:tab/>
        <w:t>_________________Е.С. Левшунова</w:t>
      </w:r>
    </w:p>
    <w:p w:rsidR="00825A7B" w:rsidRPr="007467D1" w:rsidRDefault="00825A7B" w:rsidP="00825A7B">
      <w:pPr>
        <w:autoSpaceDE w:val="0"/>
        <w:ind w:right="564" w:firstLine="426"/>
        <w:jc w:val="center"/>
      </w:pPr>
    </w:p>
    <w:p w:rsidR="00825A7B" w:rsidRPr="007467D1" w:rsidRDefault="00825A7B" w:rsidP="00825A7B">
      <w:pPr>
        <w:autoSpaceDE w:val="0"/>
        <w:ind w:right="564" w:firstLine="426"/>
        <w:jc w:val="center"/>
      </w:pPr>
    </w:p>
    <w:p w:rsidR="00825A7B" w:rsidRPr="007467D1" w:rsidRDefault="00825A7B" w:rsidP="00825A7B">
      <w:pPr>
        <w:autoSpaceDE w:val="0"/>
        <w:ind w:right="564" w:firstLine="426"/>
        <w:jc w:val="center"/>
        <w:rPr>
          <w:b/>
        </w:rPr>
      </w:pPr>
      <w:r w:rsidRPr="007467D1">
        <w:rPr>
          <w:b/>
        </w:rPr>
        <w:t>Состав участников проекта</w:t>
      </w:r>
    </w:p>
    <w:p w:rsidR="00825A7B" w:rsidRPr="007467D1" w:rsidRDefault="00825A7B" w:rsidP="00825A7B">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7467D1" w:rsidRPr="007467D1" w:rsidTr="00DA2EC4">
        <w:trPr>
          <w:trHeight w:val="620"/>
        </w:trPr>
        <w:tc>
          <w:tcPr>
            <w:tcW w:w="5812" w:type="dxa"/>
          </w:tcPr>
          <w:p w:rsidR="00BA1955" w:rsidRPr="007467D1" w:rsidRDefault="00BA1955" w:rsidP="005B205D">
            <w:pPr>
              <w:tabs>
                <w:tab w:val="left" w:pos="5420"/>
              </w:tabs>
              <w:autoSpaceDE w:val="0"/>
              <w:ind w:right="176"/>
            </w:pPr>
            <w:bookmarkStart w:id="4" w:name="_Hlk497076773"/>
            <w:r w:rsidRPr="007467D1">
              <w:t>Директор, главный архитектор ООО «Архивариус», канд. арх., доц., член САР РФ</w:t>
            </w:r>
          </w:p>
        </w:tc>
        <w:tc>
          <w:tcPr>
            <w:tcW w:w="3118" w:type="dxa"/>
          </w:tcPr>
          <w:p w:rsidR="00BA1955" w:rsidRPr="007467D1" w:rsidRDefault="00BA1955" w:rsidP="005B205D">
            <w:pPr>
              <w:autoSpaceDE w:val="0"/>
              <w:ind w:right="34"/>
            </w:pPr>
            <w:r w:rsidRPr="007467D1">
              <w:t>К.Н. Гребенщиков</w:t>
            </w:r>
          </w:p>
        </w:tc>
      </w:tr>
      <w:tr w:rsidR="007467D1" w:rsidRPr="007467D1" w:rsidTr="00DA2EC4">
        <w:tc>
          <w:tcPr>
            <w:tcW w:w="5812" w:type="dxa"/>
          </w:tcPr>
          <w:p w:rsidR="00BA1955" w:rsidRPr="007467D1" w:rsidRDefault="00BA1955" w:rsidP="005B205D">
            <w:pPr>
              <w:tabs>
                <w:tab w:val="left" w:pos="5420"/>
              </w:tabs>
              <w:autoSpaceDE w:val="0"/>
              <w:ind w:right="459"/>
            </w:pPr>
            <w:r w:rsidRPr="007467D1">
              <w:t>Руководитель архитектурно-планировочной мастерской №1, ГАП</w:t>
            </w:r>
          </w:p>
        </w:tc>
        <w:tc>
          <w:tcPr>
            <w:tcW w:w="3118" w:type="dxa"/>
          </w:tcPr>
          <w:p w:rsidR="00BA1955" w:rsidRPr="007467D1" w:rsidRDefault="00BA1955" w:rsidP="005B205D">
            <w:pPr>
              <w:autoSpaceDE w:val="0"/>
            </w:pPr>
            <w:r w:rsidRPr="007467D1">
              <w:t>Е.С. Левшунова</w:t>
            </w:r>
          </w:p>
          <w:p w:rsidR="00BA1955" w:rsidRPr="007467D1" w:rsidRDefault="00BA1955" w:rsidP="005B205D">
            <w:pPr>
              <w:autoSpaceDE w:val="0"/>
              <w:jc w:val="both"/>
            </w:pPr>
          </w:p>
        </w:tc>
      </w:tr>
      <w:tr w:rsidR="007467D1" w:rsidRPr="007467D1" w:rsidTr="00DA2EC4">
        <w:tc>
          <w:tcPr>
            <w:tcW w:w="5812" w:type="dxa"/>
          </w:tcPr>
          <w:p w:rsidR="00BA1955" w:rsidRPr="007467D1" w:rsidRDefault="00BA1955" w:rsidP="005B205D">
            <w:pPr>
              <w:tabs>
                <w:tab w:val="left" w:pos="5420"/>
              </w:tabs>
              <w:autoSpaceDE w:val="0"/>
              <w:ind w:right="459"/>
            </w:pPr>
            <w:r w:rsidRPr="007467D1">
              <w:t>Руководитель архитектурно-планировочной мастерской №2, ГАП</w:t>
            </w:r>
          </w:p>
        </w:tc>
        <w:tc>
          <w:tcPr>
            <w:tcW w:w="3118" w:type="dxa"/>
          </w:tcPr>
          <w:p w:rsidR="00DA2EC4" w:rsidRPr="007467D1" w:rsidRDefault="00DA2EC4" w:rsidP="00DA2EC4">
            <w:pPr>
              <w:autoSpaceDE w:val="0"/>
              <w:jc w:val="both"/>
            </w:pPr>
            <w:r w:rsidRPr="007467D1">
              <w:t>Д.Р. Каримова</w:t>
            </w:r>
          </w:p>
          <w:p w:rsidR="00BA1955" w:rsidRPr="007467D1" w:rsidRDefault="00BA1955" w:rsidP="005B205D">
            <w:pPr>
              <w:autoSpaceDE w:val="0"/>
              <w:jc w:val="both"/>
            </w:pPr>
          </w:p>
        </w:tc>
      </w:tr>
      <w:tr w:rsidR="007467D1" w:rsidRPr="007467D1" w:rsidTr="00DA2EC4">
        <w:tc>
          <w:tcPr>
            <w:tcW w:w="5812" w:type="dxa"/>
          </w:tcPr>
          <w:p w:rsidR="00BA1955" w:rsidRPr="007467D1" w:rsidRDefault="00BA1955" w:rsidP="005B205D">
            <w:pPr>
              <w:tabs>
                <w:tab w:val="left" w:pos="5420"/>
              </w:tabs>
              <w:autoSpaceDE w:val="0"/>
              <w:ind w:right="176"/>
            </w:pPr>
            <w:r w:rsidRPr="007467D1">
              <w:t>Архитекторы</w:t>
            </w:r>
          </w:p>
        </w:tc>
        <w:tc>
          <w:tcPr>
            <w:tcW w:w="3118" w:type="dxa"/>
          </w:tcPr>
          <w:p w:rsidR="00DA2EC4" w:rsidRPr="007467D1" w:rsidRDefault="00DA2EC4" w:rsidP="00DA2EC4">
            <w:pPr>
              <w:autoSpaceDE w:val="0"/>
              <w:ind w:right="34"/>
            </w:pPr>
            <w:r w:rsidRPr="007467D1">
              <w:t>А.С. Мунасова</w:t>
            </w:r>
          </w:p>
          <w:p w:rsidR="00DA2EC4" w:rsidRPr="007467D1" w:rsidRDefault="00DA2EC4" w:rsidP="00DA2EC4">
            <w:pPr>
              <w:autoSpaceDE w:val="0"/>
              <w:ind w:right="34"/>
            </w:pPr>
            <w:r w:rsidRPr="007467D1">
              <w:t>Д.Г. Боровская</w:t>
            </w:r>
          </w:p>
          <w:p w:rsidR="00DA2EC4" w:rsidRPr="007467D1" w:rsidRDefault="00DA2EC4" w:rsidP="00DA2EC4">
            <w:pPr>
              <w:autoSpaceDE w:val="0"/>
              <w:ind w:right="34"/>
            </w:pPr>
            <w:r w:rsidRPr="007467D1">
              <w:t>Е.М. Горбатова</w:t>
            </w:r>
          </w:p>
          <w:p w:rsidR="00DA2EC4" w:rsidRPr="007467D1" w:rsidRDefault="00DA2EC4" w:rsidP="00DA2EC4">
            <w:pPr>
              <w:autoSpaceDE w:val="0"/>
              <w:ind w:right="34"/>
            </w:pPr>
            <w:r w:rsidRPr="007467D1">
              <w:t>К.А. Кид</w:t>
            </w:r>
          </w:p>
          <w:p w:rsidR="00DA2EC4" w:rsidRPr="007467D1" w:rsidRDefault="00DA2EC4" w:rsidP="00DA2EC4">
            <w:pPr>
              <w:autoSpaceDE w:val="0"/>
              <w:ind w:right="34"/>
            </w:pPr>
            <w:r w:rsidRPr="007467D1">
              <w:t>А.А. Добрынина</w:t>
            </w:r>
          </w:p>
          <w:p w:rsidR="00BA1955" w:rsidRPr="007467D1" w:rsidRDefault="00DA2EC4" w:rsidP="00DA2EC4">
            <w:pPr>
              <w:autoSpaceDE w:val="0"/>
              <w:ind w:right="34"/>
            </w:pPr>
            <w:r w:rsidRPr="007467D1">
              <w:t>Д.М. Табиева</w:t>
            </w:r>
          </w:p>
        </w:tc>
      </w:tr>
      <w:tr w:rsidR="007467D1" w:rsidRPr="007467D1" w:rsidTr="00DA2EC4">
        <w:trPr>
          <w:trHeight w:val="531"/>
        </w:trPr>
        <w:tc>
          <w:tcPr>
            <w:tcW w:w="5812" w:type="dxa"/>
          </w:tcPr>
          <w:p w:rsidR="00BA1955" w:rsidRPr="007467D1" w:rsidRDefault="00BA1955" w:rsidP="005B205D">
            <w:pPr>
              <w:tabs>
                <w:tab w:val="left" w:pos="5420"/>
              </w:tabs>
              <w:autoSpaceDE w:val="0"/>
              <w:ind w:right="459"/>
            </w:pPr>
            <w:r w:rsidRPr="007467D1">
              <w:t>Инженеры-проектировщики</w:t>
            </w:r>
          </w:p>
        </w:tc>
        <w:tc>
          <w:tcPr>
            <w:tcW w:w="3118" w:type="dxa"/>
          </w:tcPr>
          <w:p w:rsidR="00DA2EC4" w:rsidRPr="007467D1" w:rsidRDefault="00DA2EC4" w:rsidP="00DA2EC4">
            <w:pPr>
              <w:autoSpaceDE w:val="0"/>
              <w:jc w:val="both"/>
            </w:pPr>
            <w:r w:rsidRPr="007467D1">
              <w:t>В.В. Герасина</w:t>
            </w:r>
          </w:p>
          <w:p w:rsidR="00DA2EC4" w:rsidRPr="007467D1" w:rsidRDefault="00DA2EC4" w:rsidP="00DA2EC4">
            <w:pPr>
              <w:autoSpaceDE w:val="0"/>
              <w:ind w:right="34"/>
            </w:pPr>
            <w:r w:rsidRPr="007467D1">
              <w:t>В.Г. Гаврилова</w:t>
            </w:r>
          </w:p>
          <w:p w:rsidR="00DA2EC4" w:rsidRPr="007467D1" w:rsidRDefault="00DA2EC4" w:rsidP="00DA2EC4">
            <w:pPr>
              <w:autoSpaceDE w:val="0"/>
              <w:ind w:right="34"/>
            </w:pPr>
            <w:r w:rsidRPr="007467D1">
              <w:t>А.В. Наливайко</w:t>
            </w:r>
          </w:p>
          <w:p w:rsidR="00BA1955" w:rsidRPr="007467D1" w:rsidRDefault="00DA2EC4" w:rsidP="00DA2EC4">
            <w:pPr>
              <w:autoSpaceDE w:val="0"/>
              <w:ind w:right="34"/>
            </w:pPr>
            <w:r w:rsidRPr="007467D1">
              <w:t>Д.С. Шакшакпаева</w:t>
            </w:r>
          </w:p>
        </w:tc>
      </w:tr>
      <w:tr w:rsidR="007467D1" w:rsidRPr="007467D1" w:rsidTr="00DA2EC4">
        <w:tc>
          <w:tcPr>
            <w:tcW w:w="5812" w:type="dxa"/>
          </w:tcPr>
          <w:p w:rsidR="00BA1955" w:rsidRPr="007467D1" w:rsidRDefault="00BA1955" w:rsidP="005B205D">
            <w:pPr>
              <w:tabs>
                <w:tab w:val="left" w:pos="5420"/>
              </w:tabs>
              <w:autoSpaceDE w:val="0"/>
              <w:ind w:right="459"/>
            </w:pPr>
            <w:r w:rsidRPr="007467D1">
              <w:t>Инженеры-градостроители</w:t>
            </w:r>
          </w:p>
        </w:tc>
        <w:tc>
          <w:tcPr>
            <w:tcW w:w="3118" w:type="dxa"/>
          </w:tcPr>
          <w:p w:rsidR="00DA2EC4" w:rsidRPr="007467D1" w:rsidRDefault="00DA2EC4" w:rsidP="00DA2EC4">
            <w:pPr>
              <w:autoSpaceDE w:val="0"/>
              <w:jc w:val="both"/>
            </w:pPr>
            <w:r w:rsidRPr="007467D1">
              <w:t>П.В. Гинтер</w:t>
            </w:r>
          </w:p>
          <w:p w:rsidR="00DA2EC4" w:rsidRPr="007467D1" w:rsidRDefault="00DA2EC4" w:rsidP="00DA2EC4">
            <w:pPr>
              <w:autoSpaceDE w:val="0"/>
              <w:jc w:val="both"/>
            </w:pPr>
            <w:r w:rsidRPr="007467D1">
              <w:t>А.О. Якубова</w:t>
            </w:r>
          </w:p>
          <w:p w:rsidR="00DA2EC4" w:rsidRPr="007467D1" w:rsidRDefault="00DA2EC4" w:rsidP="00DA2EC4">
            <w:pPr>
              <w:autoSpaceDE w:val="0"/>
              <w:jc w:val="both"/>
            </w:pPr>
            <w:r w:rsidRPr="007467D1">
              <w:t>Г.А. Чистоступов</w:t>
            </w:r>
          </w:p>
          <w:p w:rsidR="00DA2EC4" w:rsidRPr="007467D1" w:rsidRDefault="00DA2EC4" w:rsidP="00DA2EC4">
            <w:pPr>
              <w:autoSpaceDE w:val="0"/>
              <w:jc w:val="both"/>
            </w:pPr>
            <w:r w:rsidRPr="007467D1">
              <w:t>М.И. Исакова</w:t>
            </w:r>
          </w:p>
          <w:p w:rsidR="00BA1955" w:rsidRPr="007467D1" w:rsidRDefault="00DA2EC4" w:rsidP="00DA2EC4">
            <w:pPr>
              <w:autoSpaceDE w:val="0"/>
              <w:jc w:val="both"/>
            </w:pPr>
            <w:r w:rsidRPr="007467D1">
              <w:t>А.А. Мусихина</w:t>
            </w:r>
          </w:p>
        </w:tc>
      </w:tr>
      <w:tr w:rsidR="007467D1" w:rsidRPr="007467D1" w:rsidTr="00DA2EC4">
        <w:tc>
          <w:tcPr>
            <w:tcW w:w="5812" w:type="dxa"/>
          </w:tcPr>
          <w:p w:rsidR="00BA1955" w:rsidRPr="007467D1" w:rsidRDefault="00BA1955" w:rsidP="005B205D">
            <w:pPr>
              <w:tabs>
                <w:tab w:val="left" w:pos="5420"/>
              </w:tabs>
              <w:autoSpaceDE w:val="0"/>
              <w:ind w:right="459"/>
            </w:pPr>
            <w:r w:rsidRPr="007467D1">
              <w:t>Кадастровые инженеры</w:t>
            </w:r>
          </w:p>
          <w:p w:rsidR="00BA1955" w:rsidRPr="007467D1" w:rsidRDefault="00BA1955" w:rsidP="005B205D">
            <w:pPr>
              <w:tabs>
                <w:tab w:val="left" w:pos="5420"/>
              </w:tabs>
              <w:autoSpaceDE w:val="0"/>
              <w:ind w:right="176"/>
            </w:pPr>
          </w:p>
        </w:tc>
        <w:tc>
          <w:tcPr>
            <w:tcW w:w="3118" w:type="dxa"/>
          </w:tcPr>
          <w:p w:rsidR="00DA2EC4" w:rsidRPr="007467D1" w:rsidRDefault="00DA2EC4" w:rsidP="00DA2EC4">
            <w:pPr>
              <w:autoSpaceDE w:val="0"/>
              <w:jc w:val="both"/>
            </w:pPr>
            <w:r w:rsidRPr="007467D1">
              <w:t>И.А. Нестеров</w:t>
            </w:r>
          </w:p>
          <w:p w:rsidR="00BA1955" w:rsidRPr="007467D1" w:rsidRDefault="00DA2EC4" w:rsidP="00DA2EC4">
            <w:pPr>
              <w:autoSpaceDE w:val="0"/>
              <w:jc w:val="both"/>
            </w:pPr>
            <w:r w:rsidRPr="007467D1">
              <w:t>Р.М. Мухатметгалин</w:t>
            </w:r>
          </w:p>
        </w:tc>
      </w:tr>
      <w:tr w:rsidR="00BA1955" w:rsidRPr="007467D1" w:rsidTr="00DA2EC4">
        <w:tc>
          <w:tcPr>
            <w:tcW w:w="5812" w:type="dxa"/>
          </w:tcPr>
          <w:p w:rsidR="00BA1955" w:rsidRPr="007467D1" w:rsidRDefault="00BA1955" w:rsidP="005B205D">
            <w:pPr>
              <w:tabs>
                <w:tab w:val="left" w:pos="5420"/>
              </w:tabs>
              <w:autoSpaceDE w:val="0"/>
              <w:ind w:right="176"/>
            </w:pPr>
            <w:r w:rsidRPr="007467D1">
              <w:t>Инженер технического отдела</w:t>
            </w:r>
          </w:p>
        </w:tc>
        <w:tc>
          <w:tcPr>
            <w:tcW w:w="3118" w:type="dxa"/>
          </w:tcPr>
          <w:p w:rsidR="00BA1955" w:rsidRPr="007467D1" w:rsidRDefault="00BA1955" w:rsidP="005B205D">
            <w:pPr>
              <w:autoSpaceDE w:val="0"/>
              <w:ind w:right="34"/>
            </w:pPr>
            <w:r w:rsidRPr="007467D1">
              <w:t>Т.Ю. Данилейко</w:t>
            </w:r>
          </w:p>
        </w:tc>
      </w:tr>
      <w:bookmarkEnd w:id="4"/>
    </w:tbl>
    <w:p w:rsidR="00825A7B" w:rsidRPr="007467D1" w:rsidRDefault="00825A7B" w:rsidP="00825A7B">
      <w:pPr>
        <w:autoSpaceDE w:val="0"/>
        <w:ind w:right="564" w:firstLine="426"/>
        <w:jc w:val="center"/>
        <w:rPr>
          <w:b/>
        </w:rPr>
      </w:pPr>
    </w:p>
    <w:p w:rsidR="00825A7B" w:rsidRPr="007467D1" w:rsidRDefault="00825A7B" w:rsidP="00825A7B">
      <w:pPr>
        <w:autoSpaceDE w:val="0"/>
        <w:ind w:firstLine="426"/>
        <w:jc w:val="center"/>
        <w:rPr>
          <w:b/>
          <w:caps/>
        </w:rPr>
      </w:pPr>
    </w:p>
    <w:p w:rsidR="00825A7B" w:rsidRPr="007467D1" w:rsidRDefault="00825A7B" w:rsidP="00825A7B">
      <w:pPr>
        <w:tabs>
          <w:tab w:val="left" w:pos="1418"/>
        </w:tabs>
        <w:ind w:firstLine="426"/>
        <w:rPr>
          <w:rFonts w:eastAsia="Lucida Sans Unicode"/>
          <w:i/>
          <w:kern w:val="1"/>
        </w:rPr>
      </w:pPr>
    </w:p>
    <w:p w:rsidR="00825A7B" w:rsidRPr="007467D1" w:rsidRDefault="00825A7B" w:rsidP="00825A7B">
      <w:pPr>
        <w:tabs>
          <w:tab w:val="left" w:pos="1418"/>
        </w:tabs>
        <w:ind w:firstLine="426"/>
        <w:rPr>
          <w:rFonts w:eastAsia="Lucida Sans Unicode"/>
          <w:i/>
          <w:kern w:val="1"/>
        </w:rPr>
      </w:pPr>
    </w:p>
    <w:p w:rsidR="001B6E05" w:rsidRPr="007467D1" w:rsidRDefault="001B6E05" w:rsidP="001B6E05">
      <w:pPr>
        <w:autoSpaceDE w:val="0"/>
        <w:ind w:right="564" w:firstLine="426"/>
        <w:jc w:val="center"/>
      </w:pPr>
    </w:p>
    <w:p w:rsidR="00CF1699" w:rsidRPr="007467D1" w:rsidRDefault="00CF1699" w:rsidP="00CF1699">
      <w:pPr>
        <w:tabs>
          <w:tab w:val="left" w:pos="1418"/>
        </w:tabs>
        <w:ind w:firstLine="426"/>
        <w:rPr>
          <w:rFonts w:eastAsia="Lucida Sans Unicode"/>
          <w:i/>
          <w:kern w:val="1"/>
        </w:rPr>
        <w:sectPr w:rsidR="00CF1699" w:rsidRPr="007467D1" w:rsidSect="00CF1699">
          <w:pgSz w:w="11905" w:h="16837"/>
          <w:pgMar w:top="851" w:right="851" w:bottom="851" w:left="1418" w:header="420" w:footer="176" w:gutter="0"/>
          <w:cols w:space="720"/>
          <w:docGrid w:linePitch="360"/>
        </w:sectPr>
      </w:pPr>
    </w:p>
    <w:p w:rsidR="003934B3" w:rsidRPr="007467D1" w:rsidRDefault="003934B3" w:rsidP="00284E2F">
      <w:pPr>
        <w:autoSpaceDE w:val="0"/>
        <w:ind w:firstLine="426"/>
        <w:jc w:val="center"/>
        <w:rPr>
          <w:rFonts w:eastAsia="GOST Type AU"/>
        </w:rPr>
      </w:pPr>
    </w:p>
    <w:p w:rsidR="00BD09FA" w:rsidRPr="007467D1" w:rsidRDefault="00BF20C0" w:rsidP="00284E2F">
      <w:pPr>
        <w:autoSpaceDE w:val="0"/>
        <w:ind w:firstLine="426"/>
        <w:jc w:val="center"/>
        <w:rPr>
          <w:rFonts w:eastAsia="GOST Type AU"/>
          <w:b/>
        </w:rPr>
      </w:pPr>
      <w:r w:rsidRPr="007467D1">
        <w:rPr>
          <w:rFonts w:eastAsia="GOST Type AU"/>
          <w:b/>
        </w:rPr>
        <w:t>СОДЕРЖАНИЕ</w:t>
      </w:r>
    </w:p>
    <w:p w:rsidR="004368E1" w:rsidRPr="007467D1" w:rsidRDefault="00A704D6" w:rsidP="004368E1">
      <w:pPr>
        <w:pStyle w:val="24"/>
        <w:spacing w:line="240" w:lineRule="auto"/>
        <w:rPr>
          <w:rStyle w:val="af2"/>
          <w:rFonts w:eastAsia="GOST Type AU"/>
          <w:color w:val="auto"/>
          <w:sz w:val="24"/>
          <w:szCs w:val="24"/>
        </w:rPr>
      </w:pPr>
      <w:r w:rsidRPr="007467D1">
        <w:rPr>
          <w:rStyle w:val="af2"/>
          <w:rFonts w:eastAsia="GOST Type AU"/>
          <w:noProof/>
          <w:color w:val="auto"/>
          <w:sz w:val="24"/>
          <w:szCs w:val="24"/>
        </w:rPr>
        <w:fldChar w:fldCharType="begin"/>
      </w:r>
      <w:r w:rsidR="00BF20C0" w:rsidRPr="007467D1">
        <w:rPr>
          <w:rStyle w:val="af2"/>
          <w:rFonts w:eastAsia="GOST Type AU"/>
          <w:noProof/>
          <w:color w:val="auto"/>
          <w:sz w:val="24"/>
          <w:szCs w:val="24"/>
        </w:rPr>
        <w:instrText xml:space="preserve"> TOC \o "1-3" \h \z \u </w:instrText>
      </w:r>
      <w:r w:rsidRPr="007467D1">
        <w:rPr>
          <w:rStyle w:val="af2"/>
          <w:rFonts w:eastAsia="GOST Type AU"/>
          <w:noProof/>
          <w:color w:val="auto"/>
          <w:sz w:val="24"/>
          <w:szCs w:val="24"/>
        </w:rPr>
        <w:fldChar w:fldCharType="separate"/>
      </w:r>
      <w:hyperlink w:anchor="_Toc33544412" w:history="1">
        <w:r w:rsidR="004368E1" w:rsidRPr="007467D1">
          <w:rPr>
            <w:rStyle w:val="af2"/>
            <w:rFonts w:eastAsia="GOST Type AU"/>
            <w:noProof/>
            <w:color w:val="auto"/>
            <w:sz w:val="24"/>
            <w:szCs w:val="24"/>
          </w:rPr>
          <w:t>ВВЕДЕНИЕ</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_Toc33544412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5</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3" w:history="1">
        <w:r w:rsidR="004368E1" w:rsidRPr="007467D1">
          <w:rPr>
            <w:rStyle w:val="af2"/>
            <w:rFonts w:eastAsia="GOST Type AU"/>
            <w:noProof/>
            <w:color w:val="auto"/>
            <w:sz w:val="24"/>
            <w:szCs w:val="24"/>
          </w:rPr>
          <w:t>1. ПЕРЕЧЕНЬ И СВЕДЕНИЯ О ПЛОЩАДИ ОБРАЗУЕМЫХ ЗЕМЕЛЬНЫХ УЧАСТКОВ, В ТОМ ЧИСЛЕ ВОЗМОЖНЫЕ СПОСОБЫ ИХ ОБРАЗОВАНИЯ</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_Toc33544413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12</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4" w:history="1">
        <w:r w:rsidR="004368E1" w:rsidRPr="007467D1">
          <w:rPr>
            <w:rStyle w:val="af2"/>
            <w:rFonts w:eastAsia="GOST Type AU"/>
            <w:noProof/>
            <w:color w:val="auto"/>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_Toc33544414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17</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5" w:history="1">
        <w:r w:rsidR="004368E1" w:rsidRPr="007467D1">
          <w:rPr>
            <w:rStyle w:val="af2"/>
            <w:rFonts w:eastAsia="GOST Type AU"/>
            <w:noProof/>
            <w:color w:val="auto"/>
            <w:sz w:val="24"/>
            <w:szCs w:val="24"/>
          </w:rPr>
          <w:t>3. ВИД РАЗРЕШЕННОГО ИСПОЛЬЗОВАНИЯ ОБРАЗУЕМЫХ ЗЕМЕЛЬНЫХ УЧАСТКОВ В СООТВЕТСТВИИ С ПРОЕКТОМ ПЛАНИРОВКИ ТЕРРИТОРИИ</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_Toc33544415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18</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6" w:history="1">
        <w:r w:rsidR="004368E1" w:rsidRPr="007467D1">
          <w:rPr>
            <w:rStyle w:val="af2"/>
            <w:rFonts w:eastAsia="GOST Type AU"/>
            <w:noProof/>
            <w:color w:val="auto"/>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_Toc33544416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19</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7" w:history="1">
        <w:r w:rsidR="004368E1" w:rsidRPr="007467D1">
          <w:rPr>
            <w:rStyle w:val="af2"/>
            <w:rFonts w:eastAsia="GOST Type AU"/>
            <w:noProof/>
            <w:color w:val="auto"/>
            <w:sz w:val="24"/>
            <w:szCs w:val="24"/>
          </w:rPr>
          <w:t>5. СВЕДЕНИЯ О ГРАНИЦАХ ТЕРРИТОРИИ, В ОТНОШЕНИИ КОТОРОЙ УТВЕРЖДЕН ПРОЕКТ МЕЖЕВАНИЯ, СОДЕРЖАЩИЕ ПЕРЕЧЕНЬ КООРДИНАТ ХАРАКТЕРНЫХ ТОЧЕК ЭТИХ ГРАНИЦ</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_Toc33544417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19</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8" w:history="1">
        <w:r w:rsidR="004368E1" w:rsidRPr="007467D1">
          <w:rPr>
            <w:rStyle w:val="af2"/>
            <w:rFonts w:eastAsia="GOST Type AU"/>
            <w:noProof/>
            <w:color w:val="auto"/>
            <w:sz w:val="24"/>
            <w:szCs w:val="24"/>
          </w:rPr>
          <w:t>Чертеж межевания территории</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_Toc33544418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22</w:t>
        </w:r>
        <w:r w:rsidR="004368E1" w:rsidRPr="007467D1">
          <w:rPr>
            <w:rStyle w:val="af2"/>
            <w:rFonts w:eastAsia="GOST Type AU"/>
            <w:webHidden/>
            <w:color w:val="auto"/>
            <w:sz w:val="24"/>
            <w:szCs w:val="24"/>
          </w:rPr>
          <w:fldChar w:fldCharType="end"/>
        </w:r>
      </w:hyperlink>
    </w:p>
    <w:p w:rsidR="004368E1" w:rsidRPr="007467D1" w:rsidRDefault="00F30F99" w:rsidP="004368E1">
      <w:pPr>
        <w:pStyle w:val="24"/>
        <w:spacing w:line="240" w:lineRule="auto"/>
        <w:rPr>
          <w:rStyle w:val="af2"/>
          <w:rFonts w:eastAsia="GOST Type AU"/>
          <w:color w:val="auto"/>
          <w:sz w:val="24"/>
          <w:szCs w:val="24"/>
        </w:rPr>
      </w:pPr>
      <w:hyperlink w:anchor="_Toc33544419" w:history="1">
        <w:r w:rsidR="004368E1" w:rsidRPr="007467D1">
          <w:rPr>
            <w:rStyle w:val="af2"/>
            <w:rFonts w:eastAsia="GOST Type AU"/>
            <w:noProof/>
            <w:color w:val="auto"/>
            <w:sz w:val="24"/>
            <w:szCs w:val="24"/>
          </w:rPr>
          <w:t>Чертеж по обоснованию межевания территории</w:t>
        </w:r>
        <w:r w:rsidR="004368E1" w:rsidRPr="007467D1">
          <w:rPr>
            <w:rStyle w:val="af2"/>
            <w:rFonts w:eastAsia="GOST Type AU"/>
            <w:webHidden/>
            <w:color w:val="auto"/>
            <w:sz w:val="24"/>
            <w:szCs w:val="24"/>
          </w:rPr>
          <w:tab/>
        </w:r>
        <w:r w:rsidR="004368E1" w:rsidRPr="007467D1">
          <w:rPr>
            <w:rStyle w:val="af2"/>
            <w:rFonts w:eastAsia="GOST Type AU"/>
            <w:webHidden/>
            <w:color w:val="auto"/>
            <w:sz w:val="24"/>
            <w:szCs w:val="24"/>
          </w:rPr>
          <w:fldChar w:fldCharType="begin"/>
        </w:r>
        <w:r w:rsidR="004368E1" w:rsidRPr="007467D1">
          <w:rPr>
            <w:rStyle w:val="af2"/>
            <w:rFonts w:eastAsia="GOST Type AU"/>
            <w:webHidden/>
            <w:color w:val="auto"/>
            <w:sz w:val="24"/>
            <w:szCs w:val="24"/>
          </w:rPr>
          <w:instrText xml:space="preserve"> PAGEREF _Toc33544419 \h </w:instrText>
        </w:r>
        <w:r w:rsidR="004368E1" w:rsidRPr="007467D1">
          <w:rPr>
            <w:rStyle w:val="af2"/>
            <w:rFonts w:eastAsia="GOST Type AU"/>
            <w:webHidden/>
            <w:color w:val="auto"/>
            <w:sz w:val="24"/>
            <w:szCs w:val="24"/>
          </w:rPr>
        </w:r>
        <w:r w:rsidR="004368E1" w:rsidRPr="007467D1">
          <w:rPr>
            <w:rStyle w:val="af2"/>
            <w:rFonts w:eastAsia="GOST Type AU"/>
            <w:noProof/>
            <w:webHidden/>
            <w:color w:val="auto"/>
            <w:sz w:val="24"/>
            <w:szCs w:val="24"/>
          </w:rPr>
          <w:fldChar w:fldCharType="separate"/>
        </w:r>
        <w:r w:rsidR="004368E1" w:rsidRPr="007467D1">
          <w:rPr>
            <w:rStyle w:val="af2"/>
            <w:rFonts w:eastAsia="GOST Type AU"/>
            <w:webHidden/>
            <w:color w:val="auto"/>
            <w:sz w:val="24"/>
            <w:szCs w:val="24"/>
          </w:rPr>
          <w:t>23</w:t>
        </w:r>
        <w:r w:rsidR="004368E1" w:rsidRPr="007467D1">
          <w:rPr>
            <w:rStyle w:val="af2"/>
            <w:rFonts w:eastAsia="GOST Type AU"/>
            <w:webHidden/>
            <w:color w:val="auto"/>
            <w:sz w:val="24"/>
            <w:szCs w:val="24"/>
          </w:rPr>
          <w:fldChar w:fldCharType="end"/>
        </w:r>
      </w:hyperlink>
    </w:p>
    <w:p w:rsidR="00F04EF8" w:rsidRPr="007467D1" w:rsidRDefault="00A704D6" w:rsidP="004368E1">
      <w:pPr>
        <w:pStyle w:val="24"/>
        <w:spacing w:line="240" w:lineRule="auto"/>
        <w:rPr>
          <w:rStyle w:val="af2"/>
          <w:rFonts w:eastAsia="GOST Type AU"/>
          <w:noProof/>
          <w:color w:val="auto"/>
          <w:sz w:val="24"/>
          <w:szCs w:val="24"/>
        </w:rPr>
      </w:pPr>
      <w:r w:rsidRPr="007467D1">
        <w:rPr>
          <w:rStyle w:val="af2"/>
          <w:rFonts w:eastAsia="GOST Type AU"/>
          <w:noProof/>
          <w:color w:val="auto"/>
          <w:sz w:val="24"/>
          <w:szCs w:val="24"/>
        </w:rPr>
        <w:fldChar w:fldCharType="end"/>
      </w:r>
      <w:bookmarkStart w:id="5" w:name="_Toc278967003"/>
    </w:p>
    <w:p w:rsidR="00B87C17" w:rsidRPr="007467D1" w:rsidRDefault="00B87C17" w:rsidP="004368E1">
      <w:pPr>
        <w:pStyle w:val="24"/>
        <w:spacing w:line="240" w:lineRule="auto"/>
        <w:rPr>
          <w:rStyle w:val="af2"/>
          <w:rFonts w:eastAsia="GOST Type AU"/>
          <w:noProof/>
          <w:color w:val="auto"/>
          <w:sz w:val="24"/>
          <w:szCs w:val="24"/>
        </w:rPr>
        <w:sectPr w:rsidR="00B87C17" w:rsidRPr="007467D1" w:rsidSect="0006088C">
          <w:headerReference w:type="first" r:id="rId15"/>
          <w:footerReference w:type="first" r:id="rId16"/>
          <w:pgSz w:w="11905" w:h="16837"/>
          <w:pgMar w:top="851" w:right="851" w:bottom="851" w:left="1418" w:header="420" w:footer="176" w:gutter="0"/>
          <w:cols w:space="720"/>
          <w:docGrid w:linePitch="360"/>
        </w:sectPr>
      </w:pPr>
    </w:p>
    <w:p w:rsidR="006276D3" w:rsidRPr="007467D1" w:rsidRDefault="006276D3" w:rsidP="006276D3">
      <w:pPr>
        <w:widowControl w:val="0"/>
        <w:tabs>
          <w:tab w:val="left" w:pos="1418"/>
        </w:tabs>
        <w:autoSpaceDE w:val="0"/>
        <w:adjustRightInd w:val="0"/>
        <w:spacing w:after="240"/>
        <w:ind w:left="142"/>
        <w:jc w:val="center"/>
        <w:textAlignment w:val="baseline"/>
        <w:outlineLvl w:val="0"/>
        <w:rPr>
          <w:rFonts w:eastAsia="GOST Type AU"/>
          <w:b/>
        </w:rPr>
      </w:pPr>
      <w:bookmarkStart w:id="6" w:name="_Toc518042084"/>
      <w:bookmarkStart w:id="7" w:name="_Toc33544412"/>
      <w:bookmarkEnd w:id="5"/>
      <w:r w:rsidRPr="007467D1">
        <w:rPr>
          <w:rFonts w:eastAsia="GOST Type AU"/>
          <w:b/>
        </w:rPr>
        <w:lastRenderedPageBreak/>
        <w:t>ВВЕДЕНИЕ</w:t>
      </w:r>
      <w:bookmarkEnd w:id="6"/>
      <w:bookmarkEnd w:id="7"/>
    </w:p>
    <w:p w:rsidR="00903586" w:rsidRPr="007467D1" w:rsidRDefault="00903586" w:rsidP="00903586">
      <w:pPr>
        <w:tabs>
          <w:tab w:val="left" w:pos="1418"/>
        </w:tabs>
        <w:ind w:firstLine="567"/>
        <w:jc w:val="both"/>
        <w:rPr>
          <w:szCs w:val="20"/>
          <w:lang w:eastAsia="ru-RU"/>
        </w:rPr>
      </w:pPr>
      <w:bookmarkStart w:id="8" w:name="_Hlk491291943"/>
      <w:r w:rsidRPr="007467D1">
        <w:rPr>
          <w:szCs w:val="20"/>
          <w:lang w:eastAsia="ru-RU"/>
        </w:rPr>
        <w:t>Проект разработан ООО «Архивариус» по заказу ООО «Первая Кадастровая Компания» в соответствии с:</w:t>
      </w:r>
    </w:p>
    <w:p w:rsidR="00903586" w:rsidRPr="007467D1" w:rsidRDefault="00903586" w:rsidP="00903586">
      <w:pPr>
        <w:tabs>
          <w:tab w:val="left" w:pos="1418"/>
        </w:tabs>
        <w:ind w:firstLine="567"/>
        <w:jc w:val="both"/>
        <w:rPr>
          <w:szCs w:val="20"/>
          <w:lang w:eastAsia="ru-RU"/>
        </w:rPr>
      </w:pPr>
      <w:r w:rsidRPr="007467D1">
        <w:rPr>
          <w:szCs w:val="20"/>
          <w:lang w:eastAsia="ru-RU"/>
        </w:rPr>
        <w:t>- Градостроительным кодексом РФ от 29.12.2004 № 190-</w:t>
      </w:r>
      <w:r w:rsidRPr="007467D1">
        <w:t xml:space="preserve"> ФЗ;</w:t>
      </w:r>
    </w:p>
    <w:p w:rsidR="00903586" w:rsidRPr="007467D1" w:rsidRDefault="00903586" w:rsidP="00903586">
      <w:pPr>
        <w:tabs>
          <w:tab w:val="left" w:pos="1418"/>
        </w:tabs>
        <w:ind w:firstLine="567"/>
        <w:jc w:val="both"/>
        <w:rPr>
          <w:szCs w:val="20"/>
          <w:lang w:eastAsia="ru-RU"/>
        </w:rPr>
      </w:pPr>
      <w:r w:rsidRPr="007467D1">
        <w:rPr>
          <w:szCs w:val="20"/>
          <w:lang w:eastAsia="ru-RU"/>
        </w:rPr>
        <w:t xml:space="preserve">- Земельным Кодексом РФ от 25.10.2001 № 136-ФЗ; </w:t>
      </w:r>
    </w:p>
    <w:p w:rsidR="00903586" w:rsidRPr="007467D1" w:rsidRDefault="00903586" w:rsidP="00903586">
      <w:pPr>
        <w:tabs>
          <w:tab w:val="left" w:pos="1418"/>
        </w:tabs>
        <w:ind w:firstLine="567"/>
        <w:jc w:val="both"/>
        <w:rPr>
          <w:szCs w:val="20"/>
          <w:lang w:eastAsia="ru-RU"/>
        </w:rPr>
      </w:pPr>
      <w:r w:rsidRPr="007467D1">
        <w:rPr>
          <w:szCs w:val="20"/>
          <w:lang w:eastAsia="ru-RU"/>
        </w:rPr>
        <w:t>- Водным Кодексом РФ от 03.06.2006 № 74-ФЗ;</w:t>
      </w:r>
    </w:p>
    <w:p w:rsidR="00903586" w:rsidRPr="007467D1" w:rsidRDefault="00903586" w:rsidP="00903586">
      <w:pPr>
        <w:tabs>
          <w:tab w:val="left" w:pos="1418"/>
        </w:tabs>
        <w:ind w:firstLine="567"/>
        <w:jc w:val="both"/>
        <w:rPr>
          <w:szCs w:val="20"/>
          <w:lang w:eastAsia="ru-RU"/>
        </w:rPr>
      </w:pPr>
      <w:r w:rsidRPr="007467D1">
        <w:rPr>
          <w:szCs w:val="20"/>
          <w:lang w:eastAsia="ru-RU"/>
        </w:rPr>
        <w:t>- Лесным Кодексом РФ от 04.12.2006 № 200-ФЗ;</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06.10.2003 № 131-ФЗ «Об общих принципах организации местного самоуправления в РФ»;</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18.06.2001 № 78-ФЗ «О землеустройстве»;</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14.03.1995 № 33-ФЗ «Об особо охраняемых территориях»;</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30.03.1999 № 52-ФЗ «О санитарно-эпидемиологическом благополучии населения»;</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10.01.2002 № 7-ФЗ «Об охране окружающей среды»;</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21.12.1994 № 69-ФЗ «О пожарной безопасности»;</w:t>
      </w:r>
    </w:p>
    <w:p w:rsidR="00903586" w:rsidRPr="007467D1" w:rsidRDefault="00903586" w:rsidP="00903586">
      <w:pPr>
        <w:tabs>
          <w:tab w:val="left" w:pos="1418"/>
        </w:tabs>
        <w:ind w:firstLine="567"/>
        <w:jc w:val="both"/>
        <w:rPr>
          <w:szCs w:val="20"/>
          <w:lang w:eastAsia="ru-RU"/>
        </w:rPr>
      </w:pPr>
      <w:r w:rsidRPr="007467D1">
        <w:rPr>
          <w:szCs w:val="20"/>
          <w:lang w:eastAsia="ru-RU"/>
        </w:rPr>
        <w:t>- Федеральным законом от 24.07.2007 № 221-ФЗ «О государственном кадастре недвижимости»;</w:t>
      </w:r>
    </w:p>
    <w:p w:rsidR="00903586" w:rsidRPr="007467D1" w:rsidRDefault="00903586" w:rsidP="00903586">
      <w:pPr>
        <w:tabs>
          <w:tab w:val="left" w:pos="1418"/>
        </w:tabs>
        <w:ind w:firstLine="567"/>
        <w:jc w:val="both"/>
        <w:rPr>
          <w:szCs w:val="20"/>
          <w:lang w:eastAsia="ru-RU"/>
        </w:rPr>
      </w:pPr>
      <w:r w:rsidRPr="007467D1">
        <w:rPr>
          <w:szCs w:val="20"/>
          <w:lang w:eastAsia="ru-RU"/>
        </w:rPr>
        <w:t>- СНиП 11-04-2003 «Инструкция о порядке разработки, согласования, экспертизы и утверждения градостроительной документации»;</w:t>
      </w:r>
    </w:p>
    <w:p w:rsidR="00903586" w:rsidRPr="007467D1" w:rsidRDefault="00903586" w:rsidP="00903586">
      <w:pPr>
        <w:tabs>
          <w:tab w:val="left" w:pos="1418"/>
        </w:tabs>
        <w:ind w:firstLine="567"/>
        <w:jc w:val="both"/>
        <w:rPr>
          <w:szCs w:val="20"/>
          <w:lang w:eastAsia="ru-RU"/>
        </w:rPr>
      </w:pPr>
      <w:r w:rsidRPr="007467D1">
        <w:rPr>
          <w:szCs w:val="20"/>
          <w:lang w:eastAsia="ru-RU"/>
        </w:rPr>
        <w:t>- Методическими рекомендациями по разработке проектов генеральных планов поселений и городских округов (утв. Приказом Министерства регионального развития РФ от 26.05.2011 г. № 244);</w:t>
      </w:r>
    </w:p>
    <w:p w:rsidR="00903586" w:rsidRPr="007467D1" w:rsidRDefault="00903586" w:rsidP="00903586">
      <w:pPr>
        <w:tabs>
          <w:tab w:val="left" w:pos="1418"/>
        </w:tabs>
        <w:ind w:firstLine="567"/>
        <w:jc w:val="both"/>
        <w:rPr>
          <w:szCs w:val="20"/>
          <w:lang w:eastAsia="ru-RU"/>
        </w:rPr>
      </w:pPr>
      <w:r w:rsidRPr="007467D1">
        <w:rPr>
          <w:szCs w:val="20"/>
          <w:lang w:eastAsia="ru-RU"/>
        </w:rPr>
        <w:t>- СП 42.13330.2016 «СНиП 2.07.01-89* Градостроительство. Планировка и застройка городских и сельских поселений»;</w:t>
      </w:r>
    </w:p>
    <w:p w:rsidR="00903586" w:rsidRPr="007467D1" w:rsidRDefault="00903586" w:rsidP="00903586">
      <w:pPr>
        <w:tabs>
          <w:tab w:val="left" w:pos="1418"/>
        </w:tabs>
        <w:ind w:firstLine="567"/>
        <w:jc w:val="both"/>
        <w:rPr>
          <w:szCs w:val="20"/>
          <w:lang w:eastAsia="ru-RU"/>
        </w:rPr>
      </w:pPr>
      <w:r w:rsidRPr="007467D1">
        <w:rPr>
          <w:szCs w:val="20"/>
          <w:lang w:eastAsia="ru-RU"/>
        </w:rPr>
        <w:t>- СанПиН 2.2.1/2.1.1.1200-03 «Санитарно-защитные зоны и санитарная классификация предприятий, сооружений и иных объектов»;</w:t>
      </w:r>
    </w:p>
    <w:p w:rsidR="00903586" w:rsidRPr="007467D1" w:rsidRDefault="00903586" w:rsidP="00903586">
      <w:pPr>
        <w:tabs>
          <w:tab w:val="left" w:pos="1418"/>
        </w:tabs>
        <w:ind w:firstLine="567"/>
        <w:jc w:val="both"/>
        <w:rPr>
          <w:szCs w:val="20"/>
          <w:lang w:eastAsia="ru-RU"/>
        </w:rPr>
      </w:pPr>
      <w:r w:rsidRPr="007467D1">
        <w:rPr>
          <w:szCs w:val="20"/>
          <w:lang w:eastAsia="ru-RU"/>
        </w:rPr>
        <w:t>- СП 53.13330.2011 «Планировка и застройка территорий садоводческих (дачных) объединений граждан, здания и сооружения»;</w:t>
      </w:r>
    </w:p>
    <w:p w:rsidR="00903586" w:rsidRPr="007467D1" w:rsidRDefault="00903586" w:rsidP="00903586">
      <w:pPr>
        <w:tabs>
          <w:tab w:val="left" w:pos="1418"/>
        </w:tabs>
        <w:ind w:firstLine="567"/>
        <w:jc w:val="both"/>
        <w:rPr>
          <w:szCs w:val="20"/>
          <w:lang w:eastAsia="ru-RU"/>
        </w:rPr>
      </w:pPr>
      <w:r w:rsidRPr="007467D1">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903586" w:rsidRPr="007467D1" w:rsidRDefault="00903586" w:rsidP="00903586">
      <w:pPr>
        <w:tabs>
          <w:tab w:val="left" w:pos="1418"/>
        </w:tabs>
        <w:ind w:firstLine="567"/>
        <w:jc w:val="both"/>
        <w:rPr>
          <w:szCs w:val="20"/>
          <w:lang w:eastAsia="ru-RU"/>
        </w:rPr>
      </w:pPr>
      <w:r w:rsidRPr="007467D1">
        <w:rPr>
          <w:szCs w:val="20"/>
          <w:lang w:eastAsia="ru-RU"/>
        </w:rPr>
        <w:t>- Приказом Министерства регионального развития РФ от 01.09.2014 № 540 «Об утверждении классификатора видов разрешенного использования земельных участков»</w:t>
      </w:r>
      <w:r w:rsidRPr="007467D1">
        <w:t xml:space="preserve"> </w:t>
      </w:r>
      <w:r w:rsidRPr="007467D1">
        <w:rPr>
          <w:szCs w:val="20"/>
          <w:lang w:eastAsia="ru-RU"/>
        </w:rPr>
        <w:t>(с изменениями на 4.02.2019);</w:t>
      </w:r>
    </w:p>
    <w:p w:rsidR="00903586" w:rsidRPr="007467D1" w:rsidRDefault="00903586" w:rsidP="00903586">
      <w:pPr>
        <w:tabs>
          <w:tab w:val="left" w:pos="1418"/>
        </w:tabs>
        <w:ind w:firstLine="567"/>
        <w:jc w:val="both"/>
        <w:rPr>
          <w:szCs w:val="20"/>
          <w:lang w:eastAsia="ru-RU"/>
        </w:rPr>
      </w:pPr>
      <w:r w:rsidRPr="007467D1">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903586" w:rsidRPr="007467D1" w:rsidRDefault="00903586" w:rsidP="00903586">
      <w:pPr>
        <w:tabs>
          <w:tab w:val="left" w:pos="1418"/>
        </w:tabs>
        <w:ind w:firstLine="567"/>
        <w:jc w:val="both"/>
        <w:rPr>
          <w:szCs w:val="20"/>
          <w:lang w:eastAsia="ru-RU"/>
        </w:rPr>
      </w:pPr>
      <w:r w:rsidRPr="007467D1">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903586" w:rsidRPr="007467D1" w:rsidRDefault="00903586" w:rsidP="00903586">
      <w:pPr>
        <w:tabs>
          <w:tab w:val="left" w:pos="1418"/>
        </w:tabs>
        <w:ind w:firstLine="567"/>
        <w:jc w:val="both"/>
        <w:rPr>
          <w:szCs w:val="20"/>
          <w:lang w:eastAsia="ru-RU"/>
        </w:rPr>
      </w:pPr>
      <w:r w:rsidRPr="007467D1">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903586" w:rsidRPr="007467D1" w:rsidRDefault="00903586" w:rsidP="00903586">
      <w:pPr>
        <w:tabs>
          <w:tab w:val="left" w:pos="1418"/>
        </w:tabs>
        <w:ind w:firstLine="567"/>
        <w:jc w:val="both"/>
        <w:rPr>
          <w:szCs w:val="20"/>
          <w:lang w:eastAsia="ru-RU"/>
        </w:rPr>
      </w:pPr>
      <w:r w:rsidRPr="007467D1">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903586" w:rsidRPr="007467D1" w:rsidRDefault="00903586" w:rsidP="00903586">
      <w:pPr>
        <w:tabs>
          <w:tab w:val="left" w:pos="1418"/>
        </w:tabs>
        <w:ind w:firstLine="567"/>
        <w:jc w:val="both"/>
        <w:rPr>
          <w:szCs w:val="20"/>
          <w:lang w:eastAsia="ru-RU"/>
        </w:rPr>
      </w:pPr>
      <w:r w:rsidRPr="007467D1">
        <w:rPr>
          <w:szCs w:val="20"/>
          <w:lang w:eastAsia="ru-RU"/>
        </w:rPr>
        <w:t>- Постановлением Правительства Ханты-Мансийского автономного округа - Югры от 29.12.2014 № 534-п «Об утверждении Региональных нормативов градостроительного проектирования ХМАО – Югры» (далее РНГП);</w:t>
      </w:r>
    </w:p>
    <w:p w:rsidR="00903586" w:rsidRPr="007467D1" w:rsidRDefault="00903586" w:rsidP="00903586">
      <w:pPr>
        <w:tabs>
          <w:tab w:val="left" w:pos="1418"/>
        </w:tabs>
        <w:ind w:firstLine="567"/>
        <w:jc w:val="both"/>
        <w:rPr>
          <w:szCs w:val="20"/>
          <w:lang w:eastAsia="ru-RU"/>
        </w:rPr>
      </w:pPr>
      <w:r w:rsidRPr="007467D1">
        <w:rPr>
          <w:szCs w:val="20"/>
          <w:lang w:eastAsia="ru-RU"/>
        </w:rPr>
        <w:lastRenderedPageBreak/>
        <w:t>- Нормативами градостроительного проектирования Нефтеюганского района от 23.01.2019 №322 «О внесении изменений в решение Думы Нефтеюганского района от 25.03.2015 №573 «Об утверждении местных нормативов градостроительного проектирования Нефтеюганского района» (далее – МНГП).</w:t>
      </w:r>
    </w:p>
    <w:p w:rsidR="00903586" w:rsidRPr="007467D1" w:rsidRDefault="00903586" w:rsidP="00903586">
      <w:pPr>
        <w:tabs>
          <w:tab w:val="left" w:pos="1418"/>
        </w:tabs>
        <w:ind w:firstLine="567"/>
        <w:jc w:val="both"/>
        <w:rPr>
          <w:szCs w:val="20"/>
          <w:lang w:eastAsia="ru-RU"/>
        </w:rPr>
      </w:pPr>
      <w:r w:rsidRPr="007467D1">
        <w:rPr>
          <w:szCs w:val="20"/>
          <w:lang w:eastAsia="ru-RU"/>
        </w:rPr>
        <w:t>При разработке документации по планировке территории использованы следующие материалы:</w:t>
      </w:r>
    </w:p>
    <w:p w:rsidR="00903586" w:rsidRPr="007467D1" w:rsidRDefault="00903586" w:rsidP="00903586">
      <w:pPr>
        <w:tabs>
          <w:tab w:val="left" w:pos="1418"/>
        </w:tabs>
        <w:ind w:firstLine="567"/>
        <w:jc w:val="both"/>
        <w:rPr>
          <w:szCs w:val="20"/>
          <w:lang w:eastAsia="ru-RU"/>
        </w:rPr>
      </w:pPr>
      <w:r w:rsidRPr="007467D1">
        <w:rPr>
          <w:szCs w:val="20"/>
          <w:lang w:eastAsia="ru-RU"/>
        </w:rPr>
        <w:t>1. Утвержденная градостроительная документация:</w:t>
      </w:r>
    </w:p>
    <w:p w:rsidR="00903586" w:rsidRPr="007467D1" w:rsidRDefault="00903586" w:rsidP="00903586">
      <w:pPr>
        <w:tabs>
          <w:tab w:val="left" w:pos="1418"/>
        </w:tabs>
        <w:ind w:firstLine="567"/>
        <w:jc w:val="both"/>
        <w:rPr>
          <w:szCs w:val="20"/>
          <w:lang w:eastAsia="ru-RU"/>
        </w:rPr>
      </w:pPr>
      <w:r w:rsidRPr="007467D1">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rsidR="00903586" w:rsidRPr="007467D1" w:rsidRDefault="00903586" w:rsidP="00903586">
      <w:pPr>
        <w:tabs>
          <w:tab w:val="left" w:pos="1418"/>
        </w:tabs>
        <w:ind w:firstLine="567"/>
        <w:jc w:val="both"/>
        <w:rPr>
          <w:szCs w:val="20"/>
          <w:lang w:eastAsia="ru-RU"/>
        </w:rPr>
      </w:pPr>
      <w:r w:rsidRPr="007467D1">
        <w:rPr>
          <w:szCs w:val="20"/>
          <w:lang w:eastAsia="ru-RU"/>
        </w:rPr>
        <w:t>- Схема территориального планирования Нефтеюганского района, утвержденная решением Думы Нефтеюганского района от 19.12.2007 № 623 (в ред. от 17.07. 2014 №494)) (далее – СТП);</w:t>
      </w:r>
    </w:p>
    <w:p w:rsidR="00903586" w:rsidRPr="007467D1" w:rsidRDefault="00903586" w:rsidP="00903586">
      <w:pPr>
        <w:tabs>
          <w:tab w:val="left" w:pos="1418"/>
        </w:tabs>
        <w:ind w:firstLine="567"/>
        <w:jc w:val="both"/>
        <w:rPr>
          <w:szCs w:val="20"/>
          <w:lang w:eastAsia="ru-RU"/>
        </w:rPr>
      </w:pPr>
      <w:r w:rsidRPr="007467D1">
        <w:rPr>
          <w:szCs w:val="20"/>
          <w:lang w:eastAsia="ru-RU"/>
        </w:rPr>
        <w:t>- Правила землепользования и застройки межселенной территории Нефтеюганского района, утвержденные Решением Думы Нефтеюганского района от 25.09.2013 № 405 «Об утверждении Правил землепользования и застройки межселенной территории Нефтеюганского района» (далее – ПЗЗ).</w:t>
      </w:r>
    </w:p>
    <w:p w:rsidR="00903586" w:rsidRPr="007467D1" w:rsidRDefault="00903586" w:rsidP="00903586">
      <w:pPr>
        <w:tabs>
          <w:tab w:val="left" w:pos="1418"/>
        </w:tabs>
        <w:ind w:firstLine="567"/>
        <w:jc w:val="both"/>
        <w:rPr>
          <w:szCs w:val="20"/>
          <w:lang w:eastAsia="ru-RU"/>
        </w:rPr>
      </w:pPr>
      <w:r w:rsidRPr="007467D1">
        <w:rPr>
          <w:szCs w:val="20"/>
          <w:lang w:eastAsia="ru-RU"/>
        </w:rPr>
        <w:t>2. Исходные данные, выданные заказчиком, в т.ч. техническое задание, топографическая съемка масштаба 1:500.</w:t>
      </w:r>
    </w:p>
    <w:p w:rsidR="00903586" w:rsidRPr="007467D1" w:rsidRDefault="00903586" w:rsidP="00903586">
      <w:pPr>
        <w:tabs>
          <w:tab w:val="left" w:pos="1418"/>
        </w:tabs>
        <w:ind w:firstLine="567"/>
        <w:jc w:val="both"/>
        <w:rPr>
          <w:szCs w:val="20"/>
          <w:lang w:eastAsia="ru-RU"/>
        </w:rPr>
      </w:pPr>
      <w:r w:rsidRPr="007467D1">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Mapinfo (mid/mif).</w:t>
      </w:r>
    </w:p>
    <w:p w:rsidR="00903586" w:rsidRPr="007467D1" w:rsidRDefault="00903586" w:rsidP="00903586">
      <w:pPr>
        <w:tabs>
          <w:tab w:val="left" w:pos="1418"/>
        </w:tabs>
        <w:ind w:firstLine="567"/>
        <w:jc w:val="both"/>
        <w:rPr>
          <w:szCs w:val="20"/>
          <w:lang w:eastAsia="ru-RU"/>
        </w:rPr>
      </w:pPr>
      <w:r w:rsidRPr="007467D1">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903586" w:rsidRPr="007467D1" w:rsidRDefault="00903586" w:rsidP="00903586">
      <w:pPr>
        <w:tabs>
          <w:tab w:val="left" w:pos="1418"/>
        </w:tabs>
        <w:ind w:firstLine="567"/>
        <w:jc w:val="both"/>
        <w:rPr>
          <w:szCs w:val="20"/>
          <w:lang w:eastAsia="ru-RU"/>
        </w:rPr>
      </w:pPr>
      <w:r w:rsidRPr="007467D1">
        <w:rPr>
          <w:szCs w:val="20"/>
          <w:lang w:eastAsia="ru-RU"/>
        </w:rPr>
        <w:t>Подготовка графической части документации по планировке территории осуществляется:</w:t>
      </w:r>
    </w:p>
    <w:p w:rsidR="00903586" w:rsidRPr="007467D1" w:rsidRDefault="00903586" w:rsidP="00903586">
      <w:pPr>
        <w:tabs>
          <w:tab w:val="left" w:pos="1418"/>
        </w:tabs>
        <w:ind w:firstLine="567"/>
        <w:jc w:val="both"/>
        <w:rPr>
          <w:szCs w:val="20"/>
          <w:lang w:eastAsia="ru-RU"/>
        </w:rPr>
      </w:pPr>
      <w:r w:rsidRPr="007467D1">
        <w:rPr>
          <w:szCs w:val="20"/>
          <w:lang w:eastAsia="ru-RU"/>
        </w:rPr>
        <w:t>1) в соответствии с системой координат, используемой для ведения Единого государственного реестра недвижимости (МСК-86);</w:t>
      </w:r>
    </w:p>
    <w:p w:rsidR="00825A7B" w:rsidRPr="007467D1" w:rsidRDefault="00903586" w:rsidP="00903586">
      <w:pPr>
        <w:tabs>
          <w:tab w:val="left" w:pos="1418"/>
        </w:tabs>
        <w:ind w:firstLine="567"/>
        <w:jc w:val="both"/>
      </w:pPr>
      <w:r w:rsidRPr="007467D1">
        <w:rPr>
          <w:szCs w:val="20"/>
          <w:lang w:eastAsia="ru-RU"/>
        </w:rPr>
        <w:t>2) с использованием цифрового топографического плана М 1:500, соответствующего действительному состоянию местности на момент разработки (инженерно-геодезические изыскания выполнены в 2019г. ООО «Первая кадастровая компания»).</w:t>
      </w:r>
    </w:p>
    <w:bookmarkEnd w:id="8"/>
    <w:p w:rsidR="004859ED" w:rsidRPr="007467D1" w:rsidRDefault="00970D0B" w:rsidP="0046443E">
      <w:pPr>
        <w:suppressAutoHyphens w:val="0"/>
        <w:autoSpaceDE w:val="0"/>
        <w:autoSpaceDN w:val="0"/>
        <w:adjustRightInd w:val="0"/>
        <w:spacing w:before="240"/>
        <w:ind w:firstLine="567"/>
        <w:jc w:val="center"/>
        <w:rPr>
          <w:rFonts w:eastAsia="GOST Type AU"/>
          <w:i/>
        </w:rPr>
      </w:pPr>
      <w:r w:rsidRPr="007467D1">
        <w:rPr>
          <w:rFonts w:eastAsia="GOST Type AU"/>
          <w:i/>
        </w:rPr>
        <w:t>Современное использование</w:t>
      </w:r>
    </w:p>
    <w:p w:rsidR="00FF0824" w:rsidRPr="007467D1" w:rsidRDefault="004A655F" w:rsidP="00920967">
      <w:pPr>
        <w:widowControl w:val="0"/>
        <w:ind w:firstLine="567"/>
        <w:jc w:val="both"/>
        <w:rPr>
          <w:rFonts w:eastAsia="Arial Unicode MS"/>
          <w:kern w:val="1"/>
          <w:lang w:eastAsia="hi-IN" w:bidi="hi-IN"/>
        </w:rPr>
      </w:pPr>
      <w:bookmarkStart w:id="9" w:name="_Hlk526124371"/>
      <w:bookmarkStart w:id="10" w:name="_Hlk525856465"/>
      <w:bookmarkStart w:id="11" w:name="_Hlk487659767"/>
      <w:r w:rsidRPr="007467D1">
        <w:rPr>
          <w:szCs w:val="20"/>
          <w:lang w:eastAsia="ru-RU"/>
        </w:rPr>
        <w:t xml:space="preserve">Территория находится в северной части Нефтеюганского района, на межселенной территории, в массиве садово-огороднических товариществ, с северной стороны от сельского поселения «Сингапай». </w:t>
      </w:r>
      <w:bookmarkEnd w:id="9"/>
      <w:r w:rsidR="00920967" w:rsidRPr="007467D1">
        <w:rPr>
          <w:rFonts w:eastAsia="Arial Unicode MS"/>
          <w:kern w:val="1"/>
          <w:lang w:eastAsia="hi-IN" w:bidi="hi-IN"/>
        </w:rPr>
        <w:t xml:space="preserve">На территории </w:t>
      </w:r>
      <w:r w:rsidR="00307E25" w:rsidRPr="007467D1">
        <w:rPr>
          <w:rFonts w:eastAsia="Arial Unicode MS"/>
          <w:kern w:val="1"/>
          <w:lang w:eastAsia="hi-IN" w:bidi="hi-IN"/>
        </w:rPr>
        <w:t>присутствуют</w:t>
      </w:r>
      <w:r w:rsidR="00920967" w:rsidRPr="007467D1">
        <w:rPr>
          <w:rFonts w:eastAsia="Arial Unicode MS"/>
          <w:kern w:val="1"/>
          <w:lang w:eastAsia="hi-IN" w:bidi="hi-IN"/>
        </w:rPr>
        <w:t xml:space="preserve"> существующие объекты капитального строительства</w:t>
      </w:r>
      <w:r w:rsidR="00977FD4" w:rsidRPr="007467D1">
        <w:rPr>
          <w:rFonts w:eastAsia="Arial Unicode MS"/>
          <w:kern w:val="1"/>
          <w:lang w:eastAsia="hi-IN" w:bidi="hi-IN"/>
        </w:rPr>
        <w:t>.</w:t>
      </w:r>
      <w:r w:rsidR="00920967" w:rsidRPr="007467D1">
        <w:rPr>
          <w:rFonts w:eastAsia="Arial Unicode MS"/>
          <w:kern w:val="1"/>
          <w:lang w:eastAsia="hi-IN" w:bidi="hi-IN"/>
        </w:rPr>
        <w:t xml:space="preserve"> </w:t>
      </w:r>
      <w:r w:rsidR="00E8052F" w:rsidRPr="007467D1">
        <w:t>Согласно кадастровому плану территории</w:t>
      </w:r>
      <w:r w:rsidR="00B96192" w:rsidRPr="007467D1">
        <w:t>, на территории</w:t>
      </w:r>
      <w:r w:rsidR="00307E25" w:rsidRPr="007467D1">
        <w:t xml:space="preserve"> также</w:t>
      </w:r>
      <w:r w:rsidR="00B96192" w:rsidRPr="007467D1">
        <w:t xml:space="preserve"> </w:t>
      </w:r>
      <w:r w:rsidRPr="007467D1">
        <w:t>присутству</w:t>
      </w:r>
      <w:r w:rsidR="00977FD4" w:rsidRPr="007467D1">
        <w:t xml:space="preserve">ют </w:t>
      </w:r>
      <w:r w:rsidR="00B96192" w:rsidRPr="007467D1">
        <w:t xml:space="preserve">земельные участки, границы которых установлены в соответствии с Федеральным законом и включены в </w:t>
      </w:r>
      <w:r w:rsidR="00977FD4" w:rsidRPr="007467D1">
        <w:t>ЕГРН</w:t>
      </w:r>
      <w:r w:rsidR="00B96192" w:rsidRPr="007467D1">
        <w:t>.</w:t>
      </w:r>
      <w:r w:rsidR="00E8052F" w:rsidRPr="007467D1">
        <w:t xml:space="preserve"> </w:t>
      </w:r>
    </w:p>
    <w:bookmarkEnd w:id="10"/>
    <w:p w:rsidR="00977FD4" w:rsidRPr="007467D1" w:rsidRDefault="00977FD4" w:rsidP="00977FD4">
      <w:pPr>
        <w:autoSpaceDE w:val="0"/>
        <w:ind w:firstLine="567"/>
        <w:jc w:val="both"/>
        <w:rPr>
          <w:szCs w:val="20"/>
          <w:lang w:eastAsia="ru-RU"/>
        </w:rPr>
      </w:pPr>
      <w:r w:rsidRPr="007467D1">
        <w:t xml:space="preserve">Согласно топографической съемке на проектируемой территории проложены инженерные сооружения и коммуникации: </w:t>
      </w:r>
      <w:r w:rsidRPr="007467D1">
        <w:rPr>
          <w:szCs w:val="20"/>
          <w:lang w:eastAsia="ru-RU"/>
        </w:rPr>
        <w:t>воздушные линии электропередачи напряжением 6</w:t>
      </w:r>
      <w:r w:rsidR="008F347E" w:rsidRPr="007467D1">
        <w:rPr>
          <w:szCs w:val="20"/>
          <w:lang w:eastAsia="ru-RU"/>
        </w:rPr>
        <w:t xml:space="preserve"> кВ (ВЛ-6 кВ), 0,4 кВ (ВЛ-0,4 кВ)</w:t>
      </w:r>
      <w:r w:rsidR="00082CE4" w:rsidRPr="007467D1">
        <w:rPr>
          <w:szCs w:val="20"/>
          <w:lang w:eastAsia="ru-RU"/>
        </w:rPr>
        <w:t>.</w:t>
      </w:r>
      <w:r w:rsidR="008F347E" w:rsidRPr="007467D1">
        <w:rPr>
          <w:szCs w:val="20"/>
          <w:lang w:eastAsia="ru-RU"/>
        </w:rPr>
        <w:t xml:space="preserve"> </w:t>
      </w:r>
    </w:p>
    <w:p w:rsidR="008E44F7" w:rsidRPr="007467D1" w:rsidRDefault="00977FD4" w:rsidP="00977FD4">
      <w:pPr>
        <w:tabs>
          <w:tab w:val="left" w:pos="1418"/>
        </w:tabs>
        <w:ind w:firstLine="567"/>
        <w:jc w:val="both"/>
        <w:rPr>
          <w:szCs w:val="20"/>
          <w:lang w:eastAsia="ru-RU"/>
        </w:rPr>
      </w:pPr>
      <w:r w:rsidRPr="007467D1">
        <w:t xml:space="preserve">Границы землевладений, отводов участков под все виды использования, границы территорий по формам собственности, данные о собственниках земельных участков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w:t>
      </w:r>
      <w:r w:rsidRPr="007467D1">
        <w:lastRenderedPageBreak/>
        <w:t xml:space="preserve">государственной регистрации, кадастра и картографии» по </w:t>
      </w:r>
      <w:r w:rsidRPr="007467D1">
        <w:rPr>
          <w:szCs w:val="20"/>
          <w:lang w:eastAsia="ru-RU"/>
        </w:rPr>
        <w:t>Ханты-Мансийскому автономному округу - Югре.</w:t>
      </w:r>
    </w:p>
    <w:p w:rsidR="00C824B2" w:rsidRPr="007467D1" w:rsidRDefault="00C824B2" w:rsidP="008E44F7">
      <w:pPr>
        <w:tabs>
          <w:tab w:val="left" w:pos="1418"/>
        </w:tabs>
        <w:ind w:firstLine="567"/>
        <w:jc w:val="both"/>
        <w:rPr>
          <w:szCs w:val="20"/>
          <w:lang w:eastAsia="ru-RU"/>
        </w:rPr>
      </w:pPr>
    </w:p>
    <w:p w:rsidR="00232DAD" w:rsidRPr="007467D1" w:rsidRDefault="00232DAD" w:rsidP="00BA6308">
      <w:pPr>
        <w:suppressAutoHyphens w:val="0"/>
        <w:rPr>
          <w:szCs w:val="20"/>
          <w:lang w:eastAsia="ru-RU"/>
        </w:rPr>
        <w:sectPr w:rsidR="00232DAD" w:rsidRPr="007467D1" w:rsidSect="003934B3">
          <w:headerReference w:type="even" r:id="rId17"/>
          <w:footerReference w:type="even" r:id="rId18"/>
          <w:pgSz w:w="11907" w:h="16839" w:code="9"/>
          <w:pgMar w:top="1134" w:right="851" w:bottom="851" w:left="1418" w:header="420" w:footer="176" w:gutter="0"/>
          <w:cols w:space="720"/>
          <w:docGrid w:linePitch="360"/>
        </w:sectPr>
      </w:pPr>
    </w:p>
    <w:p w:rsidR="00B6590E" w:rsidRPr="007467D1" w:rsidRDefault="00B6590E" w:rsidP="00B6590E">
      <w:pPr>
        <w:tabs>
          <w:tab w:val="left" w:pos="1418"/>
        </w:tabs>
        <w:ind w:firstLine="567"/>
        <w:jc w:val="right"/>
        <w:rPr>
          <w:sz w:val="20"/>
          <w:szCs w:val="20"/>
          <w:lang w:eastAsia="ru-RU"/>
        </w:rPr>
      </w:pPr>
      <w:r w:rsidRPr="007467D1">
        <w:rPr>
          <w:sz w:val="20"/>
          <w:szCs w:val="20"/>
          <w:lang w:eastAsia="ru-RU"/>
        </w:rPr>
        <w:lastRenderedPageBreak/>
        <w:t>Таблица №1</w:t>
      </w:r>
    </w:p>
    <w:p w:rsidR="00B6590E" w:rsidRPr="007467D1" w:rsidRDefault="00DE5240" w:rsidP="00825A7B">
      <w:pPr>
        <w:tabs>
          <w:tab w:val="left" w:pos="1418"/>
        </w:tabs>
        <w:spacing w:after="240"/>
        <w:ind w:firstLine="567"/>
        <w:jc w:val="center"/>
        <w:rPr>
          <w:b/>
          <w:szCs w:val="20"/>
          <w:lang w:eastAsia="ru-RU"/>
        </w:rPr>
      </w:pPr>
      <w:r w:rsidRPr="007467D1">
        <w:rPr>
          <w:b/>
          <w:szCs w:val="20"/>
          <w:lang w:eastAsia="ru-RU"/>
        </w:rPr>
        <w:t>З</w:t>
      </w:r>
      <w:r w:rsidR="006C5A85" w:rsidRPr="007467D1">
        <w:rPr>
          <w:b/>
          <w:szCs w:val="20"/>
          <w:lang w:eastAsia="ru-RU"/>
        </w:rPr>
        <w:t>емлеустройство</w:t>
      </w:r>
    </w:p>
    <w:tbl>
      <w:tblPr>
        <w:tblW w:w="15451" w:type="dxa"/>
        <w:tblInd w:w="-147" w:type="dxa"/>
        <w:tblLayout w:type="fixed"/>
        <w:tblLook w:val="04A0" w:firstRow="1" w:lastRow="0" w:firstColumn="1" w:lastColumn="0" w:noHBand="0" w:noVBand="1"/>
      </w:tblPr>
      <w:tblGrid>
        <w:gridCol w:w="568"/>
        <w:gridCol w:w="2126"/>
        <w:gridCol w:w="3685"/>
        <w:gridCol w:w="1843"/>
        <w:gridCol w:w="1559"/>
        <w:gridCol w:w="1134"/>
        <w:gridCol w:w="1134"/>
        <w:gridCol w:w="3402"/>
      </w:tblGrid>
      <w:tr w:rsidR="007467D1" w:rsidRPr="007467D1" w:rsidTr="00F30648">
        <w:trPr>
          <w:trHeight w:val="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b/>
                <w:sz w:val="20"/>
                <w:szCs w:val="20"/>
                <w:lang w:eastAsia="ru-RU"/>
              </w:rPr>
            </w:pPr>
            <w:r w:rsidRPr="007467D1">
              <w:rPr>
                <w:b/>
                <w:sz w:val="20"/>
                <w:szCs w:val="20"/>
                <w:lang w:eastAsia="ru-RU"/>
              </w:rPr>
              <w:t>№ п/п</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b/>
                <w:sz w:val="20"/>
                <w:szCs w:val="20"/>
                <w:lang w:eastAsia="ru-RU"/>
              </w:rPr>
            </w:pPr>
            <w:r w:rsidRPr="007467D1">
              <w:rPr>
                <w:b/>
                <w:sz w:val="20"/>
                <w:szCs w:val="20"/>
                <w:lang w:eastAsia="ru-RU"/>
              </w:rPr>
              <w:t>Кадастровый номер земельного участка</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b/>
                <w:sz w:val="20"/>
                <w:szCs w:val="20"/>
                <w:lang w:eastAsia="ru-RU"/>
              </w:rPr>
            </w:pPr>
            <w:r w:rsidRPr="007467D1">
              <w:rPr>
                <w:b/>
                <w:sz w:val="20"/>
                <w:szCs w:val="20"/>
                <w:lang w:eastAsia="ru-RU"/>
              </w:rPr>
              <w:t>Местоположение</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B30E55">
            <w:pPr>
              <w:suppressAutoHyphens w:val="0"/>
              <w:ind w:left="-108" w:right="-107"/>
              <w:jc w:val="center"/>
              <w:rPr>
                <w:b/>
                <w:sz w:val="20"/>
                <w:szCs w:val="20"/>
                <w:lang w:eastAsia="ru-RU"/>
              </w:rPr>
            </w:pPr>
            <w:r w:rsidRPr="007467D1">
              <w:rPr>
                <w:b/>
                <w:sz w:val="20"/>
                <w:szCs w:val="20"/>
                <w:lang w:eastAsia="ru-RU"/>
              </w:rPr>
              <w:t>Разрешенное использование</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B30E55">
            <w:pPr>
              <w:suppressAutoHyphens w:val="0"/>
              <w:ind w:left="-108" w:right="-108"/>
              <w:jc w:val="center"/>
              <w:rPr>
                <w:b/>
                <w:sz w:val="20"/>
                <w:szCs w:val="20"/>
                <w:lang w:eastAsia="ru-RU"/>
              </w:rPr>
            </w:pPr>
            <w:r w:rsidRPr="007467D1">
              <w:rPr>
                <w:b/>
                <w:sz w:val="20"/>
                <w:szCs w:val="20"/>
                <w:lang w:eastAsia="ru-RU"/>
              </w:rPr>
              <w:t>Форма собственности</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B30E55">
            <w:pPr>
              <w:suppressAutoHyphens w:val="0"/>
              <w:ind w:left="-108" w:right="-108"/>
              <w:jc w:val="center"/>
              <w:rPr>
                <w:b/>
                <w:sz w:val="20"/>
                <w:szCs w:val="20"/>
                <w:lang w:eastAsia="ru-RU"/>
              </w:rPr>
            </w:pPr>
            <w:r w:rsidRPr="007467D1">
              <w:rPr>
                <w:b/>
                <w:sz w:val="20"/>
                <w:szCs w:val="20"/>
                <w:lang w:eastAsia="ru-RU"/>
              </w:rPr>
              <w:t>Общая площадь земельного участка (кв.м)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b/>
                <w:sz w:val="20"/>
                <w:szCs w:val="20"/>
                <w:lang w:eastAsia="ru-RU"/>
              </w:rPr>
            </w:pPr>
            <w:r w:rsidRPr="007467D1">
              <w:rPr>
                <w:b/>
                <w:sz w:val="20"/>
                <w:szCs w:val="20"/>
                <w:lang w:eastAsia="ru-RU"/>
              </w:rPr>
              <w:t>Статус</w:t>
            </w:r>
          </w:p>
        </w:tc>
        <w:tc>
          <w:tcPr>
            <w:tcW w:w="3402" w:type="dxa"/>
            <w:tcBorders>
              <w:top w:val="single" w:sz="4" w:space="0" w:color="auto"/>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b/>
                <w:sz w:val="20"/>
                <w:szCs w:val="20"/>
                <w:lang w:eastAsia="ru-RU"/>
              </w:rPr>
            </w:pPr>
            <w:r w:rsidRPr="007467D1">
              <w:rPr>
                <w:b/>
                <w:sz w:val="20"/>
                <w:szCs w:val="20"/>
                <w:lang w:eastAsia="ru-RU"/>
              </w:rPr>
              <w:t>Объект капитального строительства</w:t>
            </w:r>
          </w:p>
        </w:tc>
      </w:tr>
      <w:tr w:rsidR="007467D1" w:rsidRPr="007467D1" w:rsidTr="00F30648">
        <w:trPr>
          <w:trHeight w:val="20"/>
        </w:trPr>
        <w:tc>
          <w:tcPr>
            <w:tcW w:w="15451"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4A655F" w:rsidRPr="007467D1" w:rsidRDefault="004A655F" w:rsidP="00B30E55">
            <w:pPr>
              <w:suppressAutoHyphens w:val="0"/>
              <w:jc w:val="center"/>
              <w:rPr>
                <w:b/>
                <w:bCs/>
                <w:sz w:val="20"/>
                <w:szCs w:val="20"/>
                <w:lang w:eastAsia="ru-RU"/>
              </w:rPr>
            </w:pPr>
            <w:r w:rsidRPr="007467D1">
              <w:rPr>
                <w:b/>
                <w:bCs/>
                <w:sz w:val="20"/>
                <w:szCs w:val="20"/>
                <w:lang w:eastAsia="ru-RU"/>
              </w:rPr>
              <w:t>кадастровый квартал 86:08:002</w:t>
            </w:r>
            <w:r w:rsidR="00181B7E">
              <w:rPr>
                <w:b/>
                <w:bCs/>
                <w:sz w:val="20"/>
                <w:szCs w:val="20"/>
                <w:lang w:eastAsia="ru-RU"/>
              </w:rPr>
              <w:t xml:space="preserve">0801 КПТ </w:t>
            </w:r>
            <w:r w:rsidR="00181B7E">
              <w:rPr>
                <w:b/>
                <w:bCs/>
                <w:sz w:val="20"/>
                <w:szCs w:val="20"/>
                <w:lang w:eastAsia="ru-RU"/>
              </w:rPr>
              <w:br/>
              <w:t xml:space="preserve">«4» февраля 2019 г. </w:t>
            </w:r>
            <w:r w:rsidRPr="007467D1">
              <w:rPr>
                <w:b/>
                <w:bCs/>
                <w:sz w:val="20"/>
                <w:szCs w:val="20"/>
                <w:lang w:eastAsia="ru-RU"/>
              </w:rPr>
              <w:t>№ КУВИ-001/2019-2529933</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86:08:0020801:15167</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р-н, ТСН "Север"</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садоводство (код 1.5).</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142 467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2</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86:08:0020801:8390</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район, СНТ "Энергетик", участок № 360</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1 500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b/>
                <w:bCs/>
                <w:sz w:val="20"/>
                <w:szCs w:val="20"/>
                <w:lang w:eastAsia="ru-RU"/>
              </w:rPr>
            </w:pPr>
            <w:r w:rsidRPr="007467D1">
              <w:rPr>
                <w:b/>
                <w:bCs/>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3</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86:08:0020801:8214</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снт Энергетик, уч 338, на берегу пр. Сингапайская в районе 91 куста Усть-Балыкского месторождения нефти</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1 123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 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4</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86:08:0020801:8213</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снт Энергетик, уч 338/1, в районе 91 куста Усть-Балыкского месторождения нефти на берегу пр. Сингапайская</w:t>
            </w:r>
          </w:p>
          <w:p w:rsidR="00B30E55" w:rsidRPr="007467D1" w:rsidRDefault="00B30E55" w:rsidP="004A655F">
            <w:pPr>
              <w:suppressAutoHyphens w:val="0"/>
              <w:jc w:val="center"/>
              <w:rPr>
                <w:sz w:val="20"/>
                <w:szCs w:val="20"/>
                <w:lang w:eastAsia="ru-RU"/>
              </w:rPr>
            </w:pPr>
          </w:p>
          <w:p w:rsidR="00B30E55" w:rsidRPr="007467D1" w:rsidRDefault="00B30E55" w:rsidP="00B30E55">
            <w:pPr>
              <w:suppressAutoHyphens w:val="0"/>
              <w:jc w:val="center"/>
              <w:rPr>
                <w:sz w:val="20"/>
                <w:szCs w:val="20"/>
                <w:lang w:eastAsia="ru-RU"/>
              </w:rPr>
            </w:pP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1 000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Тип: Здание                                    86:08:0020801:14481                                  Ханты-Мансийский автономный округ - Югра, р-н Нефтеюганский, Усть-Балыкское месторождение нефти, в районе куста 91, на берегу протоки Сингапайская, СНТ "Энергетик", уч 338/1</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5</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86:08:0020801:8388</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на берегу пр. Сингапайская, в районе 91куста Усть-Балыкского месторождения нефти, СНТ "Энергетик", участок № 339</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Для ведения садоводства</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1 233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Тип: Здание                                      86:08:0020801:14351                                        на берегу пр. Сингапайская, в районе куста 91 Усть-Балыкского м/р нефти, СНТ "Энергетик", участок № 339</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86:08:0020801:8385</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w:t>
            </w:r>
            <w:r w:rsidR="00B30E55" w:rsidRPr="007467D1">
              <w:rPr>
                <w:sz w:val="20"/>
                <w:szCs w:val="20"/>
                <w:lang w:eastAsia="ru-RU"/>
              </w:rPr>
              <w:t xml:space="preserve">руг - Югра, р-н Нефтеюганский, на берегу пр. Сингапайская, </w:t>
            </w:r>
            <w:r w:rsidRPr="007467D1">
              <w:rPr>
                <w:sz w:val="20"/>
                <w:szCs w:val="20"/>
                <w:lang w:eastAsia="ru-RU"/>
              </w:rPr>
              <w:t xml:space="preserve">в районе 91куста </w:t>
            </w:r>
            <w:r w:rsidRPr="007467D1">
              <w:rPr>
                <w:sz w:val="20"/>
                <w:szCs w:val="20"/>
                <w:lang w:eastAsia="ru-RU"/>
              </w:rPr>
              <w:lastRenderedPageBreak/>
              <w:t>Усть-Балыкского месторождения нефти, СНТ "Энергетик", участок № 340</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1 157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b/>
                <w:bCs/>
                <w:sz w:val="20"/>
                <w:szCs w:val="20"/>
                <w:lang w:eastAsia="ru-RU"/>
              </w:rPr>
            </w:pPr>
            <w:r w:rsidRPr="007467D1">
              <w:rPr>
                <w:b/>
                <w:bCs/>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7</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86:08:0020801:8371</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w:t>
            </w:r>
            <w:r w:rsidR="00B30E55" w:rsidRPr="007467D1">
              <w:rPr>
                <w:sz w:val="20"/>
                <w:szCs w:val="20"/>
                <w:lang w:eastAsia="ru-RU"/>
              </w:rPr>
              <w:t xml:space="preserve">руг - Югра, р-н Нефтеюганский, </w:t>
            </w:r>
            <w:r w:rsidRPr="007467D1">
              <w:rPr>
                <w:sz w:val="20"/>
                <w:szCs w:val="20"/>
                <w:lang w:eastAsia="ru-RU"/>
              </w:rPr>
              <w:t>на берегу протоки Сингапайская, в районе куста 91 Усть-Балыкского месторождения, СНТ "Энергетик", участок № 341</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1 004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b/>
                <w:bCs/>
                <w:sz w:val="20"/>
                <w:szCs w:val="20"/>
                <w:lang w:eastAsia="ru-RU"/>
              </w:rPr>
            </w:pPr>
            <w:r w:rsidRPr="007467D1">
              <w:rPr>
                <w:b/>
                <w:bCs/>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w:t>
            </w:r>
          </w:p>
        </w:tc>
        <w:tc>
          <w:tcPr>
            <w:tcW w:w="2126"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86:08:0020801:8381</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w:t>
            </w:r>
            <w:r w:rsidR="00B30E55" w:rsidRPr="007467D1">
              <w:rPr>
                <w:sz w:val="20"/>
                <w:szCs w:val="20"/>
                <w:lang w:eastAsia="ru-RU"/>
              </w:rPr>
              <w:t xml:space="preserve">й, на берегу пр. Сингапайская, </w:t>
            </w:r>
            <w:r w:rsidRPr="007467D1">
              <w:rPr>
                <w:sz w:val="20"/>
                <w:szCs w:val="20"/>
                <w:lang w:eastAsia="ru-RU"/>
              </w:rPr>
              <w:t>в районе куста 91 Усть-Балыкского месторождения нефти, СНТ "Энергетик", участок № 342</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967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9</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86:08:0020801:8389</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тер. на берегу пр. Сингапайская, тер. в районе 91куста Усть-Балыкского месторождения нефти</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681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Тип: Здание                                       86:08:0020801:14987                                           на берегу пр. Сингапайская, в районе куста 91 Усть-Балыкского м/р нефти, СНТ "Энергетик", участок № 343</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10</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86:08:0020801:8433</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район, с/с на берегу пр. Сингапайская, СНТ "Энергетик", участок № 344</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861 кв. м</w:t>
            </w:r>
          </w:p>
        </w:tc>
        <w:tc>
          <w:tcPr>
            <w:tcW w:w="1134" w:type="dxa"/>
            <w:tcBorders>
              <w:top w:val="nil"/>
              <w:left w:val="nil"/>
              <w:bottom w:val="single" w:sz="4" w:space="0" w:color="auto"/>
              <w:right w:val="single" w:sz="4" w:space="0" w:color="auto"/>
            </w:tcBorders>
            <w:shd w:val="clear" w:color="auto" w:fill="auto"/>
            <w:noWrap/>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11</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86:08:0020801:11261</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район, СНТ «Энергетик», участок № 345</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садоводство (код 1.5)</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757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12</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86:08:0020801:8386</w:t>
            </w:r>
          </w:p>
        </w:tc>
        <w:tc>
          <w:tcPr>
            <w:tcW w:w="3685" w:type="dxa"/>
            <w:tcBorders>
              <w:top w:val="nil"/>
              <w:left w:val="nil"/>
              <w:bottom w:val="single" w:sz="4" w:space="0" w:color="auto"/>
              <w:right w:val="single" w:sz="4" w:space="0" w:color="auto"/>
            </w:tcBorders>
            <w:shd w:val="clear" w:color="auto" w:fill="auto"/>
            <w:vAlign w:val="center"/>
            <w:hideMark/>
          </w:tcPr>
          <w:p w:rsidR="00B30E55" w:rsidRPr="007467D1" w:rsidRDefault="004A655F" w:rsidP="00B30E55">
            <w:pPr>
              <w:suppressAutoHyphens w:val="0"/>
              <w:jc w:val="center"/>
              <w:rPr>
                <w:sz w:val="20"/>
                <w:szCs w:val="20"/>
                <w:lang w:eastAsia="ru-RU"/>
              </w:rPr>
            </w:pPr>
            <w:r w:rsidRPr="007467D1">
              <w:rPr>
                <w:sz w:val="20"/>
                <w:szCs w:val="20"/>
                <w:lang w:eastAsia="ru-RU"/>
              </w:rPr>
              <w:t>Ханты-Манс</w:t>
            </w:r>
            <w:r w:rsidR="00B30E55" w:rsidRPr="007467D1">
              <w:rPr>
                <w:sz w:val="20"/>
                <w:szCs w:val="20"/>
                <w:lang w:eastAsia="ru-RU"/>
              </w:rPr>
              <w:t>ийский автономный округ - Югра,</w:t>
            </w:r>
            <w:r w:rsidRPr="007467D1">
              <w:rPr>
                <w:sz w:val="20"/>
                <w:szCs w:val="20"/>
                <w:lang w:eastAsia="ru-RU"/>
              </w:rPr>
              <w:t xml:space="preserve"> Нефтеюганский район, СНТ "Энергетик", участок № 346</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1 138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13</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86:08:0020801:9720</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 Югра АО, Нефтеюганский район, в районе СНТ "Энергетик"</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1 112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14</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86:08:0020801:9802</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 Югра АО, район Нефтеюганский, в районе СНТ "Энергетик"</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Земельный участок, предназначенный для сельскохозяйственного </w:t>
            </w:r>
            <w:r w:rsidRPr="007467D1">
              <w:rPr>
                <w:sz w:val="20"/>
                <w:szCs w:val="20"/>
                <w:lang w:eastAsia="ru-RU"/>
              </w:rPr>
              <w:lastRenderedPageBreak/>
              <w:t>использования</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1 112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15</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86:08:0020801:8387</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район, СНТ "Энергетик", участок № 361</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Ведение садоводства</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615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Тип: Здание                                                   86:08:0020801:14707                                           Ханты-Мансийский автономный округ - Югра, р-н Нефтеюганский, СНТ Энергетик, №361</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16</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86:08:0020801:8187</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снт Энергетик, уч 347, на берегу пр. Сингапайская в районе 91 куста Усть-Балыкского месторождения нефти</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xml:space="preserve">Частная </w:t>
            </w:r>
            <w:r w:rsidR="007E5E55" w:rsidRPr="007467D1">
              <w:rPr>
                <w:sz w:val="20"/>
                <w:szCs w:val="20"/>
                <w:lang w:eastAsia="ru-RU"/>
              </w:rPr>
              <w:t>собственность</w:t>
            </w:r>
            <w:r w:rsidRPr="007467D1">
              <w:rPr>
                <w:sz w:val="20"/>
                <w:szCs w:val="20"/>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1141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17</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86:08:0020801:8383</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w:t>
            </w:r>
            <w:r w:rsidR="00B30E55" w:rsidRPr="007467D1">
              <w:rPr>
                <w:sz w:val="20"/>
                <w:szCs w:val="20"/>
                <w:lang w:eastAsia="ru-RU"/>
              </w:rPr>
              <w:t xml:space="preserve">руг - Югра, р-н Нефтеюганский, </w:t>
            </w:r>
            <w:r w:rsidRPr="007467D1">
              <w:rPr>
                <w:sz w:val="20"/>
                <w:szCs w:val="20"/>
                <w:lang w:eastAsia="ru-RU"/>
              </w:rPr>
              <w:t>на берег</w:t>
            </w:r>
            <w:r w:rsidR="00B30E55" w:rsidRPr="007467D1">
              <w:rPr>
                <w:sz w:val="20"/>
                <w:szCs w:val="20"/>
                <w:lang w:eastAsia="ru-RU"/>
              </w:rPr>
              <w:t>у пр. Сингапайская,</w:t>
            </w:r>
            <w:r w:rsidRPr="007467D1">
              <w:rPr>
                <w:sz w:val="20"/>
                <w:szCs w:val="20"/>
                <w:lang w:eastAsia="ru-RU"/>
              </w:rPr>
              <w:t xml:space="preserve"> в районе 91куста Усть-Балыкского месторождения нефти, СНТ "Энергетик", участок № 348</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1012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18</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86:08:0020801:8382</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на берегу пр. Сингапайская</w:t>
            </w:r>
            <w:r w:rsidR="00B30E55" w:rsidRPr="007467D1">
              <w:rPr>
                <w:sz w:val="20"/>
                <w:szCs w:val="20"/>
                <w:lang w:eastAsia="ru-RU"/>
              </w:rPr>
              <w:t xml:space="preserve">, </w:t>
            </w:r>
            <w:r w:rsidRPr="007467D1">
              <w:rPr>
                <w:sz w:val="20"/>
                <w:szCs w:val="20"/>
                <w:lang w:eastAsia="ru-RU"/>
              </w:rPr>
              <w:t>в районе 91 куста Усть-Балыкского месторождения нефти, СНТ "Энергетик", участок № 335</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653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19</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86:08:0020801:11258</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Нефтеюганский район, на берегу протоки Сингапайская, в районе куста 91 Усть-Балыкского месторождения, СНТ «Энергетик», участок № 336</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564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20</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86:08:0020801:8372</w:t>
            </w:r>
          </w:p>
        </w:tc>
        <w:tc>
          <w:tcPr>
            <w:tcW w:w="3685" w:type="dxa"/>
            <w:tcBorders>
              <w:top w:val="nil"/>
              <w:left w:val="nil"/>
              <w:bottom w:val="single" w:sz="4" w:space="0" w:color="auto"/>
              <w:right w:val="single" w:sz="4" w:space="0" w:color="auto"/>
            </w:tcBorders>
            <w:shd w:val="clear" w:color="auto" w:fill="auto"/>
            <w:vAlign w:val="center"/>
            <w:hideMark/>
          </w:tcPr>
          <w:p w:rsidR="00B30E55" w:rsidRPr="007467D1" w:rsidRDefault="004A655F" w:rsidP="00B30E55">
            <w:pPr>
              <w:suppressAutoHyphens w:val="0"/>
              <w:jc w:val="center"/>
              <w:rPr>
                <w:sz w:val="20"/>
                <w:szCs w:val="20"/>
                <w:lang w:eastAsia="ru-RU"/>
              </w:rPr>
            </w:pPr>
            <w:r w:rsidRPr="007467D1">
              <w:rPr>
                <w:sz w:val="20"/>
                <w:szCs w:val="20"/>
                <w:lang w:eastAsia="ru-RU"/>
              </w:rPr>
              <w:t>Ханты-Мансийский автономный ок</w:t>
            </w:r>
            <w:r w:rsidR="00B30E55" w:rsidRPr="007467D1">
              <w:rPr>
                <w:sz w:val="20"/>
                <w:szCs w:val="20"/>
                <w:lang w:eastAsia="ru-RU"/>
              </w:rPr>
              <w:t xml:space="preserve">руг - Югра, р-н Нефтеюганский, </w:t>
            </w:r>
            <w:r w:rsidRPr="007467D1">
              <w:rPr>
                <w:sz w:val="20"/>
                <w:szCs w:val="20"/>
                <w:lang w:eastAsia="ru-RU"/>
              </w:rPr>
              <w:t>на берегу протоки Сингапайская, в районе куста 91 Усть-Балыкского месторождения, СНТ "Энергетик", участок № 349</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396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21</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86:08:0020801:11268</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B30E55">
            <w:pPr>
              <w:suppressAutoHyphens w:val="0"/>
              <w:jc w:val="center"/>
              <w:rPr>
                <w:sz w:val="20"/>
                <w:szCs w:val="20"/>
                <w:lang w:eastAsia="ru-RU"/>
              </w:rPr>
            </w:pPr>
            <w:r w:rsidRPr="007467D1">
              <w:rPr>
                <w:sz w:val="20"/>
                <w:szCs w:val="20"/>
                <w:lang w:eastAsia="ru-RU"/>
              </w:rPr>
              <w:t>Ханты–Мансийский автономный округ-Югра, Нефтеюганский район, СНТ «Энергетик», участок 362</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670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Временный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22</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86:08:0020801:8384</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w:t>
            </w:r>
            <w:r w:rsidR="00B30E55" w:rsidRPr="007467D1">
              <w:rPr>
                <w:sz w:val="20"/>
                <w:szCs w:val="20"/>
                <w:lang w:eastAsia="ru-RU"/>
              </w:rPr>
              <w:t xml:space="preserve">руг - Югра, р-н Нефтеюганский, </w:t>
            </w:r>
            <w:r w:rsidRPr="007467D1">
              <w:rPr>
                <w:sz w:val="20"/>
                <w:szCs w:val="20"/>
                <w:lang w:eastAsia="ru-RU"/>
              </w:rPr>
              <w:t xml:space="preserve">на берегу пр. Сингапайская, в районе 91 куста </w:t>
            </w:r>
            <w:r w:rsidRPr="007467D1">
              <w:rPr>
                <w:sz w:val="20"/>
                <w:szCs w:val="20"/>
                <w:lang w:eastAsia="ru-RU"/>
              </w:rPr>
              <w:lastRenderedPageBreak/>
              <w:t xml:space="preserve">Усть-Балыкского месторождения нефти, СНТ "Энергетик", участок </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689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lastRenderedPageBreak/>
              <w:t>23</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86:08:0020801:9628</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СНТ "Энергетик", уч 327-а</w:t>
            </w:r>
          </w:p>
        </w:tc>
        <w:tc>
          <w:tcPr>
            <w:tcW w:w="1843" w:type="dxa"/>
            <w:tcBorders>
              <w:top w:val="nil"/>
              <w:left w:val="nil"/>
              <w:bottom w:val="single" w:sz="4" w:space="0" w:color="auto"/>
              <w:right w:val="single" w:sz="4" w:space="0" w:color="auto"/>
            </w:tcBorders>
            <w:shd w:val="clear" w:color="auto" w:fill="auto"/>
            <w:vAlign w:val="center"/>
            <w:hideMark/>
          </w:tcPr>
          <w:p w:rsidR="00B30E55" w:rsidRPr="007467D1" w:rsidRDefault="004A655F" w:rsidP="00B30E55">
            <w:pPr>
              <w:suppressAutoHyphens w:val="0"/>
              <w:jc w:val="center"/>
              <w:rPr>
                <w:sz w:val="20"/>
                <w:szCs w:val="20"/>
                <w:lang w:eastAsia="ru-RU"/>
              </w:rPr>
            </w:pPr>
            <w:r w:rsidRPr="007467D1">
              <w:rPr>
                <w:sz w:val="20"/>
                <w:szCs w:val="20"/>
                <w:lang w:eastAsia="ru-RU"/>
              </w:rPr>
              <w:t xml:space="preserve">земельный участок, находящийся в составе садоводческого </w:t>
            </w:r>
            <w:r w:rsidR="00B30E55" w:rsidRPr="007467D1">
              <w:rPr>
                <w:sz w:val="20"/>
                <w:szCs w:val="20"/>
                <w:lang w:eastAsia="ru-RU"/>
              </w:rPr>
              <w:t>объединения</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1445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r w:rsidR="007467D1" w:rsidRPr="007467D1" w:rsidTr="00F30648">
        <w:trPr>
          <w:trHeight w:val="2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24</w:t>
            </w:r>
          </w:p>
        </w:tc>
        <w:tc>
          <w:tcPr>
            <w:tcW w:w="2126"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86:08:0020801:8886</w:t>
            </w:r>
          </w:p>
        </w:tc>
        <w:tc>
          <w:tcPr>
            <w:tcW w:w="3685"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Ханты-Мансийский автономный округ - Югра, р-н Нефтеюганский, на берегу пр.Сингапайская, в районе 91 куста Усть-Балыкского месторождения нефти, СНТ "Энергетик", участок № 357</w:t>
            </w:r>
          </w:p>
        </w:tc>
        <w:tc>
          <w:tcPr>
            <w:tcW w:w="1843"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под садоводство</w:t>
            </w:r>
          </w:p>
        </w:tc>
        <w:tc>
          <w:tcPr>
            <w:tcW w:w="1559"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765 кв. м</w:t>
            </w:r>
          </w:p>
        </w:tc>
        <w:tc>
          <w:tcPr>
            <w:tcW w:w="1134"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Учтенный</w:t>
            </w:r>
          </w:p>
        </w:tc>
        <w:tc>
          <w:tcPr>
            <w:tcW w:w="3402" w:type="dxa"/>
            <w:tcBorders>
              <w:top w:val="nil"/>
              <w:left w:val="nil"/>
              <w:bottom w:val="single" w:sz="4" w:space="0" w:color="auto"/>
              <w:right w:val="single" w:sz="4" w:space="0" w:color="auto"/>
            </w:tcBorders>
            <w:shd w:val="clear" w:color="auto" w:fill="auto"/>
            <w:vAlign w:val="center"/>
            <w:hideMark/>
          </w:tcPr>
          <w:p w:rsidR="004A655F" w:rsidRPr="007467D1" w:rsidRDefault="004A655F" w:rsidP="004A655F">
            <w:pPr>
              <w:suppressAutoHyphens w:val="0"/>
              <w:jc w:val="center"/>
              <w:rPr>
                <w:sz w:val="20"/>
                <w:szCs w:val="20"/>
                <w:lang w:eastAsia="ru-RU"/>
              </w:rPr>
            </w:pPr>
            <w:r w:rsidRPr="007467D1">
              <w:rPr>
                <w:sz w:val="20"/>
                <w:szCs w:val="20"/>
                <w:lang w:eastAsia="ru-RU"/>
              </w:rPr>
              <w:t>_</w:t>
            </w:r>
          </w:p>
        </w:tc>
      </w:tr>
    </w:tbl>
    <w:p w:rsidR="0092763B" w:rsidRPr="007467D1" w:rsidRDefault="0092763B" w:rsidP="00232DAD">
      <w:pPr>
        <w:tabs>
          <w:tab w:val="left" w:pos="1418"/>
        </w:tabs>
        <w:ind w:firstLine="567"/>
        <w:jc w:val="both"/>
        <w:rPr>
          <w:szCs w:val="20"/>
          <w:lang w:eastAsia="ru-RU"/>
        </w:rPr>
      </w:pPr>
    </w:p>
    <w:p w:rsidR="00232DAD" w:rsidRPr="007467D1" w:rsidRDefault="00232DAD" w:rsidP="008E44F7">
      <w:pPr>
        <w:tabs>
          <w:tab w:val="left" w:pos="1418"/>
        </w:tabs>
        <w:ind w:firstLine="567"/>
        <w:jc w:val="both"/>
        <w:rPr>
          <w:szCs w:val="20"/>
          <w:lang w:eastAsia="ru-RU"/>
        </w:rPr>
        <w:sectPr w:rsidR="00232DAD" w:rsidRPr="007467D1" w:rsidSect="00B34E47">
          <w:pgSz w:w="16839" w:h="11907" w:orient="landscape" w:code="9"/>
          <w:pgMar w:top="1702" w:right="851" w:bottom="851" w:left="851" w:header="420" w:footer="176" w:gutter="0"/>
          <w:cols w:space="720"/>
          <w:docGrid w:linePitch="360"/>
        </w:sectPr>
      </w:pPr>
    </w:p>
    <w:p w:rsidR="007E5E55" w:rsidRPr="007467D1" w:rsidRDefault="007E5E55" w:rsidP="007E5E55">
      <w:pPr>
        <w:spacing w:before="240"/>
        <w:ind w:firstLine="540"/>
        <w:jc w:val="center"/>
        <w:rPr>
          <w:i/>
        </w:rPr>
      </w:pPr>
      <w:bookmarkStart w:id="12" w:name="_Toc322512748"/>
      <w:bookmarkEnd w:id="11"/>
      <w:r w:rsidRPr="007467D1">
        <w:rPr>
          <w:i/>
        </w:rPr>
        <w:lastRenderedPageBreak/>
        <w:t>Основные положения проекта межевания территории</w:t>
      </w:r>
    </w:p>
    <w:p w:rsidR="007E5E55" w:rsidRPr="007467D1" w:rsidRDefault="007E5E55" w:rsidP="007E5E55">
      <w:pPr>
        <w:autoSpaceDE w:val="0"/>
        <w:ind w:left="567" w:firstLine="567"/>
        <w:jc w:val="both"/>
      </w:pPr>
      <w:r w:rsidRPr="007467D1">
        <w:t>Проект межевания территории выполнен на основании проекта планировки территории товарищества собственников недвижимости «Север» (шифр: А-02.965-19 ППТ, ООО «Архивариус»).</w:t>
      </w:r>
    </w:p>
    <w:p w:rsidR="007E5E55" w:rsidRPr="007467D1" w:rsidRDefault="007E5E55" w:rsidP="007E5E55">
      <w:pPr>
        <w:autoSpaceDE w:val="0"/>
        <w:ind w:left="567" w:firstLine="567"/>
        <w:jc w:val="both"/>
      </w:pPr>
      <w:r w:rsidRPr="007467D1">
        <w:t xml:space="preserve">Проектом межевания предусматривается образование земельных участков с целью взаимоувязанного размещения садовых участков, общественной застройки, улично-дорожной сети. </w:t>
      </w:r>
    </w:p>
    <w:p w:rsidR="007E5E55" w:rsidRPr="007467D1" w:rsidRDefault="007E5E55" w:rsidP="007E5E55">
      <w:pPr>
        <w:autoSpaceDE w:val="0"/>
        <w:ind w:left="567" w:firstLine="567"/>
        <w:jc w:val="both"/>
      </w:pPr>
      <w:r w:rsidRPr="007467D1">
        <w:t>Межевание территории предусматривается в 1 этап:</w:t>
      </w:r>
    </w:p>
    <w:p w:rsidR="007E5E55" w:rsidRPr="007467D1" w:rsidRDefault="007E5E55" w:rsidP="007E5E55">
      <w:pPr>
        <w:autoSpaceDE w:val="0"/>
        <w:ind w:left="567" w:firstLine="567"/>
        <w:jc w:val="both"/>
      </w:pPr>
      <w:r w:rsidRPr="007467D1">
        <w:t>1 этап. Образование земельных участков, находящихся в частной и государственной или муниципальной собственности. Раздел земельного участка.</w:t>
      </w:r>
    </w:p>
    <w:p w:rsidR="007E5E55" w:rsidRDefault="007E5E55" w:rsidP="00181B7E">
      <w:pPr>
        <w:autoSpaceDE w:val="0"/>
        <w:ind w:left="567" w:firstLine="567"/>
        <w:jc w:val="both"/>
        <w:rPr>
          <w:color w:val="00B0F0"/>
        </w:rPr>
      </w:pPr>
      <w:r w:rsidRPr="00181B7E">
        <w:t xml:space="preserve">1.1. Образование земельных участков, путем раздела земельного участка с кадастровым номером 86:08:0020801:15167 с видом разрешенного использования </w:t>
      </w:r>
      <w:r w:rsidR="00181B7E" w:rsidRPr="00181B7E">
        <w:rPr>
          <w:color w:val="00B0F0"/>
        </w:rPr>
        <w:t xml:space="preserve">садоводство (1.5) </w:t>
      </w:r>
      <w:r w:rsidRPr="00181B7E">
        <w:rPr>
          <w:color w:val="00B0F0"/>
        </w:rPr>
        <w:t xml:space="preserve">– </w:t>
      </w:r>
      <w:r w:rsidR="00181B7E" w:rsidRPr="00181B7E">
        <w:rPr>
          <w:color w:val="00B0F0"/>
        </w:rPr>
        <w:t>8</w:t>
      </w:r>
      <w:r w:rsidR="00C50FA0">
        <w:rPr>
          <w:color w:val="00B0F0"/>
        </w:rPr>
        <w:t>9, в том числе сохранение исходного земельного участка в измененных границах</w:t>
      </w:r>
      <w:r w:rsidR="001F1D22">
        <w:rPr>
          <w:color w:val="00B0F0"/>
        </w:rPr>
        <w:t>*</w:t>
      </w:r>
      <w:r w:rsidRPr="00181B7E">
        <w:rPr>
          <w:color w:val="00B0F0"/>
        </w:rPr>
        <w:t>.</w:t>
      </w:r>
    </w:p>
    <w:p w:rsidR="001F1D22" w:rsidRPr="00CB732C" w:rsidRDefault="001F1D22" w:rsidP="00181B7E">
      <w:pPr>
        <w:autoSpaceDE w:val="0"/>
        <w:ind w:left="567" w:firstLine="567"/>
        <w:jc w:val="both"/>
        <w:rPr>
          <w:color w:val="00B0F0"/>
          <w:sz w:val="20"/>
        </w:rPr>
      </w:pPr>
      <w:r w:rsidRPr="00CB732C">
        <w:rPr>
          <w:color w:val="00B0F0"/>
          <w:sz w:val="20"/>
        </w:rPr>
        <w:t>Примечание:</w:t>
      </w:r>
      <w:r w:rsidR="00CB732C">
        <w:rPr>
          <w:color w:val="00B0F0"/>
          <w:sz w:val="20"/>
        </w:rPr>
        <w:t xml:space="preserve"> </w:t>
      </w:r>
      <w:r w:rsidRPr="00CB732C">
        <w:rPr>
          <w:color w:val="00B0F0"/>
          <w:sz w:val="20"/>
        </w:rPr>
        <w:t>*</w:t>
      </w:r>
      <w:r w:rsidR="00CB732C">
        <w:rPr>
          <w:color w:val="00B0F0"/>
          <w:sz w:val="20"/>
        </w:rPr>
        <w:t>с</w:t>
      </w:r>
      <w:r w:rsidRPr="00CB732C">
        <w:rPr>
          <w:color w:val="00B0F0"/>
          <w:sz w:val="20"/>
        </w:rPr>
        <w:t>м. совместно с талб. 4-6.</w:t>
      </w:r>
    </w:p>
    <w:p w:rsidR="007E5E55" w:rsidRPr="007467D1" w:rsidRDefault="007E5E55" w:rsidP="007E5E55">
      <w:pPr>
        <w:pStyle w:val="1"/>
        <w:numPr>
          <w:ilvl w:val="0"/>
          <w:numId w:val="0"/>
        </w:numPr>
        <w:ind w:left="142"/>
        <w:jc w:val="right"/>
        <w:rPr>
          <w:sz w:val="20"/>
          <w:szCs w:val="20"/>
        </w:rPr>
      </w:pPr>
      <w:r w:rsidRPr="007467D1">
        <w:rPr>
          <w:sz w:val="20"/>
          <w:szCs w:val="20"/>
        </w:rPr>
        <w:t>Таблица 2</w:t>
      </w:r>
    </w:p>
    <w:p w:rsidR="007E5E55" w:rsidRPr="007467D1" w:rsidRDefault="007E5E55" w:rsidP="007E5E55">
      <w:pPr>
        <w:tabs>
          <w:tab w:val="left" w:pos="1418"/>
        </w:tabs>
        <w:ind w:firstLine="567"/>
        <w:jc w:val="center"/>
      </w:pPr>
      <w:r w:rsidRPr="007467D1">
        <w:t>Технико-экономические показатели</w:t>
      </w:r>
    </w:p>
    <w:tbl>
      <w:tblPr>
        <w:tblW w:w="949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7"/>
        <w:gridCol w:w="4111"/>
        <w:gridCol w:w="1276"/>
        <w:gridCol w:w="1554"/>
        <w:gridCol w:w="1985"/>
      </w:tblGrid>
      <w:tr w:rsidR="007467D1" w:rsidRPr="007467D1" w:rsidTr="007E5E55">
        <w:trPr>
          <w:trHeight w:val="20"/>
          <w:tblHeader/>
          <w:jc w:val="right"/>
        </w:trPr>
        <w:tc>
          <w:tcPr>
            <w:tcW w:w="567"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b/>
                <w:sz w:val="20"/>
                <w:szCs w:val="20"/>
              </w:rPr>
            </w:pPr>
            <w:r w:rsidRPr="007467D1">
              <w:rPr>
                <w:b/>
                <w:sz w:val="20"/>
                <w:szCs w:val="20"/>
              </w:rPr>
              <w:t>№ п/п</w:t>
            </w:r>
          </w:p>
        </w:tc>
        <w:tc>
          <w:tcPr>
            <w:tcW w:w="4111"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b/>
                <w:sz w:val="20"/>
                <w:szCs w:val="20"/>
              </w:rPr>
            </w:pPr>
            <w:r w:rsidRPr="007467D1">
              <w:rPr>
                <w:b/>
                <w:sz w:val="20"/>
                <w:szCs w:val="20"/>
              </w:rPr>
              <w:t>Показатели</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b/>
                <w:sz w:val="20"/>
                <w:szCs w:val="20"/>
              </w:rPr>
            </w:pPr>
            <w:r w:rsidRPr="007467D1">
              <w:rPr>
                <w:b/>
                <w:sz w:val="20"/>
                <w:szCs w:val="20"/>
              </w:rPr>
              <w:t>Единица измерения</w:t>
            </w:r>
          </w:p>
        </w:tc>
        <w:tc>
          <w:tcPr>
            <w:tcW w:w="1554"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181B7E">
            <w:pPr>
              <w:tabs>
                <w:tab w:val="left" w:pos="1418"/>
                <w:tab w:val="left" w:pos="2027"/>
              </w:tabs>
              <w:ind w:right="-8"/>
              <w:jc w:val="center"/>
              <w:rPr>
                <w:b/>
                <w:sz w:val="20"/>
                <w:szCs w:val="20"/>
              </w:rPr>
            </w:pPr>
            <w:r w:rsidRPr="007467D1">
              <w:rPr>
                <w:b/>
                <w:sz w:val="20"/>
                <w:szCs w:val="20"/>
              </w:rPr>
              <w:t>Современное состояние на 20</w:t>
            </w:r>
            <w:r w:rsidR="00181B7E">
              <w:rPr>
                <w:b/>
                <w:sz w:val="20"/>
                <w:szCs w:val="20"/>
              </w:rPr>
              <w:t>20</w:t>
            </w:r>
            <w:r w:rsidRPr="007467D1">
              <w:rPr>
                <w:b/>
                <w:sz w:val="20"/>
                <w:szCs w:val="20"/>
              </w:rPr>
              <w:t xml:space="preserve"> г.</w:t>
            </w:r>
          </w:p>
        </w:tc>
        <w:tc>
          <w:tcPr>
            <w:tcW w:w="1985"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b/>
                <w:sz w:val="20"/>
                <w:szCs w:val="20"/>
              </w:rPr>
            </w:pPr>
            <w:r w:rsidRPr="007467D1">
              <w:rPr>
                <w:b/>
                <w:sz w:val="20"/>
                <w:szCs w:val="20"/>
              </w:rPr>
              <w:t>Расчетный срок</w:t>
            </w:r>
          </w:p>
        </w:tc>
      </w:tr>
      <w:tr w:rsidR="007467D1"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sz w:val="20"/>
                <w:szCs w:val="20"/>
              </w:rPr>
            </w:pPr>
            <w:r w:rsidRPr="007467D1">
              <w:rPr>
                <w:sz w:val="20"/>
                <w:szCs w:val="20"/>
              </w:rPr>
              <w:t>1</w:t>
            </w:r>
          </w:p>
        </w:tc>
        <w:tc>
          <w:tcPr>
            <w:tcW w:w="8926" w:type="dxa"/>
            <w:gridSpan w:val="4"/>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sz w:val="20"/>
                <w:szCs w:val="20"/>
              </w:rPr>
            </w:pPr>
            <w:r w:rsidRPr="007467D1">
              <w:rPr>
                <w:sz w:val="20"/>
                <w:szCs w:val="20"/>
              </w:rPr>
              <w:t>Территория</w:t>
            </w:r>
          </w:p>
        </w:tc>
      </w:tr>
      <w:tr w:rsidR="007467D1" w:rsidRPr="007467D1" w:rsidTr="007E5E55">
        <w:trPr>
          <w:trHeight w:val="315"/>
          <w:jc w:val="right"/>
        </w:trPr>
        <w:tc>
          <w:tcPr>
            <w:tcW w:w="567"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sz w:val="20"/>
                <w:szCs w:val="20"/>
              </w:rPr>
            </w:pPr>
            <w:r w:rsidRPr="007467D1">
              <w:rPr>
                <w:sz w:val="20"/>
                <w:szCs w:val="20"/>
              </w:rPr>
              <w:t>1</w:t>
            </w:r>
          </w:p>
        </w:tc>
        <w:tc>
          <w:tcPr>
            <w:tcW w:w="4111"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rPr>
                <w:sz w:val="20"/>
                <w:szCs w:val="20"/>
              </w:rPr>
            </w:pPr>
            <w:r w:rsidRPr="007467D1">
              <w:rPr>
                <w:sz w:val="20"/>
                <w:szCs w:val="20"/>
              </w:rPr>
              <w:t>Площадь проектируемой территории, всего</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snapToGrid w:val="0"/>
              <w:ind w:right="-8"/>
              <w:jc w:val="center"/>
              <w:rPr>
                <w:sz w:val="20"/>
                <w:szCs w:val="20"/>
              </w:rPr>
            </w:pPr>
            <w:r w:rsidRPr="007467D1">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16,4</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16,4</w:t>
            </w:r>
          </w:p>
        </w:tc>
      </w:tr>
      <w:tr w:rsidR="007467D1"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ind w:right="-8"/>
              <w:jc w:val="center"/>
              <w:rPr>
                <w:sz w:val="20"/>
                <w:szCs w:val="20"/>
              </w:rPr>
            </w:pPr>
            <w:r w:rsidRPr="007467D1">
              <w:rPr>
                <w:sz w:val="20"/>
                <w:szCs w:val="20"/>
              </w:rPr>
              <w:t>2</w:t>
            </w:r>
          </w:p>
        </w:tc>
        <w:tc>
          <w:tcPr>
            <w:tcW w:w="4111"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suppressAutoHyphens w:val="0"/>
              <w:autoSpaceDE w:val="0"/>
              <w:autoSpaceDN w:val="0"/>
              <w:adjustRightInd w:val="0"/>
              <w:rPr>
                <w:sz w:val="20"/>
                <w:szCs w:val="20"/>
                <w:lang w:eastAsia="ru-RU"/>
              </w:rPr>
            </w:pPr>
            <w:r w:rsidRPr="007467D1">
              <w:rPr>
                <w:sz w:val="20"/>
                <w:szCs w:val="20"/>
                <w:lang w:eastAsia="ru-RU"/>
              </w:rPr>
              <w:t>Территория, подлежащая межеванию – всего, в том числе:</w:t>
            </w:r>
          </w:p>
        </w:tc>
        <w:tc>
          <w:tcPr>
            <w:tcW w:w="1276"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tabs>
                <w:tab w:val="left" w:pos="1418"/>
                <w:tab w:val="left" w:pos="2027"/>
              </w:tabs>
              <w:snapToGrid w:val="0"/>
              <w:ind w:right="-8"/>
              <w:jc w:val="center"/>
              <w:rPr>
                <w:sz w:val="20"/>
                <w:szCs w:val="20"/>
              </w:rPr>
            </w:pPr>
            <w:r w:rsidRPr="007467D1">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14,24</w:t>
            </w:r>
          </w:p>
        </w:tc>
      </w:tr>
      <w:tr w:rsidR="007467D1"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2027"/>
              </w:tabs>
              <w:ind w:right="-8"/>
              <w:rPr>
                <w:sz w:val="20"/>
                <w:szCs w:val="20"/>
              </w:rPr>
            </w:pPr>
            <w:r w:rsidRPr="007467D1">
              <w:rPr>
                <w:sz w:val="20"/>
                <w:szCs w:val="20"/>
              </w:rPr>
              <w:t>Земельные участки, образованные из земель, государственная собственность на которые не разграничена</w:t>
            </w:r>
          </w:p>
        </w:tc>
        <w:tc>
          <w:tcPr>
            <w:tcW w:w="1276"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0,0</w:t>
            </w:r>
          </w:p>
        </w:tc>
      </w:tr>
      <w:tr w:rsidR="007467D1"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3</w:t>
            </w:r>
          </w:p>
        </w:tc>
        <w:tc>
          <w:tcPr>
            <w:tcW w:w="4111" w:type="dxa"/>
            <w:tcBorders>
              <w:top w:val="single" w:sz="4" w:space="0" w:color="auto"/>
              <w:left w:val="single" w:sz="4" w:space="0" w:color="auto"/>
              <w:bottom w:val="single" w:sz="4" w:space="0" w:color="auto"/>
              <w:right w:val="single" w:sz="4" w:space="0" w:color="auto"/>
            </w:tcBorders>
            <w:vAlign w:val="center"/>
            <w:hideMark/>
          </w:tcPr>
          <w:p w:rsidR="007E5E55" w:rsidRPr="007467D1" w:rsidRDefault="007E5E55" w:rsidP="007E5E55">
            <w:pPr>
              <w:suppressAutoHyphens w:val="0"/>
              <w:autoSpaceDE w:val="0"/>
              <w:autoSpaceDN w:val="0"/>
              <w:adjustRightInd w:val="0"/>
              <w:rPr>
                <w:sz w:val="20"/>
                <w:szCs w:val="20"/>
                <w:lang w:eastAsia="ru-RU"/>
              </w:rPr>
            </w:pPr>
            <w:r w:rsidRPr="007467D1">
              <w:rPr>
                <w:sz w:val="20"/>
                <w:szCs w:val="20"/>
                <w:lang w:eastAsia="ru-RU"/>
              </w:rPr>
              <w:t>Земли неразграниченной государственной собственности (территория, не подлежащая межеванию)</w:t>
            </w:r>
          </w:p>
        </w:tc>
        <w:tc>
          <w:tcPr>
            <w:tcW w:w="1276"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autoSpaceDE w:val="0"/>
              <w:adjustRightInd w:val="0"/>
              <w:ind w:firstLine="3"/>
              <w:jc w:val="center"/>
              <w:textAlignment w:val="baseline"/>
              <w:rPr>
                <w:rFonts w:eastAsia="GOST Type AU"/>
                <w:sz w:val="20"/>
                <w:szCs w:val="20"/>
                <w:highlight w:val="yellow"/>
              </w:rPr>
            </w:pPr>
            <w:r w:rsidRPr="007467D1">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highlight w:val="yellow"/>
              </w:rPr>
            </w:pPr>
            <w:r w:rsidRPr="007467D1">
              <w:rPr>
                <w:sz w:val="20"/>
                <w:szCs w:val="20"/>
              </w:rPr>
              <w:t>0,0</w:t>
            </w:r>
          </w:p>
        </w:tc>
      </w:tr>
      <w:tr w:rsidR="007467D1"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 xml:space="preserve">4 </w:t>
            </w:r>
          </w:p>
        </w:tc>
        <w:tc>
          <w:tcPr>
            <w:tcW w:w="4111"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suppressAutoHyphens w:val="0"/>
              <w:autoSpaceDE w:val="0"/>
              <w:autoSpaceDN w:val="0"/>
              <w:adjustRightInd w:val="0"/>
              <w:rPr>
                <w:sz w:val="20"/>
                <w:szCs w:val="20"/>
                <w:lang w:eastAsia="ru-RU"/>
              </w:rPr>
            </w:pPr>
            <w:r w:rsidRPr="007467D1">
              <w:rPr>
                <w:sz w:val="20"/>
                <w:szCs w:val="20"/>
              </w:rPr>
              <w:t>Участков на кадастровом плане территории, учтенных в ЕГРН</w:t>
            </w:r>
            <w:r w:rsidRPr="007467D1">
              <w:rPr>
                <w:b/>
                <w:sz w:val="20"/>
                <w:szCs w:val="20"/>
              </w:rPr>
              <w:t xml:space="preserve"> </w:t>
            </w:r>
            <w:r w:rsidRPr="007467D1">
              <w:rPr>
                <w:sz w:val="20"/>
                <w:szCs w:val="20"/>
              </w:rPr>
              <w:t>(не изменяемые проектом межевания)</w:t>
            </w:r>
          </w:p>
        </w:tc>
        <w:tc>
          <w:tcPr>
            <w:tcW w:w="1276"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autoSpaceDE w:val="0"/>
              <w:adjustRightInd w:val="0"/>
              <w:ind w:firstLine="3"/>
              <w:jc w:val="center"/>
              <w:textAlignment w:val="baseline"/>
              <w:rPr>
                <w:sz w:val="20"/>
                <w:szCs w:val="20"/>
              </w:rPr>
            </w:pPr>
            <w:r w:rsidRPr="007467D1">
              <w:rPr>
                <w:sz w:val="20"/>
                <w:szCs w:val="20"/>
              </w:rPr>
              <w:t>2,16</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2,16</w:t>
            </w:r>
          </w:p>
        </w:tc>
      </w:tr>
      <w:tr w:rsidR="007E5E55" w:rsidRPr="007467D1" w:rsidTr="007E5E55">
        <w:trPr>
          <w:trHeight w:val="20"/>
          <w:jc w:val="right"/>
        </w:trPr>
        <w:tc>
          <w:tcPr>
            <w:tcW w:w="567"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5</w:t>
            </w:r>
          </w:p>
        </w:tc>
        <w:tc>
          <w:tcPr>
            <w:tcW w:w="4111"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suppressAutoHyphens w:val="0"/>
              <w:autoSpaceDE w:val="0"/>
              <w:autoSpaceDN w:val="0"/>
              <w:adjustRightInd w:val="0"/>
              <w:rPr>
                <w:sz w:val="20"/>
                <w:szCs w:val="20"/>
                <w:lang w:eastAsia="ru-RU"/>
              </w:rPr>
            </w:pPr>
            <w:r w:rsidRPr="007467D1">
              <w:rPr>
                <w:sz w:val="20"/>
                <w:szCs w:val="20"/>
              </w:rPr>
              <w:t>Участков на кадастровом плане территории, учтенных в ЕГРН</w:t>
            </w:r>
            <w:r w:rsidRPr="007467D1">
              <w:rPr>
                <w:b/>
                <w:sz w:val="20"/>
                <w:szCs w:val="20"/>
              </w:rPr>
              <w:t xml:space="preserve"> </w:t>
            </w:r>
            <w:r w:rsidRPr="007467D1">
              <w:rPr>
                <w:sz w:val="20"/>
                <w:szCs w:val="20"/>
              </w:rPr>
              <w:t>(изменяемые проектом межевания)</w:t>
            </w:r>
          </w:p>
        </w:tc>
        <w:tc>
          <w:tcPr>
            <w:tcW w:w="1276"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autoSpaceDE w:val="0"/>
              <w:adjustRightInd w:val="0"/>
              <w:ind w:firstLine="3"/>
              <w:jc w:val="center"/>
              <w:textAlignment w:val="baseline"/>
              <w:rPr>
                <w:sz w:val="20"/>
                <w:szCs w:val="20"/>
              </w:rPr>
            </w:pPr>
            <w:r w:rsidRPr="007467D1">
              <w:rPr>
                <w:sz w:val="20"/>
                <w:szCs w:val="20"/>
              </w:rPr>
              <w:t>14,24</w:t>
            </w:r>
          </w:p>
        </w:tc>
        <w:tc>
          <w:tcPr>
            <w:tcW w:w="1985" w:type="dxa"/>
            <w:tcBorders>
              <w:top w:val="single" w:sz="4" w:space="0" w:color="auto"/>
              <w:left w:val="single" w:sz="4" w:space="0" w:color="auto"/>
              <w:bottom w:val="single" w:sz="4" w:space="0" w:color="auto"/>
              <w:right w:val="single" w:sz="4" w:space="0" w:color="auto"/>
            </w:tcBorders>
            <w:vAlign w:val="center"/>
          </w:tcPr>
          <w:p w:rsidR="007E5E55" w:rsidRPr="007467D1" w:rsidRDefault="007E5E55" w:rsidP="007E5E55">
            <w:pPr>
              <w:tabs>
                <w:tab w:val="left" w:pos="1418"/>
                <w:tab w:val="left" w:pos="2027"/>
              </w:tabs>
              <w:ind w:right="-8"/>
              <w:jc w:val="center"/>
              <w:rPr>
                <w:sz w:val="20"/>
                <w:szCs w:val="20"/>
              </w:rPr>
            </w:pPr>
            <w:r w:rsidRPr="007467D1">
              <w:rPr>
                <w:sz w:val="20"/>
                <w:szCs w:val="20"/>
              </w:rPr>
              <w:t>14,24</w:t>
            </w:r>
          </w:p>
        </w:tc>
      </w:tr>
    </w:tbl>
    <w:p w:rsidR="007E5E55" w:rsidRPr="007467D1" w:rsidRDefault="007E5E55" w:rsidP="007E5E55">
      <w:pPr>
        <w:autoSpaceDE w:val="0"/>
        <w:ind w:left="567" w:firstLine="567"/>
        <w:jc w:val="both"/>
      </w:pPr>
    </w:p>
    <w:p w:rsidR="007E5E55" w:rsidRPr="007467D1" w:rsidRDefault="007E5E55" w:rsidP="007E5E55">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13" w:name="_Toc12636562"/>
      <w:bookmarkStart w:id="14" w:name="_Toc33544413"/>
      <w:bookmarkEnd w:id="12"/>
      <w:r w:rsidRPr="007467D1">
        <w:rPr>
          <w:rFonts w:ascii="Times New Roman" w:eastAsia="GOST Type AU" w:hAnsi="Times New Roman"/>
          <w:b/>
          <w:sz w:val="24"/>
          <w:szCs w:val="24"/>
        </w:rPr>
        <w:t>1. ПЕРЕЧЕНЬ И СВЕДЕНИЯ О ПЛОЩАДИ ОБРАЗУЕМЫХ ЗЕМЕЛЬНЫХ УЧАСТКОВ, В ТОМ ЧИСЛЕ ВОЗМОЖНЫЕ СПОСОБЫ ИХ ОБРАЗОВАНИЯ</w:t>
      </w:r>
      <w:bookmarkEnd w:id="13"/>
      <w:bookmarkEnd w:id="14"/>
    </w:p>
    <w:p w:rsidR="00362D75" w:rsidRPr="007467D1" w:rsidRDefault="00362D75" w:rsidP="000118EB">
      <w:pPr>
        <w:autoSpaceDE w:val="0"/>
        <w:ind w:left="567" w:firstLine="567"/>
        <w:jc w:val="both"/>
      </w:pPr>
      <w:r w:rsidRPr="007467D1">
        <w:t>Проект межевания территорий разрабатывается для подлежащ</w:t>
      </w:r>
      <w:r w:rsidR="003D6957" w:rsidRPr="007467D1">
        <w:t>ей</w:t>
      </w:r>
      <w:r w:rsidRPr="007467D1">
        <w:t xml:space="preserve"> застройке территори</w:t>
      </w:r>
      <w:r w:rsidR="003D6957" w:rsidRPr="007467D1">
        <w:t>и.</w:t>
      </w:r>
      <w:r w:rsidRPr="007467D1">
        <w:t xml:space="preserve"> Подготовка проекта межевания разработана с целью обоснования оптимальных размеров и границ земельных участков для проектируемых объектов капитального строительства.</w:t>
      </w:r>
    </w:p>
    <w:p w:rsidR="00362D75" w:rsidRPr="007467D1" w:rsidRDefault="00362D75" w:rsidP="000118EB">
      <w:pPr>
        <w:autoSpaceDE w:val="0"/>
        <w:ind w:left="567" w:firstLine="567"/>
        <w:jc w:val="both"/>
      </w:pPr>
      <w:r w:rsidRPr="007467D1">
        <w:t xml:space="preserve">Основными задачами проекта межевания являются: </w:t>
      </w:r>
    </w:p>
    <w:p w:rsidR="00362D75" w:rsidRPr="007467D1" w:rsidRDefault="00362D75" w:rsidP="000118EB">
      <w:pPr>
        <w:autoSpaceDE w:val="0"/>
        <w:ind w:left="567" w:firstLine="567"/>
        <w:jc w:val="both"/>
      </w:pPr>
      <w:r w:rsidRPr="007467D1">
        <w:t>- определение местоположения границ образуем</w:t>
      </w:r>
      <w:r w:rsidR="00536A10" w:rsidRPr="007467D1">
        <w:t>ого</w:t>
      </w:r>
      <w:r w:rsidRPr="007467D1">
        <w:t xml:space="preserve"> земельн</w:t>
      </w:r>
      <w:r w:rsidR="00536A10" w:rsidRPr="007467D1">
        <w:t>ого</w:t>
      </w:r>
      <w:r w:rsidRPr="007467D1">
        <w:t xml:space="preserve"> участк</w:t>
      </w:r>
      <w:r w:rsidR="00536A10" w:rsidRPr="007467D1">
        <w:t>а</w:t>
      </w:r>
      <w:r w:rsidRPr="007467D1">
        <w:t>;</w:t>
      </w:r>
    </w:p>
    <w:p w:rsidR="00500CD7" w:rsidRPr="007467D1" w:rsidRDefault="00362D75" w:rsidP="000118EB">
      <w:pPr>
        <w:autoSpaceDE w:val="0"/>
        <w:ind w:left="567" w:firstLine="567"/>
        <w:jc w:val="both"/>
      </w:pPr>
      <w:r w:rsidRPr="007467D1">
        <w:t>- межеванию подлеж</w:t>
      </w:r>
      <w:r w:rsidR="00536A10" w:rsidRPr="007467D1">
        <w:t>и</w:t>
      </w:r>
      <w:r w:rsidRPr="007467D1">
        <w:t>т образуемы</w:t>
      </w:r>
      <w:r w:rsidR="00536A10" w:rsidRPr="007467D1">
        <w:t>й</w:t>
      </w:r>
      <w:r w:rsidRPr="007467D1">
        <w:t xml:space="preserve"> земельны</w:t>
      </w:r>
      <w:r w:rsidR="00536A10" w:rsidRPr="007467D1">
        <w:t>й</w:t>
      </w:r>
      <w:r w:rsidRPr="007467D1">
        <w:t xml:space="preserve"> участ</w:t>
      </w:r>
      <w:r w:rsidR="00536A10" w:rsidRPr="007467D1">
        <w:t>ок</w:t>
      </w:r>
      <w:r w:rsidR="00500CD7" w:rsidRPr="007467D1">
        <w:t>.</w:t>
      </w:r>
    </w:p>
    <w:p w:rsidR="00362D75" w:rsidRPr="007467D1" w:rsidRDefault="00362D75" w:rsidP="000118EB">
      <w:pPr>
        <w:autoSpaceDE w:val="0"/>
        <w:ind w:left="567" w:firstLine="567"/>
        <w:jc w:val="both"/>
      </w:pPr>
      <w:r w:rsidRPr="007467D1">
        <w:t>При определении границ земельных участков использовались следующие материалы:</w:t>
      </w:r>
    </w:p>
    <w:p w:rsidR="00362D75" w:rsidRPr="007467D1" w:rsidRDefault="00362D75" w:rsidP="000118EB">
      <w:pPr>
        <w:autoSpaceDE w:val="0"/>
        <w:ind w:left="567" w:firstLine="567"/>
        <w:jc w:val="both"/>
      </w:pPr>
      <w:r w:rsidRPr="007467D1">
        <w:t>1. Проект планировки территории, включая красные линии и линии градостроительного регулирования.</w:t>
      </w:r>
    </w:p>
    <w:p w:rsidR="008E6642" w:rsidRPr="007467D1" w:rsidRDefault="00362D75" w:rsidP="008E6642">
      <w:pPr>
        <w:autoSpaceDE w:val="0"/>
        <w:ind w:left="567" w:firstLine="567"/>
        <w:jc w:val="both"/>
      </w:pPr>
      <w:r w:rsidRPr="007467D1">
        <w:t xml:space="preserve">2. Кадастровый план территории с номером: </w:t>
      </w:r>
      <w:r w:rsidR="008E6642" w:rsidRPr="007467D1">
        <w:t>86:08:0020801</w:t>
      </w:r>
      <w:r w:rsidR="00500CD7" w:rsidRPr="007467D1">
        <w:t>.</w:t>
      </w:r>
    </w:p>
    <w:p w:rsidR="000E26EC" w:rsidRPr="007467D1" w:rsidRDefault="008E6642" w:rsidP="006959CC">
      <w:pPr>
        <w:autoSpaceDE w:val="0"/>
        <w:ind w:left="567" w:firstLine="567"/>
        <w:jc w:val="both"/>
        <w:rPr>
          <w:szCs w:val="20"/>
          <w:lang w:eastAsia="ru-RU"/>
        </w:rPr>
      </w:pPr>
      <w:r w:rsidRPr="007467D1">
        <w:rPr>
          <w:szCs w:val="20"/>
          <w:lang w:eastAsia="ru-RU"/>
        </w:rPr>
        <w:t xml:space="preserve">Площадь земельных участков </w:t>
      </w:r>
      <w:r w:rsidR="0067382A" w:rsidRPr="007467D1">
        <w:rPr>
          <w:szCs w:val="20"/>
          <w:lang w:eastAsia="ru-RU"/>
        </w:rPr>
        <w:t>для ведения садоводства и огородничества</w:t>
      </w:r>
      <w:r w:rsidRPr="007467D1">
        <w:rPr>
          <w:szCs w:val="20"/>
          <w:lang w:eastAsia="ru-RU"/>
        </w:rPr>
        <w:t xml:space="preserve"> принималась путем расчета размеров земельных участков в соответствии с </w:t>
      </w:r>
      <w:bookmarkStart w:id="15" w:name="_Hlk491381327"/>
      <w:r w:rsidRPr="007467D1">
        <w:rPr>
          <w:szCs w:val="20"/>
          <w:lang w:eastAsia="ru-RU"/>
        </w:rPr>
        <w:t xml:space="preserve">РНГП, МНГП, ПЗЗ: </w:t>
      </w:r>
      <w:bookmarkEnd w:id="15"/>
      <w:r w:rsidRPr="007467D1">
        <w:rPr>
          <w:szCs w:val="20"/>
          <w:lang w:eastAsia="ru-RU"/>
        </w:rPr>
        <w:t xml:space="preserve">минимальный - </w:t>
      </w:r>
      <w:r w:rsidR="006959CC" w:rsidRPr="007467D1">
        <w:rPr>
          <w:szCs w:val="20"/>
          <w:lang w:eastAsia="ru-RU"/>
        </w:rPr>
        <w:t>0,04 га. максимальный - 0,15 га.</w:t>
      </w:r>
    </w:p>
    <w:p w:rsidR="007550FE" w:rsidRPr="007467D1" w:rsidRDefault="007550FE" w:rsidP="006959CC">
      <w:pPr>
        <w:tabs>
          <w:tab w:val="left" w:pos="1418"/>
        </w:tabs>
        <w:ind w:left="567" w:firstLine="567"/>
        <w:jc w:val="both"/>
        <w:rPr>
          <w:szCs w:val="20"/>
          <w:lang w:eastAsia="ru-RU"/>
        </w:rPr>
      </w:pPr>
      <w:r w:rsidRPr="007467D1">
        <w:rPr>
          <w:szCs w:val="20"/>
          <w:lang w:eastAsia="ru-RU"/>
        </w:rPr>
        <w:t xml:space="preserve">Расчет участков под объекты </w:t>
      </w:r>
      <w:r w:rsidR="0067382A" w:rsidRPr="007467D1">
        <w:rPr>
          <w:szCs w:val="20"/>
          <w:lang w:eastAsia="ru-RU"/>
        </w:rPr>
        <w:t>общественного назначения</w:t>
      </w:r>
      <w:r w:rsidRPr="007467D1">
        <w:rPr>
          <w:szCs w:val="20"/>
          <w:lang w:eastAsia="ru-RU"/>
        </w:rPr>
        <w:t xml:space="preserve"> производилс</w:t>
      </w:r>
      <w:r w:rsidR="007A35A3" w:rsidRPr="007467D1">
        <w:rPr>
          <w:szCs w:val="20"/>
          <w:lang w:eastAsia="ru-RU"/>
        </w:rPr>
        <w:t>я</w:t>
      </w:r>
      <w:r w:rsidRPr="007467D1">
        <w:rPr>
          <w:szCs w:val="20"/>
          <w:lang w:eastAsia="ru-RU"/>
        </w:rPr>
        <w:t xml:space="preserve"> в соответствии с СП 42.13330.2016, РНГП.</w:t>
      </w:r>
    </w:p>
    <w:p w:rsidR="007550FE" w:rsidRPr="007467D1" w:rsidRDefault="007E5E55" w:rsidP="007550FE">
      <w:pPr>
        <w:tabs>
          <w:tab w:val="left" w:pos="1418"/>
        </w:tabs>
        <w:jc w:val="right"/>
        <w:rPr>
          <w:sz w:val="20"/>
          <w:szCs w:val="20"/>
        </w:rPr>
      </w:pPr>
      <w:r w:rsidRPr="007467D1">
        <w:rPr>
          <w:sz w:val="20"/>
          <w:szCs w:val="20"/>
        </w:rPr>
        <w:t>Таблица 3</w:t>
      </w:r>
    </w:p>
    <w:p w:rsidR="007550FE" w:rsidRPr="007467D1" w:rsidRDefault="007550FE" w:rsidP="007550FE">
      <w:pPr>
        <w:jc w:val="center"/>
      </w:pPr>
      <w:r w:rsidRPr="007467D1">
        <w:lastRenderedPageBreak/>
        <w:t xml:space="preserve">Расчет площади земельных участков для проектируемых объектов </w:t>
      </w:r>
    </w:p>
    <w:tbl>
      <w:tblPr>
        <w:tblStyle w:val="af1"/>
        <w:tblW w:w="9641" w:type="dxa"/>
        <w:tblInd w:w="562" w:type="dxa"/>
        <w:tblLayout w:type="fixed"/>
        <w:tblLook w:val="04A0" w:firstRow="1" w:lastRow="0" w:firstColumn="1" w:lastColumn="0" w:noHBand="0" w:noVBand="1"/>
      </w:tblPr>
      <w:tblGrid>
        <w:gridCol w:w="426"/>
        <w:gridCol w:w="2551"/>
        <w:gridCol w:w="1276"/>
        <w:gridCol w:w="2410"/>
        <w:gridCol w:w="1560"/>
        <w:gridCol w:w="1418"/>
      </w:tblGrid>
      <w:tr w:rsidR="007467D1" w:rsidRPr="007467D1" w:rsidTr="004E5332">
        <w:trPr>
          <w:trHeight w:val="20"/>
        </w:trPr>
        <w:tc>
          <w:tcPr>
            <w:tcW w:w="426" w:type="dxa"/>
            <w:noWrap/>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w:t>
            </w:r>
          </w:p>
        </w:tc>
        <w:tc>
          <w:tcPr>
            <w:tcW w:w="2551" w:type="dxa"/>
            <w:noWrap/>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Объект</w:t>
            </w:r>
          </w:p>
        </w:tc>
        <w:tc>
          <w:tcPr>
            <w:tcW w:w="1276" w:type="dxa"/>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Единица измерения</w:t>
            </w:r>
          </w:p>
        </w:tc>
        <w:tc>
          <w:tcPr>
            <w:tcW w:w="2410" w:type="dxa"/>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Нормативный показатель</w:t>
            </w:r>
          </w:p>
        </w:tc>
        <w:tc>
          <w:tcPr>
            <w:tcW w:w="1560" w:type="dxa"/>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Расчетная величина, м</w:t>
            </w:r>
            <w:r w:rsidRPr="007467D1">
              <w:rPr>
                <w:b/>
                <w:sz w:val="20"/>
                <w:szCs w:val="20"/>
                <w:vertAlign w:val="superscript"/>
                <w:lang w:eastAsia="ru-RU"/>
              </w:rPr>
              <w:t>2</w:t>
            </w:r>
          </w:p>
        </w:tc>
        <w:tc>
          <w:tcPr>
            <w:tcW w:w="1418" w:type="dxa"/>
            <w:vAlign w:val="center"/>
            <w:hideMark/>
          </w:tcPr>
          <w:p w:rsidR="007550FE" w:rsidRPr="007467D1" w:rsidRDefault="007550FE" w:rsidP="003F268C">
            <w:pPr>
              <w:spacing w:line="240" w:lineRule="auto"/>
              <w:jc w:val="center"/>
              <w:rPr>
                <w:b/>
                <w:sz w:val="20"/>
                <w:szCs w:val="20"/>
                <w:lang w:eastAsia="ru-RU"/>
              </w:rPr>
            </w:pPr>
            <w:r w:rsidRPr="007467D1">
              <w:rPr>
                <w:b/>
                <w:sz w:val="20"/>
                <w:szCs w:val="20"/>
                <w:lang w:eastAsia="ru-RU"/>
              </w:rPr>
              <w:t>Проектное решение, м</w:t>
            </w:r>
            <w:r w:rsidRPr="007467D1">
              <w:rPr>
                <w:b/>
                <w:sz w:val="20"/>
                <w:szCs w:val="20"/>
                <w:vertAlign w:val="superscript"/>
                <w:lang w:eastAsia="ru-RU"/>
              </w:rPr>
              <w:t>2</w:t>
            </w:r>
          </w:p>
        </w:tc>
      </w:tr>
      <w:tr w:rsidR="007467D1" w:rsidRPr="007467D1" w:rsidTr="004E5332">
        <w:trPr>
          <w:trHeight w:val="20"/>
        </w:trPr>
        <w:tc>
          <w:tcPr>
            <w:tcW w:w="426" w:type="dxa"/>
            <w:noWrap/>
            <w:vAlign w:val="center"/>
          </w:tcPr>
          <w:p w:rsidR="007550FE" w:rsidRPr="007467D1" w:rsidRDefault="007550FE" w:rsidP="003F268C">
            <w:pPr>
              <w:spacing w:line="240" w:lineRule="auto"/>
              <w:jc w:val="center"/>
              <w:rPr>
                <w:rFonts w:eastAsia="SimSun"/>
                <w:sz w:val="20"/>
                <w:szCs w:val="20"/>
              </w:rPr>
            </w:pPr>
            <w:r w:rsidRPr="007467D1">
              <w:rPr>
                <w:rFonts w:eastAsia="SimSun"/>
                <w:sz w:val="20"/>
                <w:szCs w:val="20"/>
              </w:rPr>
              <w:t>1</w:t>
            </w:r>
          </w:p>
        </w:tc>
        <w:tc>
          <w:tcPr>
            <w:tcW w:w="2551" w:type="dxa"/>
            <w:noWrap/>
            <w:vAlign w:val="center"/>
          </w:tcPr>
          <w:p w:rsidR="007550FE" w:rsidRPr="007467D1" w:rsidRDefault="007550FE" w:rsidP="003F268C">
            <w:pPr>
              <w:spacing w:line="240" w:lineRule="auto"/>
              <w:rPr>
                <w:rFonts w:eastAsia="SimSun"/>
                <w:sz w:val="20"/>
                <w:szCs w:val="20"/>
              </w:rPr>
            </w:pPr>
            <w:r w:rsidRPr="007467D1">
              <w:rPr>
                <w:rFonts w:eastAsia="SimSun"/>
                <w:sz w:val="20"/>
                <w:szCs w:val="20"/>
              </w:rPr>
              <w:t>Сторожка с правлением объединения, в т.ч.</w:t>
            </w:r>
            <w:r w:rsidR="00E81985" w:rsidRPr="007467D1">
              <w:rPr>
                <w:rFonts w:eastAsia="SimSun"/>
                <w:sz w:val="20"/>
                <w:szCs w:val="20"/>
              </w:rPr>
              <w:t>:</w:t>
            </w:r>
          </w:p>
        </w:tc>
        <w:tc>
          <w:tcPr>
            <w:tcW w:w="1276" w:type="dxa"/>
            <w:noWrap/>
            <w:vAlign w:val="center"/>
          </w:tcPr>
          <w:p w:rsidR="007550FE" w:rsidRPr="007467D1" w:rsidRDefault="007550FE" w:rsidP="003F268C">
            <w:pPr>
              <w:spacing w:line="240" w:lineRule="auto"/>
              <w:jc w:val="center"/>
              <w:rPr>
                <w:sz w:val="20"/>
                <w:szCs w:val="20"/>
                <w:lang w:eastAsia="ru-RU"/>
              </w:rPr>
            </w:pPr>
            <w:r w:rsidRPr="007467D1">
              <w:rPr>
                <w:sz w:val="20"/>
                <w:szCs w:val="20"/>
                <w:lang w:eastAsia="ru-RU"/>
              </w:rPr>
              <w:t>-</w:t>
            </w:r>
          </w:p>
        </w:tc>
        <w:tc>
          <w:tcPr>
            <w:tcW w:w="2410" w:type="dxa"/>
            <w:noWrap/>
            <w:vAlign w:val="center"/>
          </w:tcPr>
          <w:p w:rsidR="007550FE" w:rsidRPr="007467D1" w:rsidRDefault="007550FE" w:rsidP="003F268C">
            <w:pPr>
              <w:spacing w:line="240" w:lineRule="auto"/>
              <w:jc w:val="center"/>
              <w:rPr>
                <w:sz w:val="20"/>
                <w:szCs w:val="20"/>
                <w:lang w:eastAsia="ru-RU"/>
              </w:rPr>
            </w:pPr>
            <w:r w:rsidRPr="007467D1">
              <w:rPr>
                <w:sz w:val="20"/>
                <w:szCs w:val="20"/>
                <w:lang w:eastAsia="ru-RU"/>
              </w:rPr>
              <w:t>-</w:t>
            </w:r>
          </w:p>
        </w:tc>
        <w:tc>
          <w:tcPr>
            <w:tcW w:w="1560" w:type="dxa"/>
            <w:noWrap/>
            <w:vAlign w:val="center"/>
          </w:tcPr>
          <w:p w:rsidR="007550FE" w:rsidRPr="007467D1" w:rsidRDefault="007550FE" w:rsidP="003F268C">
            <w:pPr>
              <w:spacing w:line="240" w:lineRule="auto"/>
              <w:jc w:val="center"/>
              <w:rPr>
                <w:sz w:val="20"/>
                <w:szCs w:val="20"/>
                <w:lang w:eastAsia="ru-RU"/>
              </w:rPr>
            </w:pPr>
            <w:r w:rsidRPr="007467D1">
              <w:rPr>
                <w:sz w:val="20"/>
                <w:szCs w:val="20"/>
                <w:lang w:eastAsia="ru-RU"/>
              </w:rPr>
              <w:t>-</w:t>
            </w:r>
          </w:p>
        </w:tc>
        <w:tc>
          <w:tcPr>
            <w:tcW w:w="1418" w:type="dxa"/>
            <w:noWrap/>
            <w:vAlign w:val="center"/>
          </w:tcPr>
          <w:p w:rsidR="007550FE" w:rsidRPr="007467D1" w:rsidRDefault="00E81985" w:rsidP="003F268C">
            <w:pPr>
              <w:spacing w:line="240" w:lineRule="auto"/>
              <w:jc w:val="center"/>
              <w:rPr>
                <w:sz w:val="20"/>
                <w:szCs w:val="20"/>
                <w:lang w:eastAsia="ru-RU"/>
              </w:rPr>
            </w:pPr>
            <w:r w:rsidRPr="007467D1">
              <w:rPr>
                <w:sz w:val="20"/>
                <w:szCs w:val="20"/>
                <w:lang w:eastAsia="ru-RU"/>
              </w:rPr>
              <w:t>865</w:t>
            </w:r>
          </w:p>
        </w:tc>
      </w:tr>
      <w:tr w:rsidR="007550FE" w:rsidRPr="007467D1" w:rsidTr="00DE5240">
        <w:trPr>
          <w:trHeight w:val="53"/>
        </w:trPr>
        <w:tc>
          <w:tcPr>
            <w:tcW w:w="426" w:type="dxa"/>
            <w:noWrap/>
            <w:vAlign w:val="center"/>
          </w:tcPr>
          <w:p w:rsidR="007550FE" w:rsidRPr="007467D1" w:rsidRDefault="007550FE" w:rsidP="003F268C">
            <w:pPr>
              <w:spacing w:line="240" w:lineRule="auto"/>
              <w:jc w:val="center"/>
              <w:rPr>
                <w:rFonts w:eastAsia="SimSun"/>
                <w:sz w:val="20"/>
                <w:szCs w:val="20"/>
              </w:rPr>
            </w:pPr>
          </w:p>
        </w:tc>
        <w:tc>
          <w:tcPr>
            <w:tcW w:w="2551" w:type="dxa"/>
            <w:noWrap/>
            <w:vAlign w:val="center"/>
          </w:tcPr>
          <w:p w:rsidR="007550FE" w:rsidRPr="007467D1" w:rsidRDefault="00E81985" w:rsidP="003F268C">
            <w:pPr>
              <w:spacing w:line="240" w:lineRule="auto"/>
              <w:rPr>
                <w:rFonts w:eastAsia="SimSun"/>
                <w:sz w:val="20"/>
                <w:szCs w:val="20"/>
              </w:rPr>
            </w:pPr>
            <w:r w:rsidRPr="007467D1">
              <w:rPr>
                <w:rFonts w:eastAsia="SimSun"/>
                <w:sz w:val="20"/>
                <w:szCs w:val="20"/>
              </w:rPr>
              <w:t xml:space="preserve">Магазин </w:t>
            </w:r>
            <w:r w:rsidR="007550FE" w:rsidRPr="007467D1">
              <w:rPr>
                <w:rFonts w:eastAsia="SimSun"/>
                <w:sz w:val="20"/>
                <w:szCs w:val="20"/>
              </w:rPr>
              <w:t>смешанной торговли</w:t>
            </w:r>
          </w:p>
        </w:tc>
        <w:tc>
          <w:tcPr>
            <w:tcW w:w="1276" w:type="dxa"/>
            <w:noWrap/>
            <w:vAlign w:val="center"/>
          </w:tcPr>
          <w:p w:rsidR="007550FE" w:rsidRPr="007467D1" w:rsidRDefault="007550FE" w:rsidP="003F268C">
            <w:pPr>
              <w:spacing w:line="240" w:lineRule="auto"/>
              <w:jc w:val="center"/>
              <w:rPr>
                <w:sz w:val="20"/>
                <w:szCs w:val="20"/>
                <w:lang w:eastAsia="ru-RU"/>
              </w:rPr>
            </w:pPr>
            <w:r w:rsidRPr="007467D1">
              <w:rPr>
                <w:sz w:val="20"/>
                <w:szCs w:val="20"/>
                <w:lang w:eastAsia="ru-RU"/>
              </w:rPr>
              <w:t>кв.м</w:t>
            </w:r>
          </w:p>
        </w:tc>
        <w:tc>
          <w:tcPr>
            <w:tcW w:w="2410" w:type="dxa"/>
            <w:noWrap/>
            <w:vAlign w:val="center"/>
          </w:tcPr>
          <w:p w:rsidR="007550FE" w:rsidRPr="007467D1" w:rsidRDefault="007550FE" w:rsidP="003F268C">
            <w:pPr>
              <w:spacing w:line="240" w:lineRule="auto"/>
              <w:jc w:val="center"/>
              <w:rPr>
                <w:sz w:val="20"/>
                <w:szCs w:val="20"/>
                <w:lang w:eastAsia="ru-RU"/>
              </w:rPr>
            </w:pPr>
            <w:r w:rsidRPr="007467D1">
              <w:rPr>
                <w:sz w:val="20"/>
                <w:szCs w:val="20"/>
                <w:lang w:eastAsia="ru-RU"/>
              </w:rPr>
              <w:t xml:space="preserve">0,03 га/100 кв.м при торговой площади </w:t>
            </w:r>
          </w:p>
          <w:p w:rsidR="007550FE" w:rsidRPr="007467D1" w:rsidRDefault="007550FE" w:rsidP="003F268C">
            <w:pPr>
              <w:spacing w:line="240" w:lineRule="auto"/>
              <w:jc w:val="center"/>
              <w:rPr>
                <w:sz w:val="20"/>
                <w:szCs w:val="20"/>
                <w:lang w:eastAsia="ru-RU"/>
              </w:rPr>
            </w:pPr>
            <w:r w:rsidRPr="007467D1">
              <w:rPr>
                <w:sz w:val="20"/>
                <w:szCs w:val="20"/>
                <w:lang w:eastAsia="ru-RU"/>
              </w:rPr>
              <w:t>до 150 кв.м</w:t>
            </w:r>
          </w:p>
        </w:tc>
        <w:tc>
          <w:tcPr>
            <w:tcW w:w="1560" w:type="dxa"/>
            <w:noWrap/>
            <w:vAlign w:val="center"/>
          </w:tcPr>
          <w:p w:rsidR="007550FE" w:rsidRPr="007467D1" w:rsidRDefault="006959CC" w:rsidP="003F268C">
            <w:pPr>
              <w:spacing w:line="240" w:lineRule="auto"/>
              <w:jc w:val="center"/>
              <w:rPr>
                <w:sz w:val="20"/>
                <w:szCs w:val="20"/>
                <w:lang w:eastAsia="ru-RU"/>
              </w:rPr>
            </w:pPr>
            <w:r w:rsidRPr="007467D1">
              <w:rPr>
                <w:sz w:val="20"/>
                <w:szCs w:val="20"/>
                <w:lang w:eastAsia="ru-RU"/>
              </w:rPr>
              <w:t>300</w:t>
            </w:r>
          </w:p>
        </w:tc>
        <w:tc>
          <w:tcPr>
            <w:tcW w:w="1418" w:type="dxa"/>
            <w:noWrap/>
            <w:vAlign w:val="center"/>
          </w:tcPr>
          <w:p w:rsidR="007550FE" w:rsidRPr="007467D1" w:rsidRDefault="006959CC" w:rsidP="003F268C">
            <w:pPr>
              <w:spacing w:line="240" w:lineRule="auto"/>
              <w:jc w:val="center"/>
              <w:rPr>
                <w:sz w:val="20"/>
                <w:szCs w:val="20"/>
                <w:lang w:eastAsia="ru-RU"/>
              </w:rPr>
            </w:pPr>
            <w:r w:rsidRPr="007467D1">
              <w:rPr>
                <w:sz w:val="20"/>
                <w:szCs w:val="20"/>
                <w:lang w:eastAsia="ru-RU"/>
              </w:rPr>
              <w:t>865</w:t>
            </w:r>
          </w:p>
        </w:tc>
      </w:tr>
    </w:tbl>
    <w:p w:rsidR="007550FE" w:rsidRPr="007467D1" w:rsidRDefault="007550FE" w:rsidP="007550FE">
      <w:pPr>
        <w:tabs>
          <w:tab w:val="left" w:pos="1418"/>
        </w:tabs>
        <w:ind w:firstLine="567"/>
        <w:jc w:val="both"/>
        <w:rPr>
          <w:szCs w:val="20"/>
          <w:lang w:eastAsia="ru-RU"/>
        </w:rPr>
      </w:pPr>
    </w:p>
    <w:p w:rsidR="007550FE" w:rsidRPr="007467D1" w:rsidRDefault="007550FE" w:rsidP="006959CC">
      <w:pPr>
        <w:tabs>
          <w:tab w:val="left" w:pos="1418"/>
        </w:tabs>
        <w:ind w:left="567" w:firstLine="567"/>
        <w:jc w:val="both"/>
        <w:rPr>
          <w:szCs w:val="20"/>
          <w:lang w:eastAsia="ru-RU"/>
        </w:rPr>
      </w:pPr>
      <w:r w:rsidRPr="007467D1">
        <w:rPr>
          <w:szCs w:val="20"/>
          <w:lang w:eastAsia="ru-RU"/>
        </w:rPr>
        <w:t>Проверка на соответствие градостроительным регламентам производились в соответствии с ПЗЗ. Для территориальных зон установлены следующие регламенты:</w:t>
      </w:r>
    </w:p>
    <w:p w:rsidR="007550FE" w:rsidRPr="007467D1" w:rsidRDefault="007550FE" w:rsidP="006959CC">
      <w:pPr>
        <w:ind w:left="567" w:firstLine="567"/>
        <w:jc w:val="both"/>
        <w:rPr>
          <w:b/>
          <w:szCs w:val="20"/>
          <w:lang w:eastAsia="ru-RU"/>
        </w:rPr>
      </w:pPr>
      <w:r w:rsidRPr="007467D1">
        <w:rPr>
          <w:b/>
          <w:szCs w:val="20"/>
          <w:lang w:eastAsia="ru-RU"/>
        </w:rPr>
        <w:t>Зона растениеводства – СХЗ 705</w:t>
      </w:r>
    </w:p>
    <w:p w:rsidR="00B16709" w:rsidRPr="007467D1" w:rsidRDefault="00B16709" w:rsidP="00B16709">
      <w:pPr>
        <w:ind w:left="567" w:firstLine="567"/>
        <w:jc w:val="both"/>
        <w:rPr>
          <w:szCs w:val="20"/>
          <w:u w:val="single"/>
          <w:lang w:eastAsia="ru-RU"/>
        </w:rPr>
      </w:pPr>
      <w:r w:rsidRPr="007467D1">
        <w:rPr>
          <w:szCs w:val="20"/>
          <w:u w:val="single"/>
          <w:lang w:eastAsia="ru-RU"/>
        </w:rPr>
        <w:t>Основные виды разрешенного использования:</w:t>
      </w:r>
    </w:p>
    <w:p w:rsidR="00B16709" w:rsidRPr="007467D1" w:rsidRDefault="00B16709" w:rsidP="00B16709">
      <w:pPr>
        <w:ind w:left="567" w:firstLine="567"/>
        <w:jc w:val="both"/>
      </w:pPr>
      <w:r w:rsidRPr="007467D1">
        <w:t>Садоводство (1.5</w:t>
      </w:r>
      <w:r w:rsidR="0086570F" w:rsidRPr="007467D1">
        <w:t>).</w:t>
      </w:r>
    </w:p>
    <w:p w:rsidR="007550FE" w:rsidRPr="007467D1" w:rsidRDefault="007550FE" w:rsidP="006959CC">
      <w:pPr>
        <w:ind w:left="567" w:firstLine="567"/>
        <w:jc w:val="both"/>
        <w:rPr>
          <w:szCs w:val="20"/>
          <w:u w:val="single"/>
          <w:lang w:eastAsia="ru-RU"/>
        </w:rPr>
      </w:pPr>
      <w:r w:rsidRPr="007467D1">
        <w:rPr>
          <w:szCs w:val="20"/>
          <w:u w:val="single"/>
          <w:lang w:eastAsia="ru-RU"/>
        </w:rPr>
        <w:t>Условно разрешенные виды разрешенного использования:</w:t>
      </w:r>
    </w:p>
    <w:p w:rsidR="0086570F" w:rsidRPr="007467D1" w:rsidRDefault="0086570F" w:rsidP="0086570F">
      <w:pPr>
        <w:ind w:left="567" w:firstLine="567"/>
        <w:jc w:val="both"/>
      </w:pPr>
      <w:r w:rsidRPr="007467D1">
        <w:t>Ведение садоводства (13.2), ведение огородничества (13.1):</w:t>
      </w:r>
    </w:p>
    <w:p w:rsidR="007550FE" w:rsidRPr="007467D1" w:rsidRDefault="007550FE" w:rsidP="0086570F">
      <w:pPr>
        <w:ind w:left="567" w:firstLine="567"/>
        <w:jc w:val="both"/>
      </w:pPr>
      <w:r w:rsidRPr="007467D1">
        <w:t>Размеры земельных участков – 0,04-0,15 га</w:t>
      </w:r>
      <w:r w:rsidR="001F1D22">
        <w:t>.</w:t>
      </w:r>
    </w:p>
    <w:p w:rsidR="007550FE" w:rsidRPr="007467D1" w:rsidRDefault="007550FE" w:rsidP="006959CC">
      <w:pPr>
        <w:ind w:left="567" w:firstLine="567"/>
        <w:jc w:val="both"/>
        <w:rPr>
          <w:szCs w:val="20"/>
          <w:u w:val="single"/>
          <w:lang w:eastAsia="ru-RU"/>
        </w:rPr>
      </w:pPr>
      <w:r w:rsidRPr="007467D1">
        <w:rPr>
          <w:szCs w:val="20"/>
          <w:u w:val="single"/>
          <w:lang w:eastAsia="ru-RU"/>
        </w:rPr>
        <w:t>Вспомогательные виды разрешенного использования:</w:t>
      </w:r>
    </w:p>
    <w:p w:rsidR="007550FE" w:rsidRPr="007467D1" w:rsidRDefault="007550FE" w:rsidP="006959CC">
      <w:pPr>
        <w:ind w:left="567" w:firstLine="567"/>
        <w:jc w:val="both"/>
        <w:rPr>
          <w:szCs w:val="20"/>
          <w:lang w:eastAsia="ru-RU"/>
        </w:rPr>
      </w:pPr>
      <w:r w:rsidRPr="007467D1">
        <w:t>Коммунальное обслуживание (3.1)</w:t>
      </w:r>
      <w:r w:rsidRPr="007467D1">
        <w:rPr>
          <w:szCs w:val="20"/>
          <w:lang w:eastAsia="ru-RU"/>
        </w:rPr>
        <w:t>:</w:t>
      </w:r>
    </w:p>
    <w:p w:rsidR="007550FE" w:rsidRPr="007467D1" w:rsidRDefault="007550FE" w:rsidP="006959CC">
      <w:pPr>
        <w:ind w:left="567" w:firstLine="567"/>
        <w:jc w:val="both"/>
      </w:pPr>
      <w:r w:rsidRPr="007467D1">
        <w:t>Минимальный отступ от границы земельного участка – 3 м.</w:t>
      </w:r>
    </w:p>
    <w:p w:rsidR="007550FE" w:rsidRPr="007467D1" w:rsidRDefault="007550FE" w:rsidP="006959CC">
      <w:pPr>
        <w:ind w:left="567" w:firstLine="567"/>
        <w:jc w:val="both"/>
      </w:pPr>
      <w:r w:rsidRPr="007467D1">
        <w:t>Размеры земельных участков определяются в соответствии с региональными нормативами градостроительного проектирования.</w:t>
      </w:r>
    </w:p>
    <w:p w:rsidR="00060701" w:rsidRPr="007467D1" w:rsidRDefault="007550FE" w:rsidP="00060701">
      <w:pPr>
        <w:spacing w:before="240"/>
        <w:jc w:val="right"/>
        <w:rPr>
          <w:sz w:val="20"/>
          <w:szCs w:val="20"/>
        </w:rPr>
      </w:pPr>
      <w:r w:rsidRPr="007467D1">
        <w:rPr>
          <w:sz w:val="20"/>
          <w:szCs w:val="20"/>
        </w:rPr>
        <w:t>Т</w:t>
      </w:r>
      <w:r w:rsidR="007E5E55" w:rsidRPr="007467D1">
        <w:rPr>
          <w:sz w:val="20"/>
          <w:szCs w:val="20"/>
        </w:rPr>
        <w:t>аблица 4</w:t>
      </w:r>
    </w:p>
    <w:p w:rsidR="00060701" w:rsidRPr="007467D1" w:rsidRDefault="00060701" w:rsidP="00060701">
      <w:pPr>
        <w:autoSpaceDE w:val="0"/>
        <w:ind w:firstLine="567"/>
        <w:jc w:val="center"/>
      </w:pPr>
      <w:r w:rsidRPr="007467D1">
        <w:t>Ведомость образуемых земельных участков</w:t>
      </w:r>
    </w:p>
    <w:tbl>
      <w:tblPr>
        <w:tblStyle w:val="af1"/>
        <w:tblW w:w="10029" w:type="dxa"/>
        <w:jc w:val="right"/>
        <w:tblLayout w:type="fixed"/>
        <w:tblLook w:val="04A0" w:firstRow="1" w:lastRow="0" w:firstColumn="1" w:lastColumn="0" w:noHBand="0" w:noVBand="1"/>
      </w:tblPr>
      <w:tblGrid>
        <w:gridCol w:w="1129"/>
        <w:gridCol w:w="1778"/>
        <w:gridCol w:w="2126"/>
        <w:gridCol w:w="1985"/>
        <w:gridCol w:w="3011"/>
      </w:tblGrid>
      <w:tr w:rsidR="007467D1" w:rsidRPr="007467D1" w:rsidTr="005E6EC9">
        <w:trPr>
          <w:trHeight w:val="360"/>
          <w:jc w:val="right"/>
        </w:trPr>
        <w:tc>
          <w:tcPr>
            <w:tcW w:w="1129" w:type="dxa"/>
            <w:vMerge w:val="restart"/>
            <w:vAlign w:val="center"/>
          </w:tcPr>
          <w:p w:rsidR="00060701" w:rsidRPr="007467D1" w:rsidRDefault="00060701" w:rsidP="00695E66">
            <w:pPr>
              <w:autoSpaceDE w:val="0"/>
              <w:spacing w:line="240" w:lineRule="auto"/>
              <w:jc w:val="center"/>
              <w:rPr>
                <w:rFonts w:eastAsia="GOST Type AU"/>
                <w:b/>
                <w:sz w:val="20"/>
                <w:szCs w:val="20"/>
              </w:rPr>
            </w:pPr>
            <w:r w:rsidRPr="007467D1">
              <w:rPr>
                <w:rFonts w:eastAsia="GOST Type AU"/>
                <w:b/>
                <w:sz w:val="20"/>
                <w:szCs w:val="20"/>
              </w:rPr>
              <w:t>№</w:t>
            </w:r>
          </w:p>
        </w:tc>
        <w:tc>
          <w:tcPr>
            <w:tcW w:w="1778" w:type="dxa"/>
            <w:vMerge w:val="restart"/>
            <w:vAlign w:val="center"/>
          </w:tcPr>
          <w:p w:rsidR="00060701" w:rsidRPr="007467D1" w:rsidRDefault="00060701" w:rsidP="00695E66">
            <w:pPr>
              <w:autoSpaceDE w:val="0"/>
              <w:spacing w:line="240" w:lineRule="auto"/>
              <w:jc w:val="center"/>
              <w:rPr>
                <w:rFonts w:eastAsia="GOST Type AU"/>
                <w:b/>
                <w:sz w:val="20"/>
                <w:szCs w:val="20"/>
              </w:rPr>
            </w:pPr>
            <w:r w:rsidRPr="007467D1">
              <w:rPr>
                <w:rFonts w:eastAsia="GOST Type AU"/>
                <w:b/>
                <w:sz w:val="20"/>
                <w:szCs w:val="20"/>
              </w:rPr>
              <w:t>Кадастровый номер</w:t>
            </w:r>
          </w:p>
        </w:tc>
        <w:tc>
          <w:tcPr>
            <w:tcW w:w="2126" w:type="dxa"/>
            <w:vMerge w:val="restart"/>
            <w:vAlign w:val="center"/>
          </w:tcPr>
          <w:p w:rsidR="00060701" w:rsidRPr="007467D1" w:rsidRDefault="00060701" w:rsidP="00695E66">
            <w:pPr>
              <w:autoSpaceDE w:val="0"/>
              <w:spacing w:line="240" w:lineRule="auto"/>
              <w:jc w:val="center"/>
              <w:rPr>
                <w:rFonts w:eastAsia="GOST Type AU"/>
                <w:b/>
                <w:sz w:val="16"/>
                <w:szCs w:val="20"/>
              </w:rPr>
            </w:pPr>
            <w:r w:rsidRPr="007467D1">
              <w:rPr>
                <w:rFonts w:eastAsia="GOST Type AU"/>
                <w:b/>
                <w:sz w:val="20"/>
                <w:szCs w:val="20"/>
              </w:rPr>
              <w:t>Адрес</w:t>
            </w:r>
          </w:p>
        </w:tc>
        <w:tc>
          <w:tcPr>
            <w:tcW w:w="1985" w:type="dxa"/>
            <w:vMerge w:val="restart"/>
            <w:vAlign w:val="center"/>
          </w:tcPr>
          <w:p w:rsidR="00060701" w:rsidRPr="007467D1" w:rsidRDefault="00060701" w:rsidP="00695E66">
            <w:pPr>
              <w:autoSpaceDE w:val="0"/>
              <w:spacing w:line="240" w:lineRule="auto"/>
              <w:jc w:val="center"/>
              <w:rPr>
                <w:rFonts w:eastAsia="GOST Type AU"/>
                <w:b/>
                <w:sz w:val="20"/>
                <w:szCs w:val="20"/>
              </w:rPr>
            </w:pPr>
            <w:r w:rsidRPr="007467D1">
              <w:rPr>
                <w:rFonts w:eastAsia="GOST Type AU"/>
                <w:b/>
                <w:sz w:val="20"/>
                <w:szCs w:val="20"/>
              </w:rPr>
              <w:t xml:space="preserve">Площадь, </w:t>
            </w:r>
            <w:r w:rsidR="002632BB" w:rsidRPr="007467D1">
              <w:rPr>
                <w:rFonts w:eastAsia="GOST Type AU"/>
                <w:b/>
                <w:sz w:val="20"/>
                <w:szCs w:val="20"/>
              </w:rPr>
              <w:t>кв.м</w:t>
            </w:r>
          </w:p>
        </w:tc>
        <w:tc>
          <w:tcPr>
            <w:tcW w:w="3011" w:type="dxa"/>
            <w:vMerge w:val="restart"/>
            <w:vAlign w:val="center"/>
          </w:tcPr>
          <w:p w:rsidR="00060701" w:rsidRPr="007467D1" w:rsidRDefault="00060701" w:rsidP="00695E66">
            <w:pPr>
              <w:autoSpaceDE w:val="0"/>
              <w:spacing w:line="240" w:lineRule="auto"/>
              <w:jc w:val="center"/>
              <w:rPr>
                <w:rFonts w:eastAsia="GOST Type AU"/>
                <w:b/>
                <w:sz w:val="20"/>
                <w:szCs w:val="20"/>
              </w:rPr>
            </w:pPr>
            <w:r w:rsidRPr="007467D1">
              <w:rPr>
                <w:rFonts w:eastAsia="GOST Type AU"/>
                <w:b/>
                <w:sz w:val="20"/>
                <w:szCs w:val="20"/>
              </w:rPr>
              <w:t>Возможный способ образования</w:t>
            </w:r>
          </w:p>
        </w:tc>
      </w:tr>
      <w:tr w:rsidR="007467D1" w:rsidRPr="007467D1" w:rsidTr="005E6EC9">
        <w:trPr>
          <w:trHeight w:val="360"/>
          <w:jc w:val="right"/>
        </w:trPr>
        <w:tc>
          <w:tcPr>
            <w:tcW w:w="1129" w:type="dxa"/>
            <w:vMerge/>
            <w:vAlign w:val="center"/>
          </w:tcPr>
          <w:p w:rsidR="00060701" w:rsidRPr="007467D1" w:rsidRDefault="00060701" w:rsidP="00695E66">
            <w:pPr>
              <w:autoSpaceDE w:val="0"/>
              <w:spacing w:line="240" w:lineRule="auto"/>
              <w:jc w:val="center"/>
              <w:rPr>
                <w:rFonts w:eastAsia="GOST Type AU"/>
              </w:rPr>
            </w:pPr>
          </w:p>
        </w:tc>
        <w:tc>
          <w:tcPr>
            <w:tcW w:w="1778" w:type="dxa"/>
            <w:vMerge/>
            <w:vAlign w:val="center"/>
          </w:tcPr>
          <w:p w:rsidR="00060701" w:rsidRPr="007467D1" w:rsidRDefault="00060701" w:rsidP="00695E66">
            <w:pPr>
              <w:autoSpaceDE w:val="0"/>
              <w:spacing w:line="240" w:lineRule="auto"/>
              <w:jc w:val="center"/>
              <w:rPr>
                <w:rFonts w:eastAsia="GOST Type AU"/>
                <w:sz w:val="22"/>
                <w:szCs w:val="22"/>
              </w:rPr>
            </w:pPr>
          </w:p>
        </w:tc>
        <w:tc>
          <w:tcPr>
            <w:tcW w:w="2126" w:type="dxa"/>
            <w:vMerge/>
            <w:vAlign w:val="center"/>
          </w:tcPr>
          <w:p w:rsidR="00060701" w:rsidRPr="007467D1" w:rsidRDefault="00060701" w:rsidP="00695E66">
            <w:pPr>
              <w:autoSpaceDE w:val="0"/>
              <w:spacing w:line="240" w:lineRule="auto"/>
              <w:jc w:val="center"/>
              <w:rPr>
                <w:rFonts w:eastAsia="GOST Type AU"/>
                <w:sz w:val="16"/>
                <w:szCs w:val="22"/>
              </w:rPr>
            </w:pPr>
          </w:p>
        </w:tc>
        <w:tc>
          <w:tcPr>
            <w:tcW w:w="1985" w:type="dxa"/>
            <w:vMerge/>
            <w:vAlign w:val="center"/>
          </w:tcPr>
          <w:p w:rsidR="00060701" w:rsidRPr="007467D1" w:rsidRDefault="00060701" w:rsidP="00695E66">
            <w:pPr>
              <w:autoSpaceDE w:val="0"/>
              <w:spacing w:line="240" w:lineRule="auto"/>
              <w:jc w:val="center"/>
              <w:rPr>
                <w:rFonts w:eastAsia="GOST Type AU"/>
                <w:sz w:val="20"/>
                <w:szCs w:val="20"/>
              </w:rPr>
            </w:pPr>
          </w:p>
        </w:tc>
        <w:tc>
          <w:tcPr>
            <w:tcW w:w="3011" w:type="dxa"/>
            <w:vMerge/>
            <w:vAlign w:val="center"/>
          </w:tcPr>
          <w:p w:rsidR="00060701" w:rsidRPr="007467D1" w:rsidRDefault="00060701" w:rsidP="00695E66">
            <w:pPr>
              <w:autoSpaceDE w:val="0"/>
              <w:spacing w:line="240" w:lineRule="auto"/>
              <w:jc w:val="center"/>
              <w:rPr>
                <w:rFonts w:eastAsia="GOST Type AU"/>
              </w:rPr>
            </w:pPr>
          </w:p>
        </w:tc>
      </w:tr>
      <w:tr w:rsidR="007467D1" w:rsidRPr="007467D1" w:rsidTr="005E6EC9">
        <w:trPr>
          <w:trHeight w:val="20"/>
          <w:jc w:val="right"/>
        </w:trPr>
        <w:tc>
          <w:tcPr>
            <w:tcW w:w="10029" w:type="dxa"/>
            <w:gridSpan w:val="5"/>
            <w:vAlign w:val="center"/>
          </w:tcPr>
          <w:p w:rsidR="00060701" w:rsidRPr="007467D1" w:rsidRDefault="00060701" w:rsidP="00695E66">
            <w:pPr>
              <w:autoSpaceDE w:val="0"/>
              <w:spacing w:line="240" w:lineRule="auto"/>
              <w:jc w:val="center"/>
              <w:rPr>
                <w:rFonts w:eastAsia="GOST Type AU"/>
                <w:sz w:val="20"/>
                <w:szCs w:val="20"/>
              </w:rPr>
            </w:pPr>
            <w:r w:rsidRPr="007467D1">
              <w:rPr>
                <w:rFonts w:eastAsia="GOST Type AU"/>
                <w:i/>
                <w:sz w:val="20"/>
                <w:szCs w:val="20"/>
              </w:rPr>
              <w:t>Образуемые земельные участки</w:t>
            </w:r>
          </w:p>
        </w:tc>
      </w:tr>
      <w:tr w:rsidR="007467D1" w:rsidRPr="007467D1" w:rsidTr="005E6EC9">
        <w:trPr>
          <w:trHeight w:val="20"/>
          <w:jc w:val="right"/>
        </w:trPr>
        <w:tc>
          <w:tcPr>
            <w:tcW w:w="1129" w:type="dxa"/>
            <w:vAlign w:val="center"/>
          </w:tcPr>
          <w:p w:rsidR="003F268C" w:rsidRPr="007467D1" w:rsidRDefault="003F268C" w:rsidP="00695E66">
            <w:pPr>
              <w:suppressAutoHyphens w:val="0"/>
              <w:spacing w:line="240" w:lineRule="auto"/>
              <w:jc w:val="center"/>
              <w:rPr>
                <w:bCs/>
                <w:sz w:val="20"/>
                <w:szCs w:val="20"/>
                <w:lang w:eastAsia="ru-RU"/>
              </w:rPr>
            </w:pPr>
            <w:r w:rsidRPr="007467D1">
              <w:rPr>
                <w:bCs/>
                <w:sz w:val="20"/>
                <w:szCs w:val="20"/>
              </w:rPr>
              <w:t>:ЗУ1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6959CC" w:rsidP="00695E66">
            <w:pPr>
              <w:spacing w:line="240" w:lineRule="auto"/>
              <w:jc w:val="center"/>
              <w:rPr>
                <w:sz w:val="20"/>
                <w:szCs w:val="20"/>
              </w:rPr>
            </w:pPr>
            <w:r w:rsidRPr="007467D1">
              <w:rPr>
                <w:sz w:val="20"/>
                <w:szCs w:val="20"/>
              </w:rPr>
              <w:t>771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w:t>
            </w:r>
          </w:p>
        </w:tc>
        <w:tc>
          <w:tcPr>
            <w:tcW w:w="1778" w:type="dxa"/>
            <w:vAlign w:val="center"/>
          </w:tcPr>
          <w:p w:rsidR="003F268C" w:rsidRPr="007467D1" w:rsidRDefault="003F268C" w:rsidP="00695E66">
            <w:pPr>
              <w:spacing w:line="240" w:lineRule="auto"/>
              <w:jc w:val="center"/>
              <w:rPr>
                <w:sz w:val="20"/>
                <w:szCs w:val="20"/>
              </w:rPr>
            </w:pPr>
            <w:r w:rsidRPr="007467D1">
              <w:rPr>
                <w:rFonts w:eastAsia="GOST Type AU"/>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6959CC" w:rsidP="00695E66">
            <w:pPr>
              <w:spacing w:line="240" w:lineRule="auto"/>
              <w:jc w:val="center"/>
              <w:rPr>
                <w:sz w:val="20"/>
                <w:szCs w:val="20"/>
              </w:rPr>
            </w:pPr>
            <w:r w:rsidRPr="007467D1">
              <w:rPr>
                <w:sz w:val="20"/>
                <w:szCs w:val="20"/>
              </w:rPr>
              <w:t>492</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D42E9B" w:rsidRPr="007467D1" w:rsidRDefault="00D42E9B" w:rsidP="00D42E9B">
            <w:pPr>
              <w:spacing w:line="240" w:lineRule="auto"/>
              <w:jc w:val="center"/>
              <w:rPr>
                <w:bCs/>
                <w:sz w:val="20"/>
                <w:szCs w:val="20"/>
              </w:rPr>
            </w:pPr>
            <w:r w:rsidRPr="007467D1">
              <w:rPr>
                <w:bCs/>
                <w:sz w:val="20"/>
                <w:szCs w:val="20"/>
              </w:rPr>
              <w:t>:ЗУ3</w:t>
            </w:r>
          </w:p>
        </w:tc>
        <w:tc>
          <w:tcPr>
            <w:tcW w:w="1778" w:type="dxa"/>
            <w:vAlign w:val="center"/>
          </w:tcPr>
          <w:p w:rsidR="00D42E9B" w:rsidRPr="007467D1" w:rsidRDefault="00D42E9B" w:rsidP="00D42E9B">
            <w:pPr>
              <w:spacing w:line="240" w:lineRule="auto"/>
              <w:jc w:val="center"/>
              <w:rPr>
                <w:sz w:val="20"/>
                <w:szCs w:val="20"/>
              </w:rPr>
            </w:pPr>
            <w:r w:rsidRPr="007467D1">
              <w:rPr>
                <w:sz w:val="20"/>
                <w:szCs w:val="20"/>
              </w:rPr>
              <w:t>-</w:t>
            </w:r>
          </w:p>
        </w:tc>
        <w:tc>
          <w:tcPr>
            <w:tcW w:w="2126" w:type="dxa"/>
            <w:vAlign w:val="center"/>
          </w:tcPr>
          <w:p w:rsidR="00D42E9B" w:rsidRPr="007467D1" w:rsidRDefault="00D42E9B" w:rsidP="00D42E9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D42E9B" w:rsidRPr="007467D1" w:rsidRDefault="00A77B22" w:rsidP="00D42E9B">
            <w:pPr>
              <w:spacing w:line="240" w:lineRule="auto"/>
              <w:jc w:val="center"/>
              <w:rPr>
                <w:sz w:val="20"/>
                <w:szCs w:val="20"/>
              </w:rPr>
            </w:pPr>
            <w:r w:rsidRPr="007467D1">
              <w:rPr>
                <w:sz w:val="20"/>
                <w:szCs w:val="20"/>
              </w:rPr>
              <w:t>1</w:t>
            </w:r>
            <w:r w:rsidR="00A22A1B" w:rsidRPr="007467D1">
              <w:rPr>
                <w:sz w:val="20"/>
                <w:szCs w:val="20"/>
              </w:rPr>
              <w:t>113</w:t>
            </w:r>
          </w:p>
        </w:tc>
        <w:tc>
          <w:tcPr>
            <w:tcW w:w="3011" w:type="dxa"/>
            <w:vAlign w:val="center"/>
          </w:tcPr>
          <w:p w:rsidR="00D42E9B" w:rsidRPr="007467D1" w:rsidRDefault="00FC390A" w:rsidP="00D42E9B">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174</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A22A1B">
            <w:pPr>
              <w:spacing w:line="240" w:lineRule="auto"/>
              <w:jc w:val="center"/>
              <w:rPr>
                <w:sz w:val="20"/>
                <w:szCs w:val="20"/>
              </w:rPr>
            </w:pPr>
            <w:r w:rsidRPr="007467D1">
              <w:rPr>
                <w:sz w:val="20"/>
                <w:szCs w:val="20"/>
              </w:rPr>
              <w:t>485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229</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C04A0D" w:rsidP="00695E66">
            <w:pPr>
              <w:spacing w:line="240" w:lineRule="auto"/>
              <w:jc w:val="center"/>
              <w:rPr>
                <w:sz w:val="20"/>
                <w:szCs w:val="20"/>
              </w:rPr>
            </w:pPr>
            <w:r w:rsidRPr="007467D1">
              <w:rPr>
                <w:sz w:val="20"/>
                <w:szCs w:val="20"/>
              </w:rPr>
              <w:t>900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919</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428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5E6EC9">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443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501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977</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 xml:space="preserve">Ханты-Мансийский </w:t>
            </w:r>
            <w:r w:rsidRPr="007467D1">
              <w:rPr>
                <w:sz w:val="16"/>
                <w:szCs w:val="20"/>
              </w:rPr>
              <w:lastRenderedPageBreak/>
              <w:t>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lastRenderedPageBreak/>
              <w:t>920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lastRenderedPageBreak/>
              <w:t>:ЗУ14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E25ADB">
            <w:pPr>
              <w:spacing w:line="240" w:lineRule="auto"/>
              <w:jc w:val="center"/>
              <w:rPr>
                <w:sz w:val="20"/>
                <w:szCs w:val="20"/>
              </w:rPr>
            </w:pPr>
            <w:r w:rsidRPr="007467D1">
              <w:rPr>
                <w:sz w:val="20"/>
                <w:szCs w:val="20"/>
              </w:rPr>
              <w:t>387</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A937B3">
            <w:pPr>
              <w:spacing w:line="240" w:lineRule="auto"/>
              <w:jc w:val="center"/>
              <w:rPr>
                <w:sz w:val="20"/>
                <w:szCs w:val="20"/>
              </w:rPr>
            </w:pPr>
            <w:r w:rsidRPr="007467D1">
              <w:rPr>
                <w:sz w:val="20"/>
                <w:szCs w:val="20"/>
              </w:rPr>
              <w:t>1033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695E66">
            <w:pPr>
              <w:spacing w:line="240" w:lineRule="auto"/>
              <w:jc w:val="center"/>
              <w:rPr>
                <w:sz w:val="20"/>
                <w:szCs w:val="20"/>
              </w:rPr>
            </w:pPr>
            <w:r w:rsidRPr="007467D1">
              <w:rPr>
                <w:sz w:val="20"/>
                <w:szCs w:val="20"/>
              </w:rPr>
              <w:t>1429</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695E66">
            <w:pPr>
              <w:spacing w:line="240" w:lineRule="auto"/>
              <w:jc w:val="center"/>
              <w:rPr>
                <w:sz w:val="20"/>
                <w:szCs w:val="20"/>
              </w:rPr>
            </w:pPr>
            <w:r w:rsidRPr="007467D1">
              <w:rPr>
                <w:sz w:val="20"/>
                <w:szCs w:val="20"/>
              </w:rPr>
              <w:t>798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695E66">
            <w:pPr>
              <w:spacing w:line="240" w:lineRule="auto"/>
              <w:jc w:val="center"/>
              <w:rPr>
                <w:sz w:val="20"/>
                <w:szCs w:val="20"/>
              </w:rPr>
            </w:pPr>
            <w:r w:rsidRPr="007467D1">
              <w:rPr>
                <w:sz w:val="20"/>
                <w:szCs w:val="20"/>
              </w:rPr>
              <w:t>782</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:ЗУ19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937B3"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3731BE">
            <w:pPr>
              <w:spacing w:line="240" w:lineRule="auto"/>
              <w:jc w:val="center"/>
              <w:rPr>
                <w:sz w:val="20"/>
                <w:szCs w:val="20"/>
              </w:rPr>
            </w:pPr>
            <w:r w:rsidRPr="007467D1">
              <w:rPr>
                <w:sz w:val="20"/>
                <w:szCs w:val="20"/>
              </w:rPr>
              <w:t>1</w:t>
            </w:r>
            <w:r w:rsidR="003731BE" w:rsidRPr="007467D1">
              <w:rPr>
                <w:sz w:val="20"/>
                <w:szCs w:val="20"/>
              </w:rPr>
              <w:t>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938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937B3"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937B3"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1500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E25ADB">
            <w:pPr>
              <w:spacing w:line="240" w:lineRule="auto"/>
              <w:jc w:val="center"/>
              <w:rPr>
                <w:sz w:val="20"/>
                <w:szCs w:val="20"/>
              </w:rPr>
            </w:pPr>
            <w:r w:rsidRPr="007467D1">
              <w:rPr>
                <w:sz w:val="20"/>
                <w:szCs w:val="20"/>
              </w:rPr>
              <w:t>1350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:ЗУ29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1178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1178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937B3"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E25ADB" w:rsidP="00695E66">
            <w:pPr>
              <w:spacing w:line="240" w:lineRule="auto"/>
              <w:jc w:val="center"/>
              <w:rPr>
                <w:sz w:val="20"/>
                <w:szCs w:val="20"/>
              </w:rPr>
            </w:pPr>
            <w:r w:rsidRPr="007467D1">
              <w:rPr>
                <w:sz w:val="20"/>
                <w:szCs w:val="20"/>
              </w:rPr>
              <w:t>15</w:t>
            </w:r>
            <w:r w:rsidR="00A937B3" w:rsidRPr="007467D1">
              <w:rPr>
                <w:sz w:val="20"/>
                <w:szCs w:val="20"/>
              </w:rPr>
              <w:t>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937B3"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455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:ЗУ38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r w:rsidR="00304413" w:rsidRPr="007467D1">
              <w:rPr>
                <w:sz w:val="16"/>
                <w:szCs w:val="20"/>
              </w:rPr>
              <w:t>1360</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820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lastRenderedPageBreak/>
              <w:t>:ЗУ39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790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1475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1360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1000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431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853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758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875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:ЗУ48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905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D42E9B" w:rsidRPr="007467D1" w:rsidRDefault="00D42E9B" w:rsidP="00D42E9B">
            <w:pPr>
              <w:spacing w:line="240" w:lineRule="auto"/>
              <w:jc w:val="center"/>
              <w:rPr>
                <w:bCs/>
                <w:sz w:val="20"/>
                <w:szCs w:val="20"/>
              </w:rPr>
            </w:pPr>
            <w:r w:rsidRPr="007467D1">
              <w:rPr>
                <w:bCs/>
                <w:sz w:val="20"/>
                <w:szCs w:val="20"/>
              </w:rPr>
              <w:t>:ЗУ49</w:t>
            </w:r>
          </w:p>
        </w:tc>
        <w:tc>
          <w:tcPr>
            <w:tcW w:w="1778" w:type="dxa"/>
            <w:vAlign w:val="center"/>
          </w:tcPr>
          <w:p w:rsidR="00D42E9B" w:rsidRPr="007467D1" w:rsidRDefault="00D42E9B" w:rsidP="00D42E9B">
            <w:pPr>
              <w:spacing w:line="240" w:lineRule="auto"/>
              <w:jc w:val="center"/>
              <w:rPr>
                <w:sz w:val="20"/>
                <w:szCs w:val="20"/>
              </w:rPr>
            </w:pPr>
            <w:r w:rsidRPr="007467D1">
              <w:rPr>
                <w:sz w:val="20"/>
                <w:szCs w:val="20"/>
              </w:rPr>
              <w:t>-</w:t>
            </w:r>
          </w:p>
        </w:tc>
        <w:tc>
          <w:tcPr>
            <w:tcW w:w="2126" w:type="dxa"/>
            <w:vAlign w:val="center"/>
          </w:tcPr>
          <w:p w:rsidR="00D42E9B" w:rsidRPr="007467D1" w:rsidRDefault="00D42E9B" w:rsidP="00D42E9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D42E9B" w:rsidRPr="007467D1" w:rsidRDefault="00A22A1B" w:rsidP="00D42E9B">
            <w:pPr>
              <w:spacing w:line="240" w:lineRule="auto"/>
              <w:jc w:val="center"/>
              <w:rPr>
                <w:sz w:val="20"/>
                <w:szCs w:val="20"/>
              </w:rPr>
            </w:pPr>
            <w:r w:rsidRPr="007467D1">
              <w:rPr>
                <w:sz w:val="20"/>
                <w:szCs w:val="20"/>
              </w:rPr>
              <w:t>1000</w:t>
            </w:r>
          </w:p>
        </w:tc>
        <w:tc>
          <w:tcPr>
            <w:tcW w:w="3011" w:type="dxa"/>
            <w:vAlign w:val="center"/>
          </w:tcPr>
          <w:p w:rsidR="00D42E9B" w:rsidRPr="007467D1" w:rsidRDefault="00FC390A" w:rsidP="00D42E9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1200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865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575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906</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472</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1080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727</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545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:ЗУ59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663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845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516</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738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776</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 xml:space="preserve">Ханты-Мансийский автономный округ - Югра, </w:t>
            </w:r>
            <w:r w:rsidRPr="007467D1">
              <w:rPr>
                <w:sz w:val="16"/>
                <w:szCs w:val="20"/>
              </w:rPr>
              <w:lastRenderedPageBreak/>
              <w:t>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lastRenderedPageBreak/>
              <w:t>531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lastRenderedPageBreak/>
              <w:t>:ЗУ65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930</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811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808</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987</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:ЗУ69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407</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:ЗУ70</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643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:ЗУ71</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543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:ЗУ72</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546</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:ЗУ73</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554</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:ЗУ74</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576</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:ЗУ75</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912</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:ЗУ76</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77B22" w:rsidP="00695E66">
            <w:pPr>
              <w:spacing w:line="240" w:lineRule="auto"/>
              <w:jc w:val="center"/>
              <w:rPr>
                <w:sz w:val="20"/>
                <w:szCs w:val="20"/>
              </w:rPr>
            </w:pPr>
            <w:r w:rsidRPr="007467D1">
              <w:rPr>
                <w:sz w:val="20"/>
                <w:szCs w:val="20"/>
              </w:rPr>
              <w:t>1222</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:ЗУ77</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475</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:ЗУ78</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653</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3F268C" w:rsidRPr="007467D1" w:rsidRDefault="003F268C" w:rsidP="00695E66">
            <w:pPr>
              <w:spacing w:line="240" w:lineRule="auto"/>
              <w:jc w:val="center"/>
              <w:rPr>
                <w:bCs/>
                <w:sz w:val="20"/>
                <w:szCs w:val="20"/>
              </w:rPr>
            </w:pPr>
            <w:r w:rsidRPr="007467D1">
              <w:rPr>
                <w:bCs/>
                <w:sz w:val="20"/>
                <w:szCs w:val="20"/>
              </w:rPr>
              <w:t>:ЗУ79</w:t>
            </w:r>
          </w:p>
        </w:tc>
        <w:tc>
          <w:tcPr>
            <w:tcW w:w="1778" w:type="dxa"/>
            <w:vAlign w:val="center"/>
          </w:tcPr>
          <w:p w:rsidR="003F268C" w:rsidRPr="007467D1" w:rsidRDefault="003F268C" w:rsidP="00695E66">
            <w:pPr>
              <w:spacing w:line="240" w:lineRule="auto"/>
              <w:jc w:val="center"/>
              <w:rPr>
                <w:sz w:val="20"/>
                <w:szCs w:val="20"/>
              </w:rPr>
            </w:pPr>
            <w:r w:rsidRPr="007467D1">
              <w:rPr>
                <w:sz w:val="20"/>
                <w:szCs w:val="20"/>
              </w:rPr>
              <w:t>-</w:t>
            </w:r>
          </w:p>
        </w:tc>
        <w:tc>
          <w:tcPr>
            <w:tcW w:w="2126" w:type="dxa"/>
            <w:vAlign w:val="center"/>
          </w:tcPr>
          <w:p w:rsidR="003F268C" w:rsidRPr="007467D1" w:rsidRDefault="003F268C" w:rsidP="00695E66">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3F268C" w:rsidRPr="007467D1" w:rsidRDefault="00A22A1B" w:rsidP="00695E66">
            <w:pPr>
              <w:spacing w:line="240" w:lineRule="auto"/>
              <w:jc w:val="center"/>
              <w:rPr>
                <w:sz w:val="20"/>
                <w:szCs w:val="20"/>
              </w:rPr>
            </w:pPr>
            <w:r w:rsidRPr="007467D1">
              <w:rPr>
                <w:sz w:val="20"/>
                <w:szCs w:val="20"/>
              </w:rPr>
              <w:t>841</w:t>
            </w:r>
          </w:p>
        </w:tc>
        <w:tc>
          <w:tcPr>
            <w:tcW w:w="3011" w:type="dxa"/>
            <w:vAlign w:val="center"/>
          </w:tcPr>
          <w:p w:rsidR="003F268C" w:rsidRPr="007467D1" w:rsidRDefault="00FC390A" w:rsidP="00695E66">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B012FB" w:rsidRPr="007467D1" w:rsidRDefault="00B012FB" w:rsidP="00B012FB">
            <w:pPr>
              <w:spacing w:line="240" w:lineRule="auto"/>
              <w:jc w:val="center"/>
              <w:rPr>
                <w:bCs/>
                <w:sz w:val="20"/>
                <w:szCs w:val="20"/>
              </w:rPr>
            </w:pPr>
            <w:r w:rsidRPr="007467D1">
              <w:rPr>
                <w:bCs/>
                <w:sz w:val="20"/>
                <w:szCs w:val="20"/>
              </w:rPr>
              <w:t>:ЗУ80</w:t>
            </w:r>
          </w:p>
        </w:tc>
        <w:tc>
          <w:tcPr>
            <w:tcW w:w="1778" w:type="dxa"/>
            <w:vAlign w:val="center"/>
          </w:tcPr>
          <w:p w:rsidR="00B012FB" w:rsidRPr="007467D1" w:rsidRDefault="00B012FB" w:rsidP="00B012FB">
            <w:pPr>
              <w:spacing w:line="240" w:lineRule="auto"/>
              <w:jc w:val="center"/>
              <w:rPr>
                <w:sz w:val="20"/>
                <w:szCs w:val="20"/>
              </w:rPr>
            </w:pPr>
            <w:r w:rsidRPr="007467D1">
              <w:rPr>
                <w:sz w:val="20"/>
                <w:szCs w:val="20"/>
              </w:rPr>
              <w:t>-</w:t>
            </w:r>
          </w:p>
        </w:tc>
        <w:tc>
          <w:tcPr>
            <w:tcW w:w="2126" w:type="dxa"/>
            <w:vAlign w:val="center"/>
          </w:tcPr>
          <w:p w:rsidR="00B012FB" w:rsidRPr="007467D1" w:rsidRDefault="00B012FB" w:rsidP="00B012F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B012FB" w:rsidRPr="007467D1" w:rsidRDefault="00A22A1B" w:rsidP="00B012FB">
            <w:pPr>
              <w:spacing w:line="240" w:lineRule="auto"/>
              <w:jc w:val="center"/>
              <w:rPr>
                <w:sz w:val="20"/>
                <w:szCs w:val="20"/>
              </w:rPr>
            </w:pPr>
            <w:r w:rsidRPr="007467D1">
              <w:rPr>
                <w:sz w:val="20"/>
                <w:szCs w:val="20"/>
              </w:rPr>
              <w:t>751</w:t>
            </w:r>
          </w:p>
        </w:tc>
        <w:tc>
          <w:tcPr>
            <w:tcW w:w="3011" w:type="dxa"/>
            <w:vAlign w:val="center"/>
          </w:tcPr>
          <w:p w:rsidR="00B012FB" w:rsidRPr="007467D1" w:rsidRDefault="00FC390A" w:rsidP="00B012F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A937B3" w:rsidRPr="007467D1" w:rsidRDefault="00A937B3" w:rsidP="00A937B3">
            <w:pPr>
              <w:spacing w:line="240" w:lineRule="auto"/>
              <w:jc w:val="center"/>
              <w:rPr>
                <w:bCs/>
                <w:sz w:val="20"/>
                <w:szCs w:val="20"/>
              </w:rPr>
            </w:pPr>
            <w:r w:rsidRPr="007467D1">
              <w:rPr>
                <w:bCs/>
                <w:sz w:val="20"/>
                <w:szCs w:val="20"/>
              </w:rPr>
              <w:t>:ЗУ81</w:t>
            </w:r>
          </w:p>
        </w:tc>
        <w:tc>
          <w:tcPr>
            <w:tcW w:w="1778" w:type="dxa"/>
            <w:vAlign w:val="center"/>
          </w:tcPr>
          <w:p w:rsidR="00A937B3" w:rsidRPr="007467D1" w:rsidRDefault="00A937B3" w:rsidP="00A937B3">
            <w:pPr>
              <w:spacing w:line="240" w:lineRule="auto"/>
              <w:jc w:val="center"/>
              <w:rPr>
                <w:sz w:val="20"/>
                <w:szCs w:val="20"/>
              </w:rPr>
            </w:pPr>
            <w:r w:rsidRPr="007467D1">
              <w:rPr>
                <w:sz w:val="20"/>
                <w:szCs w:val="20"/>
              </w:rPr>
              <w:t>-</w:t>
            </w:r>
          </w:p>
        </w:tc>
        <w:tc>
          <w:tcPr>
            <w:tcW w:w="2126" w:type="dxa"/>
            <w:vAlign w:val="center"/>
          </w:tcPr>
          <w:p w:rsidR="00A937B3" w:rsidRPr="007467D1" w:rsidRDefault="00A937B3" w:rsidP="00A937B3">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A937B3" w:rsidRPr="007467D1" w:rsidRDefault="00A22A1B" w:rsidP="00A937B3">
            <w:pPr>
              <w:spacing w:line="240" w:lineRule="auto"/>
              <w:jc w:val="center"/>
              <w:rPr>
                <w:sz w:val="20"/>
                <w:szCs w:val="20"/>
              </w:rPr>
            </w:pPr>
            <w:r w:rsidRPr="007467D1">
              <w:rPr>
                <w:sz w:val="20"/>
                <w:szCs w:val="20"/>
              </w:rPr>
              <w:t>738</w:t>
            </w:r>
          </w:p>
        </w:tc>
        <w:tc>
          <w:tcPr>
            <w:tcW w:w="3011" w:type="dxa"/>
            <w:vAlign w:val="center"/>
          </w:tcPr>
          <w:p w:rsidR="00A937B3" w:rsidRPr="007467D1" w:rsidRDefault="00FC390A" w:rsidP="00A937B3">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D42E9B" w:rsidRPr="007467D1" w:rsidRDefault="00D42E9B" w:rsidP="00D42E9B">
            <w:pPr>
              <w:spacing w:line="240" w:lineRule="auto"/>
              <w:jc w:val="center"/>
              <w:rPr>
                <w:bCs/>
                <w:sz w:val="20"/>
                <w:szCs w:val="20"/>
              </w:rPr>
            </w:pPr>
            <w:r w:rsidRPr="007467D1">
              <w:rPr>
                <w:bCs/>
                <w:sz w:val="20"/>
                <w:szCs w:val="20"/>
              </w:rPr>
              <w:t>:ЗУ82</w:t>
            </w:r>
          </w:p>
        </w:tc>
        <w:tc>
          <w:tcPr>
            <w:tcW w:w="1778" w:type="dxa"/>
            <w:vAlign w:val="center"/>
          </w:tcPr>
          <w:p w:rsidR="00D42E9B" w:rsidRPr="007467D1" w:rsidRDefault="00D42E9B" w:rsidP="00D42E9B">
            <w:pPr>
              <w:spacing w:line="240" w:lineRule="auto"/>
              <w:jc w:val="center"/>
              <w:rPr>
                <w:sz w:val="20"/>
                <w:szCs w:val="20"/>
              </w:rPr>
            </w:pPr>
            <w:r w:rsidRPr="007467D1">
              <w:rPr>
                <w:sz w:val="20"/>
                <w:szCs w:val="20"/>
              </w:rPr>
              <w:t>-</w:t>
            </w:r>
          </w:p>
        </w:tc>
        <w:tc>
          <w:tcPr>
            <w:tcW w:w="2126" w:type="dxa"/>
            <w:vAlign w:val="center"/>
          </w:tcPr>
          <w:p w:rsidR="00D42E9B" w:rsidRPr="007467D1" w:rsidRDefault="00D42E9B" w:rsidP="00D42E9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D42E9B" w:rsidRPr="007467D1" w:rsidRDefault="00A22A1B" w:rsidP="00D42E9B">
            <w:pPr>
              <w:spacing w:line="240" w:lineRule="auto"/>
              <w:jc w:val="center"/>
              <w:rPr>
                <w:sz w:val="20"/>
                <w:szCs w:val="20"/>
              </w:rPr>
            </w:pPr>
            <w:r w:rsidRPr="007467D1">
              <w:rPr>
                <w:sz w:val="20"/>
                <w:szCs w:val="20"/>
              </w:rPr>
              <w:t>809</w:t>
            </w:r>
          </w:p>
        </w:tc>
        <w:tc>
          <w:tcPr>
            <w:tcW w:w="3011" w:type="dxa"/>
            <w:vAlign w:val="center"/>
          </w:tcPr>
          <w:p w:rsidR="00D42E9B" w:rsidRPr="007467D1" w:rsidRDefault="00FC390A" w:rsidP="00D42E9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D42E9B" w:rsidRPr="007467D1" w:rsidRDefault="00D42E9B" w:rsidP="00D42E9B">
            <w:pPr>
              <w:spacing w:line="240" w:lineRule="auto"/>
              <w:jc w:val="center"/>
              <w:rPr>
                <w:bCs/>
                <w:sz w:val="20"/>
                <w:szCs w:val="20"/>
              </w:rPr>
            </w:pPr>
            <w:r w:rsidRPr="007467D1">
              <w:rPr>
                <w:bCs/>
                <w:sz w:val="20"/>
                <w:szCs w:val="20"/>
              </w:rPr>
              <w:t>:ЗУ83</w:t>
            </w:r>
          </w:p>
        </w:tc>
        <w:tc>
          <w:tcPr>
            <w:tcW w:w="1778" w:type="dxa"/>
            <w:vAlign w:val="center"/>
          </w:tcPr>
          <w:p w:rsidR="00D42E9B" w:rsidRPr="007467D1" w:rsidRDefault="00D42E9B" w:rsidP="00D42E9B">
            <w:pPr>
              <w:spacing w:line="240" w:lineRule="auto"/>
              <w:jc w:val="center"/>
              <w:rPr>
                <w:sz w:val="20"/>
                <w:szCs w:val="20"/>
              </w:rPr>
            </w:pPr>
            <w:r w:rsidRPr="007467D1">
              <w:rPr>
                <w:sz w:val="20"/>
                <w:szCs w:val="20"/>
              </w:rPr>
              <w:t>-</w:t>
            </w:r>
          </w:p>
        </w:tc>
        <w:tc>
          <w:tcPr>
            <w:tcW w:w="2126" w:type="dxa"/>
            <w:vAlign w:val="center"/>
          </w:tcPr>
          <w:p w:rsidR="00D42E9B" w:rsidRPr="007467D1" w:rsidRDefault="00D42E9B" w:rsidP="00D42E9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D42E9B" w:rsidRPr="007467D1" w:rsidRDefault="00A22A1B" w:rsidP="00D42E9B">
            <w:pPr>
              <w:spacing w:line="240" w:lineRule="auto"/>
              <w:jc w:val="center"/>
              <w:rPr>
                <w:sz w:val="20"/>
                <w:szCs w:val="20"/>
              </w:rPr>
            </w:pPr>
            <w:r w:rsidRPr="007467D1">
              <w:rPr>
                <w:sz w:val="20"/>
                <w:szCs w:val="20"/>
              </w:rPr>
              <w:t>400</w:t>
            </w:r>
          </w:p>
        </w:tc>
        <w:tc>
          <w:tcPr>
            <w:tcW w:w="3011" w:type="dxa"/>
            <w:vAlign w:val="center"/>
          </w:tcPr>
          <w:p w:rsidR="00D42E9B" w:rsidRPr="007467D1" w:rsidRDefault="00FC390A" w:rsidP="00D42E9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D42E9B" w:rsidRPr="007467D1" w:rsidRDefault="00A22A1B" w:rsidP="00D42E9B">
            <w:pPr>
              <w:spacing w:line="240" w:lineRule="auto"/>
              <w:jc w:val="center"/>
              <w:rPr>
                <w:bCs/>
                <w:sz w:val="20"/>
                <w:szCs w:val="20"/>
              </w:rPr>
            </w:pPr>
            <w:r w:rsidRPr="007467D1">
              <w:rPr>
                <w:bCs/>
                <w:sz w:val="20"/>
                <w:szCs w:val="20"/>
              </w:rPr>
              <w:t>:ЗУ84</w:t>
            </w:r>
          </w:p>
        </w:tc>
        <w:tc>
          <w:tcPr>
            <w:tcW w:w="1778" w:type="dxa"/>
            <w:vAlign w:val="center"/>
          </w:tcPr>
          <w:p w:rsidR="00D42E9B" w:rsidRPr="007467D1" w:rsidRDefault="00D42E9B" w:rsidP="00D42E9B">
            <w:pPr>
              <w:spacing w:line="240" w:lineRule="auto"/>
              <w:jc w:val="center"/>
              <w:rPr>
                <w:sz w:val="20"/>
                <w:szCs w:val="20"/>
              </w:rPr>
            </w:pPr>
            <w:r w:rsidRPr="007467D1">
              <w:rPr>
                <w:sz w:val="20"/>
                <w:szCs w:val="20"/>
              </w:rPr>
              <w:t>-</w:t>
            </w:r>
          </w:p>
        </w:tc>
        <w:tc>
          <w:tcPr>
            <w:tcW w:w="2126" w:type="dxa"/>
            <w:vAlign w:val="center"/>
          </w:tcPr>
          <w:p w:rsidR="00D42E9B" w:rsidRPr="007467D1" w:rsidRDefault="00D42E9B" w:rsidP="00D42E9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D42E9B" w:rsidRPr="007467D1" w:rsidRDefault="00A22A1B" w:rsidP="00D42E9B">
            <w:pPr>
              <w:spacing w:line="240" w:lineRule="auto"/>
              <w:jc w:val="center"/>
              <w:rPr>
                <w:sz w:val="20"/>
                <w:szCs w:val="20"/>
              </w:rPr>
            </w:pPr>
            <w:r w:rsidRPr="007467D1">
              <w:rPr>
                <w:sz w:val="20"/>
                <w:szCs w:val="20"/>
              </w:rPr>
              <w:t>402</w:t>
            </w:r>
          </w:p>
        </w:tc>
        <w:tc>
          <w:tcPr>
            <w:tcW w:w="3011" w:type="dxa"/>
            <w:vAlign w:val="center"/>
          </w:tcPr>
          <w:p w:rsidR="00D42E9B" w:rsidRPr="007467D1" w:rsidRDefault="00FC390A" w:rsidP="00D42E9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A22A1B" w:rsidRPr="007467D1" w:rsidRDefault="00A22A1B" w:rsidP="00A22A1B">
            <w:pPr>
              <w:spacing w:line="240" w:lineRule="auto"/>
              <w:jc w:val="center"/>
              <w:rPr>
                <w:bCs/>
                <w:sz w:val="20"/>
                <w:szCs w:val="20"/>
              </w:rPr>
            </w:pPr>
            <w:r w:rsidRPr="007467D1">
              <w:rPr>
                <w:bCs/>
                <w:sz w:val="20"/>
                <w:szCs w:val="20"/>
              </w:rPr>
              <w:t>:ЗУ85</w:t>
            </w:r>
          </w:p>
        </w:tc>
        <w:tc>
          <w:tcPr>
            <w:tcW w:w="1778" w:type="dxa"/>
            <w:vAlign w:val="center"/>
          </w:tcPr>
          <w:p w:rsidR="00A22A1B" w:rsidRPr="007467D1" w:rsidRDefault="00A22A1B" w:rsidP="00A22A1B">
            <w:pPr>
              <w:spacing w:line="240" w:lineRule="auto"/>
              <w:jc w:val="center"/>
              <w:rPr>
                <w:sz w:val="20"/>
                <w:szCs w:val="20"/>
              </w:rPr>
            </w:pPr>
            <w:r w:rsidRPr="007467D1">
              <w:rPr>
                <w:sz w:val="20"/>
                <w:szCs w:val="20"/>
              </w:rPr>
              <w:t>-</w:t>
            </w:r>
          </w:p>
        </w:tc>
        <w:tc>
          <w:tcPr>
            <w:tcW w:w="2126" w:type="dxa"/>
            <w:vAlign w:val="center"/>
          </w:tcPr>
          <w:p w:rsidR="00A22A1B" w:rsidRPr="007467D1" w:rsidRDefault="00A22A1B" w:rsidP="00A22A1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A22A1B" w:rsidRPr="007467D1" w:rsidRDefault="00A22A1B" w:rsidP="00A22A1B">
            <w:pPr>
              <w:spacing w:line="240" w:lineRule="auto"/>
              <w:jc w:val="center"/>
              <w:rPr>
                <w:sz w:val="20"/>
                <w:szCs w:val="20"/>
              </w:rPr>
            </w:pPr>
            <w:r w:rsidRPr="007467D1">
              <w:rPr>
                <w:sz w:val="20"/>
                <w:szCs w:val="20"/>
              </w:rPr>
              <w:t>400</w:t>
            </w:r>
          </w:p>
        </w:tc>
        <w:tc>
          <w:tcPr>
            <w:tcW w:w="3011" w:type="dxa"/>
            <w:vAlign w:val="center"/>
          </w:tcPr>
          <w:p w:rsidR="00A22A1B" w:rsidRPr="007467D1" w:rsidRDefault="00A22A1B" w:rsidP="00A22A1B">
            <w:pPr>
              <w:spacing w:line="240" w:lineRule="auto"/>
              <w:jc w:val="center"/>
              <w:rPr>
                <w:sz w:val="20"/>
                <w:szCs w:val="20"/>
              </w:rPr>
            </w:pPr>
            <w:r w:rsidRPr="007467D1">
              <w:rPr>
                <w:rFonts w:eastAsia="GOST Type AU"/>
                <w:sz w:val="20"/>
                <w:szCs w:val="20"/>
              </w:rPr>
              <w:t>Раздел 86:08:0020801:15167</w:t>
            </w:r>
          </w:p>
        </w:tc>
      </w:tr>
      <w:tr w:rsidR="007467D1" w:rsidRPr="007467D1" w:rsidTr="003F268C">
        <w:trPr>
          <w:trHeight w:val="20"/>
          <w:jc w:val="right"/>
        </w:trPr>
        <w:tc>
          <w:tcPr>
            <w:tcW w:w="1129" w:type="dxa"/>
            <w:vAlign w:val="center"/>
          </w:tcPr>
          <w:p w:rsidR="00A22A1B" w:rsidRPr="007467D1" w:rsidRDefault="00A22A1B" w:rsidP="00A22A1B">
            <w:pPr>
              <w:spacing w:line="240" w:lineRule="auto"/>
              <w:jc w:val="center"/>
              <w:rPr>
                <w:bCs/>
                <w:sz w:val="20"/>
                <w:szCs w:val="20"/>
              </w:rPr>
            </w:pPr>
            <w:r w:rsidRPr="007467D1">
              <w:rPr>
                <w:bCs/>
                <w:sz w:val="20"/>
                <w:szCs w:val="20"/>
              </w:rPr>
              <w:t>:ЗУ86</w:t>
            </w:r>
          </w:p>
        </w:tc>
        <w:tc>
          <w:tcPr>
            <w:tcW w:w="1778" w:type="dxa"/>
            <w:vAlign w:val="center"/>
          </w:tcPr>
          <w:p w:rsidR="00A22A1B" w:rsidRPr="007467D1" w:rsidRDefault="00A22A1B" w:rsidP="00A22A1B">
            <w:pPr>
              <w:spacing w:line="240" w:lineRule="auto"/>
              <w:jc w:val="center"/>
              <w:rPr>
                <w:sz w:val="20"/>
                <w:szCs w:val="20"/>
              </w:rPr>
            </w:pPr>
            <w:r w:rsidRPr="007467D1">
              <w:rPr>
                <w:sz w:val="20"/>
                <w:szCs w:val="20"/>
              </w:rPr>
              <w:t>-</w:t>
            </w:r>
          </w:p>
        </w:tc>
        <w:tc>
          <w:tcPr>
            <w:tcW w:w="2126" w:type="dxa"/>
            <w:vAlign w:val="center"/>
          </w:tcPr>
          <w:p w:rsidR="00A22A1B" w:rsidRPr="007467D1" w:rsidRDefault="00A22A1B" w:rsidP="00A22A1B">
            <w:pPr>
              <w:spacing w:line="240" w:lineRule="auto"/>
              <w:jc w:val="center"/>
              <w:rPr>
                <w:sz w:val="16"/>
                <w:szCs w:val="20"/>
              </w:rPr>
            </w:pPr>
            <w:r w:rsidRPr="007467D1">
              <w:rPr>
                <w:sz w:val="16"/>
                <w:szCs w:val="20"/>
              </w:rPr>
              <w:t>Ханты-Мансийский автономный округ - Югра, р-н Нефтеюганский</w:t>
            </w:r>
          </w:p>
        </w:tc>
        <w:tc>
          <w:tcPr>
            <w:tcW w:w="1985" w:type="dxa"/>
            <w:vAlign w:val="center"/>
          </w:tcPr>
          <w:p w:rsidR="00A22A1B" w:rsidRPr="007467D1" w:rsidRDefault="00A22A1B" w:rsidP="00A22A1B">
            <w:pPr>
              <w:spacing w:line="240" w:lineRule="auto"/>
              <w:jc w:val="center"/>
              <w:rPr>
                <w:sz w:val="20"/>
                <w:szCs w:val="20"/>
              </w:rPr>
            </w:pPr>
            <w:r w:rsidRPr="007467D1">
              <w:rPr>
                <w:sz w:val="20"/>
                <w:szCs w:val="20"/>
              </w:rPr>
              <w:t>183</w:t>
            </w:r>
          </w:p>
        </w:tc>
        <w:tc>
          <w:tcPr>
            <w:tcW w:w="3011" w:type="dxa"/>
            <w:vAlign w:val="center"/>
          </w:tcPr>
          <w:p w:rsidR="00A22A1B" w:rsidRPr="007467D1" w:rsidRDefault="00A22A1B" w:rsidP="00A22A1B">
            <w:pPr>
              <w:spacing w:line="240" w:lineRule="auto"/>
              <w:jc w:val="center"/>
              <w:rPr>
                <w:sz w:val="20"/>
                <w:szCs w:val="20"/>
              </w:rPr>
            </w:pPr>
            <w:r w:rsidRPr="007467D1">
              <w:rPr>
                <w:rFonts w:eastAsia="GOST Type AU"/>
                <w:sz w:val="20"/>
                <w:szCs w:val="20"/>
              </w:rPr>
              <w:t>Раздел 86:08:0020801:15167</w:t>
            </w:r>
          </w:p>
        </w:tc>
      </w:tr>
    </w:tbl>
    <w:p w:rsidR="00DE5240" w:rsidRPr="007467D1" w:rsidRDefault="00DE5240" w:rsidP="00DE5240">
      <w:pPr>
        <w:pStyle w:val="a6"/>
        <w:spacing w:after="0"/>
        <w:ind w:left="567" w:firstLine="567"/>
        <w:jc w:val="both"/>
      </w:pPr>
      <w:bookmarkStart w:id="16" w:name="_Toc521365018"/>
      <w:bookmarkStart w:id="17" w:name="sub_43052"/>
      <w:r w:rsidRPr="007467D1">
        <w:t>Все сохраняемые и образуемые земельные участки имеют категорию земли сельскохозяйственного назначения.</w:t>
      </w:r>
    </w:p>
    <w:p w:rsidR="007E5E55" w:rsidRPr="007467D1" w:rsidRDefault="007E5E55" w:rsidP="00DE5240">
      <w:pPr>
        <w:pStyle w:val="a6"/>
        <w:spacing w:after="0"/>
        <w:ind w:left="567" w:firstLine="567"/>
        <w:jc w:val="both"/>
      </w:pPr>
    </w:p>
    <w:p w:rsidR="007E5E55" w:rsidRPr="007467D1" w:rsidRDefault="007E5E55" w:rsidP="007E5E55">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18" w:name="_Toc12636563"/>
      <w:bookmarkStart w:id="19" w:name="_Toc33544414"/>
      <w:bookmarkEnd w:id="16"/>
      <w:bookmarkEnd w:id="17"/>
      <w:r w:rsidRPr="007467D1">
        <w:rPr>
          <w:rFonts w:ascii="Times New Roman" w:eastAsia="GOST Type AU" w:hAnsi="Times New Roman"/>
          <w:b/>
          <w:sz w:val="24"/>
          <w:szCs w:val="24"/>
        </w:rPr>
        <w:t xml:space="preserve">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w:t>
      </w:r>
      <w:r w:rsidRPr="007467D1">
        <w:rPr>
          <w:rFonts w:ascii="Times New Roman" w:eastAsia="GOST Type AU" w:hAnsi="Times New Roman"/>
          <w:b/>
          <w:sz w:val="24"/>
          <w:szCs w:val="24"/>
        </w:rPr>
        <w:lastRenderedPageBreak/>
        <w:t>ОТНОШЕНИИ КОТОРЫХ ПРЕДПОЛАГАЮТСЯ РЕЗЕРВИРОВАНИЕ И (ИЛИ) ИЗЪЯТИЕ ДЛЯ ГОСУДАРСТВЕННЫХ ИЛИ МУНИЦИПАЛЬНЫХ НУЖД</w:t>
      </w:r>
      <w:bookmarkEnd w:id="18"/>
      <w:bookmarkEnd w:id="19"/>
    </w:p>
    <w:p w:rsidR="004E5332" w:rsidRPr="007467D1" w:rsidRDefault="007E5E55" w:rsidP="004E5332">
      <w:pPr>
        <w:autoSpaceDE w:val="0"/>
        <w:spacing w:before="240"/>
        <w:ind w:firstLine="567"/>
        <w:jc w:val="right"/>
        <w:rPr>
          <w:sz w:val="20"/>
          <w:szCs w:val="20"/>
        </w:rPr>
      </w:pPr>
      <w:r w:rsidRPr="007467D1">
        <w:rPr>
          <w:sz w:val="20"/>
          <w:szCs w:val="20"/>
        </w:rPr>
        <w:t>Таблица 5</w:t>
      </w:r>
    </w:p>
    <w:p w:rsidR="004E5332" w:rsidRPr="007467D1" w:rsidRDefault="004E5332" w:rsidP="004E5332">
      <w:pPr>
        <w:autoSpaceDE w:val="0"/>
        <w:ind w:firstLine="567"/>
        <w:jc w:val="center"/>
      </w:pPr>
      <w:r w:rsidRPr="007467D1">
        <w:t>Ведомость образуемых земельных участков, которые после образования будут относиться к территориям общего пользования или имуществу общего пользования</w:t>
      </w:r>
    </w:p>
    <w:tbl>
      <w:tblPr>
        <w:tblStyle w:val="af1"/>
        <w:tblW w:w="10064" w:type="dxa"/>
        <w:tblInd w:w="137" w:type="dxa"/>
        <w:tblLayout w:type="fixed"/>
        <w:tblLook w:val="04A0" w:firstRow="1" w:lastRow="0" w:firstColumn="1" w:lastColumn="0" w:noHBand="0" w:noVBand="1"/>
      </w:tblPr>
      <w:tblGrid>
        <w:gridCol w:w="1134"/>
        <w:gridCol w:w="1843"/>
        <w:gridCol w:w="2126"/>
        <w:gridCol w:w="1985"/>
        <w:gridCol w:w="2976"/>
      </w:tblGrid>
      <w:tr w:rsidR="00B10073" w:rsidRPr="007467D1" w:rsidTr="004E5332">
        <w:trPr>
          <w:trHeight w:val="360"/>
        </w:trPr>
        <w:tc>
          <w:tcPr>
            <w:tcW w:w="1134" w:type="dxa"/>
            <w:vMerge w:val="restart"/>
            <w:vAlign w:val="center"/>
          </w:tcPr>
          <w:p w:rsidR="004E5332" w:rsidRPr="007467D1" w:rsidRDefault="004E5332" w:rsidP="00304413">
            <w:pPr>
              <w:autoSpaceDE w:val="0"/>
              <w:spacing w:line="240" w:lineRule="auto"/>
              <w:jc w:val="center"/>
              <w:rPr>
                <w:rFonts w:eastAsia="GOST Type AU"/>
                <w:b/>
                <w:sz w:val="20"/>
                <w:szCs w:val="20"/>
              </w:rPr>
            </w:pPr>
            <w:r w:rsidRPr="007467D1">
              <w:rPr>
                <w:rFonts w:eastAsia="GOST Type AU"/>
                <w:b/>
                <w:sz w:val="20"/>
                <w:szCs w:val="20"/>
              </w:rPr>
              <w:t xml:space="preserve">№ </w:t>
            </w:r>
          </w:p>
        </w:tc>
        <w:tc>
          <w:tcPr>
            <w:tcW w:w="1843" w:type="dxa"/>
            <w:vMerge w:val="restart"/>
            <w:vAlign w:val="center"/>
          </w:tcPr>
          <w:p w:rsidR="004E5332" w:rsidRPr="007467D1" w:rsidRDefault="004E5332" w:rsidP="00304413">
            <w:pPr>
              <w:autoSpaceDE w:val="0"/>
              <w:spacing w:line="240" w:lineRule="auto"/>
              <w:jc w:val="center"/>
              <w:rPr>
                <w:rFonts w:eastAsia="GOST Type AU"/>
                <w:b/>
                <w:sz w:val="20"/>
                <w:szCs w:val="20"/>
              </w:rPr>
            </w:pPr>
            <w:r w:rsidRPr="007467D1">
              <w:rPr>
                <w:rFonts w:eastAsia="GOST Type AU"/>
                <w:b/>
                <w:sz w:val="20"/>
                <w:szCs w:val="20"/>
              </w:rPr>
              <w:t>Кадастровый номер</w:t>
            </w:r>
          </w:p>
        </w:tc>
        <w:tc>
          <w:tcPr>
            <w:tcW w:w="2126" w:type="dxa"/>
            <w:vMerge w:val="restart"/>
            <w:vAlign w:val="center"/>
          </w:tcPr>
          <w:p w:rsidR="004E5332" w:rsidRPr="007467D1" w:rsidRDefault="004E5332" w:rsidP="00304413">
            <w:pPr>
              <w:autoSpaceDE w:val="0"/>
              <w:spacing w:line="240" w:lineRule="auto"/>
              <w:jc w:val="center"/>
              <w:rPr>
                <w:rFonts w:eastAsia="GOST Type AU"/>
                <w:b/>
                <w:sz w:val="20"/>
                <w:szCs w:val="20"/>
              </w:rPr>
            </w:pPr>
            <w:r w:rsidRPr="007467D1">
              <w:rPr>
                <w:rFonts w:eastAsia="GOST Type AU"/>
                <w:b/>
                <w:sz w:val="20"/>
                <w:szCs w:val="20"/>
              </w:rPr>
              <w:t>Адрес</w:t>
            </w:r>
          </w:p>
        </w:tc>
        <w:tc>
          <w:tcPr>
            <w:tcW w:w="1985" w:type="dxa"/>
            <w:vMerge w:val="restart"/>
            <w:vAlign w:val="center"/>
          </w:tcPr>
          <w:p w:rsidR="004E5332" w:rsidRPr="007467D1" w:rsidRDefault="004E5332" w:rsidP="00304413">
            <w:pPr>
              <w:autoSpaceDE w:val="0"/>
              <w:spacing w:line="240" w:lineRule="auto"/>
              <w:jc w:val="center"/>
              <w:rPr>
                <w:rFonts w:eastAsia="GOST Type AU"/>
                <w:b/>
                <w:sz w:val="20"/>
                <w:szCs w:val="20"/>
              </w:rPr>
            </w:pPr>
            <w:r w:rsidRPr="007467D1">
              <w:rPr>
                <w:rFonts w:eastAsia="GOST Type AU"/>
                <w:b/>
                <w:sz w:val="20"/>
                <w:szCs w:val="20"/>
              </w:rPr>
              <w:t>Площадь, га</w:t>
            </w:r>
          </w:p>
        </w:tc>
        <w:tc>
          <w:tcPr>
            <w:tcW w:w="2976" w:type="dxa"/>
            <w:vMerge w:val="restart"/>
            <w:vAlign w:val="center"/>
          </w:tcPr>
          <w:p w:rsidR="004E5332" w:rsidRPr="007467D1" w:rsidRDefault="004E5332" w:rsidP="00304413">
            <w:pPr>
              <w:autoSpaceDE w:val="0"/>
              <w:spacing w:line="240" w:lineRule="auto"/>
              <w:jc w:val="center"/>
              <w:rPr>
                <w:rFonts w:eastAsia="GOST Type AU"/>
                <w:b/>
                <w:sz w:val="20"/>
                <w:szCs w:val="20"/>
              </w:rPr>
            </w:pPr>
            <w:r w:rsidRPr="007467D1">
              <w:rPr>
                <w:rFonts w:eastAsia="GOST Type AU"/>
                <w:b/>
                <w:sz w:val="20"/>
                <w:szCs w:val="20"/>
              </w:rPr>
              <w:t>Возможный способ образования</w:t>
            </w:r>
          </w:p>
        </w:tc>
      </w:tr>
      <w:tr w:rsidR="00B10073" w:rsidRPr="007467D1" w:rsidTr="004E5332">
        <w:trPr>
          <w:trHeight w:val="360"/>
        </w:trPr>
        <w:tc>
          <w:tcPr>
            <w:tcW w:w="1134" w:type="dxa"/>
            <w:vMerge/>
          </w:tcPr>
          <w:p w:rsidR="004E5332" w:rsidRPr="007467D1" w:rsidRDefault="004E5332" w:rsidP="00304413">
            <w:pPr>
              <w:autoSpaceDE w:val="0"/>
              <w:spacing w:line="240" w:lineRule="auto"/>
              <w:rPr>
                <w:rFonts w:eastAsia="GOST Type AU"/>
              </w:rPr>
            </w:pPr>
          </w:p>
        </w:tc>
        <w:tc>
          <w:tcPr>
            <w:tcW w:w="1843" w:type="dxa"/>
            <w:vMerge/>
          </w:tcPr>
          <w:p w:rsidR="004E5332" w:rsidRPr="007467D1" w:rsidRDefault="004E5332" w:rsidP="00304413">
            <w:pPr>
              <w:autoSpaceDE w:val="0"/>
              <w:spacing w:line="240" w:lineRule="auto"/>
              <w:rPr>
                <w:rFonts w:eastAsia="GOST Type AU"/>
                <w:sz w:val="22"/>
                <w:szCs w:val="22"/>
              </w:rPr>
            </w:pPr>
          </w:p>
        </w:tc>
        <w:tc>
          <w:tcPr>
            <w:tcW w:w="2126" w:type="dxa"/>
            <w:vMerge/>
          </w:tcPr>
          <w:p w:rsidR="004E5332" w:rsidRPr="007467D1" w:rsidRDefault="004E5332" w:rsidP="00304413">
            <w:pPr>
              <w:autoSpaceDE w:val="0"/>
              <w:spacing w:line="240" w:lineRule="auto"/>
              <w:rPr>
                <w:rFonts w:eastAsia="GOST Type AU"/>
                <w:sz w:val="22"/>
                <w:szCs w:val="22"/>
              </w:rPr>
            </w:pPr>
          </w:p>
        </w:tc>
        <w:tc>
          <w:tcPr>
            <w:tcW w:w="1985" w:type="dxa"/>
            <w:vMerge/>
          </w:tcPr>
          <w:p w:rsidR="004E5332" w:rsidRPr="007467D1" w:rsidRDefault="004E5332" w:rsidP="00304413">
            <w:pPr>
              <w:autoSpaceDE w:val="0"/>
              <w:spacing w:line="240" w:lineRule="auto"/>
              <w:rPr>
                <w:rFonts w:eastAsia="GOST Type AU"/>
                <w:sz w:val="22"/>
                <w:szCs w:val="22"/>
              </w:rPr>
            </w:pPr>
          </w:p>
        </w:tc>
        <w:tc>
          <w:tcPr>
            <w:tcW w:w="2976" w:type="dxa"/>
            <w:vMerge/>
          </w:tcPr>
          <w:p w:rsidR="004E5332" w:rsidRPr="007467D1" w:rsidRDefault="004E5332" w:rsidP="00304413">
            <w:pPr>
              <w:autoSpaceDE w:val="0"/>
              <w:spacing w:line="240" w:lineRule="auto"/>
              <w:rPr>
                <w:rFonts w:eastAsia="GOST Type AU"/>
              </w:rPr>
            </w:pPr>
          </w:p>
        </w:tc>
      </w:tr>
      <w:tr w:rsidR="00B10073" w:rsidRPr="007467D1" w:rsidTr="004E5332">
        <w:trPr>
          <w:trHeight w:val="20"/>
        </w:trPr>
        <w:tc>
          <w:tcPr>
            <w:tcW w:w="10064" w:type="dxa"/>
            <w:gridSpan w:val="5"/>
          </w:tcPr>
          <w:p w:rsidR="004E5332" w:rsidRPr="007467D1" w:rsidRDefault="004E5332" w:rsidP="00304413">
            <w:pPr>
              <w:autoSpaceDE w:val="0"/>
              <w:spacing w:line="240" w:lineRule="auto"/>
              <w:jc w:val="center"/>
              <w:rPr>
                <w:rFonts w:eastAsia="GOST Type AU"/>
              </w:rPr>
            </w:pPr>
            <w:r w:rsidRPr="007467D1">
              <w:rPr>
                <w:rFonts w:eastAsia="GOST Type AU"/>
                <w:i/>
                <w:sz w:val="20"/>
                <w:szCs w:val="20"/>
              </w:rPr>
              <w:t>Образуемые земельные участки</w:t>
            </w:r>
          </w:p>
        </w:tc>
      </w:tr>
      <w:tr w:rsidR="00B10073" w:rsidRPr="007467D1" w:rsidTr="00B012FB">
        <w:trPr>
          <w:trHeight w:val="45"/>
        </w:trPr>
        <w:tc>
          <w:tcPr>
            <w:tcW w:w="1134" w:type="dxa"/>
            <w:vAlign w:val="center"/>
          </w:tcPr>
          <w:p w:rsidR="00A22A1B" w:rsidRPr="007467D1" w:rsidRDefault="00A22A1B" w:rsidP="00A22A1B">
            <w:pPr>
              <w:spacing w:line="240" w:lineRule="auto"/>
              <w:jc w:val="center"/>
              <w:rPr>
                <w:b/>
                <w:bCs/>
                <w:sz w:val="20"/>
                <w:szCs w:val="20"/>
              </w:rPr>
            </w:pPr>
            <w:r w:rsidRPr="007467D1">
              <w:rPr>
                <w:b/>
                <w:bCs/>
                <w:sz w:val="20"/>
                <w:szCs w:val="20"/>
              </w:rPr>
              <w:t>:ЗУ87</w:t>
            </w:r>
          </w:p>
        </w:tc>
        <w:tc>
          <w:tcPr>
            <w:tcW w:w="1843" w:type="dxa"/>
            <w:vAlign w:val="center"/>
          </w:tcPr>
          <w:p w:rsidR="00A22A1B" w:rsidRPr="007467D1" w:rsidRDefault="00A22A1B" w:rsidP="00A22A1B">
            <w:pPr>
              <w:spacing w:line="240" w:lineRule="auto"/>
              <w:jc w:val="center"/>
              <w:rPr>
                <w:sz w:val="20"/>
                <w:szCs w:val="20"/>
              </w:rPr>
            </w:pPr>
            <w:r w:rsidRPr="007467D1">
              <w:rPr>
                <w:sz w:val="20"/>
                <w:szCs w:val="20"/>
              </w:rPr>
              <w:t>-</w:t>
            </w:r>
          </w:p>
        </w:tc>
        <w:tc>
          <w:tcPr>
            <w:tcW w:w="2126" w:type="dxa"/>
            <w:vAlign w:val="center"/>
          </w:tcPr>
          <w:p w:rsidR="00A22A1B" w:rsidRPr="007467D1" w:rsidRDefault="00A22A1B" w:rsidP="00A22A1B">
            <w:pPr>
              <w:spacing w:line="240" w:lineRule="auto"/>
              <w:jc w:val="center"/>
              <w:rPr>
                <w:sz w:val="20"/>
                <w:szCs w:val="20"/>
              </w:rPr>
            </w:pPr>
            <w:r w:rsidRPr="007467D1">
              <w:rPr>
                <w:sz w:val="20"/>
                <w:szCs w:val="20"/>
              </w:rPr>
              <w:t>Ханты-Мансийский автономный округ - Югра, р-н Нефтеюганский</w:t>
            </w:r>
          </w:p>
        </w:tc>
        <w:tc>
          <w:tcPr>
            <w:tcW w:w="1985" w:type="dxa"/>
            <w:vAlign w:val="center"/>
          </w:tcPr>
          <w:p w:rsidR="00A22A1B" w:rsidRPr="007467D1" w:rsidRDefault="00A22A1B" w:rsidP="00A22A1B">
            <w:pPr>
              <w:spacing w:line="240" w:lineRule="auto"/>
              <w:jc w:val="center"/>
              <w:rPr>
                <w:sz w:val="20"/>
                <w:szCs w:val="20"/>
              </w:rPr>
            </w:pPr>
            <w:r w:rsidRPr="007467D1">
              <w:rPr>
                <w:sz w:val="20"/>
                <w:szCs w:val="20"/>
              </w:rPr>
              <w:t>19</w:t>
            </w:r>
          </w:p>
        </w:tc>
        <w:tc>
          <w:tcPr>
            <w:tcW w:w="2976" w:type="dxa"/>
            <w:vAlign w:val="center"/>
          </w:tcPr>
          <w:p w:rsidR="00A22A1B" w:rsidRPr="007467D1" w:rsidRDefault="00A22A1B" w:rsidP="00A22A1B">
            <w:pPr>
              <w:spacing w:line="240" w:lineRule="auto"/>
              <w:jc w:val="center"/>
              <w:rPr>
                <w:sz w:val="20"/>
                <w:szCs w:val="20"/>
              </w:rPr>
            </w:pPr>
            <w:r w:rsidRPr="007467D1">
              <w:rPr>
                <w:rFonts w:eastAsia="GOST Type AU"/>
                <w:sz w:val="20"/>
                <w:szCs w:val="20"/>
              </w:rPr>
              <w:t>Раздел 86:08:0020801:15167</w:t>
            </w:r>
          </w:p>
        </w:tc>
      </w:tr>
      <w:tr w:rsidR="00B10073" w:rsidRPr="007467D1" w:rsidTr="00B012FB">
        <w:trPr>
          <w:trHeight w:val="45"/>
        </w:trPr>
        <w:tc>
          <w:tcPr>
            <w:tcW w:w="1134" w:type="dxa"/>
            <w:vAlign w:val="center"/>
          </w:tcPr>
          <w:p w:rsidR="00A22A1B" w:rsidRPr="007467D1" w:rsidRDefault="00A22A1B" w:rsidP="00A22A1B">
            <w:pPr>
              <w:spacing w:line="240" w:lineRule="auto"/>
              <w:jc w:val="center"/>
              <w:rPr>
                <w:b/>
                <w:bCs/>
                <w:sz w:val="20"/>
                <w:szCs w:val="20"/>
              </w:rPr>
            </w:pPr>
            <w:r w:rsidRPr="007467D1">
              <w:rPr>
                <w:b/>
                <w:bCs/>
                <w:sz w:val="20"/>
                <w:szCs w:val="20"/>
              </w:rPr>
              <w:t>:ЗУ88</w:t>
            </w:r>
          </w:p>
        </w:tc>
        <w:tc>
          <w:tcPr>
            <w:tcW w:w="1843" w:type="dxa"/>
            <w:vAlign w:val="center"/>
          </w:tcPr>
          <w:p w:rsidR="00A22A1B" w:rsidRPr="007467D1" w:rsidRDefault="00A22A1B" w:rsidP="00A22A1B">
            <w:pPr>
              <w:spacing w:line="240" w:lineRule="auto"/>
              <w:jc w:val="center"/>
              <w:rPr>
                <w:sz w:val="20"/>
                <w:szCs w:val="20"/>
              </w:rPr>
            </w:pPr>
            <w:r w:rsidRPr="007467D1">
              <w:rPr>
                <w:sz w:val="20"/>
                <w:szCs w:val="20"/>
              </w:rPr>
              <w:t>-</w:t>
            </w:r>
          </w:p>
        </w:tc>
        <w:tc>
          <w:tcPr>
            <w:tcW w:w="2126" w:type="dxa"/>
            <w:vAlign w:val="center"/>
          </w:tcPr>
          <w:p w:rsidR="00A22A1B" w:rsidRPr="007467D1" w:rsidRDefault="00A22A1B" w:rsidP="00A22A1B">
            <w:pPr>
              <w:spacing w:line="240" w:lineRule="auto"/>
              <w:jc w:val="center"/>
              <w:rPr>
                <w:sz w:val="20"/>
                <w:szCs w:val="20"/>
              </w:rPr>
            </w:pPr>
            <w:r w:rsidRPr="007467D1">
              <w:rPr>
                <w:sz w:val="20"/>
                <w:szCs w:val="20"/>
              </w:rPr>
              <w:t>Ханты-Мансийский автономный округ - Югра, р-н Нефтеюганский</w:t>
            </w:r>
          </w:p>
        </w:tc>
        <w:tc>
          <w:tcPr>
            <w:tcW w:w="1985" w:type="dxa"/>
            <w:vAlign w:val="center"/>
          </w:tcPr>
          <w:p w:rsidR="00A22A1B" w:rsidRPr="007467D1" w:rsidRDefault="00A22A1B" w:rsidP="00A22A1B">
            <w:pPr>
              <w:spacing w:line="240" w:lineRule="auto"/>
              <w:jc w:val="center"/>
              <w:rPr>
                <w:sz w:val="20"/>
                <w:szCs w:val="20"/>
              </w:rPr>
            </w:pPr>
            <w:r w:rsidRPr="007467D1">
              <w:rPr>
                <w:sz w:val="20"/>
                <w:szCs w:val="20"/>
              </w:rPr>
              <w:t>44</w:t>
            </w:r>
          </w:p>
        </w:tc>
        <w:tc>
          <w:tcPr>
            <w:tcW w:w="2976" w:type="dxa"/>
            <w:vAlign w:val="center"/>
          </w:tcPr>
          <w:p w:rsidR="00A22A1B" w:rsidRPr="007467D1" w:rsidRDefault="00A22A1B" w:rsidP="00A22A1B">
            <w:pPr>
              <w:spacing w:line="240" w:lineRule="auto"/>
              <w:jc w:val="center"/>
              <w:rPr>
                <w:sz w:val="20"/>
                <w:szCs w:val="20"/>
              </w:rPr>
            </w:pPr>
            <w:r w:rsidRPr="007467D1">
              <w:rPr>
                <w:rFonts w:eastAsia="GOST Type AU"/>
                <w:sz w:val="20"/>
                <w:szCs w:val="20"/>
              </w:rPr>
              <w:t>Раздел 86:08:0020801:15167</w:t>
            </w:r>
          </w:p>
        </w:tc>
      </w:tr>
      <w:tr w:rsidR="00B10073" w:rsidRPr="007467D1" w:rsidTr="00B012FB">
        <w:trPr>
          <w:trHeight w:val="45"/>
        </w:trPr>
        <w:tc>
          <w:tcPr>
            <w:tcW w:w="1134" w:type="dxa"/>
            <w:vAlign w:val="center"/>
          </w:tcPr>
          <w:p w:rsidR="00A22A1B" w:rsidRPr="007467D1" w:rsidRDefault="00A22A1B" w:rsidP="00A22A1B">
            <w:pPr>
              <w:spacing w:line="240" w:lineRule="auto"/>
              <w:jc w:val="center"/>
              <w:rPr>
                <w:b/>
                <w:bCs/>
                <w:sz w:val="20"/>
                <w:szCs w:val="20"/>
              </w:rPr>
            </w:pPr>
            <w:r w:rsidRPr="007467D1">
              <w:rPr>
                <w:b/>
                <w:bCs/>
                <w:sz w:val="20"/>
                <w:szCs w:val="20"/>
              </w:rPr>
              <w:t>-</w:t>
            </w:r>
          </w:p>
        </w:tc>
        <w:tc>
          <w:tcPr>
            <w:tcW w:w="1843" w:type="dxa"/>
            <w:vAlign w:val="center"/>
          </w:tcPr>
          <w:p w:rsidR="00A22A1B" w:rsidRPr="007467D1" w:rsidRDefault="00A22A1B" w:rsidP="00A22A1B">
            <w:pPr>
              <w:spacing w:line="240" w:lineRule="auto"/>
              <w:jc w:val="center"/>
              <w:rPr>
                <w:sz w:val="20"/>
                <w:szCs w:val="20"/>
              </w:rPr>
            </w:pPr>
            <w:r w:rsidRPr="007467D1">
              <w:rPr>
                <w:sz w:val="20"/>
                <w:szCs w:val="20"/>
              </w:rPr>
              <w:t>86:08:0020801:15167</w:t>
            </w:r>
          </w:p>
        </w:tc>
        <w:tc>
          <w:tcPr>
            <w:tcW w:w="2126" w:type="dxa"/>
            <w:vAlign w:val="center"/>
          </w:tcPr>
          <w:p w:rsidR="00A22A1B" w:rsidRPr="007467D1" w:rsidRDefault="00A22A1B" w:rsidP="00A22A1B">
            <w:pPr>
              <w:spacing w:line="240" w:lineRule="auto"/>
              <w:jc w:val="center"/>
              <w:rPr>
                <w:sz w:val="20"/>
                <w:szCs w:val="20"/>
              </w:rPr>
            </w:pPr>
            <w:r w:rsidRPr="007467D1">
              <w:rPr>
                <w:sz w:val="20"/>
                <w:szCs w:val="20"/>
              </w:rPr>
              <w:t>Ханты-Мансийский автономный округ - Югра, р-н Нефтеюганский</w:t>
            </w:r>
          </w:p>
        </w:tc>
        <w:tc>
          <w:tcPr>
            <w:tcW w:w="1985" w:type="dxa"/>
            <w:vAlign w:val="center"/>
          </w:tcPr>
          <w:p w:rsidR="00A22A1B" w:rsidRPr="007467D1" w:rsidRDefault="00A22A1B" w:rsidP="00A22A1B">
            <w:pPr>
              <w:spacing w:line="240" w:lineRule="auto"/>
              <w:jc w:val="center"/>
              <w:rPr>
                <w:sz w:val="20"/>
                <w:szCs w:val="20"/>
                <w:highlight w:val="yellow"/>
              </w:rPr>
            </w:pPr>
            <w:r w:rsidRPr="007467D1">
              <w:rPr>
                <w:sz w:val="20"/>
                <w:szCs w:val="20"/>
              </w:rPr>
              <w:t>69 146</w:t>
            </w:r>
          </w:p>
        </w:tc>
        <w:tc>
          <w:tcPr>
            <w:tcW w:w="2976" w:type="dxa"/>
            <w:vAlign w:val="center"/>
          </w:tcPr>
          <w:p w:rsidR="00A22A1B" w:rsidRPr="007467D1" w:rsidRDefault="00A22A1B" w:rsidP="00A22A1B">
            <w:pPr>
              <w:spacing w:line="240" w:lineRule="auto"/>
              <w:jc w:val="center"/>
              <w:rPr>
                <w:rFonts w:eastAsia="GOST Type AU"/>
                <w:sz w:val="20"/>
                <w:szCs w:val="20"/>
              </w:rPr>
            </w:pPr>
            <w:r w:rsidRPr="007467D1">
              <w:rPr>
                <w:rFonts w:eastAsia="GOST Type AU"/>
                <w:sz w:val="20"/>
                <w:szCs w:val="20"/>
              </w:rPr>
              <w:t>Раздел 86:08:0020801:15167</w:t>
            </w:r>
          </w:p>
          <w:p w:rsidR="00A22A1B" w:rsidRPr="007467D1" w:rsidRDefault="007E5E55" w:rsidP="00A22A1B">
            <w:pPr>
              <w:spacing w:line="240" w:lineRule="auto"/>
              <w:jc w:val="center"/>
              <w:rPr>
                <w:sz w:val="20"/>
                <w:szCs w:val="20"/>
              </w:rPr>
            </w:pPr>
            <w:r w:rsidRPr="007467D1">
              <w:rPr>
                <w:rFonts w:eastAsia="GOST Type AU"/>
                <w:sz w:val="20"/>
                <w:szCs w:val="20"/>
              </w:rPr>
              <w:t>(с сохранением в из</w:t>
            </w:r>
            <w:r w:rsidR="00A22A1B" w:rsidRPr="007467D1">
              <w:rPr>
                <w:rFonts w:eastAsia="GOST Type AU"/>
                <w:sz w:val="20"/>
                <w:szCs w:val="20"/>
              </w:rPr>
              <w:t>мененных границах)</w:t>
            </w:r>
          </w:p>
        </w:tc>
      </w:tr>
    </w:tbl>
    <w:p w:rsidR="00843D5C" w:rsidRPr="007467D1" w:rsidRDefault="004F0131" w:rsidP="00843D5C">
      <w:pPr>
        <w:spacing w:before="240"/>
        <w:ind w:firstLine="567"/>
        <w:jc w:val="center"/>
        <w:rPr>
          <w:i/>
        </w:rPr>
      </w:pPr>
      <w:r w:rsidRPr="007467D1">
        <w:rPr>
          <w:i/>
        </w:rPr>
        <w:t>Предложения по установлению публичных сервитутов</w:t>
      </w:r>
    </w:p>
    <w:p w:rsidR="00DE5240" w:rsidRPr="007467D1" w:rsidRDefault="00DE5240" w:rsidP="00FC390A">
      <w:pPr>
        <w:pStyle w:val="a6"/>
        <w:spacing w:after="0"/>
        <w:ind w:left="567" w:firstLine="567"/>
        <w:jc w:val="both"/>
        <w:rPr>
          <w:rFonts w:eastAsia="GOST Type AU"/>
        </w:rPr>
      </w:pPr>
      <w:r w:rsidRPr="007467D1">
        <w:rPr>
          <w:rFonts w:eastAsia="GOST Type AU"/>
        </w:rPr>
        <w:t xml:space="preserve">Согласно п. 2 ст. 23 ЗК РФ: публичный сервитут устанавливается законом или иным нормативным правовым актом Российской Федерации, нормативным правовым актом субъекта РФ,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DE5240" w:rsidRPr="007467D1" w:rsidRDefault="00DE5240" w:rsidP="00FC390A">
      <w:pPr>
        <w:pStyle w:val="a6"/>
        <w:spacing w:after="0"/>
        <w:ind w:left="567" w:firstLine="567"/>
        <w:jc w:val="both"/>
        <w:rPr>
          <w:rFonts w:eastAsia="GOST Type AU"/>
        </w:rPr>
      </w:pPr>
      <w:r w:rsidRPr="007467D1">
        <w:rPr>
          <w:rFonts w:eastAsia="GOST Type AU"/>
        </w:rPr>
        <w:t>Сервитут – это право ограниченного пользования чужим земельным участком.</w:t>
      </w:r>
    </w:p>
    <w:p w:rsidR="00DE5240" w:rsidRPr="007467D1" w:rsidRDefault="00DE5240" w:rsidP="00FC390A">
      <w:pPr>
        <w:pStyle w:val="a6"/>
        <w:spacing w:after="0"/>
        <w:ind w:left="567" w:firstLine="567"/>
        <w:jc w:val="both"/>
        <w:rPr>
          <w:rFonts w:eastAsia="GOST Type AU"/>
        </w:rPr>
      </w:pPr>
      <w:r w:rsidRPr="007467D1">
        <w:rPr>
          <w:rFonts w:eastAsia="GOST Type AU"/>
        </w:rPr>
        <w:t>Согласно исходным данным существующих границ зон действия публичных сервитутов на проектируемой территории нет.</w:t>
      </w:r>
    </w:p>
    <w:p w:rsidR="00DE5240" w:rsidRPr="007467D1" w:rsidRDefault="00DE5240" w:rsidP="00FC390A">
      <w:pPr>
        <w:pStyle w:val="a6"/>
        <w:spacing w:after="0"/>
        <w:ind w:left="567" w:firstLine="567"/>
        <w:jc w:val="both"/>
      </w:pPr>
      <w:r w:rsidRPr="007467D1">
        <w:t xml:space="preserve">В проекте межевания границы земельных участков определены таким образом, чтобы ко всем земельным участкам на территории квартала, в том числе к участкам, не имеющим непосредственного выхода на улицы, был обеспечен беспрепятственный проезд по внутриквартальным проездам общего пользования. </w:t>
      </w:r>
    </w:p>
    <w:p w:rsidR="00DE5240" w:rsidRPr="007467D1" w:rsidRDefault="00DE5240" w:rsidP="00FC390A">
      <w:pPr>
        <w:pStyle w:val="a6"/>
        <w:spacing w:after="0"/>
        <w:ind w:left="567" w:firstLine="567"/>
        <w:jc w:val="both"/>
      </w:pPr>
      <w:r w:rsidRPr="007467D1">
        <w:t>В проекте межевания границы земельных участков определены таким образом, чтобы ко всем земельным участкам на территории жилого района был обеспечен беспрепятственный проезд, с непосредственным выходом на территории улиц жилой застройки.</w:t>
      </w:r>
    </w:p>
    <w:p w:rsidR="00F91659" w:rsidRPr="007467D1" w:rsidRDefault="00DE5240" w:rsidP="00FC390A">
      <w:pPr>
        <w:pStyle w:val="a6"/>
        <w:spacing w:after="0"/>
        <w:ind w:left="567" w:firstLine="567"/>
        <w:jc w:val="both"/>
      </w:pPr>
      <w:r w:rsidRPr="007467D1">
        <w:t>Границы частей земельных участков, которыми предусматривается беспрепятственное пользование для проезда, ремонта и обслуживания проектируемых сооружений инженерной инфраструктуры (инженерные коммуникации от точек их подключения к магистральным сооружениям и коммуникациям до проектируемой территории) посредством границ зон действия планируемого публичного сервитута вне границ проектирования проектом не предусматривается</w:t>
      </w:r>
      <w:r w:rsidR="00F91659" w:rsidRPr="007467D1">
        <w:t>.</w:t>
      </w:r>
    </w:p>
    <w:p w:rsidR="00FC390A" w:rsidRPr="007467D1" w:rsidRDefault="00FC390A" w:rsidP="00FC390A">
      <w:pPr>
        <w:pStyle w:val="a6"/>
        <w:spacing w:after="0"/>
        <w:ind w:left="567" w:firstLine="567"/>
        <w:jc w:val="both"/>
      </w:pPr>
      <w:r w:rsidRPr="007467D1">
        <w:t>Установление публичного сервитута осуществляется с учетом результатов общественных слушаний.</w:t>
      </w:r>
    </w:p>
    <w:p w:rsidR="00FC390A" w:rsidRPr="007467D1" w:rsidRDefault="00FC390A" w:rsidP="00DE5240">
      <w:pPr>
        <w:pStyle w:val="a6"/>
        <w:spacing w:after="0"/>
        <w:ind w:left="567" w:firstLine="567"/>
        <w:jc w:val="both"/>
        <w:rPr>
          <w:highlight w:val="yellow"/>
        </w:rPr>
      </w:pPr>
    </w:p>
    <w:tbl>
      <w:tblPr>
        <w:tblStyle w:val="af1"/>
        <w:tblW w:w="9852"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6"/>
        <w:gridCol w:w="4926"/>
      </w:tblGrid>
      <w:tr w:rsidR="007467D1" w:rsidRPr="007467D1" w:rsidTr="00F30648">
        <w:trPr>
          <w:trHeight w:val="2770"/>
        </w:trPr>
        <w:tc>
          <w:tcPr>
            <w:tcW w:w="4926" w:type="dxa"/>
            <w:vAlign w:val="center"/>
          </w:tcPr>
          <w:p w:rsidR="000A636C" w:rsidRPr="007467D1" w:rsidRDefault="000A636C" w:rsidP="00F30648">
            <w:pPr>
              <w:spacing w:line="240" w:lineRule="auto"/>
              <w:jc w:val="center"/>
              <w:rPr>
                <w:sz w:val="20"/>
                <w:szCs w:val="20"/>
              </w:rPr>
            </w:pPr>
            <w:r w:rsidRPr="007467D1">
              <w:rPr>
                <w:sz w:val="20"/>
                <w:szCs w:val="20"/>
              </w:rPr>
              <w:lastRenderedPageBreak/>
              <w:t>Таблица координат</w:t>
            </w:r>
          </w:p>
          <w:p w:rsidR="000A636C" w:rsidRPr="007467D1" w:rsidRDefault="000A636C" w:rsidP="00F30648">
            <w:pPr>
              <w:spacing w:line="240" w:lineRule="auto"/>
              <w:jc w:val="center"/>
              <w:rPr>
                <w:sz w:val="20"/>
                <w:szCs w:val="20"/>
              </w:rPr>
            </w:pPr>
            <w:r w:rsidRPr="007467D1">
              <w:rPr>
                <w:sz w:val="20"/>
                <w:szCs w:val="20"/>
              </w:rPr>
              <w:t>планируемых границ зон действия публичного сервитута №1 в целях ремонта и обслуживания сетей электроснабжения</w:t>
            </w:r>
          </w:p>
          <w:p w:rsidR="000A636C" w:rsidRPr="007467D1" w:rsidRDefault="000A636C" w:rsidP="00F30648">
            <w:pPr>
              <w:spacing w:line="240" w:lineRule="auto"/>
              <w:jc w:val="center"/>
              <w:rPr>
                <w:sz w:val="20"/>
                <w:szCs w:val="20"/>
              </w:rPr>
            </w:pPr>
            <w:r w:rsidRPr="007467D1">
              <w:rPr>
                <w:sz w:val="20"/>
                <w:szCs w:val="20"/>
              </w:rPr>
              <w:t>(обременение земельного участка :ЗУ5)</w:t>
            </w:r>
          </w:p>
          <w:p w:rsidR="000A636C" w:rsidRPr="007467D1" w:rsidRDefault="000A636C" w:rsidP="00F30648">
            <w:pPr>
              <w:spacing w:line="240" w:lineRule="auto"/>
              <w:jc w:val="center"/>
              <w:rPr>
                <w:sz w:val="20"/>
                <w:szCs w:val="20"/>
              </w:rPr>
            </w:pPr>
            <w:r w:rsidRPr="007467D1">
              <w:rPr>
                <w:sz w:val="20"/>
                <w:szCs w:val="20"/>
              </w:rPr>
              <w:t>Площадь:6,91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w:t>
                  </w:r>
                </w:p>
              </w:tc>
              <w:tc>
                <w:tcPr>
                  <w:tcW w:w="1775" w:type="dxa"/>
                  <w:shd w:val="clear" w:color="auto" w:fill="auto"/>
                </w:tcPr>
                <w:p w:rsidR="000A636C" w:rsidRPr="007467D1" w:rsidRDefault="000A636C" w:rsidP="00F30648">
                  <w:pPr>
                    <w:jc w:val="center"/>
                    <w:rPr>
                      <w:sz w:val="20"/>
                      <w:szCs w:val="20"/>
                    </w:rPr>
                  </w:pPr>
                  <w:r w:rsidRPr="007467D1">
                    <w:rPr>
                      <w:sz w:val="20"/>
                      <w:szCs w:val="20"/>
                    </w:rPr>
                    <w:t>X</w:t>
                  </w:r>
                </w:p>
              </w:tc>
              <w:tc>
                <w:tcPr>
                  <w:tcW w:w="1873" w:type="dxa"/>
                  <w:shd w:val="clear" w:color="auto" w:fill="auto"/>
                </w:tcPr>
                <w:p w:rsidR="000A636C" w:rsidRPr="007467D1" w:rsidRDefault="000A636C"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suppressAutoHyphens w:val="0"/>
                    <w:jc w:val="center"/>
                    <w:rPr>
                      <w:sz w:val="20"/>
                      <w:szCs w:val="20"/>
                    </w:rPr>
                  </w:pPr>
                  <w:r w:rsidRPr="007467D1">
                    <w:rPr>
                      <w:sz w:val="20"/>
                      <w:szCs w:val="20"/>
                    </w:rPr>
                    <w:t>3526751,47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972793,07</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2</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3526756,87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972787,78</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3</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3526755,48</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972786,59</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suppressAutoHyphens w:val="0"/>
                    <w:jc w:val="center"/>
                    <w:rPr>
                      <w:sz w:val="20"/>
                      <w:szCs w:val="20"/>
                    </w:rPr>
                  </w:pPr>
                  <w:r w:rsidRPr="007467D1">
                    <w:rPr>
                      <w:sz w:val="20"/>
                      <w:szCs w:val="20"/>
                    </w:rPr>
                    <w:t>3526751,47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972793,07</w:t>
                  </w:r>
                </w:p>
              </w:tc>
            </w:tr>
          </w:tbl>
          <w:p w:rsidR="005F5EDC" w:rsidRPr="007467D1" w:rsidRDefault="005F5EDC" w:rsidP="00F30648">
            <w:pPr>
              <w:jc w:val="center"/>
            </w:pPr>
          </w:p>
        </w:tc>
        <w:tc>
          <w:tcPr>
            <w:tcW w:w="4926" w:type="dxa"/>
            <w:vAlign w:val="center"/>
          </w:tcPr>
          <w:p w:rsidR="000A636C" w:rsidRPr="007467D1" w:rsidRDefault="000A636C" w:rsidP="00F30648">
            <w:pPr>
              <w:spacing w:line="240" w:lineRule="auto"/>
              <w:jc w:val="center"/>
              <w:rPr>
                <w:sz w:val="20"/>
                <w:szCs w:val="20"/>
              </w:rPr>
            </w:pPr>
            <w:r w:rsidRPr="007467D1">
              <w:rPr>
                <w:sz w:val="20"/>
                <w:szCs w:val="20"/>
              </w:rPr>
              <w:t>Таблица координат</w:t>
            </w:r>
          </w:p>
          <w:p w:rsidR="000A636C" w:rsidRPr="007467D1" w:rsidRDefault="000A636C" w:rsidP="00F30648">
            <w:pPr>
              <w:spacing w:line="240" w:lineRule="auto"/>
              <w:jc w:val="center"/>
              <w:rPr>
                <w:sz w:val="20"/>
                <w:szCs w:val="20"/>
              </w:rPr>
            </w:pPr>
            <w:r w:rsidRPr="007467D1">
              <w:rPr>
                <w:sz w:val="20"/>
                <w:szCs w:val="20"/>
              </w:rPr>
              <w:t>планируемых границ зон действия публичного сервитута №</w:t>
            </w:r>
            <w:r w:rsidR="009F611D" w:rsidRPr="007467D1">
              <w:rPr>
                <w:sz w:val="20"/>
                <w:szCs w:val="20"/>
              </w:rPr>
              <w:t>2</w:t>
            </w:r>
            <w:r w:rsidRPr="007467D1">
              <w:rPr>
                <w:sz w:val="20"/>
                <w:szCs w:val="20"/>
              </w:rPr>
              <w:t xml:space="preserve"> в целях ремонта и обслуживания сетей электроснабжения</w:t>
            </w:r>
          </w:p>
          <w:p w:rsidR="000A636C" w:rsidRPr="007467D1" w:rsidRDefault="000A636C" w:rsidP="00F30648">
            <w:pPr>
              <w:spacing w:line="240" w:lineRule="auto"/>
              <w:jc w:val="center"/>
              <w:rPr>
                <w:sz w:val="20"/>
                <w:szCs w:val="20"/>
              </w:rPr>
            </w:pPr>
            <w:r w:rsidRPr="007467D1">
              <w:rPr>
                <w:sz w:val="20"/>
                <w:szCs w:val="20"/>
              </w:rPr>
              <w:t>(обременение земельного участка :ЗУ4)</w:t>
            </w:r>
          </w:p>
          <w:p w:rsidR="000A636C" w:rsidRPr="007467D1" w:rsidRDefault="000A636C" w:rsidP="00F30648">
            <w:pPr>
              <w:spacing w:line="240" w:lineRule="auto"/>
              <w:jc w:val="center"/>
              <w:rPr>
                <w:sz w:val="20"/>
                <w:szCs w:val="20"/>
              </w:rPr>
            </w:pPr>
            <w:r w:rsidRPr="007467D1">
              <w:rPr>
                <w:sz w:val="20"/>
                <w:szCs w:val="20"/>
              </w:rPr>
              <w:t>Площадь:6,49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w:t>
                  </w:r>
                </w:p>
              </w:tc>
              <w:tc>
                <w:tcPr>
                  <w:tcW w:w="1775" w:type="dxa"/>
                  <w:shd w:val="clear" w:color="auto" w:fill="auto"/>
                </w:tcPr>
                <w:p w:rsidR="000A636C" w:rsidRPr="007467D1" w:rsidRDefault="000A636C" w:rsidP="00F30648">
                  <w:pPr>
                    <w:jc w:val="center"/>
                    <w:rPr>
                      <w:sz w:val="20"/>
                      <w:szCs w:val="20"/>
                    </w:rPr>
                  </w:pPr>
                  <w:r w:rsidRPr="007467D1">
                    <w:rPr>
                      <w:sz w:val="20"/>
                      <w:szCs w:val="20"/>
                    </w:rPr>
                    <w:t>X</w:t>
                  </w:r>
                </w:p>
              </w:tc>
              <w:tc>
                <w:tcPr>
                  <w:tcW w:w="1873" w:type="dxa"/>
                  <w:shd w:val="clear" w:color="auto" w:fill="auto"/>
                </w:tcPr>
                <w:p w:rsidR="000A636C" w:rsidRPr="007467D1" w:rsidRDefault="000A636C"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tcPr>
                <w:p w:rsidR="000A636C" w:rsidRPr="007467D1" w:rsidRDefault="000A636C" w:rsidP="00F30648">
                  <w:pPr>
                    <w:jc w:val="center"/>
                    <w:rPr>
                      <w:sz w:val="20"/>
                      <w:szCs w:val="20"/>
                    </w:rPr>
                  </w:pPr>
                  <w:r w:rsidRPr="007467D1">
                    <w:rPr>
                      <w:sz w:val="20"/>
                      <w:szCs w:val="20"/>
                    </w:rPr>
                    <w:t>3526783,67</w:t>
                  </w:r>
                </w:p>
              </w:tc>
              <w:tc>
                <w:tcPr>
                  <w:tcW w:w="1873" w:type="dxa"/>
                  <w:shd w:val="clear" w:color="auto" w:fill="auto"/>
                </w:tcPr>
                <w:p w:rsidR="000A636C" w:rsidRPr="007467D1" w:rsidRDefault="000A636C" w:rsidP="00F30648">
                  <w:pPr>
                    <w:jc w:val="center"/>
                    <w:rPr>
                      <w:sz w:val="20"/>
                      <w:szCs w:val="20"/>
                    </w:rPr>
                  </w:pPr>
                  <w:r w:rsidRPr="007467D1">
                    <w:rPr>
                      <w:sz w:val="20"/>
                      <w:szCs w:val="20"/>
                    </w:rPr>
                    <w:t>972741,15</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2</w:t>
                  </w:r>
                </w:p>
              </w:tc>
              <w:tc>
                <w:tcPr>
                  <w:tcW w:w="1775" w:type="dxa"/>
                  <w:shd w:val="clear" w:color="auto" w:fill="auto"/>
                </w:tcPr>
                <w:p w:rsidR="000A636C" w:rsidRPr="007467D1" w:rsidRDefault="000A636C" w:rsidP="00F30648">
                  <w:pPr>
                    <w:jc w:val="center"/>
                    <w:rPr>
                      <w:sz w:val="20"/>
                      <w:szCs w:val="20"/>
                    </w:rPr>
                  </w:pPr>
                  <w:r w:rsidRPr="007467D1">
                    <w:rPr>
                      <w:sz w:val="20"/>
                      <w:szCs w:val="20"/>
                    </w:rPr>
                    <w:t>3526789,40</w:t>
                  </w:r>
                </w:p>
              </w:tc>
              <w:tc>
                <w:tcPr>
                  <w:tcW w:w="1873" w:type="dxa"/>
                  <w:shd w:val="clear" w:color="auto" w:fill="auto"/>
                </w:tcPr>
                <w:p w:rsidR="000A636C" w:rsidRPr="007467D1" w:rsidRDefault="000A636C" w:rsidP="00F30648">
                  <w:pPr>
                    <w:jc w:val="center"/>
                    <w:rPr>
                      <w:sz w:val="20"/>
                      <w:szCs w:val="20"/>
                    </w:rPr>
                  </w:pPr>
                  <w:r w:rsidRPr="007467D1">
                    <w:rPr>
                      <w:sz w:val="20"/>
                      <w:szCs w:val="20"/>
                    </w:rPr>
                    <w:t>972734,54</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3</w:t>
                  </w:r>
                </w:p>
              </w:tc>
              <w:tc>
                <w:tcPr>
                  <w:tcW w:w="1775" w:type="dxa"/>
                  <w:shd w:val="clear" w:color="auto" w:fill="auto"/>
                </w:tcPr>
                <w:p w:rsidR="000A636C" w:rsidRPr="007467D1" w:rsidRDefault="000A636C" w:rsidP="00F30648">
                  <w:pPr>
                    <w:jc w:val="center"/>
                    <w:rPr>
                      <w:sz w:val="20"/>
                      <w:szCs w:val="20"/>
                    </w:rPr>
                  </w:pPr>
                  <w:r w:rsidRPr="007467D1">
                    <w:rPr>
                      <w:sz w:val="20"/>
                      <w:szCs w:val="20"/>
                    </w:rPr>
                    <w:t>3526788,04</w:t>
                  </w:r>
                </w:p>
              </w:tc>
              <w:tc>
                <w:tcPr>
                  <w:tcW w:w="1873" w:type="dxa"/>
                  <w:shd w:val="clear" w:color="auto" w:fill="auto"/>
                </w:tcPr>
                <w:p w:rsidR="000A636C" w:rsidRPr="007467D1" w:rsidRDefault="000A636C" w:rsidP="00F30648">
                  <w:pPr>
                    <w:jc w:val="center"/>
                    <w:rPr>
                      <w:sz w:val="20"/>
                      <w:szCs w:val="20"/>
                    </w:rPr>
                  </w:pPr>
                  <w:r w:rsidRPr="007467D1">
                    <w:rPr>
                      <w:sz w:val="20"/>
                      <w:szCs w:val="20"/>
                    </w:rPr>
                    <w:t>972733,37</w:t>
                  </w:r>
                </w:p>
              </w:tc>
            </w:tr>
            <w:tr w:rsidR="007467D1" w:rsidRPr="007467D1" w:rsidTr="006A340C">
              <w:trPr>
                <w:trHeight w:val="64"/>
              </w:trPr>
              <w:tc>
                <w:tcPr>
                  <w:tcW w:w="939" w:type="dxa"/>
                  <w:shd w:val="clear" w:color="auto" w:fill="auto"/>
                </w:tcPr>
                <w:p w:rsidR="000A636C" w:rsidRPr="007467D1" w:rsidRDefault="000A636C" w:rsidP="00F30648">
                  <w:pPr>
                    <w:jc w:val="center"/>
                    <w:rPr>
                      <w:sz w:val="20"/>
                      <w:szCs w:val="20"/>
                    </w:rPr>
                  </w:pPr>
                  <w:r w:rsidRPr="007467D1">
                    <w:rPr>
                      <w:sz w:val="20"/>
                      <w:szCs w:val="20"/>
                    </w:rPr>
                    <w:t>4</w:t>
                  </w:r>
                </w:p>
              </w:tc>
              <w:tc>
                <w:tcPr>
                  <w:tcW w:w="1775" w:type="dxa"/>
                  <w:shd w:val="clear" w:color="auto" w:fill="auto"/>
                </w:tcPr>
                <w:p w:rsidR="000A636C" w:rsidRPr="007467D1" w:rsidRDefault="000A636C" w:rsidP="00F30648">
                  <w:pPr>
                    <w:jc w:val="center"/>
                    <w:rPr>
                      <w:sz w:val="20"/>
                      <w:szCs w:val="20"/>
                    </w:rPr>
                  </w:pPr>
                  <w:r w:rsidRPr="007467D1">
                    <w:rPr>
                      <w:sz w:val="20"/>
                      <w:szCs w:val="20"/>
                    </w:rPr>
                    <w:t>3526787,29</w:t>
                  </w:r>
                </w:p>
              </w:tc>
              <w:tc>
                <w:tcPr>
                  <w:tcW w:w="1873" w:type="dxa"/>
                  <w:shd w:val="clear" w:color="auto" w:fill="auto"/>
                </w:tcPr>
                <w:p w:rsidR="000A636C" w:rsidRPr="007467D1" w:rsidRDefault="000A636C" w:rsidP="00F30648">
                  <w:pPr>
                    <w:jc w:val="center"/>
                    <w:rPr>
                      <w:sz w:val="20"/>
                      <w:szCs w:val="20"/>
                    </w:rPr>
                  </w:pPr>
                  <w:r w:rsidRPr="007467D1">
                    <w:rPr>
                      <w:sz w:val="20"/>
                      <w:szCs w:val="20"/>
                    </w:rPr>
                    <w:t>972735,32</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tcPr>
                <w:p w:rsidR="000A636C" w:rsidRPr="007467D1" w:rsidRDefault="000A636C" w:rsidP="00F30648">
                  <w:pPr>
                    <w:jc w:val="center"/>
                    <w:rPr>
                      <w:sz w:val="20"/>
                      <w:szCs w:val="20"/>
                    </w:rPr>
                  </w:pPr>
                  <w:r w:rsidRPr="007467D1">
                    <w:rPr>
                      <w:sz w:val="20"/>
                      <w:szCs w:val="20"/>
                    </w:rPr>
                    <w:t>3526783,67</w:t>
                  </w:r>
                </w:p>
              </w:tc>
              <w:tc>
                <w:tcPr>
                  <w:tcW w:w="1873" w:type="dxa"/>
                  <w:shd w:val="clear" w:color="auto" w:fill="auto"/>
                </w:tcPr>
                <w:p w:rsidR="000A636C" w:rsidRPr="007467D1" w:rsidRDefault="000A636C" w:rsidP="00F30648">
                  <w:pPr>
                    <w:jc w:val="center"/>
                    <w:rPr>
                      <w:sz w:val="20"/>
                      <w:szCs w:val="20"/>
                    </w:rPr>
                  </w:pPr>
                  <w:r w:rsidRPr="007467D1">
                    <w:rPr>
                      <w:sz w:val="20"/>
                      <w:szCs w:val="20"/>
                    </w:rPr>
                    <w:t>972741,15</w:t>
                  </w:r>
                </w:p>
              </w:tc>
            </w:tr>
          </w:tbl>
          <w:p w:rsidR="005F5EDC" w:rsidRPr="007467D1" w:rsidRDefault="005F5EDC" w:rsidP="00F30648">
            <w:pPr>
              <w:autoSpaceDE w:val="0"/>
              <w:jc w:val="center"/>
            </w:pPr>
          </w:p>
        </w:tc>
      </w:tr>
      <w:tr w:rsidR="007467D1" w:rsidRPr="007467D1" w:rsidTr="00F30648">
        <w:tc>
          <w:tcPr>
            <w:tcW w:w="4926" w:type="dxa"/>
            <w:vAlign w:val="center"/>
          </w:tcPr>
          <w:p w:rsidR="009F611D" w:rsidRPr="007467D1" w:rsidRDefault="009F611D" w:rsidP="00F30648">
            <w:pPr>
              <w:spacing w:line="240" w:lineRule="auto"/>
              <w:jc w:val="center"/>
              <w:rPr>
                <w:sz w:val="20"/>
                <w:szCs w:val="20"/>
              </w:rPr>
            </w:pPr>
          </w:p>
          <w:p w:rsidR="000A636C" w:rsidRPr="007467D1" w:rsidRDefault="000A636C" w:rsidP="00F30648">
            <w:pPr>
              <w:spacing w:line="240" w:lineRule="auto"/>
              <w:jc w:val="center"/>
              <w:rPr>
                <w:sz w:val="20"/>
                <w:szCs w:val="20"/>
              </w:rPr>
            </w:pPr>
            <w:r w:rsidRPr="007467D1">
              <w:rPr>
                <w:sz w:val="20"/>
                <w:szCs w:val="20"/>
              </w:rPr>
              <w:t>Таблица координат</w:t>
            </w:r>
          </w:p>
          <w:p w:rsidR="000A636C" w:rsidRPr="007467D1" w:rsidRDefault="000A636C" w:rsidP="00F30648">
            <w:pPr>
              <w:spacing w:line="240" w:lineRule="auto"/>
              <w:jc w:val="center"/>
              <w:rPr>
                <w:sz w:val="20"/>
                <w:szCs w:val="20"/>
              </w:rPr>
            </w:pPr>
            <w:r w:rsidRPr="007467D1">
              <w:rPr>
                <w:sz w:val="20"/>
                <w:szCs w:val="20"/>
              </w:rPr>
              <w:t>планируемых границ зон действия публичного сервитута №3 в целях ремонта и обслуживания сетей электроснабжения</w:t>
            </w:r>
          </w:p>
          <w:p w:rsidR="000A636C" w:rsidRPr="007467D1" w:rsidRDefault="000A636C" w:rsidP="00F30648">
            <w:pPr>
              <w:spacing w:line="240" w:lineRule="auto"/>
              <w:jc w:val="center"/>
              <w:rPr>
                <w:sz w:val="20"/>
                <w:szCs w:val="20"/>
              </w:rPr>
            </w:pPr>
            <w:r w:rsidRPr="007467D1">
              <w:rPr>
                <w:sz w:val="20"/>
                <w:szCs w:val="20"/>
              </w:rPr>
              <w:t>(обременение земельного участка :ЗУ76)</w:t>
            </w:r>
          </w:p>
          <w:p w:rsidR="000A636C" w:rsidRPr="007467D1" w:rsidRDefault="000A636C" w:rsidP="00F30648">
            <w:pPr>
              <w:spacing w:line="240" w:lineRule="auto"/>
              <w:jc w:val="center"/>
              <w:rPr>
                <w:sz w:val="20"/>
                <w:szCs w:val="20"/>
              </w:rPr>
            </w:pPr>
            <w:r w:rsidRPr="007467D1">
              <w:rPr>
                <w:sz w:val="20"/>
                <w:szCs w:val="20"/>
              </w:rPr>
              <w:t>Площадь:65,45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w:t>
                  </w:r>
                </w:p>
              </w:tc>
              <w:tc>
                <w:tcPr>
                  <w:tcW w:w="1775" w:type="dxa"/>
                  <w:shd w:val="clear" w:color="auto" w:fill="auto"/>
                </w:tcPr>
                <w:p w:rsidR="000A636C" w:rsidRPr="007467D1" w:rsidRDefault="000A636C" w:rsidP="00F30648">
                  <w:pPr>
                    <w:jc w:val="center"/>
                    <w:rPr>
                      <w:sz w:val="20"/>
                      <w:szCs w:val="20"/>
                    </w:rPr>
                  </w:pPr>
                  <w:r w:rsidRPr="007467D1">
                    <w:rPr>
                      <w:sz w:val="20"/>
                      <w:szCs w:val="20"/>
                    </w:rPr>
                    <w:t>X</w:t>
                  </w:r>
                </w:p>
              </w:tc>
              <w:tc>
                <w:tcPr>
                  <w:tcW w:w="1873" w:type="dxa"/>
                  <w:shd w:val="clear" w:color="auto" w:fill="auto"/>
                </w:tcPr>
                <w:p w:rsidR="000A636C" w:rsidRPr="007467D1" w:rsidRDefault="000A636C"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3526755,48</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972786,59</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2</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3526756,87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972787,78</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3</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3526761,47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972783,27</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4</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3526762,55</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972782,76</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5</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3526768,42</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972773,27</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6</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3526765,35</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972770,63</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3526755,48</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972786,59</w:t>
                  </w:r>
                </w:p>
              </w:tc>
            </w:tr>
          </w:tbl>
          <w:p w:rsidR="005F5EDC" w:rsidRPr="007467D1" w:rsidRDefault="005F5EDC" w:rsidP="00F30648">
            <w:pPr>
              <w:autoSpaceDE w:val="0"/>
              <w:jc w:val="center"/>
            </w:pPr>
          </w:p>
        </w:tc>
        <w:tc>
          <w:tcPr>
            <w:tcW w:w="4926" w:type="dxa"/>
            <w:vAlign w:val="center"/>
          </w:tcPr>
          <w:p w:rsidR="005F5EDC" w:rsidRPr="007467D1" w:rsidRDefault="005F5EDC" w:rsidP="00F30648">
            <w:pPr>
              <w:spacing w:line="240" w:lineRule="auto"/>
              <w:jc w:val="center"/>
              <w:rPr>
                <w:sz w:val="20"/>
                <w:szCs w:val="20"/>
              </w:rPr>
            </w:pPr>
          </w:p>
          <w:p w:rsidR="000A636C" w:rsidRPr="007467D1" w:rsidRDefault="000A636C" w:rsidP="00F30648">
            <w:pPr>
              <w:spacing w:line="240" w:lineRule="auto"/>
              <w:jc w:val="center"/>
              <w:rPr>
                <w:sz w:val="20"/>
                <w:szCs w:val="20"/>
              </w:rPr>
            </w:pPr>
            <w:r w:rsidRPr="007467D1">
              <w:rPr>
                <w:sz w:val="20"/>
                <w:szCs w:val="20"/>
              </w:rPr>
              <w:t>Таблица координат</w:t>
            </w:r>
          </w:p>
          <w:p w:rsidR="000A636C" w:rsidRPr="007467D1" w:rsidRDefault="000A636C" w:rsidP="00F30648">
            <w:pPr>
              <w:spacing w:line="240" w:lineRule="auto"/>
              <w:jc w:val="center"/>
              <w:rPr>
                <w:sz w:val="20"/>
                <w:szCs w:val="20"/>
              </w:rPr>
            </w:pPr>
            <w:r w:rsidRPr="007467D1">
              <w:rPr>
                <w:sz w:val="20"/>
                <w:szCs w:val="20"/>
              </w:rPr>
              <w:t>планируемых границ зон действия публичного сервитута №</w:t>
            </w:r>
            <w:r w:rsidR="009F611D" w:rsidRPr="007467D1">
              <w:rPr>
                <w:sz w:val="20"/>
                <w:szCs w:val="20"/>
              </w:rPr>
              <w:t>4</w:t>
            </w:r>
            <w:r w:rsidRPr="007467D1">
              <w:rPr>
                <w:sz w:val="20"/>
                <w:szCs w:val="20"/>
              </w:rPr>
              <w:t xml:space="preserve"> в целях ремонта и обслуживания сетей электроснабжения</w:t>
            </w:r>
          </w:p>
          <w:p w:rsidR="000A636C" w:rsidRPr="007467D1" w:rsidRDefault="000A636C" w:rsidP="00F30648">
            <w:pPr>
              <w:spacing w:line="240" w:lineRule="auto"/>
              <w:jc w:val="center"/>
              <w:rPr>
                <w:sz w:val="20"/>
                <w:szCs w:val="20"/>
              </w:rPr>
            </w:pPr>
            <w:r w:rsidRPr="007467D1">
              <w:rPr>
                <w:sz w:val="20"/>
                <w:szCs w:val="20"/>
              </w:rPr>
              <w:t>(обременение земельного участка :ЗУ77)</w:t>
            </w:r>
          </w:p>
          <w:p w:rsidR="000A636C" w:rsidRPr="007467D1" w:rsidRDefault="000A636C" w:rsidP="00F30648">
            <w:pPr>
              <w:spacing w:line="240" w:lineRule="auto"/>
              <w:jc w:val="center"/>
              <w:rPr>
                <w:sz w:val="20"/>
                <w:szCs w:val="20"/>
              </w:rPr>
            </w:pPr>
            <w:r w:rsidRPr="007467D1">
              <w:rPr>
                <w:sz w:val="20"/>
                <w:szCs w:val="20"/>
              </w:rPr>
              <w:t>Площадь:169,19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w:t>
                  </w:r>
                </w:p>
              </w:tc>
              <w:tc>
                <w:tcPr>
                  <w:tcW w:w="1775" w:type="dxa"/>
                  <w:shd w:val="clear" w:color="auto" w:fill="auto"/>
                </w:tcPr>
                <w:p w:rsidR="000A636C" w:rsidRPr="007467D1" w:rsidRDefault="000A636C" w:rsidP="00F30648">
                  <w:pPr>
                    <w:jc w:val="center"/>
                    <w:rPr>
                      <w:sz w:val="20"/>
                      <w:szCs w:val="20"/>
                    </w:rPr>
                  </w:pPr>
                  <w:r w:rsidRPr="007467D1">
                    <w:rPr>
                      <w:sz w:val="20"/>
                      <w:szCs w:val="20"/>
                    </w:rPr>
                    <w:t>X</w:t>
                  </w:r>
                </w:p>
              </w:tc>
              <w:tc>
                <w:tcPr>
                  <w:tcW w:w="1873" w:type="dxa"/>
                  <w:shd w:val="clear" w:color="auto" w:fill="auto"/>
                </w:tcPr>
                <w:p w:rsidR="000A636C" w:rsidRPr="007467D1" w:rsidRDefault="000A636C"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3526765,36</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972770,63</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2</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3526768,42</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972773,27</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3</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3526790,90</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972737,10</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4</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3526791,62</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972735,21</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5</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3526789,40</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972734,54</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6</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3526783,67</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972741,15</w:t>
                  </w:r>
                </w:p>
              </w:tc>
            </w:tr>
            <w:tr w:rsidR="007467D1" w:rsidRPr="007467D1" w:rsidTr="006A340C">
              <w:tc>
                <w:tcPr>
                  <w:tcW w:w="939" w:type="dxa"/>
                  <w:shd w:val="clear" w:color="auto" w:fill="auto"/>
                </w:tcPr>
                <w:p w:rsidR="000A636C" w:rsidRPr="007467D1" w:rsidRDefault="000A636C" w:rsidP="00F30648">
                  <w:pPr>
                    <w:jc w:val="center"/>
                    <w:rPr>
                      <w:sz w:val="20"/>
                      <w:szCs w:val="20"/>
                    </w:rPr>
                  </w:pPr>
                  <w:r w:rsidRPr="007467D1">
                    <w:rPr>
                      <w:sz w:val="20"/>
                      <w:szCs w:val="20"/>
                    </w:rPr>
                    <w:t>1</w:t>
                  </w:r>
                </w:p>
              </w:tc>
              <w:tc>
                <w:tcPr>
                  <w:tcW w:w="1775" w:type="dxa"/>
                  <w:shd w:val="clear" w:color="auto" w:fill="auto"/>
                  <w:vAlign w:val="bottom"/>
                </w:tcPr>
                <w:p w:rsidR="000A636C" w:rsidRPr="007467D1" w:rsidRDefault="000A636C" w:rsidP="00F30648">
                  <w:pPr>
                    <w:jc w:val="center"/>
                    <w:rPr>
                      <w:sz w:val="20"/>
                      <w:szCs w:val="20"/>
                    </w:rPr>
                  </w:pPr>
                  <w:r w:rsidRPr="007467D1">
                    <w:rPr>
                      <w:sz w:val="20"/>
                      <w:szCs w:val="20"/>
                    </w:rPr>
                    <w:t>3526765,36</w:t>
                  </w:r>
                </w:p>
              </w:tc>
              <w:tc>
                <w:tcPr>
                  <w:tcW w:w="1873" w:type="dxa"/>
                  <w:shd w:val="clear" w:color="auto" w:fill="auto"/>
                  <w:vAlign w:val="bottom"/>
                </w:tcPr>
                <w:p w:rsidR="000A636C" w:rsidRPr="007467D1" w:rsidRDefault="000A636C" w:rsidP="00F30648">
                  <w:pPr>
                    <w:jc w:val="center"/>
                    <w:rPr>
                      <w:sz w:val="20"/>
                      <w:szCs w:val="20"/>
                    </w:rPr>
                  </w:pPr>
                  <w:r w:rsidRPr="007467D1">
                    <w:rPr>
                      <w:sz w:val="20"/>
                      <w:szCs w:val="20"/>
                    </w:rPr>
                    <w:t>972770,63</w:t>
                  </w:r>
                </w:p>
              </w:tc>
            </w:tr>
          </w:tbl>
          <w:p w:rsidR="005F5EDC" w:rsidRPr="007467D1" w:rsidRDefault="005F5EDC" w:rsidP="00F30648">
            <w:pPr>
              <w:autoSpaceDE w:val="0"/>
              <w:jc w:val="center"/>
            </w:pPr>
          </w:p>
        </w:tc>
      </w:tr>
      <w:tr w:rsidR="007467D1" w:rsidRPr="007467D1" w:rsidTr="00F30648">
        <w:tc>
          <w:tcPr>
            <w:tcW w:w="4926" w:type="dxa"/>
            <w:vAlign w:val="center"/>
          </w:tcPr>
          <w:p w:rsidR="009F611D" w:rsidRPr="007467D1" w:rsidRDefault="009F611D" w:rsidP="00F30648">
            <w:pPr>
              <w:spacing w:line="240" w:lineRule="auto"/>
              <w:jc w:val="center"/>
              <w:rPr>
                <w:sz w:val="20"/>
                <w:szCs w:val="20"/>
              </w:rPr>
            </w:pPr>
          </w:p>
          <w:p w:rsidR="009F611D" w:rsidRPr="007467D1" w:rsidRDefault="009F611D" w:rsidP="00F30648">
            <w:pPr>
              <w:spacing w:line="240" w:lineRule="auto"/>
              <w:jc w:val="center"/>
              <w:rPr>
                <w:sz w:val="20"/>
                <w:szCs w:val="20"/>
              </w:rPr>
            </w:pPr>
            <w:r w:rsidRPr="007467D1">
              <w:rPr>
                <w:sz w:val="20"/>
                <w:szCs w:val="20"/>
              </w:rPr>
              <w:t>Таблица координат</w:t>
            </w:r>
          </w:p>
          <w:p w:rsidR="009F611D" w:rsidRPr="007467D1" w:rsidRDefault="009F611D" w:rsidP="00F30648">
            <w:pPr>
              <w:spacing w:line="240" w:lineRule="auto"/>
              <w:jc w:val="center"/>
              <w:rPr>
                <w:sz w:val="20"/>
                <w:szCs w:val="20"/>
              </w:rPr>
            </w:pPr>
            <w:r w:rsidRPr="007467D1">
              <w:rPr>
                <w:sz w:val="20"/>
                <w:szCs w:val="20"/>
              </w:rPr>
              <w:t>планируемых границ зон действия публичного сервитута №5 в целях ремонта и обслуживания сетей электроснабжения</w:t>
            </w:r>
          </w:p>
          <w:p w:rsidR="009F611D" w:rsidRPr="007467D1" w:rsidRDefault="009F611D" w:rsidP="00F30648">
            <w:pPr>
              <w:spacing w:line="240" w:lineRule="auto"/>
              <w:jc w:val="center"/>
              <w:rPr>
                <w:sz w:val="20"/>
                <w:szCs w:val="20"/>
              </w:rPr>
            </w:pPr>
            <w:r w:rsidRPr="007467D1">
              <w:rPr>
                <w:sz w:val="20"/>
                <w:szCs w:val="20"/>
              </w:rPr>
              <w:t>(обременение земельного участка :ЗУ5)</w:t>
            </w:r>
          </w:p>
          <w:p w:rsidR="009F611D" w:rsidRPr="007467D1" w:rsidRDefault="009F611D" w:rsidP="00F30648">
            <w:pPr>
              <w:spacing w:line="240" w:lineRule="auto"/>
              <w:jc w:val="center"/>
              <w:rPr>
                <w:sz w:val="20"/>
                <w:szCs w:val="20"/>
              </w:rPr>
            </w:pPr>
            <w:r w:rsidRPr="007467D1">
              <w:rPr>
                <w:sz w:val="20"/>
                <w:szCs w:val="20"/>
              </w:rPr>
              <w:t>Площадь:17,48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w:t>
                  </w:r>
                </w:p>
              </w:tc>
              <w:tc>
                <w:tcPr>
                  <w:tcW w:w="1775" w:type="dxa"/>
                  <w:shd w:val="clear" w:color="auto" w:fill="auto"/>
                </w:tcPr>
                <w:p w:rsidR="009F611D" w:rsidRPr="007467D1" w:rsidRDefault="009F611D" w:rsidP="00F30648">
                  <w:pPr>
                    <w:jc w:val="center"/>
                    <w:rPr>
                      <w:sz w:val="20"/>
                      <w:szCs w:val="20"/>
                    </w:rPr>
                  </w:pPr>
                  <w:r w:rsidRPr="007467D1">
                    <w:rPr>
                      <w:sz w:val="20"/>
                      <w:szCs w:val="20"/>
                    </w:rPr>
                    <w:t>X</w:t>
                  </w:r>
                </w:p>
              </w:tc>
              <w:tc>
                <w:tcPr>
                  <w:tcW w:w="1873" w:type="dxa"/>
                  <w:shd w:val="clear" w:color="auto" w:fill="auto"/>
                </w:tcPr>
                <w:p w:rsidR="009F611D" w:rsidRPr="007467D1" w:rsidRDefault="009F611D"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3526859,09</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972850,73</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2</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3526861,07</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972852,18</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3</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3526863,8</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972845,38</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4</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3526864,15</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972843,21</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5</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3526867,04</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972837,10</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vAlign w:val="bottom"/>
                </w:tcPr>
                <w:p w:rsidR="009F611D" w:rsidRPr="007467D1" w:rsidRDefault="009F611D" w:rsidP="00F30648">
                  <w:pPr>
                    <w:jc w:val="center"/>
                    <w:rPr>
                      <w:sz w:val="20"/>
                      <w:szCs w:val="20"/>
                    </w:rPr>
                  </w:pPr>
                  <w:r w:rsidRPr="007467D1">
                    <w:rPr>
                      <w:sz w:val="20"/>
                      <w:szCs w:val="20"/>
                    </w:rPr>
                    <w:t>3526859,09</w:t>
                  </w:r>
                </w:p>
              </w:tc>
              <w:tc>
                <w:tcPr>
                  <w:tcW w:w="1873" w:type="dxa"/>
                  <w:shd w:val="clear" w:color="auto" w:fill="auto"/>
                  <w:vAlign w:val="bottom"/>
                </w:tcPr>
                <w:p w:rsidR="009F611D" w:rsidRPr="007467D1" w:rsidRDefault="009F611D" w:rsidP="00F30648">
                  <w:pPr>
                    <w:jc w:val="center"/>
                    <w:rPr>
                      <w:sz w:val="20"/>
                      <w:szCs w:val="20"/>
                    </w:rPr>
                  </w:pPr>
                  <w:r w:rsidRPr="007467D1">
                    <w:rPr>
                      <w:sz w:val="20"/>
                      <w:szCs w:val="20"/>
                    </w:rPr>
                    <w:t>972850,73</w:t>
                  </w:r>
                </w:p>
              </w:tc>
            </w:tr>
          </w:tbl>
          <w:p w:rsidR="005F5EDC" w:rsidRPr="007467D1" w:rsidRDefault="005F5EDC" w:rsidP="00F30648">
            <w:pPr>
              <w:autoSpaceDE w:val="0"/>
              <w:jc w:val="center"/>
            </w:pPr>
          </w:p>
        </w:tc>
        <w:tc>
          <w:tcPr>
            <w:tcW w:w="4926" w:type="dxa"/>
            <w:vAlign w:val="center"/>
          </w:tcPr>
          <w:p w:rsidR="005F5EDC" w:rsidRPr="007467D1" w:rsidRDefault="005F5EDC" w:rsidP="00F30648">
            <w:pPr>
              <w:spacing w:line="240" w:lineRule="auto"/>
              <w:jc w:val="center"/>
              <w:rPr>
                <w:sz w:val="20"/>
                <w:szCs w:val="20"/>
              </w:rPr>
            </w:pPr>
          </w:p>
          <w:p w:rsidR="009F611D" w:rsidRPr="007467D1" w:rsidRDefault="009F611D" w:rsidP="00F30648">
            <w:pPr>
              <w:spacing w:line="240" w:lineRule="auto"/>
              <w:jc w:val="center"/>
              <w:rPr>
                <w:sz w:val="20"/>
                <w:szCs w:val="20"/>
              </w:rPr>
            </w:pPr>
            <w:r w:rsidRPr="007467D1">
              <w:rPr>
                <w:sz w:val="20"/>
                <w:szCs w:val="20"/>
              </w:rPr>
              <w:t>Таблица координат</w:t>
            </w:r>
          </w:p>
          <w:p w:rsidR="009F611D" w:rsidRPr="007467D1" w:rsidRDefault="009F611D" w:rsidP="00F30648">
            <w:pPr>
              <w:spacing w:line="240" w:lineRule="auto"/>
              <w:jc w:val="center"/>
              <w:rPr>
                <w:sz w:val="20"/>
                <w:szCs w:val="20"/>
              </w:rPr>
            </w:pPr>
            <w:r w:rsidRPr="007467D1">
              <w:rPr>
                <w:sz w:val="20"/>
                <w:szCs w:val="20"/>
              </w:rPr>
              <w:t>планируемых границ зон действия публичного сервитута №6 в целях ремонта и обслуживания сетей электроснабжения</w:t>
            </w:r>
          </w:p>
          <w:p w:rsidR="009F611D" w:rsidRPr="007467D1" w:rsidRDefault="009F611D" w:rsidP="00F30648">
            <w:pPr>
              <w:spacing w:line="240" w:lineRule="auto"/>
              <w:jc w:val="center"/>
              <w:rPr>
                <w:sz w:val="20"/>
                <w:szCs w:val="20"/>
              </w:rPr>
            </w:pPr>
            <w:r w:rsidRPr="007467D1">
              <w:rPr>
                <w:sz w:val="20"/>
                <w:szCs w:val="20"/>
              </w:rPr>
              <w:t>(обременение земельного участка 86:08:0020801:8886)</w:t>
            </w:r>
          </w:p>
          <w:p w:rsidR="009F611D" w:rsidRPr="007467D1" w:rsidRDefault="009F611D" w:rsidP="00F30648">
            <w:pPr>
              <w:spacing w:line="240" w:lineRule="auto"/>
              <w:jc w:val="center"/>
              <w:rPr>
                <w:sz w:val="20"/>
                <w:szCs w:val="20"/>
              </w:rPr>
            </w:pPr>
            <w:r w:rsidRPr="007467D1">
              <w:rPr>
                <w:sz w:val="20"/>
                <w:szCs w:val="20"/>
              </w:rPr>
              <w:t>Площадь:23,12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w:t>
                  </w:r>
                </w:p>
              </w:tc>
              <w:tc>
                <w:tcPr>
                  <w:tcW w:w="1775" w:type="dxa"/>
                  <w:shd w:val="clear" w:color="auto" w:fill="auto"/>
                </w:tcPr>
                <w:p w:rsidR="009F611D" w:rsidRPr="007467D1" w:rsidRDefault="009F611D" w:rsidP="00F30648">
                  <w:pPr>
                    <w:jc w:val="center"/>
                    <w:rPr>
                      <w:sz w:val="20"/>
                      <w:szCs w:val="20"/>
                    </w:rPr>
                  </w:pPr>
                  <w:r w:rsidRPr="007467D1">
                    <w:rPr>
                      <w:sz w:val="20"/>
                      <w:szCs w:val="20"/>
                    </w:rPr>
                    <w:t>X</w:t>
                  </w:r>
                </w:p>
              </w:tc>
              <w:tc>
                <w:tcPr>
                  <w:tcW w:w="1873" w:type="dxa"/>
                  <w:shd w:val="clear" w:color="auto" w:fill="auto"/>
                </w:tcPr>
                <w:p w:rsidR="009F611D" w:rsidRPr="007467D1" w:rsidRDefault="009F611D"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3527504,45</w:t>
                  </w:r>
                </w:p>
              </w:tc>
              <w:tc>
                <w:tcPr>
                  <w:tcW w:w="1873" w:type="dxa"/>
                  <w:shd w:val="clear" w:color="auto" w:fill="auto"/>
                </w:tcPr>
                <w:p w:rsidR="009F611D" w:rsidRPr="007467D1" w:rsidRDefault="009F611D" w:rsidP="00F30648">
                  <w:pPr>
                    <w:jc w:val="center"/>
                    <w:rPr>
                      <w:sz w:val="20"/>
                      <w:szCs w:val="20"/>
                    </w:rPr>
                  </w:pPr>
                  <w:r w:rsidRPr="007467D1">
                    <w:rPr>
                      <w:sz w:val="20"/>
                      <w:szCs w:val="20"/>
                    </w:rPr>
                    <w:t>972485,50</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2</w:t>
                  </w:r>
                </w:p>
              </w:tc>
              <w:tc>
                <w:tcPr>
                  <w:tcW w:w="1775" w:type="dxa"/>
                  <w:shd w:val="clear" w:color="auto" w:fill="auto"/>
                </w:tcPr>
                <w:p w:rsidR="009F611D" w:rsidRPr="007467D1" w:rsidRDefault="009F611D" w:rsidP="00F30648">
                  <w:pPr>
                    <w:jc w:val="center"/>
                    <w:rPr>
                      <w:sz w:val="20"/>
                      <w:szCs w:val="20"/>
                    </w:rPr>
                  </w:pPr>
                  <w:r w:rsidRPr="007467D1">
                    <w:rPr>
                      <w:sz w:val="20"/>
                      <w:szCs w:val="20"/>
                    </w:rPr>
                    <w:t>3527515,43</w:t>
                  </w:r>
                </w:p>
              </w:tc>
              <w:tc>
                <w:tcPr>
                  <w:tcW w:w="1873" w:type="dxa"/>
                  <w:shd w:val="clear" w:color="auto" w:fill="auto"/>
                </w:tcPr>
                <w:p w:rsidR="009F611D" w:rsidRPr="007467D1" w:rsidRDefault="009F611D" w:rsidP="00F30648">
                  <w:pPr>
                    <w:jc w:val="center"/>
                    <w:rPr>
                      <w:sz w:val="20"/>
                      <w:szCs w:val="20"/>
                    </w:rPr>
                  </w:pPr>
                  <w:r w:rsidRPr="007467D1">
                    <w:rPr>
                      <w:sz w:val="20"/>
                      <w:szCs w:val="20"/>
                    </w:rPr>
                    <w:t>972491,34</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3</w:t>
                  </w:r>
                </w:p>
              </w:tc>
              <w:tc>
                <w:tcPr>
                  <w:tcW w:w="1775" w:type="dxa"/>
                  <w:shd w:val="clear" w:color="auto" w:fill="auto"/>
                </w:tcPr>
                <w:p w:rsidR="009F611D" w:rsidRPr="007467D1" w:rsidRDefault="009F611D" w:rsidP="00F30648">
                  <w:pPr>
                    <w:jc w:val="center"/>
                    <w:rPr>
                      <w:sz w:val="20"/>
                      <w:szCs w:val="20"/>
                    </w:rPr>
                  </w:pPr>
                  <w:r w:rsidRPr="007467D1">
                    <w:rPr>
                      <w:sz w:val="20"/>
                      <w:szCs w:val="20"/>
                    </w:rPr>
                    <w:t>3527507,93</w:t>
                  </w:r>
                </w:p>
              </w:tc>
              <w:tc>
                <w:tcPr>
                  <w:tcW w:w="1873" w:type="dxa"/>
                  <w:shd w:val="clear" w:color="auto" w:fill="auto"/>
                </w:tcPr>
                <w:p w:rsidR="009F611D" w:rsidRPr="007467D1" w:rsidRDefault="009F611D" w:rsidP="00F30648">
                  <w:pPr>
                    <w:jc w:val="center"/>
                    <w:rPr>
                      <w:sz w:val="20"/>
                      <w:szCs w:val="20"/>
                    </w:rPr>
                  </w:pPr>
                  <w:r w:rsidRPr="007467D1">
                    <w:rPr>
                      <w:sz w:val="20"/>
                      <w:szCs w:val="20"/>
                    </w:rPr>
                    <w:t>972483,14</w:t>
                  </w:r>
                </w:p>
              </w:tc>
            </w:tr>
            <w:tr w:rsidR="007467D1" w:rsidRPr="007467D1" w:rsidTr="006A340C">
              <w:trPr>
                <w:trHeight w:val="64"/>
              </w:trPr>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3527504,45</w:t>
                  </w:r>
                </w:p>
              </w:tc>
              <w:tc>
                <w:tcPr>
                  <w:tcW w:w="1873" w:type="dxa"/>
                  <w:shd w:val="clear" w:color="auto" w:fill="auto"/>
                </w:tcPr>
                <w:p w:rsidR="009F611D" w:rsidRPr="007467D1" w:rsidRDefault="009F611D" w:rsidP="00F30648">
                  <w:pPr>
                    <w:jc w:val="center"/>
                    <w:rPr>
                      <w:sz w:val="20"/>
                      <w:szCs w:val="20"/>
                    </w:rPr>
                  </w:pPr>
                  <w:r w:rsidRPr="007467D1">
                    <w:rPr>
                      <w:sz w:val="20"/>
                      <w:szCs w:val="20"/>
                    </w:rPr>
                    <w:t>972485,50</w:t>
                  </w:r>
                </w:p>
              </w:tc>
            </w:tr>
          </w:tbl>
          <w:p w:rsidR="005F5EDC" w:rsidRPr="007467D1" w:rsidRDefault="005F5EDC" w:rsidP="00F30648">
            <w:pPr>
              <w:autoSpaceDE w:val="0"/>
              <w:jc w:val="center"/>
            </w:pPr>
          </w:p>
        </w:tc>
      </w:tr>
      <w:tr w:rsidR="007467D1" w:rsidRPr="007467D1" w:rsidTr="00F30648">
        <w:tc>
          <w:tcPr>
            <w:tcW w:w="4926" w:type="dxa"/>
            <w:vAlign w:val="center"/>
          </w:tcPr>
          <w:p w:rsidR="000A636C" w:rsidRPr="007467D1" w:rsidRDefault="000A636C" w:rsidP="00F30648">
            <w:pPr>
              <w:jc w:val="center"/>
              <w:rPr>
                <w:sz w:val="20"/>
                <w:szCs w:val="20"/>
              </w:rPr>
            </w:pPr>
          </w:p>
        </w:tc>
        <w:tc>
          <w:tcPr>
            <w:tcW w:w="4926" w:type="dxa"/>
            <w:vAlign w:val="center"/>
          </w:tcPr>
          <w:p w:rsidR="000A636C" w:rsidRPr="007467D1" w:rsidRDefault="000A636C" w:rsidP="00F30648">
            <w:pPr>
              <w:jc w:val="center"/>
              <w:rPr>
                <w:sz w:val="20"/>
                <w:szCs w:val="20"/>
              </w:rPr>
            </w:pPr>
          </w:p>
        </w:tc>
      </w:tr>
      <w:tr w:rsidR="000A636C" w:rsidRPr="007467D1" w:rsidTr="00F30648">
        <w:tc>
          <w:tcPr>
            <w:tcW w:w="4926" w:type="dxa"/>
            <w:vAlign w:val="center"/>
          </w:tcPr>
          <w:p w:rsidR="009F611D" w:rsidRPr="007467D1" w:rsidRDefault="009F611D" w:rsidP="00F30648">
            <w:pPr>
              <w:spacing w:line="240" w:lineRule="auto"/>
              <w:jc w:val="center"/>
              <w:rPr>
                <w:sz w:val="20"/>
                <w:szCs w:val="20"/>
              </w:rPr>
            </w:pPr>
          </w:p>
          <w:p w:rsidR="009F611D" w:rsidRPr="007467D1" w:rsidRDefault="009F611D" w:rsidP="00F30648">
            <w:pPr>
              <w:spacing w:line="240" w:lineRule="auto"/>
              <w:jc w:val="center"/>
              <w:rPr>
                <w:sz w:val="20"/>
                <w:szCs w:val="20"/>
              </w:rPr>
            </w:pPr>
            <w:r w:rsidRPr="007467D1">
              <w:rPr>
                <w:sz w:val="20"/>
                <w:szCs w:val="20"/>
              </w:rPr>
              <w:t>Таблица координат</w:t>
            </w:r>
          </w:p>
          <w:p w:rsidR="009F611D" w:rsidRPr="007467D1" w:rsidRDefault="009F611D" w:rsidP="00F30648">
            <w:pPr>
              <w:spacing w:line="240" w:lineRule="auto"/>
              <w:jc w:val="center"/>
              <w:rPr>
                <w:sz w:val="20"/>
                <w:szCs w:val="20"/>
              </w:rPr>
            </w:pPr>
            <w:r w:rsidRPr="007467D1">
              <w:rPr>
                <w:sz w:val="20"/>
                <w:szCs w:val="20"/>
              </w:rPr>
              <w:t>планируемых границ зон действия публичного сервитута №7 в целях ремонта и обслуживания сетей электроснабжения</w:t>
            </w:r>
          </w:p>
          <w:p w:rsidR="009F611D" w:rsidRPr="007467D1" w:rsidRDefault="009F611D" w:rsidP="00F30648">
            <w:pPr>
              <w:spacing w:line="240" w:lineRule="auto"/>
              <w:jc w:val="center"/>
              <w:rPr>
                <w:sz w:val="20"/>
                <w:szCs w:val="20"/>
              </w:rPr>
            </w:pPr>
            <w:r w:rsidRPr="007467D1">
              <w:rPr>
                <w:sz w:val="20"/>
                <w:szCs w:val="20"/>
              </w:rPr>
              <w:t>(обременение земельного участка :ЗУ11)</w:t>
            </w:r>
          </w:p>
          <w:p w:rsidR="009F611D" w:rsidRPr="007467D1" w:rsidRDefault="009F611D" w:rsidP="00F30648">
            <w:pPr>
              <w:spacing w:line="240" w:lineRule="auto"/>
              <w:jc w:val="center"/>
              <w:rPr>
                <w:sz w:val="20"/>
                <w:szCs w:val="20"/>
              </w:rPr>
            </w:pPr>
            <w:r w:rsidRPr="007467D1">
              <w:rPr>
                <w:sz w:val="20"/>
                <w:szCs w:val="20"/>
              </w:rPr>
              <w:t>Площадь:82,27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w:t>
                  </w:r>
                </w:p>
              </w:tc>
              <w:tc>
                <w:tcPr>
                  <w:tcW w:w="1775" w:type="dxa"/>
                  <w:shd w:val="clear" w:color="auto" w:fill="auto"/>
                </w:tcPr>
                <w:p w:rsidR="009F611D" w:rsidRPr="007467D1" w:rsidRDefault="009F611D" w:rsidP="00F30648">
                  <w:pPr>
                    <w:jc w:val="center"/>
                    <w:rPr>
                      <w:sz w:val="20"/>
                      <w:szCs w:val="20"/>
                    </w:rPr>
                  </w:pPr>
                  <w:r w:rsidRPr="007467D1">
                    <w:rPr>
                      <w:sz w:val="20"/>
                      <w:szCs w:val="20"/>
                    </w:rPr>
                    <w:t>X</w:t>
                  </w:r>
                </w:p>
              </w:tc>
              <w:tc>
                <w:tcPr>
                  <w:tcW w:w="1873" w:type="dxa"/>
                  <w:shd w:val="clear" w:color="auto" w:fill="auto"/>
                </w:tcPr>
                <w:p w:rsidR="009F611D" w:rsidRPr="007467D1" w:rsidRDefault="009F611D"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3527564,46</w:t>
                  </w:r>
                </w:p>
              </w:tc>
              <w:tc>
                <w:tcPr>
                  <w:tcW w:w="1873" w:type="dxa"/>
                  <w:shd w:val="clear" w:color="auto" w:fill="auto"/>
                </w:tcPr>
                <w:p w:rsidR="009F611D" w:rsidRPr="007467D1" w:rsidRDefault="009F611D" w:rsidP="00F30648">
                  <w:pPr>
                    <w:jc w:val="center"/>
                    <w:rPr>
                      <w:sz w:val="20"/>
                      <w:szCs w:val="20"/>
                    </w:rPr>
                  </w:pPr>
                  <w:r w:rsidRPr="007467D1">
                    <w:rPr>
                      <w:sz w:val="20"/>
                      <w:szCs w:val="20"/>
                    </w:rPr>
                    <w:t>972525,54</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2</w:t>
                  </w:r>
                </w:p>
              </w:tc>
              <w:tc>
                <w:tcPr>
                  <w:tcW w:w="1775" w:type="dxa"/>
                  <w:shd w:val="clear" w:color="auto" w:fill="auto"/>
                </w:tcPr>
                <w:p w:rsidR="009F611D" w:rsidRPr="007467D1" w:rsidRDefault="009F611D" w:rsidP="00F30648">
                  <w:pPr>
                    <w:jc w:val="center"/>
                    <w:rPr>
                      <w:sz w:val="20"/>
                      <w:szCs w:val="20"/>
                    </w:rPr>
                  </w:pPr>
                  <w:r w:rsidRPr="007467D1">
                    <w:rPr>
                      <w:sz w:val="20"/>
                      <w:szCs w:val="20"/>
                    </w:rPr>
                    <w:t>3527577,11</w:t>
                  </w:r>
                </w:p>
              </w:tc>
              <w:tc>
                <w:tcPr>
                  <w:tcW w:w="1873" w:type="dxa"/>
                  <w:shd w:val="clear" w:color="auto" w:fill="auto"/>
                </w:tcPr>
                <w:p w:rsidR="009F611D" w:rsidRPr="007467D1" w:rsidRDefault="009F611D" w:rsidP="00F30648">
                  <w:pPr>
                    <w:jc w:val="center"/>
                    <w:rPr>
                      <w:sz w:val="20"/>
                      <w:szCs w:val="20"/>
                    </w:rPr>
                  </w:pPr>
                  <w:r w:rsidRPr="007467D1">
                    <w:rPr>
                      <w:sz w:val="20"/>
                      <w:szCs w:val="20"/>
                    </w:rPr>
                    <w:t>972534,23</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3</w:t>
                  </w:r>
                </w:p>
              </w:tc>
              <w:tc>
                <w:tcPr>
                  <w:tcW w:w="1775" w:type="dxa"/>
                  <w:shd w:val="clear" w:color="auto" w:fill="auto"/>
                </w:tcPr>
                <w:p w:rsidR="009F611D" w:rsidRPr="007467D1" w:rsidRDefault="009F611D" w:rsidP="00F30648">
                  <w:pPr>
                    <w:jc w:val="center"/>
                    <w:rPr>
                      <w:sz w:val="20"/>
                      <w:szCs w:val="20"/>
                    </w:rPr>
                  </w:pPr>
                  <w:r w:rsidRPr="007467D1">
                    <w:rPr>
                      <w:sz w:val="20"/>
                      <w:szCs w:val="20"/>
                    </w:rPr>
                    <w:t>3527579,12</w:t>
                  </w:r>
                </w:p>
              </w:tc>
              <w:tc>
                <w:tcPr>
                  <w:tcW w:w="1873" w:type="dxa"/>
                  <w:shd w:val="clear" w:color="auto" w:fill="auto"/>
                </w:tcPr>
                <w:p w:rsidR="009F611D" w:rsidRPr="007467D1" w:rsidRDefault="009F611D" w:rsidP="00F30648">
                  <w:pPr>
                    <w:jc w:val="center"/>
                    <w:rPr>
                      <w:sz w:val="20"/>
                      <w:szCs w:val="20"/>
                    </w:rPr>
                  </w:pPr>
                  <w:r w:rsidRPr="007467D1">
                    <w:rPr>
                      <w:sz w:val="20"/>
                      <w:szCs w:val="20"/>
                    </w:rPr>
                    <w:t>972532,44</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4</w:t>
                  </w:r>
                </w:p>
              </w:tc>
              <w:tc>
                <w:tcPr>
                  <w:tcW w:w="1775" w:type="dxa"/>
                  <w:shd w:val="clear" w:color="auto" w:fill="auto"/>
                </w:tcPr>
                <w:p w:rsidR="009F611D" w:rsidRPr="007467D1" w:rsidRDefault="009F611D" w:rsidP="00F30648">
                  <w:pPr>
                    <w:jc w:val="center"/>
                    <w:rPr>
                      <w:sz w:val="20"/>
                      <w:szCs w:val="20"/>
                    </w:rPr>
                  </w:pPr>
                  <w:r w:rsidRPr="007467D1">
                    <w:rPr>
                      <w:sz w:val="20"/>
                      <w:szCs w:val="20"/>
                    </w:rPr>
                    <w:t>3527555,86</w:t>
                  </w:r>
                </w:p>
              </w:tc>
              <w:tc>
                <w:tcPr>
                  <w:tcW w:w="1873" w:type="dxa"/>
                  <w:shd w:val="clear" w:color="auto" w:fill="auto"/>
                </w:tcPr>
                <w:p w:rsidR="009F611D" w:rsidRPr="007467D1" w:rsidRDefault="009F611D" w:rsidP="00F30648">
                  <w:pPr>
                    <w:jc w:val="center"/>
                    <w:rPr>
                      <w:sz w:val="20"/>
                      <w:szCs w:val="20"/>
                    </w:rPr>
                  </w:pPr>
                  <w:r w:rsidRPr="007467D1">
                    <w:rPr>
                      <w:sz w:val="20"/>
                      <w:szCs w:val="20"/>
                    </w:rPr>
                    <w:t>972515,08</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5</w:t>
                  </w:r>
                </w:p>
              </w:tc>
              <w:tc>
                <w:tcPr>
                  <w:tcW w:w="1775" w:type="dxa"/>
                  <w:shd w:val="clear" w:color="auto" w:fill="auto"/>
                </w:tcPr>
                <w:p w:rsidR="009F611D" w:rsidRPr="007467D1" w:rsidRDefault="009F611D" w:rsidP="00F30648">
                  <w:pPr>
                    <w:jc w:val="center"/>
                    <w:rPr>
                      <w:sz w:val="20"/>
                      <w:szCs w:val="20"/>
                    </w:rPr>
                  </w:pPr>
                  <w:r w:rsidRPr="007467D1">
                    <w:rPr>
                      <w:sz w:val="20"/>
                      <w:szCs w:val="20"/>
                    </w:rPr>
                    <w:t>3527554,12</w:t>
                  </w:r>
                </w:p>
              </w:tc>
              <w:tc>
                <w:tcPr>
                  <w:tcW w:w="1873" w:type="dxa"/>
                  <w:shd w:val="clear" w:color="auto" w:fill="auto"/>
                </w:tcPr>
                <w:p w:rsidR="009F611D" w:rsidRPr="007467D1" w:rsidRDefault="009F611D" w:rsidP="00F30648">
                  <w:pPr>
                    <w:jc w:val="center"/>
                    <w:rPr>
                      <w:sz w:val="20"/>
                      <w:szCs w:val="20"/>
                    </w:rPr>
                  </w:pPr>
                  <w:r w:rsidRPr="007467D1">
                    <w:rPr>
                      <w:sz w:val="20"/>
                      <w:szCs w:val="20"/>
                    </w:rPr>
                    <w:t>972516,48</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3527564,46</w:t>
                  </w:r>
                </w:p>
              </w:tc>
              <w:tc>
                <w:tcPr>
                  <w:tcW w:w="1873" w:type="dxa"/>
                  <w:shd w:val="clear" w:color="auto" w:fill="auto"/>
                </w:tcPr>
                <w:p w:rsidR="009F611D" w:rsidRPr="007467D1" w:rsidRDefault="009F611D" w:rsidP="00F30648">
                  <w:pPr>
                    <w:jc w:val="center"/>
                    <w:rPr>
                      <w:sz w:val="20"/>
                      <w:szCs w:val="20"/>
                    </w:rPr>
                  </w:pPr>
                  <w:r w:rsidRPr="007467D1">
                    <w:rPr>
                      <w:sz w:val="20"/>
                      <w:szCs w:val="20"/>
                    </w:rPr>
                    <w:t>972525,54</w:t>
                  </w:r>
                </w:p>
              </w:tc>
            </w:tr>
          </w:tbl>
          <w:p w:rsidR="000A636C" w:rsidRPr="007467D1" w:rsidRDefault="000A636C" w:rsidP="00F30648">
            <w:pPr>
              <w:jc w:val="center"/>
              <w:rPr>
                <w:sz w:val="20"/>
                <w:szCs w:val="20"/>
              </w:rPr>
            </w:pPr>
          </w:p>
        </w:tc>
        <w:tc>
          <w:tcPr>
            <w:tcW w:w="4926" w:type="dxa"/>
            <w:vAlign w:val="center"/>
          </w:tcPr>
          <w:p w:rsidR="000A636C" w:rsidRPr="007467D1" w:rsidRDefault="000A636C" w:rsidP="00F30648">
            <w:pPr>
              <w:spacing w:line="240" w:lineRule="auto"/>
              <w:jc w:val="center"/>
              <w:rPr>
                <w:sz w:val="20"/>
                <w:szCs w:val="20"/>
              </w:rPr>
            </w:pPr>
          </w:p>
          <w:p w:rsidR="009F611D" w:rsidRPr="007467D1" w:rsidRDefault="009F611D" w:rsidP="00F30648">
            <w:pPr>
              <w:spacing w:line="240" w:lineRule="auto"/>
              <w:jc w:val="center"/>
              <w:rPr>
                <w:sz w:val="20"/>
                <w:szCs w:val="20"/>
              </w:rPr>
            </w:pPr>
            <w:r w:rsidRPr="007467D1">
              <w:rPr>
                <w:sz w:val="20"/>
                <w:szCs w:val="20"/>
              </w:rPr>
              <w:t>Таблица координат</w:t>
            </w:r>
          </w:p>
          <w:p w:rsidR="009F611D" w:rsidRPr="007467D1" w:rsidRDefault="009F611D" w:rsidP="00F30648">
            <w:pPr>
              <w:spacing w:line="240" w:lineRule="auto"/>
              <w:jc w:val="center"/>
              <w:rPr>
                <w:sz w:val="20"/>
                <w:szCs w:val="20"/>
              </w:rPr>
            </w:pPr>
            <w:r w:rsidRPr="007467D1">
              <w:rPr>
                <w:sz w:val="20"/>
                <w:szCs w:val="20"/>
              </w:rPr>
              <w:t>планируемых границ зон действия публичного сервитута №8 в целях ремонта и обслуживания сетей электроснабжения</w:t>
            </w:r>
          </w:p>
          <w:p w:rsidR="009F611D" w:rsidRPr="007467D1" w:rsidRDefault="009F611D" w:rsidP="00F30648">
            <w:pPr>
              <w:spacing w:line="240" w:lineRule="auto"/>
              <w:jc w:val="center"/>
              <w:rPr>
                <w:sz w:val="20"/>
                <w:szCs w:val="20"/>
              </w:rPr>
            </w:pPr>
            <w:r w:rsidRPr="007467D1">
              <w:rPr>
                <w:sz w:val="20"/>
                <w:szCs w:val="20"/>
              </w:rPr>
              <w:t>(обременение земельного участка :ЗУ71)</w:t>
            </w:r>
          </w:p>
          <w:p w:rsidR="009F611D" w:rsidRPr="007467D1" w:rsidRDefault="009F611D" w:rsidP="00F30648">
            <w:pPr>
              <w:spacing w:line="240" w:lineRule="auto"/>
              <w:jc w:val="center"/>
              <w:rPr>
                <w:sz w:val="20"/>
                <w:szCs w:val="20"/>
              </w:rPr>
            </w:pPr>
            <w:r w:rsidRPr="007467D1">
              <w:rPr>
                <w:sz w:val="20"/>
                <w:szCs w:val="20"/>
              </w:rPr>
              <w:t>Площадь:37,02 м</w:t>
            </w:r>
            <w:r w:rsidRPr="007467D1">
              <w:rPr>
                <w:sz w:val="20"/>
                <w:szCs w:val="20"/>
                <w:vertAlign w:val="super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w:t>
                  </w:r>
                </w:p>
              </w:tc>
              <w:tc>
                <w:tcPr>
                  <w:tcW w:w="1775" w:type="dxa"/>
                  <w:shd w:val="clear" w:color="auto" w:fill="auto"/>
                </w:tcPr>
                <w:p w:rsidR="009F611D" w:rsidRPr="007467D1" w:rsidRDefault="009F611D" w:rsidP="00F30648">
                  <w:pPr>
                    <w:jc w:val="center"/>
                    <w:rPr>
                      <w:sz w:val="20"/>
                      <w:szCs w:val="20"/>
                    </w:rPr>
                  </w:pPr>
                  <w:r w:rsidRPr="007467D1">
                    <w:rPr>
                      <w:sz w:val="20"/>
                      <w:szCs w:val="20"/>
                    </w:rPr>
                    <w:t>X</w:t>
                  </w:r>
                </w:p>
              </w:tc>
              <w:tc>
                <w:tcPr>
                  <w:tcW w:w="1873" w:type="dxa"/>
                  <w:shd w:val="clear" w:color="auto" w:fill="auto"/>
                </w:tcPr>
                <w:p w:rsidR="009F611D" w:rsidRPr="007467D1" w:rsidRDefault="009F611D" w:rsidP="00F30648">
                  <w:pPr>
                    <w:jc w:val="center"/>
                    <w:rPr>
                      <w:sz w:val="20"/>
                      <w:szCs w:val="20"/>
                    </w:rPr>
                  </w:pPr>
                  <w:r w:rsidRPr="007467D1">
                    <w:rPr>
                      <w:sz w:val="20"/>
                      <w:szCs w:val="20"/>
                    </w:rPr>
                    <w:t>Y</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3527577,11</w:t>
                  </w:r>
                </w:p>
              </w:tc>
              <w:tc>
                <w:tcPr>
                  <w:tcW w:w="1873" w:type="dxa"/>
                  <w:shd w:val="clear" w:color="auto" w:fill="auto"/>
                </w:tcPr>
                <w:p w:rsidR="009F611D" w:rsidRPr="007467D1" w:rsidRDefault="009F611D" w:rsidP="00F30648">
                  <w:pPr>
                    <w:jc w:val="center"/>
                    <w:rPr>
                      <w:sz w:val="20"/>
                      <w:szCs w:val="20"/>
                    </w:rPr>
                  </w:pPr>
                  <w:r w:rsidRPr="007467D1">
                    <w:rPr>
                      <w:sz w:val="20"/>
                      <w:szCs w:val="20"/>
                    </w:rPr>
                    <w:t>972534,23</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2</w:t>
                  </w:r>
                </w:p>
              </w:tc>
              <w:tc>
                <w:tcPr>
                  <w:tcW w:w="1775" w:type="dxa"/>
                  <w:shd w:val="clear" w:color="auto" w:fill="auto"/>
                </w:tcPr>
                <w:p w:rsidR="009F611D" w:rsidRPr="007467D1" w:rsidRDefault="009F611D" w:rsidP="00F30648">
                  <w:pPr>
                    <w:jc w:val="center"/>
                    <w:rPr>
                      <w:sz w:val="20"/>
                      <w:szCs w:val="20"/>
                    </w:rPr>
                  </w:pPr>
                  <w:r w:rsidRPr="007467D1">
                    <w:rPr>
                      <w:sz w:val="20"/>
                      <w:szCs w:val="20"/>
                    </w:rPr>
                    <w:t>3527592,83</w:t>
                  </w:r>
                </w:p>
              </w:tc>
              <w:tc>
                <w:tcPr>
                  <w:tcW w:w="1873" w:type="dxa"/>
                  <w:shd w:val="clear" w:color="auto" w:fill="auto"/>
                </w:tcPr>
                <w:p w:rsidR="009F611D" w:rsidRPr="007467D1" w:rsidRDefault="009F611D" w:rsidP="00F30648">
                  <w:pPr>
                    <w:jc w:val="center"/>
                    <w:rPr>
                      <w:sz w:val="20"/>
                      <w:szCs w:val="20"/>
                    </w:rPr>
                  </w:pPr>
                  <w:r w:rsidRPr="007467D1">
                    <w:rPr>
                      <w:sz w:val="20"/>
                      <w:szCs w:val="20"/>
                    </w:rPr>
                    <w:t>972545,04</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3</w:t>
                  </w:r>
                </w:p>
              </w:tc>
              <w:tc>
                <w:tcPr>
                  <w:tcW w:w="1775" w:type="dxa"/>
                  <w:shd w:val="clear" w:color="auto" w:fill="auto"/>
                </w:tcPr>
                <w:p w:rsidR="009F611D" w:rsidRPr="007467D1" w:rsidRDefault="009F611D" w:rsidP="00F30648">
                  <w:pPr>
                    <w:jc w:val="center"/>
                    <w:rPr>
                      <w:sz w:val="20"/>
                      <w:szCs w:val="20"/>
                    </w:rPr>
                  </w:pPr>
                  <w:r w:rsidRPr="007467D1">
                    <w:rPr>
                      <w:sz w:val="20"/>
                      <w:szCs w:val="20"/>
                    </w:rPr>
                    <w:t>3527593,93</w:t>
                  </w:r>
                </w:p>
              </w:tc>
              <w:tc>
                <w:tcPr>
                  <w:tcW w:w="1873" w:type="dxa"/>
                  <w:shd w:val="clear" w:color="auto" w:fill="auto"/>
                </w:tcPr>
                <w:p w:rsidR="009F611D" w:rsidRPr="007467D1" w:rsidRDefault="009F611D" w:rsidP="00F30648">
                  <w:pPr>
                    <w:jc w:val="center"/>
                    <w:rPr>
                      <w:sz w:val="20"/>
                      <w:szCs w:val="20"/>
                    </w:rPr>
                  </w:pPr>
                  <w:r w:rsidRPr="007467D1">
                    <w:rPr>
                      <w:sz w:val="20"/>
                      <w:szCs w:val="20"/>
                    </w:rPr>
                    <w:t>972544,30</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4</w:t>
                  </w:r>
                </w:p>
              </w:tc>
              <w:tc>
                <w:tcPr>
                  <w:tcW w:w="1775" w:type="dxa"/>
                  <w:shd w:val="clear" w:color="auto" w:fill="auto"/>
                </w:tcPr>
                <w:p w:rsidR="009F611D" w:rsidRPr="007467D1" w:rsidRDefault="009F611D" w:rsidP="00F30648">
                  <w:pPr>
                    <w:jc w:val="center"/>
                    <w:rPr>
                      <w:sz w:val="20"/>
                      <w:szCs w:val="20"/>
                    </w:rPr>
                  </w:pPr>
                  <w:r w:rsidRPr="007467D1">
                    <w:rPr>
                      <w:sz w:val="20"/>
                      <w:szCs w:val="20"/>
                    </w:rPr>
                    <w:t>3527579,12</w:t>
                  </w:r>
                </w:p>
              </w:tc>
              <w:tc>
                <w:tcPr>
                  <w:tcW w:w="1873" w:type="dxa"/>
                  <w:shd w:val="clear" w:color="auto" w:fill="auto"/>
                </w:tcPr>
                <w:p w:rsidR="009F611D" w:rsidRPr="007467D1" w:rsidRDefault="009F611D" w:rsidP="00F30648">
                  <w:pPr>
                    <w:jc w:val="center"/>
                    <w:rPr>
                      <w:sz w:val="20"/>
                      <w:szCs w:val="20"/>
                    </w:rPr>
                  </w:pPr>
                  <w:r w:rsidRPr="007467D1">
                    <w:rPr>
                      <w:sz w:val="20"/>
                      <w:szCs w:val="20"/>
                    </w:rPr>
                    <w:t>972532,44</w:t>
                  </w:r>
                </w:p>
              </w:tc>
            </w:tr>
            <w:tr w:rsidR="007467D1" w:rsidRPr="007467D1" w:rsidTr="006A340C">
              <w:tc>
                <w:tcPr>
                  <w:tcW w:w="939" w:type="dxa"/>
                  <w:shd w:val="clear" w:color="auto" w:fill="auto"/>
                </w:tcPr>
                <w:p w:rsidR="009F611D" w:rsidRPr="007467D1" w:rsidRDefault="009F611D" w:rsidP="00F30648">
                  <w:pPr>
                    <w:jc w:val="center"/>
                    <w:rPr>
                      <w:sz w:val="20"/>
                      <w:szCs w:val="20"/>
                    </w:rPr>
                  </w:pPr>
                  <w:r w:rsidRPr="007467D1">
                    <w:rPr>
                      <w:sz w:val="20"/>
                      <w:szCs w:val="20"/>
                    </w:rPr>
                    <w:t>1</w:t>
                  </w:r>
                </w:p>
              </w:tc>
              <w:tc>
                <w:tcPr>
                  <w:tcW w:w="1775" w:type="dxa"/>
                  <w:shd w:val="clear" w:color="auto" w:fill="auto"/>
                </w:tcPr>
                <w:p w:rsidR="009F611D" w:rsidRPr="007467D1" w:rsidRDefault="009F611D" w:rsidP="00F30648">
                  <w:pPr>
                    <w:jc w:val="center"/>
                    <w:rPr>
                      <w:sz w:val="20"/>
                      <w:szCs w:val="20"/>
                    </w:rPr>
                  </w:pPr>
                  <w:r w:rsidRPr="007467D1">
                    <w:rPr>
                      <w:sz w:val="20"/>
                      <w:szCs w:val="20"/>
                    </w:rPr>
                    <w:t>3527577,11</w:t>
                  </w:r>
                </w:p>
              </w:tc>
              <w:tc>
                <w:tcPr>
                  <w:tcW w:w="1873" w:type="dxa"/>
                  <w:shd w:val="clear" w:color="auto" w:fill="auto"/>
                </w:tcPr>
                <w:p w:rsidR="009F611D" w:rsidRPr="007467D1" w:rsidRDefault="009F611D" w:rsidP="00F30648">
                  <w:pPr>
                    <w:jc w:val="center"/>
                    <w:rPr>
                      <w:sz w:val="20"/>
                      <w:szCs w:val="20"/>
                    </w:rPr>
                  </w:pPr>
                  <w:r w:rsidRPr="007467D1">
                    <w:rPr>
                      <w:sz w:val="20"/>
                      <w:szCs w:val="20"/>
                    </w:rPr>
                    <w:t>972534,23</w:t>
                  </w:r>
                </w:p>
              </w:tc>
            </w:tr>
          </w:tbl>
          <w:p w:rsidR="000A636C" w:rsidRPr="007467D1" w:rsidRDefault="000A636C" w:rsidP="00F30648">
            <w:pPr>
              <w:jc w:val="center"/>
              <w:rPr>
                <w:sz w:val="20"/>
                <w:szCs w:val="20"/>
              </w:rPr>
            </w:pPr>
          </w:p>
        </w:tc>
      </w:tr>
    </w:tbl>
    <w:p w:rsidR="005F5EDC" w:rsidRPr="007467D1" w:rsidRDefault="005F5EDC" w:rsidP="005F5EDC">
      <w:pPr>
        <w:pStyle w:val="S0"/>
        <w:spacing w:line="240" w:lineRule="auto"/>
        <w:jc w:val="right"/>
      </w:pPr>
    </w:p>
    <w:p w:rsidR="005F5EDC" w:rsidRPr="007467D1" w:rsidRDefault="005F5EDC" w:rsidP="00DE5240">
      <w:pPr>
        <w:pStyle w:val="a6"/>
        <w:spacing w:after="0"/>
        <w:ind w:left="567" w:firstLine="567"/>
        <w:jc w:val="both"/>
        <w:rPr>
          <w:highlight w:val="yellow"/>
        </w:rPr>
      </w:pPr>
    </w:p>
    <w:p w:rsidR="007E5E55" w:rsidRPr="007467D1" w:rsidRDefault="007E5E55" w:rsidP="007E5E55">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20" w:name="_Toc12636564"/>
      <w:bookmarkStart w:id="21" w:name="_Toc33544415"/>
      <w:r w:rsidRPr="007467D1">
        <w:rPr>
          <w:rFonts w:ascii="Times New Roman" w:eastAsia="GOST Type AU" w:hAnsi="Times New Roman"/>
          <w:b/>
          <w:sz w:val="24"/>
          <w:szCs w:val="24"/>
        </w:rPr>
        <w:t>3. ВИД РАЗРЕШЕННОГО ИСПОЛЬЗОВАНИЯ ОБРАЗУЕМЫХ ЗЕМЕЛЬНЫХ УЧАСТКОВ В СООТВЕТСТВИИ С ПРОЕКТОМ ПЛАНИРОВКИ ТЕРРИТОРИИ</w:t>
      </w:r>
      <w:bookmarkEnd w:id="20"/>
      <w:bookmarkEnd w:id="21"/>
    </w:p>
    <w:p w:rsidR="00236DB3" w:rsidRPr="001F1D22" w:rsidRDefault="005A2A1F" w:rsidP="00522D11">
      <w:pPr>
        <w:pStyle w:val="1"/>
        <w:numPr>
          <w:ilvl w:val="0"/>
          <w:numId w:val="0"/>
        </w:numPr>
        <w:spacing w:before="240"/>
        <w:ind w:left="142"/>
        <w:jc w:val="right"/>
        <w:rPr>
          <w:color w:val="00B0F0"/>
          <w:sz w:val="20"/>
          <w:szCs w:val="20"/>
        </w:rPr>
      </w:pPr>
      <w:r w:rsidRPr="001F1D22">
        <w:rPr>
          <w:color w:val="00B0F0"/>
          <w:sz w:val="20"/>
          <w:szCs w:val="20"/>
        </w:rPr>
        <w:lastRenderedPageBreak/>
        <w:t xml:space="preserve">Таблица </w:t>
      </w:r>
      <w:r w:rsidR="001F1D22" w:rsidRPr="001F1D22">
        <w:rPr>
          <w:color w:val="00B0F0"/>
          <w:sz w:val="20"/>
          <w:szCs w:val="20"/>
        </w:rPr>
        <w:t>6</w:t>
      </w:r>
    </w:p>
    <w:p w:rsidR="00236DB3" w:rsidRPr="007467D1" w:rsidRDefault="00236DB3" w:rsidP="00236DB3">
      <w:pPr>
        <w:autoSpaceDE w:val="0"/>
        <w:ind w:left="420"/>
        <w:jc w:val="center"/>
        <w:rPr>
          <w:rFonts w:eastAsia="GOST Type AU"/>
        </w:rPr>
      </w:pPr>
      <w:r w:rsidRPr="007467D1">
        <w:rPr>
          <w:rFonts w:eastAsia="GOST Type AU"/>
        </w:rPr>
        <w:t>Перечень видов разрешенного использования образуемых земельных участков</w:t>
      </w:r>
    </w:p>
    <w:tbl>
      <w:tblPr>
        <w:tblW w:w="93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05"/>
        <w:gridCol w:w="6974"/>
      </w:tblGrid>
      <w:tr w:rsidR="00B10073" w:rsidRPr="007467D1" w:rsidTr="003E4574">
        <w:trPr>
          <w:trHeight w:val="20"/>
          <w:jc w:val="center"/>
        </w:trPr>
        <w:tc>
          <w:tcPr>
            <w:tcW w:w="2405" w:type="dxa"/>
            <w:vAlign w:val="center"/>
          </w:tcPr>
          <w:p w:rsidR="00522D11" w:rsidRPr="007467D1" w:rsidRDefault="00522D11" w:rsidP="00917361">
            <w:pPr>
              <w:autoSpaceDE w:val="0"/>
              <w:adjustRightInd w:val="0"/>
              <w:jc w:val="center"/>
              <w:textAlignment w:val="baseline"/>
              <w:rPr>
                <w:b/>
                <w:sz w:val="16"/>
                <w:szCs w:val="16"/>
              </w:rPr>
            </w:pPr>
            <w:r w:rsidRPr="007467D1">
              <w:rPr>
                <w:b/>
                <w:sz w:val="16"/>
                <w:szCs w:val="16"/>
              </w:rPr>
              <w:t>Условный номер земельного участка</w:t>
            </w:r>
          </w:p>
        </w:tc>
        <w:tc>
          <w:tcPr>
            <w:tcW w:w="6974" w:type="dxa"/>
            <w:vAlign w:val="center"/>
          </w:tcPr>
          <w:p w:rsidR="00522D11" w:rsidRPr="007467D1" w:rsidRDefault="00522D11" w:rsidP="00917361">
            <w:pPr>
              <w:autoSpaceDE w:val="0"/>
              <w:adjustRightInd w:val="0"/>
              <w:jc w:val="center"/>
              <w:textAlignment w:val="baseline"/>
              <w:rPr>
                <w:b/>
                <w:sz w:val="16"/>
                <w:szCs w:val="16"/>
              </w:rPr>
            </w:pPr>
            <w:r w:rsidRPr="007467D1">
              <w:rPr>
                <w:b/>
                <w:sz w:val="16"/>
                <w:szCs w:val="16"/>
              </w:rPr>
              <w:t>Вид разрешенного использования земельных участков</w:t>
            </w:r>
          </w:p>
        </w:tc>
      </w:tr>
      <w:tr w:rsidR="00B10073" w:rsidRPr="007467D1" w:rsidTr="003E4574">
        <w:trPr>
          <w:trHeight w:val="20"/>
          <w:jc w:val="center"/>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548E0" w:rsidRPr="007467D1" w:rsidRDefault="005548E0" w:rsidP="005548E0">
            <w:pPr>
              <w:suppressAutoHyphens w:val="0"/>
              <w:ind w:left="-72" w:right="-82"/>
              <w:jc w:val="center"/>
              <w:rPr>
                <w:sz w:val="20"/>
                <w:szCs w:val="20"/>
              </w:rPr>
            </w:pPr>
            <w:r w:rsidRPr="007467D1">
              <w:rPr>
                <w:sz w:val="20"/>
                <w:szCs w:val="20"/>
              </w:rPr>
              <w:t>:ЗУ1</w:t>
            </w:r>
            <w:r w:rsidR="002B32BB" w:rsidRPr="007467D1">
              <w:rPr>
                <w:sz w:val="20"/>
                <w:szCs w:val="20"/>
              </w:rPr>
              <w:t>-</w:t>
            </w:r>
            <w:r w:rsidR="00A22A1B" w:rsidRPr="007467D1">
              <w:rPr>
                <w:sz w:val="20"/>
                <w:szCs w:val="20"/>
              </w:rPr>
              <w:t>3</w:t>
            </w:r>
            <w:r w:rsidRPr="007467D1">
              <w:rPr>
                <w:sz w:val="20"/>
                <w:szCs w:val="20"/>
              </w:rPr>
              <w:t>;</w:t>
            </w:r>
            <w:r w:rsidR="00FA526A" w:rsidRPr="007467D1">
              <w:rPr>
                <w:sz w:val="20"/>
                <w:szCs w:val="20"/>
              </w:rPr>
              <w:t xml:space="preserve"> :ЗУ</w:t>
            </w:r>
            <w:r w:rsidR="00A22A1B" w:rsidRPr="007467D1">
              <w:rPr>
                <w:sz w:val="20"/>
                <w:szCs w:val="20"/>
              </w:rPr>
              <w:t>5;</w:t>
            </w:r>
            <w:r w:rsidRPr="007467D1">
              <w:rPr>
                <w:sz w:val="20"/>
                <w:szCs w:val="20"/>
              </w:rPr>
              <w:t xml:space="preserve"> </w:t>
            </w:r>
          </w:p>
          <w:p w:rsidR="002B32BB" w:rsidRPr="007467D1" w:rsidRDefault="002B62BC" w:rsidP="003E4574">
            <w:pPr>
              <w:suppressAutoHyphens w:val="0"/>
              <w:ind w:left="-72" w:right="-82"/>
              <w:jc w:val="center"/>
              <w:rPr>
                <w:sz w:val="20"/>
                <w:szCs w:val="20"/>
              </w:rPr>
            </w:pPr>
            <w:r w:rsidRPr="007467D1">
              <w:rPr>
                <w:sz w:val="20"/>
                <w:szCs w:val="20"/>
              </w:rPr>
              <w:t>:ЗУ7-31; :ЗУ34</w:t>
            </w:r>
            <w:r w:rsidR="00A22A1B" w:rsidRPr="007467D1">
              <w:rPr>
                <w:sz w:val="20"/>
                <w:szCs w:val="20"/>
              </w:rPr>
              <w:t>-</w:t>
            </w:r>
            <w:r w:rsidR="003E4574" w:rsidRPr="007467D1">
              <w:rPr>
                <w:sz w:val="20"/>
                <w:szCs w:val="20"/>
              </w:rPr>
              <w:t>35</w:t>
            </w:r>
          </w:p>
        </w:tc>
        <w:tc>
          <w:tcPr>
            <w:tcW w:w="6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1B7E" w:rsidRPr="00181B7E" w:rsidRDefault="002B32BB" w:rsidP="002B32BB">
            <w:pPr>
              <w:suppressAutoHyphens w:val="0"/>
              <w:ind w:left="-72" w:right="-82"/>
              <w:rPr>
                <w:color w:val="00B0F0"/>
                <w:sz w:val="20"/>
                <w:szCs w:val="20"/>
              </w:rPr>
            </w:pPr>
            <w:r w:rsidRPr="00181B7E">
              <w:rPr>
                <w:color w:val="00B0F0"/>
                <w:sz w:val="20"/>
                <w:szCs w:val="20"/>
              </w:rPr>
              <w:t xml:space="preserve">СХЗ 705 – </w:t>
            </w:r>
            <w:r w:rsidR="00181B7E">
              <w:rPr>
                <w:color w:val="00B0F0"/>
                <w:sz w:val="20"/>
                <w:szCs w:val="20"/>
              </w:rPr>
              <w:t>Садоводство (1.5)</w:t>
            </w:r>
          </w:p>
          <w:p w:rsidR="002B32BB" w:rsidRPr="007467D1" w:rsidRDefault="003879A8" w:rsidP="002B32BB">
            <w:pPr>
              <w:suppressAutoHyphens w:val="0"/>
              <w:ind w:left="-72" w:right="-82"/>
              <w:rPr>
                <w:sz w:val="20"/>
                <w:szCs w:val="20"/>
              </w:rPr>
            </w:pPr>
            <w:r w:rsidRPr="00181B7E">
              <w:rPr>
                <w:color w:val="00B0F0"/>
                <w:sz w:val="20"/>
                <w:szCs w:val="20"/>
              </w:rPr>
              <w:t>(</w:t>
            </w:r>
            <w:r w:rsidRPr="00181B7E">
              <w:rPr>
                <w:color w:val="00B0F0"/>
                <w:sz w:val="20"/>
              </w:rPr>
              <w:t>условно разрешенный</w:t>
            </w:r>
            <w:r w:rsidRPr="00181B7E">
              <w:rPr>
                <w:color w:val="00B0F0"/>
                <w:sz w:val="20"/>
                <w:szCs w:val="20"/>
              </w:rPr>
              <w:t xml:space="preserve"> вид – в</w:t>
            </w:r>
            <w:r w:rsidR="002B32BB" w:rsidRPr="00181B7E">
              <w:rPr>
                <w:color w:val="00B0F0"/>
                <w:sz w:val="20"/>
                <w:szCs w:val="20"/>
              </w:rPr>
              <w:t>едение садоводства (13.2)</w:t>
            </w:r>
            <w:r w:rsidR="00181B7E" w:rsidRPr="00181B7E">
              <w:rPr>
                <w:color w:val="00B0F0"/>
                <w:sz w:val="20"/>
                <w:szCs w:val="20"/>
              </w:rPr>
              <w:t>)</w:t>
            </w:r>
            <w:r w:rsidR="006310D4" w:rsidRPr="00181B7E">
              <w:rPr>
                <w:color w:val="00B0F0"/>
                <w:sz w:val="20"/>
                <w:szCs w:val="20"/>
              </w:rPr>
              <w:t>*</w:t>
            </w:r>
          </w:p>
        </w:tc>
      </w:tr>
      <w:tr w:rsidR="002B62BC" w:rsidRPr="007467D1" w:rsidTr="003E4574">
        <w:trPr>
          <w:trHeight w:val="20"/>
          <w:jc w:val="center"/>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B62BC" w:rsidRPr="007467D1" w:rsidRDefault="002B62BC" w:rsidP="003E4574">
            <w:pPr>
              <w:suppressAutoHyphens w:val="0"/>
              <w:ind w:left="-72" w:right="-82"/>
              <w:jc w:val="center"/>
              <w:rPr>
                <w:sz w:val="20"/>
                <w:szCs w:val="20"/>
              </w:rPr>
            </w:pPr>
            <w:r w:rsidRPr="007467D1">
              <w:rPr>
                <w:sz w:val="20"/>
                <w:szCs w:val="20"/>
              </w:rPr>
              <w:t>:ЗУ32; :ЗУ33; :ЗУ38</w:t>
            </w:r>
            <w:r w:rsidR="00C04A0D" w:rsidRPr="007467D1">
              <w:rPr>
                <w:sz w:val="20"/>
                <w:szCs w:val="20"/>
              </w:rPr>
              <w:t>-51; :ЗУ5</w:t>
            </w:r>
            <w:r w:rsidR="003E4574" w:rsidRPr="007467D1">
              <w:rPr>
                <w:sz w:val="20"/>
                <w:szCs w:val="20"/>
              </w:rPr>
              <w:t>2</w:t>
            </w:r>
            <w:r w:rsidRPr="007467D1">
              <w:rPr>
                <w:sz w:val="20"/>
                <w:szCs w:val="20"/>
              </w:rPr>
              <w:t>-85</w:t>
            </w:r>
          </w:p>
        </w:tc>
        <w:tc>
          <w:tcPr>
            <w:tcW w:w="6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1B7E" w:rsidRPr="00181B7E" w:rsidRDefault="002B62BC" w:rsidP="003879A8">
            <w:pPr>
              <w:suppressAutoHyphens w:val="0"/>
              <w:ind w:left="-72" w:right="-82"/>
              <w:rPr>
                <w:color w:val="00B0F0"/>
                <w:sz w:val="20"/>
                <w:szCs w:val="20"/>
              </w:rPr>
            </w:pPr>
            <w:r w:rsidRPr="00181B7E">
              <w:rPr>
                <w:color w:val="00B0F0"/>
                <w:sz w:val="20"/>
                <w:szCs w:val="20"/>
              </w:rPr>
              <w:t xml:space="preserve">СХЗ 705 – </w:t>
            </w:r>
            <w:r w:rsidR="00181B7E">
              <w:rPr>
                <w:color w:val="00B0F0"/>
                <w:sz w:val="20"/>
                <w:szCs w:val="20"/>
              </w:rPr>
              <w:t>Садоводство (1.5)</w:t>
            </w:r>
          </w:p>
          <w:p w:rsidR="002B62BC" w:rsidRPr="00181B7E" w:rsidRDefault="003879A8" w:rsidP="003879A8">
            <w:pPr>
              <w:suppressAutoHyphens w:val="0"/>
              <w:ind w:left="-72" w:right="-82"/>
              <w:rPr>
                <w:color w:val="00B0F0"/>
                <w:sz w:val="20"/>
                <w:szCs w:val="20"/>
              </w:rPr>
            </w:pPr>
            <w:r w:rsidRPr="00181B7E">
              <w:rPr>
                <w:color w:val="00B0F0"/>
                <w:sz w:val="20"/>
                <w:szCs w:val="20"/>
              </w:rPr>
              <w:t>(</w:t>
            </w:r>
            <w:r w:rsidRPr="00181B7E">
              <w:rPr>
                <w:color w:val="00B0F0"/>
                <w:sz w:val="20"/>
              </w:rPr>
              <w:t xml:space="preserve">условно разрешенный </w:t>
            </w:r>
            <w:r w:rsidRPr="00181B7E">
              <w:rPr>
                <w:color w:val="00B0F0"/>
                <w:sz w:val="20"/>
                <w:szCs w:val="20"/>
              </w:rPr>
              <w:t>– в</w:t>
            </w:r>
            <w:r w:rsidR="002B62BC" w:rsidRPr="00181B7E">
              <w:rPr>
                <w:color w:val="00B0F0"/>
                <w:sz w:val="20"/>
                <w:szCs w:val="20"/>
              </w:rPr>
              <w:t>едение огородничества (13.1)</w:t>
            </w:r>
            <w:r w:rsidR="00181B7E" w:rsidRPr="00181B7E">
              <w:rPr>
                <w:color w:val="00B0F0"/>
                <w:sz w:val="20"/>
                <w:szCs w:val="20"/>
              </w:rPr>
              <w:t>)</w:t>
            </w:r>
            <w:r w:rsidR="006310D4" w:rsidRPr="00181B7E">
              <w:rPr>
                <w:color w:val="00B0F0"/>
                <w:sz w:val="20"/>
                <w:szCs w:val="20"/>
              </w:rPr>
              <w:t>*</w:t>
            </w:r>
          </w:p>
        </w:tc>
      </w:tr>
      <w:tr w:rsidR="00B10073" w:rsidRPr="007467D1" w:rsidTr="003E4574">
        <w:trPr>
          <w:trHeight w:val="20"/>
          <w:jc w:val="center"/>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2B32BB" w:rsidRPr="007467D1" w:rsidRDefault="00A22A1B" w:rsidP="00A22A1B">
            <w:pPr>
              <w:suppressAutoHyphens w:val="0"/>
              <w:ind w:left="-72" w:right="-82"/>
              <w:jc w:val="center"/>
              <w:rPr>
                <w:sz w:val="20"/>
                <w:szCs w:val="20"/>
              </w:rPr>
            </w:pPr>
            <w:r w:rsidRPr="007467D1">
              <w:rPr>
                <w:sz w:val="20"/>
                <w:szCs w:val="20"/>
              </w:rPr>
              <w:t>:ЗУ4</w:t>
            </w:r>
            <w:r w:rsidR="005548E0" w:rsidRPr="007467D1">
              <w:rPr>
                <w:sz w:val="20"/>
                <w:szCs w:val="20"/>
              </w:rPr>
              <w:t>;</w:t>
            </w:r>
            <w:r w:rsidR="00895922" w:rsidRPr="007467D1">
              <w:rPr>
                <w:sz w:val="20"/>
                <w:szCs w:val="20"/>
              </w:rPr>
              <w:t xml:space="preserve"> :ЗУ</w:t>
            </w:r>
            <w:r w:rsidR="003E4574" w:rsidRPr="007467D1">
              <w:rPr>
                <w:sz w:val="20"/>
                <w:szCs w:val="20"/>
              </w:rPr>
              <w:t xml:space="preserve">6; :ЗУ36-37; </w:t>
            </w:r>
            <w:r w:rsidR="005548E0" w:rsidRPr="007467D1">
              <w:rPr>
                <w:sz w:val="20"/>
                <w:szCs w:val="20"/>
              </w:rPr>
              <w:t>:ЗУ8</w:t>
            </w:r>
            <w:r w:rsidR="003E4574" w:rsidRPr="007467D1">
              <w:rPr>
                <w:sz w:val="20"/>
                <w:szCs w:val="20"/>
              </w:rPr>
              <w:t>7</w:t>
            </w:r>
            <w:r w:rsidRPr="007467D1">
              <w:rPr>
                <w:sz w:val="20"/>
                <w:szCs w:val="20"/>
              </w:rPr>
              <w:t>-88</w:t>
            </w:r>
            <w:r w:rsidR="009F590A" w:rsidRPr="007467D1">
              <w:rPr>
                <w:sz w:val="20"/>
                <w:szCs w:val="20"/>
              </w:rPr>
              <w:t>;</w:t>
            </w:r>
          </w:p>
          <w:p w:rsidR="009F590A" w:rsidRPr="007467D1" w:rsidRDefault="009F590A" w:rsidP="00A22A1B">
            <w:pPr>
              <w:suppressAutoHyphens w:val="0"/>
              <w:ind w:left="-72" w:right="-82"/>
              <w:jc w:val="center"/>
              <w:rPr>
                <w:sz w:val="20"/>
                <w:szCs w:val="20"/>
              </w:rPr>
            </w:pPr>
            <w:r w:rsidRPr="007467D1">
              <w:rPr>
                <w:rFonts w:eastAsia="GOST Type AU"/>
                <w:sz w:val="20"/>
                <w:szCs w:val="20"/>
              </w:rPr>
              <w:t>86:08:0020801:15167</w:t>
            </w:r>
          </w:p>
        </w:tc>
        <w:tc>
          <w:tcPr>
            <w:tcW w:w="69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1B7E" w:rsidRPr="00181B7E" w:rsidRDefault="002B32BB" w:rsidP="0086570F">
            <w:pPr>
              <w:suppressAutoHyphens w:val="0"/>
              <w:ind w:left="-72" w:right="-82"/>
              <w:rPr>
                <w:color w:val="00B0F0"/>
                <w:sz w:val="20"/>
                <w:szCs w:val="20"/>
              </w:rPr>
            </w:pPr>
            <w:r w:rsidRPr="00181B7E">
              <w:rPr>
                <w:color w:val="00B0F0"/>
                <w:sz w:val="20"/>
                <w:szCs w:val="20"/>
              </w:rPr>
              <w:t xml:space="preserve">СХЗ 705 – </w:t>
            </w:r>
            <w:r w:rsidR="00181B7E">
              <w:rPr>
                <w:color w:val="00B0F0"/>
                <w:sz w:val="20"/>
                <w:szCs w:val="20"/>
              </w:rPr>
              <w:t>Садоводство (1.5)</w:t>
            </w:r>
          </w:p>
          <w:p w:rsidR="002B32BB" w:rsidRPr="00181B7E" w:rsidRDefault="0086570F" w:rsidP="0086570F">
            <w:pPr>
              <w:suppressAutoHyphens w:val="0"/>
              <w:ind w:left="-72" w:right="-82"/>
              <w:rPr>
                <w:color w:val="00B0F0"/>
                <w:sz w:val="20"/>
                <w:szCs w:val="20"/>
              </w:rPr>
            </w:pPr>
            <w:r w:rsidRPr="00181B7E">
              <w:rPr>
                <w:color w:val="00B0F0"/>
                <w:sz w:val="20"/>
                <w:szCs w:val="20"/>
              </w:rPr>
              <w:t>(вспомогательный вид – к</w:t>
            </w:r>
            <w:r w:rsidR="002B32BB" w:rsidRPr="00181B7E">
              <w:rPr>
                <w:color w:val="00B0F0"/>
                <w:sz w:val="20"/>
                <w:szCs w:val="20"/>
              </w:rPr>
              <w:t>оммунальное обслуживание (3.1)</w:t>
            </w:r>
            <w:r w:rsidRPr="00181B7E">
              <w:rPr>
                <w:color w:val="00B0F0"/>
                <w:sz w:val="20"/>
                <w:szCs w:val="20"/>
              </w:rPr>
              <w:t>)</w:t>
            </w:r>
            <w:r w:rsidR="006310D4" w:rsidRPr="00181B7E">
              <w:rPr>
                <w:color w:val="00B0F0"/>
                <w:sz w:val="20"/>
                <w:szCs w:val="20"/>
              </w:rPr>
              <w:t>*</w:t>
            </w:r>
            <w:r w:rsidR="003879A8" w:rsidRPr="00181B7E">
              <w:rPr>
                <w:color w:val="00B0F0"/>
                <w:sz w:val="20"/>
                <w:szCs w:val="20"/>
              </w:rPr>
              <w:t>*</w:t>
            </w:r>
          </w:p>
        </w:tc>
      </w:tr>
    </w:tbl>
    <w:p w:rsidR="0086570F" w:rsidRPr="007467D1" w:rsidRDefault="0086570F" w:rsidP="0086570F">
      <w:pPr>
        <w:pStyle w:val="a6"/>
        <w:spacing w:after="0"/>
        <w:ind w:left="567" w:firstLine="567"/>
        <w:jc w:val="both"/>
        <w:rPr>
          <w:sz w:val="20"/>
        </w:rPr>
      </w:pPr>
      <w:bookmarkStart w:id="22" w:name="_Toc12636565"/>
      <w:r w:rsidRPr="007467D1">
        <w:rPr>
          <w:sz w:val="20"/>
        </w:rPr>
        <w:t>Примечания:</w:t>
      </w:r>
    </w:p>
    <w:p w:rsidR="0086570F" w:rsidRPr="007467D1" w:rsidRDefault="003879A8" w:rsidP="0086570F">
      <w:pPr>
        <w:pStyle w:val="a6"/>
        <w:spacing w:after="0"/>
        <w:ind w:left="567" w:firstLine="567"/>
        <w:jc w:val="both"/>
        <w:rPr>
          <w:sz w:val="20"/>
        </w:rPr>
      </w:pPr>
      <w:r>
        <w:rPr>
          <w:sz w:val="20"/>
        </w:rPr>
        <w:t>*</w:t>
      </w:r>
      <w:r w:rsidR="0086570F" w:rsidRPr="007467D1">
        <w:rPr>
          <w:sz w:val="20"/>
        </w:rPr>
        <w:t> Порядок предоставления разрешения на условно разрешенный вид использования земельного участка или объекта капитального строительства производится согласно ст. 39 ГК РФ.</w:t>
      </w:r>
    </w:p>
    <w:p w:rsidR="007E5E55" w:rsidRPr="007467D1" w:rsidRDefault="003879A8" w:rsidP="0086570F">
      <w:pPr>
        <w:pStyle w:val="a6"/>
        <w:spacing w:after="0"/>
        <w:ind w:left="567" w:firstLine="567"/>
        <w:jc w:val="both"/>
        <w:rPr>
          <w:sz w:val="20"/>
        </w:rPr>
      </w:pPr>
      <w:r>
        <w:rPr>
          <w:sz w:val="20"/>
        </w:rPr>
        <w:t>**</w:t>
      </w:r>
      <w:r w:rsidR="0086570F" w:rsidRPr="007467D1">
        <w:rPr>
          <w:sz w:val="20"/>
        </w:rPr>
        <w:t xml:space="preserve"> В соответствии с п.1 ст.37 ГК РФ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p>
    <w:p w:rsidR="009E5D2B" w:rsidRPr="007467D1" w:rsidRDefault="009E5D2B" w:rsidP="009E5D2B">
      <w:pPr>
        <w:pStyle w:val="afd"/>
        <w:widowControl w:val="0"/>
        <w:autoSpaceDE w:val="0"/>
        <w:adjustRightInd w:val="0"/>
        <w:spacing w:before="200" w:line="240" w:lineRule="auto"/>
        <w:ind w:left="499"/>
        <w:jc w:val="center"/>
        <w:textAlignment w:val="baseline"/>
        <w:outlineLvl w:val="0"/>
        <w:rPr>
          <w:rFonts w:ascii="Times New Roman" w:eastAsia="GOST Type AU" w:hAnsi="Times New Roman"/>
          <w:b/>
          <w:sz w:val="24"/>
          <w:szCs w:val="24"/>
        </w:rPr>
      </w:pPr>
      <w:bookmarkStart w:id="23" w:name="_Toc33544416"/>
      <w:r w:rsidRPr="007467D1">
        <w:rPr>
          <w:rFonts w:ascii="Times New Roman" w:eastAsia="GOST Type AU" w:hAnsi="Times New Roman"/>
          <w:b/>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bookmarkEnd w:id="23"/>
    </w:p>
    <w:p w:rsidR="009E5D2B" w:rsidRPr="007467D1" w:rsidRDefault="009E5D2B" w:rsidP="009E5D2B">
      <w:pPr>
        <w:pStyle w:val="a6"/>
        <w:spacing w:after="0"/>
        <w:ind w:firstLine="567"/>
        <w:jc w:val="both"/>
      </w:pPr>
      <w:r w:rsidRPr="007467D1">
        <w:t xml:space="preserve">В границах проектирования отсутствуют границы лесничеств, участки лесничеств, лесных кварталов, лесотаксационных выделов или частей лесотаксационных выделов. Проект межевания территории разрабатывается в отношении территории садоводства (земельный участок с кадастровым номером 86:08:0020801:15167). </w:t>
      </w:r>
    </w:p>
    <w:p w:rsidR="009E5D2B" w:rsidRPr="007467D1" w:rsidRDefault="009E5D2B" w:rsidP="009E5D2B">
      <w:pPr>
        <w:pStyle w:val="S0"/>
        <w:rPr>
          <w:rFonts w:eastAsia="GOST Type AU"/>
        </w:rPr>
      </w:pPr>
    </w:p>
    <w:p w:rsidR="007E5E55" w:rsidRPr="007467D1" w:rsidRDefault="004368E1" w:rsidP="007E5E55">
      <w:pPr>
        <w:pStyle w:val="afd"/>
        <w:autoSpaceDE w:val="0"/>
        <w:adjustRightInd w:val="0"/>
        <w:spacing w:line="240" w:lineRule="auto"/>
        <w:ind w:left="499"/>
        <w:jc w:val="center"/>
        <w:textAlignment w:val="baseline"/>
        <w:outlineLvl w:val="0"/>
        <w:rPr>
          <w:rFonts w:ascii="Times New Roman" w:eastAsia="GOST Type AU" w:hAnsi="Times New Roman"/>
          <w:b/>
          <w:sz w:val="24"/>
          <w:szCs w:val="24"/>
        </w:rPr>
      </w:pPr>
      <w:bookmarkStart w:id="24" w:name="_Toc33544417"/>
      <w:r w:rsidRPr="007467D1">
        <w:rPr>
          <w:rFonts w:ascii="Times New Roman" w:eastAsia="GOST Type AU" w:hAnsi="Times New Roman"/>
          <w:b/>
          <w:sz w:val="24"/>
          <w:szCs w:val="24"/>
        </w:rPr>
        <w:t>5</w:t>
      </w:r>
      <w:r w:rsidR="007E5E55" w:rsidRPr="007467D1">
        <w:rPr>
          <w:rFonts w:ascii="Times New Roman" w:eastAsia="GOST Type AU" w:hAnsi="Times New Roman"/>
          <w:b/>
          <w:sz w:val="24"/>
          <w:szCs w:val="24"/>
        </w:rPr>
        <w:t>. СВЕДЕНИЯ О ГРАНИЦАХ ТЕРРИТОРИИ, В ОТНОШЕНИИ КОТОРОЙ УТВЕРЖДЕН ПРОЕКТ МЕЖЕВАНИЯ, СОДЕРЖАЩИЕ ПЕРЕЧЕНЬ КООРДИНАТ ХАРАКТЕРНЫХ ТОЧЕК ЭТИХ ГРАНИЦ</w:t>
      </w:r>
      <w:bookmarkEnd w:id="22"/>
      <w:bookmarkEnd w:id="24"/>
    </w:p>
    <w:p w:rsidR="007E5E55" w:rsidRPr="007467D1" w:rsidRDefault="007E5E55" w:rsidP="007E5E55">
      <w:pPr>
        <w:spacing w:before="240"/>
        <w:jc w:val="center"/>
        <w:rPr>
          <w:i/>
        </w:rPr>
      </w:pPr>
      <w:r w:rsidRPr="007467D1">
        <w:rPr>
          <w:i/>
        </w:rPr>
        <w:t>Таблица координат границ территории, в отношении которой утвержден проект межевания, содержащие перечень координат характерных точек этих границ</w:t>
      </w:r>
    </w:p>
    <w:tbl>
      <w:tblPr>
        <w:tblStyle w:val="a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tblGrid>
      <w:tr w:rsidR="007E5E55" w:rsidRPr="007467D1" w:rsidTr="007E5E55">
        <w:trPr>
          <w:jc w:val="center"/>
        </w:trPr>
        <w:tc>
          <w:tcPr>
            <w:tcW w:w="4927" w:type="dxa"/>
          </w:tcPr>
          <w:p w:rsidR="007E5E55" w:rsidRPr="007467D1" w:rsidRDefault="007E5E55" w:rsidP="007E5E55">
            <w:pPr>
              <w:jc w:val="left"/>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7E5E55" w:rsidRPr="007467D1" w:rsidTr="008705DF">
              <w:tc>
                <w:tcPr>
                  <w:tcW w:w="4587" w:type="dxa"/>
                  <w:gridSpan w:val="3"/>
                  <w:shd w:val="clear" w:color="auto" w:fill="auto"/>
                  <w:vAlign w:val="center"/>
                </w:tcPr>
                <w:p w:rsidR="007E5E55" w:rsidRPr="007467D1" w:rsidRDefault="007E5E55" w:rsidP="008705DF">
                  <w:pPr>
                    <w:jc w:val="center"/>
                    <w:rPr>
                      <w:sz w:val="20"/>
                      <w:szCs w:val="20"/>
                    </w:rPr>
                  </w:pPr>
                  <w:r w:rsidRPr="007467D1">
                    <w:rPr>
                      <w:sz w:val="20"/>
                      <w:szCs w:val="20"/>
                    </w:rPr>
                    <w:t xml:space="preserve">Площадь – </w:t>
                  </w:r>
                  <w:r w:rsidR="007A3ABC" w:rsidRPr="007467D1">
                    <w:rPr>
                      <w:sz w:val="20"/>
                      <w:szCs w:val="20"/>
                    </w:rPr>
                    <w:t>142 467</w:t>
                  </w:r>
                  <w:r w:rsidR="0034384C" w:rsidRPr="007467D1">
                    <w:rPr>
                      <w:sz w:val="20"/>
                      <w:szCs w:val="20"/>
                    </w:rPr>
                    <w:t xml:space="preserve"> </w:t>
                  </w:r>
                  <w:r w:rsidRPr="007467D1">
                    <w:rPr>
                      <w:sz w:val="20"/>
                      <w:szCs w:val="20"/>
                    </w:rPr>
                    <w:t>м</w:t>
                  </w:r>
                  <w:r w:rsidRPr="007467D1">
                    <w:rPr>
                      <w:sz w:val="20"/>
                      <w:szCs w:val="20"/>
                      <w:vertAlign w:val="superscript"/>
                    </w:rPr>
                    <w:t>2</w:t>
                  </w:r>
                </w:p>
              </w:tc>
            </w:tr>
            <w:tr w:rsidR="007E5E55" w:rsidRPr="007467D1" w:rsidTr="008705DF">
              <w:tc>
                <w:tcPr>
                  <w:tcW w:w="939" w:type="dxa"/>
                  <w:shd w:val="clear" w:color="auto" w:fill="auto"/>
                  <w:vAlign w:val="center"/>
                </w:tcPr>
                <w:p w:rsidR="007E5E55" w:rsidRPr="007467D1" w:rsidRDefault="007E5E55" w:rsidP="008705DF">
                  <w:pPr>
                    <w:jc w:val="center"/>
                    <w:rPr>
                      <w:sz w:val="16"/>
                      <w:szCs w:val="20"/>
                    </w:rPr>
                  </w:pPr>
                  <w:r w:rsidRPr="007467D1">
                    <w:rPr>
                      <w:sz w:val="16"/>
                      <w:szCs w:val="20"/>
                    </w:rPr>
                    <w:t>№</w:t>
                  </w:r>
                </w:p>
              </w:tc>
              <w:tc>
                <w:tcPr>
                  <w:tcW w:w="1775" w:type="dxa"/>
                  <w:shd w:val="clear" w:color="auto" w:fill="auto"/>
                  <w:vAlign w:val="center"/>
                </w:tcPr>
                <w:p w:rsidR="007E5E55" w:rsidRPr="007467D1" w:rsidRDefault="007E5E55" w:rsidP="008705DF">
                  <w:pPr>
                    <w:jc w:val="center"/>
                    <w:rPr>
                      <w:sz w:val="16"/>
                      <w:szCs w:val="20"/>
                    </w:rPr>
                  </w:pPr>
                  <w:r w:rsidRPr="007467D1">
                    <w:rPr>
                      <w:sz w:val="16"/>
                      <w:szCs w:val="20"/>
                    </w:rPr>
                    <w:t>X</w:t>
                  </w:r>
                </w:p>
              </w:tc>
              <w:tc>
                <w:tcPr>
                  <w:tcW w:w="1873" w:type="dxa"/>
                  <w:shd w:val="clear" w:color="auto" w:fill="auto"/>
                  <w:vAlign w:val="center"/>
                </w:tcPr>
                <w:p w:rsidR="007E5E55" w:rsidRPr="007467D1" w:rsidRDefault="007E5E55" w:rsidP="008705DF">
                  <w:pPr>
                    <w:jc w:val="center"/>
                    <w:rPr>
                      <w:sz w:val="16"/>
                      <w:szCs w:val="20"/>
                    </w:rPr>
                  </w:pPr>
                  <w:r w:rsidRPr="007467D1">
                    <w:rPr>
                      <w:sz w:val="16"/>
                      <w:szCs w:val="20"/>
                    </w:rPr>
                    <w:t>Y</w:t>
                  </w:r>
                </w:p>
              </w:tc>
            </w:tr>
            <w:tr w:rsidR="00A869A1" w:rsidRPr="007467D1" w:rsidTr="008705DF">
              <w:tc>
                <w:tcPr>
                  <w:tcW w:w="4587" w:type="dxa"/>
                  <w:gridSpan w:val="3"/>
                  <w:shd w:val="clear" w:color="auto" w:fill="auto"/>
                  <w:vAlign w:val="center"/>
                </w:tcPr>
                <w:p w:rsidR="00A869A1" w:rsidRPr="007467D1" w:rsidRDefault="008705DF" w:rsidP="008705DF">
                  <w:pPr>
                    <w:jc w:val="center"/>
                    <w:rPr>
                      <w:sz w:val="16"/>
                      <w:szCs w:val="16"/>
                    </w:rPr>
                  </w:pPr>
                  <w:r w:rsidRPr="007467D1">
                    <w:rPr>
                      <w:sz w:val="16"/>
                      <w:szCs w:val="16"/>
                    </w:rPr>
                    <w:t>Граница 1</w:t>
                  </w:r>
                </w:p>
              </w:tc>
            </w:tr>
            <w:tr w:rsidR="008705DF" w:rsidRPr="007467D1" w:rsidTr="008705DF">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1</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972917,99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3526617,90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972944,72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3526667,30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972914,88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3526676,90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972923,46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3526733,74</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972947,16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3526717,16</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972908,78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3526806,48</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972897,66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3526791,36</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972906,73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3526786,01</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972903,00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3526772,39</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972905,27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3526771,30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972899,04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3526756,22</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972896,97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3526745,93</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972900,76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3526744,42</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972899,36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3526731,00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972897,34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3526723,68</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972895,26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3526715,62</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972898,60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3526713,98</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972894,18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3526701,10</w:t>
                  </w:r>
                </w:p>
              </w:tc>
            </w:tr>
            <w:tr w:rsidR="008705DF" w:rsidRPr="007467D1" w:rsidTr="008705DF">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972893,74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3526699,78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972888,96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3526688,56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972885,20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3526670,44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972882,76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3526658,24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972843,94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3526678,62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lastRenderedPageBreak/>
                    <w:t>24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972818,18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3526692,14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972820,82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3526697,22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972822,38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3526700,92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972815,56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3526703,96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972802,22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3526713,88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972807,18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3526725,38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972814,40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3526734,14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972817,92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3526738,22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972825,42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3526744,64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972833,09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3526755,23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972842,45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3526767,60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972850,17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3526779,40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972859,44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3526793,30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972867,66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3526810,06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972875,54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3526826,94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39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972883,24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3526839,54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972887,94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3526843,72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972887,90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3526854,78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972881,78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3526845,68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972844,90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3526873,60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972832,50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3526878,40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972818,86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3526882,62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972819,58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3526885,24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972821,28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3526887,88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972826,30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3526908,48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49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972686,99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3526969,88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972586,15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3527072,78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972502,49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3527272,05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972531,22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3527446,89</w:t>
                  </w:r>
                </w:p>
              </w:tc>
            </w:tr>
            <w:tr w:rsidR="008705DF" w:rsidRPr="007467D1" w:rsidTr="008705DF">
              <w:trPr>
                <w:trHeight w:val="77"/>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972567,54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3527504,00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972564,56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3527505,94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972528,29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3527529,58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972514,50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3527509,56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972487,52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3527458,87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972482,96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3527460,30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59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972479,08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3527433,98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972476,06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3527429,74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972449,56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3527427,50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972446,72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3527427,80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972441,32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3527428,36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972425,54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3527429,98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972421,70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3527439,08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972421,62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3527444,70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972421,54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3527446,44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972415,51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3527449,95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69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972401,58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3527443,40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972346,09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3527428,56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972338,97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3527427,59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972343,37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3527406,27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972343,48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3527405,76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972344,04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3527402,47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972348,14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3527382,07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972352,50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3527363,84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972359,72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3527334,75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972366,83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3527306,08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79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972369,40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3527295,58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972371,35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3527292,06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972386,66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3527248,63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972404,05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3527199,12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972409,66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3527184,95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972414,51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3527173,41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972428,46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3527141,03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972428,61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3527140,65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972433,81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3527127,61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972435,02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3527125,37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89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972435,69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3527123,94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972436,42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3527122,16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972448,31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3527099,68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972466,02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3527067,81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972482,92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3527036,95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972488,96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3527026,10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972494,33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3527017,29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972494,73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3527016,58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972495,91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3527014,39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98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972502,12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3527004,39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lastRenderedPageBreak/>
                    <w:t>99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972514,47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3526987,12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972534,98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3526957,90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972537,66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3526954,34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972551,72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3526937,15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972555,24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3526933,16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972555,42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3526932,94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972575,25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3526909,66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972580,21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3526904,13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972593,98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3526890,02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972603,00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3526881,69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109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972603,55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3526881,16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972612,75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3526871,77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972616,50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3526868,68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972646,27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3526841,57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972665,86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3526824,17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972688,21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3526804,36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972707,74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3526788,61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972717,87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3526777,56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972745,91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3526749,33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972754,14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3526741,67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119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972827,17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3526684,71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972876,92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3526649,09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972885,93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3526643,76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972907,48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3526627,20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972917,99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3526617,90</w:t>
                  </w:r>
                </w:p>
              </w:tc>
            </w:tr>
            <w:tr w:rsidR="008705DF" w:rsidRPr="007467D1" w:rsidTr="008705DF">
              <w:trPr>
                <w:trHeight w:val="64"/>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972810,74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3526877,40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972812,48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3526882,18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972813,08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3526885,02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972808,16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3526887,06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972805,94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3526888,92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972806,04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3526905,10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972806,94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3526911,18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972807,04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3526912,56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972799,08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3526912,68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972794,60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3526917,26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972789,68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3526921,30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972787,04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3526915,72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972790,14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3526892,94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972787,84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3526884,48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972789,42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3526881,94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972796,70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3526878,96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123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972810,74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3526877,40</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972826,00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3526769,06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972832,76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3526776,06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972845,04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3526788,90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972817,60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3526810,58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972798,98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3526811,50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972793,06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3526802,22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972779,84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3526781,52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972807,90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3526750,04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139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972826,00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3526769,06</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972718,06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3526842,26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972726,04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3526850,32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972727,34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3526859,88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972722,28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3526860,02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972715,06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3526859,58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972710,26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3526861,42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972708,60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3526870,86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972709,52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3526877,28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972700,60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3526882,12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972693,32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3526872,22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972689,58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3526866,90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972687,18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3526863,30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159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972684,50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3526860,24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972684,12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3526860,58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972681,98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3526858,20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972682,40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3526857,82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972671,90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3526843,64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972679,82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3526837,20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972682,84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3526835,04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972690,98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3526833,04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972694,68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3526833,20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lastRenderedPageBreak/>
                    <w:t>168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972696,70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3526833,68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169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972703,90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3526835,92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972706,82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3526836,36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147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972718,06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3526842,26</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972777,56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3526773,40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972769,88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3526782,76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972765,06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3526786,12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972739,04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3526804,34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972734,54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3526789,40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972767,06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3526761,22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972777,56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3526773,40</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972802,73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3526855,44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972795,32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3526859,05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972792,58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3526860,27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972785,56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3526863,84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972771,40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3526838,78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972793,17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3526825,10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177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972802,73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3526855,44</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Контур 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972824,64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3526822,86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972855,14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3526797,00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972862,80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3526812,60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972875,28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3526838,76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972874,74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3526846,18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972853,24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3526862,52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972842,42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3526847,74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972835,58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3526855,22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972830,62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3526858,28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972824,20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3526863,16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972817,78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3526853,19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972807,85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3526857,90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972802,35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3526842,43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972799,59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3526826,14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972804,67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3526819,64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972806,16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3526821,90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199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972805,62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3526819,22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972810,94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3526815,92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972821,18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3526818,04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183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972824,64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3526822,86</w:t>
                  </w:r>
                </w:p>
              </w:tc>
            </w:tr>
            <w:tr w:rsidR="008705DF" w:rsidRPr="007467D1" w:rsidTr="008705DF">
              <w:trPr>
                <w:trHeight w:val="125"/>
              </w:trPr>
              <w:tc>
                <w:tcPr>
                  <w:tcW w:w="4587" w:type="dxa"/>
                  <w:gridSpan w:val="3"/>
                  <w:shd w:val="clear" w:color="auto" w:fill="auto"/>
                  <w:vAlign w:val="center"/>
                </w:tcPr>
                <w:p w:rsidR="008705DF" w:rsidRPr="007467D1" w:rsidRDefault="008705DF" w:rsidP="008705DF">
                  <w:pPr>
                    <w:jc w:val="center"/>
                    <w:rPr>
                      <w:sz w:val="16"/>
                      <w:szCs w:val="16"/>
                    </w:rPr>
                  </w:pPr>
                  <w:r w:rsidRPr="007467D1">
                    <w:rPr>
                      <w:sz w:val="16"/>
                      <w:szCs w:val="16"/>
                    </w:rPr>
                    <w:t>Граница 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972475,53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3527485,71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972494,50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3527521,36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972508,85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3527542,25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972507,08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3527543,40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972525,54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3527564,46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972555,05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3527607,39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972535,75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3527605,49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972510,85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3527602,37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972495,64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3527600,48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972468,86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3527596,60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972438,52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3527579,70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972434,16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3527577,28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972407,64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3527627,74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972405,18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3527657,26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972395,60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3527679,92</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972393,27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3527685,56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972344,48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3527667,91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219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972310,54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3527661,44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972313,63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3527628,19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972315,74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3527603,70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972318,89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3527566,68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972321,81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3527531,75</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972324,04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3527508,11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972324,29</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3527505,63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972325,05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3527500,66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972325,08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3527500,46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972326,97</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3527486,56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229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972328,48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3527475,59</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972330,04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3527467,68</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231</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972377,78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3527465,26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972390,20</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3527466,01</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233</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972393,82</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3527464,97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234</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972420,73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3527477,64</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lastRenderedPageBreak/>
                    <w:t>235</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972420,76</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3527478,27</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236</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972425,38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3527479,83</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237</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972452,91</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3527492,80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238</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972466,75</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3527488,46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239</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972473,14</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3527489,06</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240</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972473,98</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3527486,20</w:t>
                  </w:r>
                </w:p>
              </w:tc>
            </w:tr>
            <w:tr w:rsidR="008705DF" w:rsidRPr="007467D1" w:rsidTr="008705DF">
              <w:trPr>
                <w:trHeight w:val="125"/>
              </w:trPr>
              <w:tc>
                <w:tcPr>
                  <w:tcW w:w="939" w:type="dxa"/>
                  <w:shd w:val="clear" w:color="auto" w:fill="auto"/>
                  <w:vAlign w:val="center"/>
                </w:tcPr>
                <w:p w:rsidR="008705DF" w:rsidRPr="007467D1" w:rsidRDefault="008705DF" w:rsidP="008705DF">
                  <w:pPr>
                    <w:jc w:val="center"/>
                    <w:rPr>
                      <w:sz w:val="16"/>
                      <w:szCs w:val="16"/>
                    </w:rPr>
                  </w:pPr>
                  <w:r w:rsidRPr="007467D1">
                    <w:rPr>
                      <w:sz w:val="16"/>
                      <w:szCs w:val="16"/>
                    </w:rPr>
                    <w:t>202</w:t>
                  </w:r>
                </w:p>
              </w:tc>
              <w:tc>
                <w:tcPr>
                  <w:tcW w:w="1775" w:type="dxa"/>
                  <w:shd w:val="clear" w:color="auto" w:fill="auto"/>
                  <w:vAlign w:val="center"/>
                </w:tcPr>
                <w:p w:rsidR="008705DF" w:rsidRPr="007467D1" w:rsidRDefault="008705DF" w:rsidP="008705DF">
                  <w:pPr>
                    <w:jc w:val="center"/>
                    <w:rPr>
                      <w:sz w:val="16"/>
                      <w:szCs w:val="16"/>
                    </w:rPr>
                  </w:pPr>
                  <w:r w:rsidRPr="007467D1">
                    <w:rPr>
                      <w:sz w:val="16"/>
                      <w:szCs w:val="16"/>
                    </w:rPr>
                    <w:t>972475,53</w:t>
                  </w:r>
                </w:p>
              </w:tc>
              <w:tc>
                <w:tcPr>
                  <w:tcW w:w="1873" w:type="dxa"/>
                  <w:shd w:val="clear" w:color="auto" w:fill="auto"/>
                  <w:vAlign w:val="center"/>
                </w:tcPr>
                <w:p w:rsidR="008705DF" w:rsidRPr="007467D1" w:rsidRDefault="008705DF" w:rsidP="008705DF">
                  <w:pPr>
                    <w:jc w:val="center"/>
                    <w:rPr>
                      <w:sz w:val="16"/>
                      <w:szCs w:val="16"/>
                    </w:rPr>
                  </w:pPr>
                  <w:r w:rsidRPr="007467D1">
                    <w:rPr>
                      <w:sz w:val="16"/>
                      <w:szCs w:val="16"/>
                    </w:rPr>
                    <w:t>3527485,71</w:t>
                  </w:r>
                </w:p>
              </w:tc>
            </w:tr>
          </w:tbl>
          <w:p w:rsidR="007E5E55" w:rsidRPr="007467D1" w:rsidRDefault="007E5E55" w:rsidP="007E5E55">
            <w:pPr>
              <w:spacing w:before="240"/>
              <w:jc w:val="center"/>
              <w:rPr>
                <w:i/>
              </w:rPr>
            </w:pPr>
          </w:p>
        </w:tc>
      </w:tr>
    </w:tbl>
    <w:p w:rsidR="00C61873" w:rsidRPr="007467D1" w:rsidRDefault="00C61873" w:rsidP="00944993">
      <w:pPr>
        <w:pStyle w:val="a6"/>
        <w:spacing w:after="0"/>
        <w:ind w:firstLine="567"/>
        <w:jc w:val="both"/>
      </w:pPr>
    </w:p>
    <w:p w:rsidR="00C61873" w:rsidRPr="007467D1" w:rsidRDefault="00C61873" w:rsidP="00944993">
      <w:pPr>
        <w:pStyle w:val="a6"/>
        <w:spacing w:after="0"/>
        <w:ind w:firstLine="567"/>
        <w:jc w:val="both"/>
        <w:sectPr w:rsidR="00C61873" w:rsidRPr="007467D1" w:rsidSect="00201576">
          <w:pgSz w:w="11907" w:h="16839" w:code="9"/>
          <w:pgMar w:top="1135" w:right="851" w:bottom="851" w:left="851" w:header="420" w:footer="176" w:gutter="0"/>
          <w:cols w:space="720"/>
          <w:docGrid w:linePitch="360"/>
        </w:sectPr>
      </w:pPr>
    </w:p>
    <w:p w:rsidR="00BD31B4" w:rsidRPr="007467D1" w:rsidRDefault="00813706" w:rsidP="00645C6E">
      <w:pPr>
        <w:pStyle w:val="afd"/>
        <w:widowControl w:val="0"/>
        <w:autoSpaceDE w:val="0"/>
        <w:adjustRightInd w:val="0"/>
        <w:spacing w:line="240" w:lineRule="auto"/>
        <w:ind w:left="0"/>
        <w:jc w:val="center"/>
        <w:textAlignment w:val="baseline"/>
        <w:outlineLvl w:val="0"/>
        <w:rPr>
          <w:rFonts w:ascii="Times New Roman" w:eastAsia="GOST Type AU" w:hAnsi="Times New Roman"/>
          <w:b/>
          <w:sz w:val="24"/>
          <w:szCs w:val="24"/>
        </w:rPr>
      </w:pPr>
      <w:bookmarkStart w:id="25" w:name="_Toc404275391"/>
      <w:bookmarkStart w:id="26" w:name="_Toc33544418"/>
      <w:r w:rsidRPr="007467D1">
        <w:rPr>
          <w:rFonts w:ascii="Times New Roman" w:eastAsia="GOST Type AU" w:hAnsi="Times New Roman"/>
          <w:b/>
          <w:sz w:val="24"/>
          <w:szCs w:val="24"/>
        </w:rPr>
        <w:lastRenderedPageBreak/>
        <w:t>Чертеж межевания территории</w:t>
      </w:r>
      <w:bookmarkEnd w:id="25"/>
      <w:bookmarkEnd w:id="26"/>
    </w:p>
    <w:p w:rsidR="00307804" w:rsidRPr="007467D1" w:rsidRDefault="00B83EBA" w:rsidP="00B87C17">
      <w:pPr>
        <w:autoSpaceDE w:val="0"/>
        <w:jc w:val="center"/>
        <w:rPr>
          <w:rFonts w:eastAsia="GOST Type AU"/>
          <w:b/>
        </w:rPr>
      </w:pPr>
      <w:r>
        <w:rPr>
          <w:rFonts w:eastAsia="GOST Type AU"/>
          <w:b/>
          <w:noProof/>
          <w:lang w:eastAsia="ru-RU"/>
        </w:rPr>
        <w:drawing>
          <wp:inline distT="0" distB="0" distL="0" distR="0">
            <wp:extent cx="10693400" cy="7562850"/>
            <wp:effectExtent l="0" t="0" r="0" b="0"/>
            <wp:docPr id="2" name="Рисунок 2" descr="D:\YandexDisk\Ханты-Мансийский ао\Нефтеюганский район\сады\Нефтеюганский район\Север\на диск\Проект межевания\Основная часть\ПМТ.ОЧП-1 Чертеж межевания террито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YandexDisk\Ханты-Мансийский ао\Нефтеюганский район\сады\Нефтеюганский район\Север\на диск\Проект межевания\Основная часть\ПМТ.ОЧП-1 Чертеж межевания территории.jpg"/>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10693400" cy="7562850"/>
                    </a:xfrm>
                    <a:prstGeom prst="rect">
                      <a:avLst/>
                    </a:prstGeom>
                    <a:noFill/>
                    <a:ln>
                      <a:noFill/>
                    </a:ln>
                  </pic:spPr>
                </pic:pic>
              </a:graphicData>
            </a:graphic>
          </wp:inline>
        </w:drawing>
      </w:r>
    </w:p>
    <w:p w:rsidR="008E44F7" w:rsidRPr="007467D1" w:rsidRDefault="008E44F7" w:rsidP="003E736D">
      <w:pPr>
        <w:autoSpaceDE w:val="0"/>
        <w:jc w:val="center"/>
        <w:rPr>
          <w:rFonts w:eastAsia="GOST Type AU"/>
          <w:b/>
        </w:rPr>
        <w:sectPr w:rsidR="008E44F7" w:rsidRPr="007467D1" w:rsidSect="00A735DF">
          <w:pgSz w:w="23811" w:h="16838" w:orient="landscape" w:code="8"/>
          <w:pgMar w:top="851" w:right="851" w:bottom="851" w:left="851" w:header="420" w:footer="176" w:gutter="0"/>
          <w:cols w:space="720"/>
          <w:docGrid w:linePitch="360"/>
        </w:sectPr>
      </w:pPr>
    </w:p>
    <w:p w:rsidR="00221073" w:rsidRPr="007467D1" w:rsidRDefault="00266283" w:rsidP="00266283">
      <w:pPr>
        <w:pStyle w:val="afd"/>
        <w:widowControl w:val="0"/>
        <w:autoSpaceDE w:val="0"/>
        <w:adjustRightInd w:val="0"/>
        <w:spacing w:line="240" w:lineRule="auto"/>
        <w:ind w:left="0"/>
        <w:jc w:val="center"/>
        <w:textAlignment w:val="baseline"/>
        <w:outlineLvl w:val="0"/>
        <w:rPr>
          <w:rFonts w:ascii="Times New Roman" w:eastAsia="GOST Type AU" w:hAnsi="Times New Roman"/>
          <w:b/>
          <w:sz w:val="24"/>
          <w:szCs w:val="24"/>
        </w:rPr>
      </w:pPr>
      <w:bookmarkStart w:id="27" w:name="_Toc33544419"/>
      <w:r w:rsidRPr="007467D1">
        <w:rPr>
          <w:rFonts w:ascii="Times New Roman" w:eastAsia="GOST Type AU" w:hAnsi="Times New Roman"/>
          <w:b/>
          <w:sz w:val="24"/>
          <w:szCs w:val="24"/>
        </w:rPr>
        <w:lastRenderedPageBreak/>
        <w:t>Чертеж по обоснованию межевания территории</w:t>
      </w:r>
      <w:bookmarkEnd w:id="27"/>
    </w:p>
    <w:p w:rsidR="009C54BC" w:rsidRPr="007467D1" w:rsidRDefault="00DF2231" w:rsidP="00B87C17">
      <w:pPr>
        <w:pStyle w:val="afd"/>
        <w:widowControl w:val="0"/>
        <w:autoSpaceDE w:val="0"/>
        <w:adjustRightInd w:val="0"/>
        <w:spacing w:line="240" w:lineRule="auto"/>
        <w:ind w:left="0"/>
        <w:jc w:val="center"/>
        <w:textAlignment w:val="baseline"/>
        <w:rPr>
          <w:rFonts w:eastAsia="GOST Type AU"/>
          <w:noProof/>
          <w:lang w:eastAsia="ru-RU"/>
        </w:rPr>
      </w:pPr>
      <w:r w:rsidRPr="007467D1">
        <w:rPr>
          <w:rFonts w:eastAsia="GOST Type AU"/>
          <w:noProof/>
          <w:lang w:eastAsia="ru-RU"/>
        </w:rPr>
        <w:drawing>
          <wp:inline distT="0" distB="0" distL="0" distR="0">
            <wp:extent cx="12294313" cy="8695426"/>
            <wp:effectExtent l="0" t="0" r="0" b="0"/>
            <wp:docPr id="4" name="Рисунок 4" descr="D:\YandexDisk\Ханты-Мансийский ао\Нефтеюганский район\сады\Нефтеюганский район\Север\на диск\Проект межевания\Материалы по обоснованию\ПМТ.МОП-1 Чертеж по обоснованию меже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YandexDisk\Ханты-Мансийский ао\Нефтеюганский район\сады\Нефтеюганский район\Север\на диск\Проект межевания\Материалы по обоснованию\ПМТ.МОП-1 Чертеж по обоснованию межевания.jpg"/>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12297070" cy="8697376"/>
                    </a:xfrm>
                    <a:prstGeom prst="rect">
                      <a:avLst/>
                    </a:prstGeom>
                    <a:noFill/>
                    <a:ln>
                      <a:noFill/>
                    </a:ln>
                  </pic:spPr>
                </pic:pic>
              </a:graphicData>
            </a:graphic>
          </wp:inline>
        </w:drawing>
      </w:r>
    </w:p>
    <w:p w:rsidR="00A735DF" w:rsidRPr="007467D1" w:rsidRDefault="00A735DF" w:rsidP="00B87C17">
      <w:pPr>
        <w:pStyle w:val="afd"/>
        <w:widowControl w:val="0"/>
        <w:autoSpaceDE w:val="0"/>
        <w:adjustRightInd w:val="0"/>
        <w:spacing w:line="240" w:lineRule="auto"/>
        <w:ind w:left="0"/>
        <w:jc w:val="center"/>
        <w:textAlignment w:val="baseline"/>
        <w:rPr>
          <w:rFonts w:eastAsia="GOST Type AU"/>
          <w:noProof/>
          <w:lang w:eastAsia="ru-RU"/>
        </w:rPr>
        <w:sectPr w:rsidR="00A735DF" w:rsidRPr="007467D1" w:rsidSect="00A735DF">
          <w:headerReference w:type="even" r:id="rId21"/>
          <w:footerReference w:type="even" r:id="rId22"/>
          <w:pgSz w:w="23811" w:h="16838" w:orient="landscape" w:code="8"/>
          <w:pgMar w:top="851" w:right="851" w:bottom="851" w:left="851" w:header="420" w:footer="176" w:gutter="0"/>
          <w:cols w:space="720"/>
          <w:docGrid w:linePitch="360"/>
        </w:sectPr>
      </w:pPr>
    </w:p>
    <w:p w:rsidR="00A20435" w:rsidRPr="007467D1" w:rsidRDefault="00A20435" w:rsidP="003B27ED">
      <w:pPr>
        <w:pStyle w:val="afd"/>
        <w:widowControl w:val="0"/>
        <w:autoSpaceDE w:val="0"/>
        <w:adjustRightInd w:val="0"/>
        <w:spacing w:before="200" w:line="240" w:lineRule="auto"/>
        <w:ind w:left="499"/>
        <w:jc w:val="center"/>
        <w:textAlignment w:val="baseline"/>
        <w:rPr>
          <w:rFonts w:ascii="Times New Roman" w:eastAsia="GOST Type AU" w:hAnsi="Times New Roman"/>
          <w:b/>
          <w:sz w:val="24"/>
          <w:szCs w:val="24"/>
        </w:rPr>
      </w:pPr>
      <w:bookmarkStart w:id="28" w:name="_Toc375737487"/>
      <w:r w:rsidRPr="007467D1">
        <w:rPr>
          <w:rFonts w:ascii="Times New Roman" w:eastAsia="GOST Type AU" w:hAnsi="Times New Roman"/>
          <w:b/>
          <w:sz w:val="24"/>
          <w:szCs w:val="24"/>
        </w:rPr>
        <w:lastRenderedPageBreak/>
        <w:t>ВЕДОМОСТЬ КООРДИНАТ ПРОЕКТА МЕЖЕВАНИЯ</w:t>
      </w:r>
      <w:bookmarkEnd w:id="28"/>
    </w:p>
    <w:p w:rsidR="00A20435" w:rsidRPr="007467D1" w:rsidRDefault="00A20435" w:rsidP="00A20435">
      <w:pPr>
        <w:widowControl w:val="0"/>
        <w:adjustRightInd w:val="0"/>
        <w:ind w:firstLine="567"/>
        <w:textAlignment w:val="baseline"/>
      </w:pPr>
      <w:r w:rsidRPr="007467D1">
        <w:rPr>
          <w:b/>
          <w:sz w:val="20"/>
          <w:szCs w:val="20"/>
        </w:rPr>
        <w:t>:ЗУ1, ЗУ2…., ЗУ</w:t>
      </w:r>
      <w:r w:rsidRPr="007467D1">
        <w:rPr>
          <w:b/>
          <w:sz w:val="20"/>
          <w:szCs w:val="20"/>
          <w:lang w:val="en-US"/>
        </w:rPr>
        <w:t>n</w:t>
      </w:r>
      <w:r w:rsidRPr="007467D1">
        <w:rPr>
          <w:b/>
        </w:rPr>
        <w:t xml:space="preserve"> </w:t>
      </w:r>
      <w:r w:rsidRPr="007467D1">
        <w:t>– условный номер вновь образуемого участка в соответствии с чертежом межевания;</w:t>
      </w:r>
    </w:p>
    <w:p w:rsidR="00A20435" w:rsidRPr="007467D1" w:rsidRDefault="00A20435" w:rsidP="009556BB">
      <w:pPr>
        <w:widowControl w:val="0"/>
        <w:adjustRightInd w:val="0"/>
        <w:spacing w:after="240"/>
        <w:ind w:firstLine="567"/>
        <w:textAlignment w:val="baseline"/>
      </w:pPr>
      <w:r w:rsidRPr="007467D1">
        <w:t>№1, 2….,№</w:t>
      </w:r>
      <w:r w:rsidRPr="007467D1">
        <w:rPr>
          <w:lang w:val="en-US"/>
        </w:rPr>
        <w:t>n</w:t>
      </w:r>
      <w:r w:rsidRPr="007467D1">
        <w:t xml:space="preserve"> – номера характерных точек границ образуемых земельных участков и их частей.</w:t>
      </w:r>
    </w:p>
    <w:tbl>
      <w:tblPr>
        <w:tblW w:w="9734" w:type="dxa"/>
        <w:jc w:val="center"/>
        <w:tblLook w:val="04A0" w:firstRow="1" w:lastRow="0" w:firstColumn="1" w:lastColumn="0" w:noHBand="0" w:noVBand="1"/>
      </w:tblPr>
      <w:tblGrid>
        <w:gridCol w:w="4867"/>
        <w:gridCol w:w="4867"/>
      </w:tblGrid>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r w:rsidRPr="007467D1">
              <w:rPr>
                <w:b/>
                <w:sz w:val="16"/>
                <w:szCs w:val="16"/>
              </w:rPr>
              <w:t>:ЗУ1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- 771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972906,69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3526651,44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972914,88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3526676,90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972944,72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3526667,30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972931,77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3526643,37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972906,69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3526651,44</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r w:rsidRPr="007467D1">
              <w:rPr>
                <w:b/>
                <w:sz w:val="16"/>
                <w:szCs w:val="16"/>
              </w:rPr>
              <w:t>:ЗУ2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492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972882,76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3526658,24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972885,20</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3526670,44</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972888,96</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3526688,56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972890,30</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3526691,70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972904,42</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3526686,49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972902,29</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3526676,78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972896,62</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3526656,07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972882,76</w:t>
                  </w:r>
                </w:p>
              </w:tc>
              <w:tc>
                <w:tcPr>
                  <w:tcW w:w="18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3526658,24</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1113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3526769,06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972793,06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3526802,22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972798,98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3526811,50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972817,60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3526810,58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3526788,90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972832,76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3526776,06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3526769,06</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1705"/>
              <w:gridCol w:w="1773"/>
            </w:tblGrid>
            <w:tr w:rsidR="009556BB" w:rsidRPr="007467D1" w:rsidTr="00A77B22">
              <w:tc>
                <w:tcPr>
                  <w:tcW w:w="4641" w:type="dxa"/>
                  <w:gridSpan w:val="3"/>
                  <w:shd w:val="clear" w:color="auto" w:fill="auto"/>
                </w:tcPr>
                <w:p w:rsidR="009556BB" w:rsidRPr="007467D1" w:rsidRDefault="009556BB" w:rsidP="001852CD">
                  <w:pPr>
                    <w:jc w:val="center"/>
                    <w:rPr>
                      <w:sz w:val="16"/>
                      <w:szCs w:val="16"/>
                    </w:rPr>
                  </w:pPr>
                  <w:r w:rsidRPr="007467D1">
                    <w:rPr>
                      <w:sz w:val="16"/>
                      <w:szCs w:val="16"/>
                    </w:rPr>
                    <w:t>Площадь – 174 м</w:t>
                  </w:r>
                  <w:r w:rsidRPr="007467D1">
                    <w:rPr>
                      <w:sz w:val="16"/>
                      <w:szCs w:val="16"/>
                      <w:vertAlign w:val="superscript"/>
                    </w:rPr>
                    <w:t>2</w:t>
                  </w:r>
                </w:p>
              </w:tc>
            </w:tr>
            <w:tr w:rsidR="009556BB" w:rsidRPr="007467D1" w:rsidTr="00A77B22">
              <w:tc>
                <w:tcPr>
                  <w:tcW w:w="1163" w:type="dxa"/>
                  <w:shd w:val="clear" w:color="auto" w:fill="auto"/>
                </w:tcPr>
                <w:p w:rsidR="009556BB" w:rsidRPr="007467D1" w:rsidRDefault="009556BB" w:rsidP="00A77B22">
                  <w:pPr>
                    <w:jc w:val="center"/>
                    <w:rPr>
                      <w:sz w:val="16"/>
                      <w:szCs w:val="16"/>
                    </w:rPr>
                  </w:pPr>
                  <w:r w:rsidRPr="007467D1">
                    <w:rPr>
                      <w:sz w:val="16"/>
                      <w:szCs w:val="16"/>
                    </w:rPr>
                    <w:t>№</w:t>
                  </w:r>
                </w:p>
              </w:tc>
              <w:tc>
                <w:tcPr>
                  <w:tcW w:w="1705" w:type="dxa"/>
                  <w:shd w:val="clear" w:color="auto" w:fill="auto"/>
                </w:tcPr>
                <w:p w:rsidR="009556BB" w:rsidRPr="007467D1" w:rsidRDefault="009556BB" w:rsidP="00A77B22">
                  <w:pPr>
                    <w:jc w:val="center"/>
                    <w:rPr>
                      <w:sz w:val="16"/>
                      <w:szCs w:val="16"/>
                    </w:rPr>
                  </w:pPr>
                  <w:r w:rsidRPr="007467D1">
                    <w:rPr>
                      <w:sz w:val="16"/>
                      <w:szCs w:val="16"/>
                    </w:rPr>
                    <w:t>X</w:t>
                  </w:r>
                </w:p>
              </w:tc>
              <w:tc>
                <w:tcPr>
                  <w:tcW w:w="17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3526754,58</w:t>
                  </w:r>
                </w:p>
              </w:tc>
              <w:tc>
                <w:tcPr>
                  <w:tcW w:w="1773"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972785,82</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3526751,34</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972783,04</w:t>
                  </w:r>
                </w:p>
              </w:tc>
            </w:tr>
            <w:tr w:rsidR="009556BB" w:rsidRPr="007467D1" w:rsidTr="00A77B22">
              <w:trPr>
                <w:trHeight w:val="103"/>
              </w:trPr>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3526756,52</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972777,15</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3526763,58</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972769,10</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3526773,40</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972777,56</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3526761,47</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972783,27</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3526756,87</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972787,78</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3526755,48</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972786,59</w:t>
                  </w:r>
                </w:p>
              </w:tc>
            </w:tr>
            <w:tr w:rsidR="009556BB" w:rsidRPr="007467D1" w:rsidTr="00A77B22">
              <w:tc>
                <w:tcPr>
                  <w:tcW w:w="1163"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05" w:type="dxa"/>
                  <w:shd w:val="clear" w:color="auto" w:fill="auto"/>
                  <w:vAlign w:val="center"/>
                </w:tcPr>
                <w:p w:rsidR="009556BB" w:rsidRPr="007467D1" w:rsidRDefault="009556BB" w:rsidP="00A77B22">
                  <w:pPr>
                    <w:jc w:val="center"/>
                    <w:rPr>
                      <w:sz w:val="16"/>
                      <w:szCs w:val="16"/>
                    </w:rPr>
                  </w:pPr>
                  <w:r w:rsidRPr="007467D1">
                    <w:rPr>
                      <w:sz w:val="16"/>
                      <w:szCs w:val="16"/>
                    </w:rPr>
                    <w:t>3526754,58</w:t>
                  </w:r>
                </w:p>
              </w:tc>
              <w:tc>
                <w:tcPr>
                  <w:tcW w:w="1773" w:type="dxa"/>
                  <w:shd w:val="clear" w:color="auto" w:fill="auto"/>
                  <w:vAlign w:val="center"/>
                </w:tcPr>
                <w:p w:rsidR="009556BB" w:rsidRPr="007467D1" w:rsidRDefault="009556BB" w:rsidP="00A77B22">
                  <w:pPr>
                    <w:jc w:val="center"/>
                    <w:rPr>
                      <w:sz w:val="16"/>
                      <w:szCs w:val="16"/>
                    </w:rPr>
                  </w:pPr>
                  <w:r w:rsidRPr="007467D1">
                    <w:rPr>
                      <w:sz w:val="16"/>
                      <w:szCs w:val="16"/>
                    </w:rPr>
                    <w:t>972785,82</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485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972755,75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3526771,02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972767,06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3526761,22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972769,10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3526763,58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972783,04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3526751,34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3526756,87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972795,24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3526749,26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972800,09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3526744,31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972792,97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3526735,58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3526740,98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972782,48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3526745,97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972781,56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3526744,94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972781,34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3526745,12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972764,85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3526758,73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972731,69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3526786,10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972734,54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3526789,40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972747,69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3526778,00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972747,70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3526778,00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972749,76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3526776,21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972755,75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3526771,02</w:t>
                  </w:r>
                </w:p>
              </w:tc>
            </w:tr>
          </w:tbl>
          <w:p w:rsidR="009556BB" w:rsidRPr="007467D1" w:rsidRDefault="009556BB" w:rsidP="00A77B22">
            <w:pPr>
              <w:widowControl w:val="0"/>
              <w:adjustRightInd w:val="0"/>
              <w:jc w:val="center"/>
              <w:textAlignment w:val="baseline"/>
              <w:rPr>
                <w:b/>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229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972782,48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3526745,97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3526740,98</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972792,97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3526735,58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972783,19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3526724,35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3526733,90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972782,48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3526745,97</w:t>
                  </w:r>
                </w:p>
              </w:tc>
            </w:tr>
          </w:tbl>
          <w:p w:rsidR="009556BB" w:rsidRPr="007467D1" w:rsidRDefault="009556BB" w:rsidP="00A77B22">
            <w:pPr>
              <w:widowControl w:val="0"/>
              <w:adjustRightInd w:val="0"/>
              <w:jc w:val="center"/>
              <w:textAlignment w:val="baseline"/>
              <w:rPr>
                <w:b/>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3526783,77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3526777,29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972769,88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3526782,76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972765,06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3526786,12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972739,04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3526804,34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972756,09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3526817,49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3526796,00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972779,84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3526781,52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3526783,77</w:t>
                  </w:r>
                </w:p>
              </w:tc>
            </w:tr>
          </w:tbl>
          <w:p w:rsidR="009556BB" w:rsidRPr="007467D1" w:rsidRDefault="009556BB" w:rsidP="00A77B22">
            <w:pPr>
              <w:widowControl w:val="0"/>
              <w:adjustRightInd w:val="0"/>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919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972757,02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3526818,21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972771,40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3526838,78</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972793,17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3526825,10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3526816,59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972798,98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3526811,50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3526796,00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972756,09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3526817,49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972757,02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3526818,21</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428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972810,74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3526877,40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972802,73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3526855,44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972785,56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3526863,84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3526884,48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3526881,94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972796,70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3526878,96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972810,74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3526877,40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443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3526908,48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972821,28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3526887,88</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972819,58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3526885,24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972818,86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3526882,62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972813,08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3526885,02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972808,16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3526887,06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972805,94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3526888,92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972806,04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3526905,10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972806,94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3526911,18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3526912,56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3526908,48</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501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972843,22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3526864,15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3526863,80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972852,18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3526861,08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972842,42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3526847,74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972835,58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3526855,22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972830,62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3526858,28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972824,20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3526863,16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3526853,19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3526857,90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972814,96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3526872,57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972834,13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3526868,45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972843,22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3526864,15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977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972711,85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3526865,76</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972731,43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3526840,79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3526832,08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972713,38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3526824,32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972703,90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3526835,92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972706,82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3526836,36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972718,06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3526842,26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972726,04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3526850,32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972727,34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3526859,88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972722,27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3526860,02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972719,59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3526859,86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972715,06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3526859,58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972710,26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3526861,42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972708,60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3526870,86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972709,52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3526877,28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972711,85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3526881,45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920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972751,89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3526880,35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3526865,76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972711,85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3526904,22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972752,56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3526891,53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972751,89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3526880,35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 xml:space="preserve">Площадь – </w:t>
                  </w:r>
                  <w:r w:rsidR="00A77B22" w:rsidRPr="007467D1">
                    <w:rPr>
                      <w:sz w:val="16"/>
                      <w:szCs w:val="16"/>
                    </w:rPr>
                    <w:t>387</w:t>
                  </w:r>
                  <w:r w:rsidRPr="007467D1">
                    <w:rPr>
                      <w:sz w:val="16"/>
                      <w:szCs w:val="16"/>
                    </w:rPr>
                    <w:t xml:space="preserve">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972733,31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972751,67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3526925,12</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972745,03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3526909,66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3526918,59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3526919,27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972726,67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3526921,97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972733,31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3526935,45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1033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972649,84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3526887,59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972681,98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3526858,20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972682,40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3526857,82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972671,90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3526843,64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972668,62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3526839,71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972633,99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3526871,46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972649,80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3526887,59</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1429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972701,31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3526898,20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3526917,46</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972708,18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3526953,50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972717,51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3526947,63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3526940,35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972732,43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3526935,94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972725,81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3526922,47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3526919,92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972701,31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3526898,20</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798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972708,18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3526953,50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3526917,46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972668,39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3526930,69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972693,28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3526964,14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972708,18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3526953,50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782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972693,28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3526964,14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972668,39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3526930,69</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3526935,62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972658,96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3526954,06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972679,00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3526978,03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972689,35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3526966,34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972693,28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3526964,14</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972630,77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3526944,65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972599,29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3526918,73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3526946,29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972610,11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3526968,85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972630,77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3526944,65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972656,39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3526947,11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972640,20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3526933,73</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972630,77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3526944,65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972610,11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3526968,85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972625,07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3526981,33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972656,39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3526947,11</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938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972656,39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3526947,11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972640,20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3526933,73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972630,77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3526944,65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972610,11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3526968,85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972625,07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3526981,33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972656,39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3526947,11</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3526948,96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972625,07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3526981,33</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972652,85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3527004,72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972679,00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3526978,03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3526948,96</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972583,24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3526946,30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3526961,19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972641,06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3527016,74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972652,85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3527004,72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972625,08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3526981,34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972610,13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3526968,87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3526946,30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3526961,19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972565,22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3526976,94</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972628,83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3527029,22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972641,06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3527016,74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3526961,19</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972628,83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3527029,22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972565,17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3526976,90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972628,83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3527029,22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972628,83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3527029,22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972565,17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3526976,90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972628,83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3527029,22</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972602,70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3527055,89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972544,02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3527010,59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972602,70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3527055,89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972544,02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3527010,59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972602,70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3527055,89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972587,36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3527071,54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3527035,55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972539,48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3527017,80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972544,02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3527010,59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972602,70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3527055,89</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 xml:space="preserve">Площадь – </w:t>
                  </w:r>
                  <w:r w:rsidR="00A77B22" w:rsidRPr="007467D1">
                    <w:rPr>
                      <w:sz w:val="16"/>
                      <w:szCs w:val="16"/>
                    </w:rPr>
                    <w:t>1350</w:t>
                  </w:r>
                  <w:r w:rsidRPr="007467D1">
                    <w:rPr>
                      <w:sz w:val="16"/>
                      <w:szCs w:val="16"/>
                    </w:rPr>
                    <w:t xml:space="preserve">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3527035,55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972541,07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3527043,54</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3527064,54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972566,12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3527086,80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972571,69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3527076,53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3527082,67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3527078,67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972586,15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3527072,78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972587,36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3527071,54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3527035,55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r w:rsidRPr="007467D1">
              <w:rPr>
                <w:b/>
                <w:sz w:val="16"/>
                <w:szCs w:val="16"/>
              </w:rPr>
              <w:t>:ЗУ29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1178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972566,12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3527086,80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3527064,54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3527089,08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3527109,39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972566,12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3527086,80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r w:rsidRPr="007467D1">
              <w:rPr>
                <w:b/>
                <w:sz w:val="16"/>
                <w:szCs w:val="16"/>
              </w:rPr>
              <w:t>:ЗУ30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1178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3527089,95</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3527114,00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972542,20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3527133,54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3527089,95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3527114,00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972542,20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3527133,54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972542,20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3527133,54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3527114,00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972489,54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3527137,36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3527157,40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972542,20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3527133,54</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972489,54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3527137,36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3527159,77</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972521,82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3527180,71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3527157,40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972489,54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3527137,36</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1500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972521,82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3527180,71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3527159,77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3527168,56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972469,14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3527169,03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3527187,76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3527205,47</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3526990,19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972513,95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3527017,29</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972498,99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3527042,83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972523,17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3527056,32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3527041,28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3527026,54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972530,33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3527015,45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972541,84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3526997,15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3526990,19</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972498,99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3527042,83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3527083,22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3527094,77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3527092,85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972523,17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3527056,32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972498,99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3527042,83</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3527094,77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972480,36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3527135,27</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3527124,82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3527083,22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3527094,77</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455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3527103,66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3527095,42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3527117,05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3527117,21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3527124,82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3527103,66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3527103,66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3527095,42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3527117,05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3527117,21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3527124,82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3527103,66</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820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3527139,25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3527174,67</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3527187,76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972469,14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3527169,03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3527161,50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3527142,25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3527139,25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790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3527174,67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3527198,49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3527209,66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3527211,55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3527187,76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3527174,67</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1475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3527211,55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3527219,57</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3527264,99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972464,52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3527266,98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3527229,43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3527234,64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3527187,76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3527211,55</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1360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3527257,29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3527209,66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3527219,57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972454,46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3527271,21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3527257,29</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1000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3527198,49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3527219,23</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972400,71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3527250,53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3527256,93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3527198,49</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431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3527257,29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972422,62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3527270,45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3527284,97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972454,46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3527271,21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3527257,29</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3527284,97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972422,62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3527270,45</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3527305,29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972442,83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3527321,50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3527284,97</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Default="009556BB" w:rsidP="00A77B22">
            <w:pPr>
              <w:widowControl w:val="0"/>
              <w:adjustRightInd w:val="0"/>
              <w:jc w:val="center"/>
              <w:textAlignment w:val="baseline"/>
              <w:rPr>
                <w:b/>
                <w:sz w:val="16"/>
                <w:szCs w:val="16"/>
              </w:rPr>
            </w:pPr>
          </w:p>
          <w:p w:rsidR="001852CD" w:rsidRDefault="001852CD" w:rsidP="00A77B22">
            <w:pPr>
              <w:widowControl w:val="0"/>
              <w:adjustRightInd w:val="0"/>
              <w:jc w:val="center"/>
              <w:textAlignment w:val="baseline"/>
              <w:rPr>
                <w:b/>
                <w:sz w:val="16"/>
                <w:szCs w:val="16"/>
              </w:rPr>
            </w:pPr>
          </w:p>
          <w:p w:rsidR="001852CD" w:rsidRPr="007467D1" w:rsidRDefault="001852CD"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lastRenderedPageBreak/>
              <w:t>:ЗУ45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853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4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972442,83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3527321,50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3527305,29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972404,78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3527344,84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972442,83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3527321,50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Default="009556BB" w:rsidP="00A77B22">
            <w:pPr>
              <w:widowControl w:val="0"/>
              <w:adjustRightInd w:val="0"/>
              <w:jc w:val="center"/>
              <w:textAlignment w:val="baseline"/>
              <w:rPr>
                <w:b/>
                <w:sz w:val="16"/>
                <w:szCs w:val="16"/>
              </w:rPr>
            </w:pPr>
          </w:p>
          <w:p w:rsidR="001852CD" w:rsidRDefault="001852CD" w:rsidP="00A77B22">
            <w:pPr>
              <w:widowControl w:val="0"/>
              <w:adjustRightInd w:val="0"/>
              <w:jc w:val="center"/>
              <w:textAlignment w:val="baseline"/>
              <w:rPr>
                <w:b/>
                <w:sz w:val="16"/>
                <w:szCs w:val="16"/>
              </w:rPr>
            </w:pPr>
          </w:p>
          <w:p w:rsidR="001852CD" w:rsidRPr="007467D1" w:rsidRDefault="001852CD"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lastRenderedPageBreak/>
              <w:t>:ЗУ46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758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3527344,84</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972404,78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3527329,50</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3527349,25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3527365,50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972435,41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3527353,63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3527344,84</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87</w:t>
                  </w:r>
                  <w:r w:rsidR="00A77B22" w:rsidRPr="007467D1">
                    <w:rPr>
                      <w:sz w:val="16"/>
                      <w:szCs w:val="16"/>
                    </w:rPr>
                    <w:t>5</w:t>
                  </w:r>
                  <w:r w:rsidRPr="007467D1">
                    <w:rPr>
                      <w:sz w:val="16"/>
                      <w:szCs w:val="16"/>
                    </w:rPr>
                    <w:t xml:space="preserve">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3527365,50</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3527349,25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972392,84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3527374,02</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3527386,01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3527365,50</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90</w:t>
                  </w:r>
                  <w:r w:rsidR="00A77B22" w:rsidRPr="007467D1">
                    <w:rPr>
                      <w:sz w:val="16"/>
                      <w:szCs w:val="16"/>
                    </w:rPr>
                    <w:t>5</w:t>
                  </w:r>
                  <w:r w:rsidRPr="007467D1">
                    <w:rPr>
                      <w:sz w:val="16"/>
                      <w:szCs w:val="16"/>
                    </w:rPr>
                    <w:t xml:space="preserve">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3527386,01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972392,84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3527374,02</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972387,91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3527395,98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972424,89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3527409,51</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3527406,56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3527401,83</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3527386,01</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1000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972422,62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3527270,45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972396,67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3527261,79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972386,27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3527297,19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3527305,29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972422,62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3527270,45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3527305,29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3527349,25</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3527340,75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972386,27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3527297,19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3527305,29</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1200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3527349,25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972387,91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3527395,98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972364,44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3527387,77</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3527340,75</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3527349,25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1852CD" w:rsidRDefault="001852CD"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865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tcPr>
                <w:p w:rsidR="009556BB" w:rsidRPr="007467D1" w:rsidRDefault="009556BB" w:rsidP="00A77B22">
                  <w:pPr>
                    <w:jc w:val="center"/>
                    <w:rPr>
                      <w:sz w:val="16"/>
                      <w:szCs w:val="16"/>
                    </w:rPr>
                  </w:pPr>
                  <w:r w:rsidRPr="007467D1">
                    <w:rPr>
                      <w:sz w:val="16"/>
                      <w:szCs w:val="16"/>
                    </w:rPr>
                    <w:t>X</w:t>
                  </w:r>
                </w:p>
              </w:tc>
              <w:tc>
                <w:tcPr>
                  <w:tcW w:w="1873" w:type="dxa"/>
                  <w:shd w:val="clear" w:color="auto" w:fill="auto"/>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suppressAutoHyphens w:val="0"/>
                    <w:jc w:val="center"/>
                    <w:rPr>
                      <w:sz w:val="16"/>
                      <w:szCs w:val="16"/>
                    </w:rPr>
                  </w:pPr>
                  <w:r w:rsidRPr="007467D1">
                    <w:rPr>
                      <w:sz w:val="16"/>
                      <w:szCs w:val="16"/>
                    </w:rPr>
                    <w:t>972387,91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3527395,98</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972364,44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3527387,77</w:t>
                  </w:r>
                </w:p>
              </w:tc>
            </w:tr>
            <w:tr w:rsidR="009556BB" w:rsidRPr="007467D1" w:rsidTr="00A77B22">
              <w:trPr>
                <w:trHeight w:val="103"/>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972357,77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3527423,56</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972380,37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3527430,59</w:t>
                  </w:r>
                </w:p>
              </w:tc>
            </w:tr>
            <w:tr w:rsidR="009556BB" w:rsidRPr="007467D1" w:rsidTr="00A77B22">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972387,91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3527395,98</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87"/>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575</w:t>
                  </w:r>
                  <w:r w:rsidRPr="001852CD">
                    <w:rPr>
                      <w:sz w:val="16"/>
                      <w:szCs w:val="16"/>
                    </w:rPr>
                    <w:t xml:space="preserve"> </w:t>
                  </w:r>
                  <w:r w:rsidRPr="007467D1">
                    <w:rPr>
                      <w:sz w:val="16"/>
                      <w:szCs w:val="16"/>
                    </w:rPr>
                    <w:t>м</w:t>
                  </w:r>
                  <w:r w:rsidRPr="001852CD">
                    <w:rPr>
                      <w:sz w:val="16"/>
                      <w:szCs w:val="16"/>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3527272,05</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972511,41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3527250,80</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972484,61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3527236,16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3527275,76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3527274,05</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3527272,05</w:t>
                  </w:r>
                </w:p>
              </w:tc>
            </w:tr>
          </w:tbl>
          <w:p w:rsidR="009556BB" w:rsidRPr="007467D1" w:rsidRDefault="009556BB" w:rsidP="00A77B22">
            <w:pPr>
              <w:widowControl w:val="0"/>
              <w:adjustRightInd w:val="0"/>
              <w:jc w:val="center"/>
              <w:textAlignment w:val="baseline"/>
              <w:rPr>
                <w:sz w:val="16"/>
                <w:szCs w:val="16"/>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56"/>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906</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3527229,43</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972464,52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3527266,98</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972470,51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3527268,37</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972469,49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3527272,79</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972487,33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3527284,92</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3527279,92</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972488,01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3527276,48</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3527275,76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972484,61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3527236,16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3527229,43</w:t>
                  </w:r>
                </w:p>
              </w:tc>
            </w:tr>
          </w:tbl>
          <w:p w:rsidR="009556BB" w:rsidRPr="007467D1" w:rsidRDefault="009556BB" w:rsidP="00A77B22">
            <w:pPr>
              <w:widowControl w:val="0"/>
              <w:adjustRightInd w:val="0"/>
              <w:jc w:val="center"/>
              <w:textAlignment w:val="baseline"/>
              <w:rPr>
                <w:sz w:val="16"/>
                <w:szCs w:val="16"/>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13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472</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56"/>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1080</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3527306,07</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3527288,40</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3527315,50</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3527329,45</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3527346,92</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972476,42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3527329,64</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972479,03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3527318,69</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3527306,07</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56"/>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727</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3527346,92</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3527329,45</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972444,26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3527355,45</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972443,90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3527357,48</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3527372,96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3527346,92</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56"/>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545 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3527373,38</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3527372,96</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972443,90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3527357,48</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3527382,57</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972462,28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3527390,80</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3527373,38</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1852CD">
              <w:trPr>
                <w:trHeight w:val="207"/>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663</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3527602,00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3527602,00</w:t>
                  </w:r>
                </w:p>
              </w:tc>
            </w:tr>
            <w:tr w:rsidR="009556BB" w:rsidRPr="007467D1" w:rsidTr="00A77B22">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r>
          </w:tbl>
          <w:p w:rsidR="009556BB" w:rsidRPr="007467D1" w:rsidRDefault="009556BB" w:rsidP="00A77B22">
            <w:pPr>
              <w:jc w:val="center"/>
              <w:rPr>
                <w:b/>
                <w:sz w:val="16"/>
                <w:szCs w:val="16"/>
                <w:highlight w:val="yellow"/>
              </w:rPr>
            </w:pPr>
          </w:p>
        </w:tc>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84</w:t>
                  </w:r>
                  <w:r w:rsidR="002A22AF" w:rsidRPr="007467D1">
                    <w:rPr>
                      <w:sz w:val="16"/>
                      <w:szCs w:val="16"/>
                    </w:rPr>
                    <w:t>5</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3527400,19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972462,28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3527390,80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3527418,53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3527425,06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3527400,19</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516</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3527373,38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972462,28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3527390,80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3527400,19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3527382,55</w:t>
                  </w:r>
                </w:p>
              </w:tc>
            </w:tr>
          </w:tbl>
          <w:p w:rsidR="009556BB" w:rsidRPr="007467D1" w:rsidRDefault="009556BB" w:rsidP="00A77B22">
            <w:pPr>
              <w:jc w:val="center"/>
              <w:rPr>
                <w:b/>
                <w:sz w:val="16"/>
                <w:szCs w:val="16"/>
                <w:highlight w:val="yellow"/>
              </w:rPr>
            </w:pPr>
          </w:p>
        </w:tc>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738</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3527355,82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3527346,92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3527372,96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3527373,38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3527355,82</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776</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3527323,33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972479,03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3527318,69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972476,42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3527329,64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3527346,92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3527355,82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3527323,33</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1852CD" w:rsidRDefault="001852CD"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53</w:t>
                  </w:r>
                  <w:r w:rsidR="002A22AF" w:rsidRPr="007467D1">
                    <w:rPr>
                      <w:sz w:val="16"/>
                      <w:szCs w:val="16"/>
                    </w:rPr>
                    <w:t>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972490,45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3527291,28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3527279,87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3527306,07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972479,03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3527318,69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3527323,30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3527290,43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972490,45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3527291,28</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930</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972511,48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3527326,76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972503,04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3527381,48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3527400,28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3527405,78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972511,48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3527326,76</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811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3527405,78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3527400,28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3527425,88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3527434,88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3527405,78</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808</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3527434,88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3527433,05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972521,96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3527476,81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972556,75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3527487,03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972531,23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3527446,89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3527434,88</w:t>
                  </w:r>
                </w:p>
              </w:tc>
            </w:tr>
          </w:tbl>
          <w:p w:rsidR="009556BB" w:rsidRPr="007467D1" w:rsidRDefault="009556BB" w:rsidP="00A77B22">
            <w:pPr>
              <w:jc w:val="center"/>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987</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3527481,63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972505,83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3527493,28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972537,21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3527503,90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972556,75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3527487,03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972503,50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3527471,39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3527481,63</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2A22AF" w:rsidP="001852CD">
                  <w:pPr>
                    <w:jc w:val="center"/>
                    <w:rPr>
                      <w:sz w:val="16"/>
                      <w:szCs w:val="16"/>
                    </w:rPr>
                  </w:pPr>
                  <w:r w:rsidRPr="007467D1">
                    <w:rPr>
                      <w:sz w:val="16"/>
                      <w:szCs w:val="16"/>
                    </w:rPr>
                    <w:t>Площадь – 407</w:t>
                  </w:r>
                  <w:r w:rsidR="009556BB" w:rsidRPr="007467D1">
                    <w:rPr>
                      <w:b/>
                      <w:bCs/>
                      <w:sz w:val="16"/>
                      <w:szCs w:val="16"/>
                    </w:rPr>
                    <w:t xml:space="preserve"> </w:t>
                  </w:r>
                  <w:r w:rsidR="009556BB" w:rsidRPr="007467D1">
                    <w:rPr>
                      <w:sz w:val="16"/>
                      <w:szCs w:val="16"/>
                    </w:rPr>
                    <w:t>м</w:t>
                  </w:r>
                  <w:r w:rsidR="009556BB"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972537,21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3527503,90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972505,83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3527493,28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3527509,56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972519,19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3527516,38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3527520,53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972537,21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3527503,90</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2A22AF" w:rsidRPr="007467D1" w:rsidRDefault="002A22AF"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643</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972556,75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3527487,03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972537,21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3527503,90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3527520,53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972533,13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3527526,42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972567,54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3527504,00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972556,75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3527487,03</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543</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972471,66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3527524,81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3527504,45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3527521,36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3527532,45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546</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972461,02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3527540,45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972471,66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3527524,81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554</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lastRenderedPageBreak/>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3527558,07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972457,65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3527545,41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972461,02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3527540,45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576</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972460,03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3527591,68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lastRenderedPageBreak/>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972439,64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3527580,32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3527558,08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972460,03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3527591,68</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1852CD">
                  <w:pPr>
                    <w:jc w:val="center"/>
                    <w:rPr>
                      <w:sz w:val="16"/>
                      <w:szCs w:val="16"/>
                    </w:rPr>
                  </w:pPr>
                  <w:r w:rsidRPr="007467D1">
                    <w:rPr>
                      <w:sz w:val="16"/>
                      <w:szCs w:val="16"/>
                    </w:rPr>
                    <w:t>Площадь – 912</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972504,27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3527569,37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972481,22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3527598,16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972468,86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3527596,60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972460,03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3527591,68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3527555,84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972504,27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3527569,37</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2A22AF" w:rsidP="001852CD">
                  <w:pPr>
                    <w:jc w:val="center"/>
                    <w:rPr>
                      <w:sz w:val="16"/>
                      <w:szCs w:val="16"/>
                    </w:rPr>
                  </w:pPr>
                  <w:r w:rsidRPr="007467D1">
                    <w:rPr>
                      <w:sz w:val="16"/>
                      <w:szCs w:val="16"/>
                    </w:rPr>
                    <w:t>Площадь – 1222</w:t>
                  </w:r>
                  <w:r w:rsidR="009556BB" w:rsidRPr="007467D1">
                    <w:rPr>
                      <w:b/>
                      <w:bCs/>
                      <w:sz w:val="16"/>
                      <w:szCs w:val="16"/>
                    </w:rPr>
                    <w:t xml:space="preserve"> </w:t>
                  </w:r>
                  <w:r w:rsidR="009556BB" w:rsidRPr="007467D1">
                    <w:rPr>
                      <w:sz w:val="16"/>
                      <w:szCs w:val="16"/>
                    </w:rPr>
                    <w:t>м</w:t>
                  </w:r>
                  <w:r w:rsidR="009556BB"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972525,54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3527564,46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972534,23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972534,23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972534,23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972512,00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3527602,00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972481,22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3527598,16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3527554,12</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475</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972536,90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972534,23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3527577,11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972512,00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3527602,00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972536,90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3527605,12</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653</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3527528,26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3527503,02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3527501,38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3527528,26</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841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972448,71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3527537,01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3527572,65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972414,83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3527565,39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972428,81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3527528,31</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3527528,39</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751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3527572,65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972403,13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3527559,72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972390,96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3527582,18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972418,41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3527594,60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3527572,65</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738</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972418,41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3527594,60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972390,96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3527582,18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972380,48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3527605,54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972411,51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3527615,39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3527596,53</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972418,41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3527594,60</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809</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972411,51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3527615,39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972380,48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3527605,54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972376,70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3527631,35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972406,52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3527641,18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972407,64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3527627,74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972411,51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3527615,39</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400</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972406,52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3527641,18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972376,70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3527631,35</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3527643,27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3527654,80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972406,52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3527641,18</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402 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3527654,80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3527643,27</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972373,08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3527656,04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972401,10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3527666,90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972405,18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3527657,26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3527654,80</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400</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972401,10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3527666,90</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972373,08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3527656,04</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972370,97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3527670,48</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972395,60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3527679,92</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972401,10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3527666,90</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tcPr>
                <w:p w:rsidR="009556BB" w:rsidRPr="007467D1" w:rsidRDefault="009556BB" w:rsidP="00DC4609">
                  <w:pPr>
                    <w:jc w:val="center"/>
                    <w:rPr>
                      <w:sz w:val="16"/>
                      <w:szCs w:val="16"/>
                    </w:rPr>
                  </w:pPr>
                  <w:r w:rsidRPr="007467D1">
                    <w:rPr>
                      <w:sz w:val="16"/>
                      <w:szCs w:val="16"/>
                    </w:rPr>
                    <w:t>Площадь – 183 м</w:t>
                  </w:r>
                  <w:r w:rsidRPr="007467D1">
                    <w:rPr>
                      <w:sz w:val="16"/>
                      <w:szCs w:val="16"/>
                      <w:vertAlign w:val="superscript"/>
                    </w:rPr>
                    <w:t>2</w:t>
                  </w:r>
                </w:p>
              </w:tc>
            </w:tr>
            <w:tr w:rsidR="009556BB" w:rsidRPr="007467D1" w:rsidTr="00A77B22">
              <w:trPr>
                <w:trHeight w:val="20"/>
              </w:trPr>
              <w:tc>
                <w:tcPr>
                  <w:tcW w:w="939" w:type="dxa"/>
                  <w:shd w:val="clear" w:color="auto" w:fill="auto"/>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972633,99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3526871,46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972643,33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3526880,96</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972633,53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3526890,59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972624,19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3526881,09</w:t>
                  </w:r>
                </w:p>
              </w:tc>
            </w:tr>
            <w:tr w:rsidR="009556BB" w:rsidRPr="007467D1" w:rsidTr="00A77B22">
              <w:trPr>
                <w:trHeight w:val="20"/>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972633,99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3526871,46</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19</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972723,11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3526919,02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3526918,59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3526919,27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972726,67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3526921,97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972733,31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972732,43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972725,81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3526922,47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972723,11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3526919,02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3526918,59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972723,11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3526919,02</w:t>
                  </w:r>
                </w:p>
              </w:tc>
            </w:tr>
          </w:tbl>
          <w:p w:rsidR="009556BB" w:rsidRPr="007467D1" w:rsidRDefault="009556BB" w:rsidP="00A77B22">
            <w:pPr>
              <w:widowControl w:val="0"/>
              <w:adjustRightInd w:val="0"/>
              <w:ind w:firstLine="2127"/>
              <w:textAlignment w:val="baseline"/>
              <w:rPr>
                <w:b/>
                <w:sz w:val="16"/>
                <w:szCs w:val="16"/>
                <w:highlight w:val="yellow"/>
              </w:rPr>
            </w:pPr>
          </w:p>
        </w:tc>
        <w:tc>
          <w:tcPr>
            <w:tcW w:w="4867" w:type="dxa"/>
            <w:shd w:val="clear" w:color="auto" w:fill="auto"/>
          </w:tcPr>
          <w:p w:rsidR="009556BB" w:rsidRPr="007467D1" w:rsidRDefault="009556BB" w:rsidP="00A77B22">
            <w:pPr>
              <w:widowControl w:val="0"/>
              <w:adjustRightInd w:val="0"/>
              <w:ind w:firstLine="2127"/>
              <w:textAlignment w:val="baseline"/>
              <w:rPr>
                <w:b/>
                <w:sz w:val="16"/>
                <w:szCs w:val="16"/>
              </w:rPr>
            </w:pPr>
          </w:p>
          <w:p w:rsidR="009556BB" w:rsidRPr="007467D1" w:rsidRDefault="009556BB" w:rsidP="00A77B22">
            <w:pPr>
              <w:widowControl w:val="0"/>
              <w:adjustRightInd w:val="0"/>
              <w:ind w:firstLine="2127"/>
              <w:textAlignment w:val="baseline"/>
              <w:rPr>
                <w:b/>
                <w:sz w:val="16"/>
                <w:szCs w:val="16"/>
              </w:rPr>
            </w:pPr>
            <w:r w:rsidRPr="007467D1">
              <w:rPr>
                <w:b/>
                <w:sz w:val="16"/>
                <w:szCs w:val="16"/>
              </w:rPr>
              <w:t>:ЗУ 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44 м</w:t>
                  </w:r>
                  <w:r w:rsidRPr="007467D1">
                    <w:rPr>
                      <w:sz w:val="16"/>
                      <w:szCs w:val="16"/>
                      <w:vertAlign w:val="superscript"/>
                    </w:rPr>
                    <w:t>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3527109,39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3527089,95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3527109,39</w:t>
                  </w:r>
                </w:p>
              </w:tc>
            </w:tr>
          </w:tbl>
          <w:p w:rsidR="009556BB" w:rsidRPr="007467D1" w:rsidRDefault="009556BB" w:rsidP="00A77B22">
            <w:pPr>
              <w:widowControl w:val="0"/>
              <w:adjustRightInd w:val="0"/>
              <w:ind w:firstLine="2127"/>
              <w:textAlignment w:val="baseline"/>
              <w:rPr>
                <w:b/>
                <w:sz w:val="16"/>
                <w:szCs w:val="16"/>
                <w:highlight w:val="yellow"/>
              </w:rPr>
            </w:pPr>
          </w:p>
        </w:tc>
      </w:tr>
      <w:tr w:rsidR="009556BB" w:rsidRPr="007467D1" w:rsidTr="009556BB">
        <w:trPr>
          <w:trHeight w:val="20"/>
          <w:jc w:val="center"/>
        </w:trPr>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45434,32</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trPr>
              <w:tc>
                <w:tcPr>
                  <w:tcW w:w="4587" w:type="dxa"/>
                  <w:gridSpan w:val="3"/>
                  <w:shd w:val="clear" w:color="auto" w:fill="auto"/>
                  <w:vAlign w:val="center"/>
                </w:tcPr>
                <w:p w:rsidR="009556BB" w:rsidRPr="007467D1" w:rsidRDefault="009556BB" w:rsidP="00A77B22">
                  <w:pPr>
                    <w:jc w:val="center"/>
                    <w:rPr>
                      <w:sz w:val="16"/>
                      <w:szCs w:val="16"/>
                    </w:rPr>
                  </w:pPr>
                  <w:r w:rsidRPr="007467D1">
                    <w:rPr>
                      <w:bCs/>
                      <w:sz w:val="16"/>
                      <w:szCs w:val="16"/>
                    </w:rPr>
                    <w:t>Контур1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3527481,63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972503,50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3527471,39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972521,96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3527476,81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3527433,05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3527425,88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3527400,28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972503,04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3527381,48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972511,48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3527326,76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3527274,05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3527275,76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972488,01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3527276,48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3527279,92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3527279,92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972490,45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3527291,28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3527290,43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3527323,30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3527323,33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3527355,82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972490,34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3527400,19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3527425,06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3527418,53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3527418,59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972434,04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3527412,74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3527382,57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972443,90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3527357,48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972444,26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3527355,45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972450,22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3527329,45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3527315,50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972459,62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3527288,40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972461,18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3527281,61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972467,13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3527282,98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972469,49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3527272,79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972470,51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3527268,37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972464,52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3527266,98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972464,52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3527266,98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3527264,99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3527264,55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972454,46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3527271,21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3527284,97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972442,83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3527321,50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3527344,84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972435,41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3527353,63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3527365,50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3527386,01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3527401,83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3527406,56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972424,89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3527409,51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972387,91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3527395,98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972380,37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3527430,59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972357,77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3527423,56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972364,44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3527387,77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3527340,75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972386,27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3527297,19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972396,67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3527261,79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972422,62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3527270,45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3527257,29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3527209,66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3527209,66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972437,68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61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3527256,93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972400,71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3527250,53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972412,29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3527219,23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3527198,49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972432,90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3527174,67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972449,87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3527139,25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3527142,25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3527161,50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972469,14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3527169,03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972473,77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3527168,56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3527159,77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972489,54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3527137,36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3527114,00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3527089,51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972529,31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3527064,54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972541,07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3527043,54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972540,43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3527035,55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972539,48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3527017,80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972544,02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3527010,59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3526993,05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972565,17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3526976,90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972565,22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3526976,94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3526961,19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3526946,29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972599,29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3526918,73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972600,03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3526917,47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972621,96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3526895,34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972648,65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3526923,93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972640,20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3526933,73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972653,10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3526944,39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972656,39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3526947,11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3526948,96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972658,96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3526954,06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3526935,62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972668,39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3526930,69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3526917,46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972701,31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3526898,20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972723,11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3526919,02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972745,03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3526909,66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972751,67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3526925,12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972732,43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3526935,94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3526940,35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972717,51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3526947,63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972708,18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3526953,50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972693,28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3526964,14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972689,35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3526966,34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972679,00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3526978,03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972686,99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3526969,88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3526908,48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3526912,56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972799,08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3526912,68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972794,60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3526917,26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3526921,30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3526915,72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972790,14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3526892,94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3526884,48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972785,56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3526863,84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972771,40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3526838,78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972757,02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3526818,21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972756,09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3526817,49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972739,04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3526804,34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972734,54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3526789,40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972734,54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3526789,39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972733,72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3526788,44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972731,69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3526786,10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972737,34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3526781,43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972764,85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3526758,73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972781,34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3526745,12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972781,56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3526733,90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972783,19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3526724,35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972792,97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3526735,58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972800,09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3526744,31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135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972795,24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3526749,26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3526756,87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972785,86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3526754,63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972786,59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3526755,48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3526756,87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3526761,47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972777,56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3526773,40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972774,37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3526777,29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3526783,77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972779,84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3526781,52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3526750,04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972826,00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3526769,06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972832,76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3526776,06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3526788,90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972817,60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3526810,58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972798,98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3526811,50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972789,57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3526816,59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972793,17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3526825,10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972802,73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3526855,44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972810,74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3526877,40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972812,48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3526882,18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972813,08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3526885,02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972818,86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3526882,62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972832,50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3526878,40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972844,90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3526873,60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972881,78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3526845,68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972887,90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3526854,78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972841,40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3526902,68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972841,40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3526902,68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972887,90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3526854,78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972887,94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3526843,72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972887,94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3526843,72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972887,94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3526843,72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3526839,54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972875,54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3526826,94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972867,66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3526810,06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972897,66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3526791,36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972908,78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3526806,48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972908,78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3526806,48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972908,78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3526806,48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972947,16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3526717,16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972923,46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3526733,74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972914,88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3526676,90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972944,72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3526667,30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972944,72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3526667,30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972917,99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3526617,90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972907,48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3526627,20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972885,93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3526643,76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972876,92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3526649,09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972827,17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3526684,71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972760,44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3526736,77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972754,14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3526741,67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972745,91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3526749,33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972717,87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3526777,56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972707,74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3526788,61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972697,79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3526796,63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972688,21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3526804,36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972665,86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3526824,17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972646,27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3526841,57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972616,50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3526868,68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972612,75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3526871,78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972603,55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3526881,16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972603,00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3526881,69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972593,98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3526890,02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972580,21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3526904,13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972575,25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3526909,66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3526932,94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3526933,16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3526934,86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972548,90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3526940,59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972537,66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3526954,34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972534,98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3526957,90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972514,47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3526987,12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3527004,39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209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3527014,39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3527016,58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972494,33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3527017,29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972488,96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3527026,10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972482,92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3527036,95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3527067,81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972448,31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3527099,68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972436,42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3527122,16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972435,69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3527123,94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972435,02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3527125,37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972433,81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3527127,61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972428,61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3527140,65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972428,46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3527141,03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972414,51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3527173,41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972409,66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3527184,95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972404,05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3527199,12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972386,66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3527248,63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972371,35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3527292,06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972369,40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3527295,58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972366,83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3527306,08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972359,72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3527334,75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972352,50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3527363,84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972348,14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3527382,08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972344,04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3527402,47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972343,48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3527405,76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972343,37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3527406,27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972338,96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3527427,59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972346,09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3527428,56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972401,58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3527443,40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972415,51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3527449,95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3527446,44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3527444,70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972421,70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3527439,08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972425,54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3527429,98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972441,32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3527428,36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972446,72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3527427,80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972449,56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3527427,50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972476,06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3527429,74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972479,08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3527433,98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3527460,30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972487,52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3527458,87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972499,63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3527481,63</w:t>
                  </w:r>
                </w:p>
              </w:tc>
            </w:tr>
            <w:tr w:rsidR="009556BB" w:rsidRPr="007467D1" w:rsidTr="00A77B22">
              <w:trPr>
                <w:trHeight w:val="20"/>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972859,44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3526793,30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972905,27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3526771,30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972899,04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3526756,22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972896,97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3526745,93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972900,76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3526744,42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972899,35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3526731,00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972897,34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3526723,68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972895,26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3526715,62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972898,60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3526713,98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972894,18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3526701,10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972893,74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3526699,78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972890,30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3526691,70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972904,42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3526686,49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972902,29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3526676,78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972896,62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3526656,07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972882,76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3526658,24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972882,76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3526658,24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972843,94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3526678,62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972843,94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3526678,62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972818,18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3526692,14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972820,82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3526697,22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972822,38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3526700,92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972815,56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3526703,96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972802,22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3526713,88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3526725,38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972814,40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3526734,14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972817,92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3526738,22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972825,42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3526744,64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972833,10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3526755,24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972842,45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3526767,60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972850,17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3526779,40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250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972859,44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3526793,30</w:t>
                  </w:r>
                </w:p>
              </w:tc>
            </w:tr>
            <w:tr w:rsidR="009556BB" w:rsidRPr="007467D1" w:rsidTr="00A77B22">
              <w:trPr>
                <w:trHeight w:val="20"/>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3526904,22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972752,56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3526891,53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972751,89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3526880,35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972744,70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3526865,76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972731,43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3526840,79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972725,89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3526832,08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972714,74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3526825,16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972713,38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3526824,32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972703,90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3526835,92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972696,70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3526833,68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972694,68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3526833,20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972690,98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3526833,04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972682,84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3526835,04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972679,82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3526837,20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972671,90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3526843,64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972668,62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3526839,71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972633,99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3526871,46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972649,84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3526887,59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972681,98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3526858,20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972684,12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3526860,58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972684,50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3526860,24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972687,18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3526863,30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972689,59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3526866,91</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972691,64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3526869,83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972693,32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3526872,22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972700,60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3526882,12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972709,52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3526877,28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972711,85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3526881,45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972724,56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3526904,22</w:t>
                  </w:r>
                </w:p>
              </w:tc>
            </w:tr>
            <w:tr w:rsidR="009556BB" w:rsidRPr="007467D1" w:rsidTr="00A77B22">
              <w:trPr>
                <w:trHeight w:val="20"/>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972480,36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3527135,27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972501,20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3527094,77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3527092,85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972523,17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3527056,32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3527041,28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3527026,54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972530,33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3527015,45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972541,84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3526997,15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3526990,19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972513,95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3527017,29</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972498,99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3527042,83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972478,02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3527083,22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972456,44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3527124,82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972480,36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3527135,27</w:t>
                  </w:r>
                </w:p>
              </w:tc>
            </w:tr>
            <w:tr w:rsidR="009556BB" w:rsidRPr="007467D1" w:rsidTr="00A77B22">
              <w:trPr>
                <w:trHeight w:val="20"/>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972814,96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3526872,57</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972834,13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3526868,45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972843,22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3526864,15</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972845,38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3526863,80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972852,18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3526861,08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972853,24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3526862,52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972874,74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3526846,18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972875,28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3526838,76</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972862,80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3526812,60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972855,14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3526797,00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972825,12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3526822,70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972821,29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3526818,18</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972821,18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3526818,04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972810,94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3526815,92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972805,62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3526819,22</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972804,67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3526819,64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972799,59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3526826,14</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972802,35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3526842,43</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340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972807,85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3526857,90</w:t>
                  </w:r>
                </w:p>
              </w:tc>
            </w:tr>
            <w:tr w:rsidR="009556BB" w:rsidRPr="007467D1" w:rsidTr="00A77B22">
              <w:trPr>
                <w:trHeight w:val="20"/>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972814,96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3526872,57</w:t>
                  </w:r>
                </w:p>
              </w:tc>
            </w:tr>
          </w:tbl>
          <w:p w:rsidR="009556BB" w:rsidRPr="007467D1" w:rsidRDefault="009556BB" w:rsidP="00A77B22">
            <w:pPr>
              <w:widowControl w:val="0"/>
              <w:adjustRightInd w:val="0"/>
              <w:ind w:firstLine="2127"/>
              <w:textAlignment w:val="baseline"/>
              <w:rPr>
                <w:b/>
                <w:sz w:val="20"/>
                <w:szCs w:val="20"/>
              </w:rPr>
            </w:pPr>
          </w:p>
        </w:tc>
        <w:tc>
          <w:tcPr>
            <w:tcW w:w="4867" w:type="dxa"/>
            <w:shd w:val="clear" w:color="auto" w:fill="auto"/>
          </w:tcPr>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jc w:val="center"/>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19200,71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bCs/>
                      <w:sz w:val="16"/>
                      <w:szCs w:val="16"/>
                    </w:rPr>
                    <w:t>Контур1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972475,53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3527485,71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3527504,45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972471,66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3527524,81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972471,66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3527524,81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972461,02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3527540,45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972457,65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3527545,41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972451,09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3527558,07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972451,10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3527558,08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972439,64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3527580,32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972438,52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3527579,70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972434,16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3527577,28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972407,64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3527627,74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972411,51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3527615,39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3527596,53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972418,41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3527594,60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972429,82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3527572,65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972448,71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3527537,01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972446,28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972439,12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3527503,02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3527501,38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972417,43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3527528,26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972428,81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3527528,31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972414,83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3527565,39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972403,13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3527559,72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972390,96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3527582,18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972380,48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3527605,54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972376,70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3527631,35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972374,95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3527643,27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972373,08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3527656,04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972370,97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3527670,48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972395,60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3527679,92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972400,14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3527669,18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972395,60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3527679,92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972393,27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3527685,56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972344,48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3527667,91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972310,54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3527661,44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972313,63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3527628,19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972315,74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3527603,70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972318,89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3527566,68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972321,81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3527531,75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972324,04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3527508,11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972324,29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3527505,63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972325,05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3527500,66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972325,08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3527500,46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972326,97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3527486,56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972328,48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3527475,59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972330,04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3527467,68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972377,78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3527465,26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972390,20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3527466,01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972393,82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3527464,97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972420,73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3527477,64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972420,76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3527478,27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972425,38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3527479,83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972452,91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3527492,80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972466,75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3527488,46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3527489,06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972473,98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3527486,20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972475,53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3527485,71</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lastRenderedPageBreak/>
                    <w:t>59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3527546,00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3527555,84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3527546,00</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972472,32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3527574,37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972483,58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3527558,51</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3527587,79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972460,03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3527591,68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972468,86</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3527596,60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972453,05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3527587,79</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972536,60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3527605,58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rPr>
                <w:trHeight w:val="20"/>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Контур 6</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3527532,45</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3527532,45</w:t>
                  </w:r>
                </w:p>
              </w:tc>
            </w:tr>
          </w:tbl>
          <w:p w:rsidR="009556BB" w:rsidRPr="007467D1" w:rsidRDefault="009556BB" w:rsidP="00A77B22">
            <w:pPr>
              <w:widowControl w:val="0"/>
              <w:adjustRightInd w:val="0"/>
              <w:ind w:firstLine="2127"/>
              <w:textAlignment w:val="baseline"/>
              <w:rPr>
                <w:b/>
                <w:sz w:val="20"/>
                <w:szCs w:val="20"/>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jc w:val="center"/>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3752,01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972571,69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3527076,53</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972581,61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3527082,67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972583,68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3527078,67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972511,41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3527250,80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972482,03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3527234,64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972495,79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3527205,47</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972521,82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3527180,71</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972531,79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3527157,40</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972542,20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3527133,54</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10</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972553,39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3527110,28</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972571,69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3527076,53</w:t>
                  </w:r>
                </w:p>
              </w:tc>
            </w:tr>
          </w:tbl>
          <w:p w:rsidR="009556BB" w:rsidRPr="007467D1" w:rsidRDefault="009556BB" w:rsidP="00A77B22">
            <w:pPr>
              <w:widowControl w:val="0"/>
              <w:adjustRightInd w:val="0"/>
              <w:ind w:firstLine="2127"/>
              <w:textAlignment w:val="baseline"/>
              <w:rPr>
                <w:b/>
                <w:sz w:val="20"/>
                <w:szCs w:val="20"/>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113"/>
                <w:jc w:val="center"/>
              </w:trPr>
              <w:tc>
                <w:tcPr>
                  <w:tcW w:w="4587" w:type="dxa"/>
                  <w:gridSpan w:val="3"/>
                  <w:shd w:val="clear" w:color="auto" w:fill="auto"/>
                  <w:vAlign w:val="center"/>
                </w:tcPr>
                <w:p w:rsidR="009556BB" w:rsidRPr="007467D1" w:rsidRDefault="009556BB" w:rsidP="00A77B22">
                  <w:pPr>
                    <w:jc w:val="center"/>
                    <w:rPr>
                      <w:sz w:val="16"/>
                      <w:szCs w:val="16"/>
                    </w:rPr>
                  </w:pPr>
                  <w:r w:rsidRPr="007467D1">
                    <w:rPr>
                      <w:sz w:val="16"/>
                      <w:szCs w:val="16"/>
                    </w:rPr>
                    <w:t>Площадь – 73,23</w:t>
                  </w:r>
                  <w:r w:rsidRPr="007467D1">
                    <w:rPr>
                      <w:b/>
                      <w:bCs/>
                      <w:sz w:val="16"/>
                      <w:szCs w:val="16"/>
                    </w:rPr>
                    <w:t xml:space="preserve"> </w:t>
                  </w:r>
                  <w:r w:rsidRPr="007467D1">
                    <w:rPr>
                      <w:sz w:val="16"/>
                      <w:szCs w:val="16"/>
                    </w:rPr>
                    <w:t>м</w:t>
                  </w:r>
                  <w:r w:rsidRPr="007467D1">
                    <w:rPr>
                      <w:sz w:val="16"/>
                      <w:szCs w:val="16"/>
                      <w:vertAlign w:val="superscript"/>
                    </w:rPr>
                    <w:t>2</w:t>
                  </w:r>
                </w:p>
                <w:p w:rsidR="009556BB" w:rsidRPr="007467D1" w:rsidRDefault="009556BB" w:rsidP="00A77B22">
                  <w:pPr>
                    <w:jc w:val="center"/>
                    <w:rPr>
                      <w:sz w:val="16"/>
                      <w:szCs w:val="16"/>
                    </w:rPr>
                  </w:pPr>
                  <w:r w:rsidRPr="007467D1">
                    <w:rPr>
                      <w:sz w:val="16"/>
                      <w:szCs w:val="16"/>
                    </w:rPr>
                    <w:t>Коммунальное обслуживание (3.1)</w:t>
                  </w:r>
                </w:p>
              </w:tc>
            </w:tr>
            <w:tr w:rsidR="009556BB" w:rsidRPr="007467D1" w:rsidTr="00A77B22">
              <w:trPr>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972519,19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3527516,38</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972530,29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3527520,53</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972533,13</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3527526,42</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972533,14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3527526,43</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972528,29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3527529,59</w:t>
                  </w:r>
                </w:p>
              </w:tc>
            </w:tr>
            <w:tr w:rsidR="009556BB" w:rsidRPr="007467D1" w:rsidTr="00A77B22">
              <w:trPr>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972519,19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3527516,38</w:t>
                  </w:r>
                </w:p>
              </w:tc>
            </w:tr>
          </w:tbl>
          <w:p w:rsidR="009556BB" w:rsidRPr="007467D1" w:rsidRDefault="009556BB" w:rsidP="00A77B22">
            <w:pPr>
              <w:widowControl w:val="0"/>
              <w:adjustRightInd w:val="0"/>
              <w:jc w:val="center"/>
              <w:textAlignment w:val="baseline"/>
              <w:rPr>
                <w:b/>
                <w:sz w:val="16"/>
                <w:szCs w:val="16"/>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jc w:val="center"/>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561,29</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3527532,45</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972508,85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3527542,25</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972507,08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3527543,40</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4</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972516,48</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3527554,12</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5</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972504,27</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3527569,36</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6</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972485,50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3527555,84</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7</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972492,49</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3527546,00</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8</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972494,42</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9</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972494,41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3527543,29</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972502,11</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3527532,45</w:t>
                  </w:r>
                </w:p>
              </w:tc>
            </w:tr>
          </w:tbl>
          <w:p w:rsidR="009556BB" w:rsidRPr="007467D1" w:rsidRDefault="009556BB" w:rsidP="00A77B22">
            <w:pPr>
              <w:widowControl w:val="0"/>
              <w:adjustRightInd w:val="0"/>
              <w:ind w:firstLine="2127"/>
              <w:textAlignment w:val="baseline"/>
              <w:rPr>
                <w:b/>
                <w:sz w:val="20"/>
                <w:szCs w:val="20"/>
              </w:rPr>
            </w:pPr>
          </w:p>
          <w:p w:rsidR="009556BB" w:rsidRPr="007467D1" w:rsidRDefault="009556BB" w:rsidP="00A77B22">
            <w:pPr>
              <w:widowControl w:val="0"/>
              <w:adjustRightInd w:val="0"/>
              <w:jc w:val="center"/>
              <w:textAlignment w:val="baseline"/>
              <w:rPr>
                <w:b/>
                <w:sz w:val="16"/>
                <w:szCs w:val="16"/>
              </w:rPr>
            </w:pPr>
            <w:r w:rsidRPr="007467D1">
              <w:rPr>
                <w:b/>
                <w:sz w:val="16"/>
                <w:szCs w:val="16"/>
              </w:rPr>
              <w:t>86:08:0020801:15167(6)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9556BB" w:rsidRPr="007467D1" w:rsidTr="00A77B22">
              <w:trPr>
                <w:trHeight w:val="20"/>
                <w:jc w:val="center"/>
              </w:trPr>
              <w:tc>
                <w:tcPr>
                  <w:tcW w:w="4587" w:type="dxa"/>
                  <w:gridSpan w:val="3"/>
                  <w:shd w:val="clear" w:color="auto" w:fill="auto"/>
                  <w:vAlign w:val="center"/>
                </w:tcPr>
                <w:p w:rsidR="009556BB" w:rsidRPr="007467D1" w:rsidRDefault="009556BB" w:rsidP="00DC4609">
                  <w:pPr>
                    <w:jc w:val="center"/>
                    <w:rPr>
                      <w:sz w:val="16"/>
                      <w:szCs w:val="16"/>
                    </w:rPr>
                  </w:pPr>
                  <w:r w:rsidRPr="007467D1">
                    <w:rPr>
                      <w:sz w:val="16"/>
                      <w:szCs w:val="16"/>
                    </w:rPr>
                    <w:t>Площадь – 19200,71</w:t>
                  </w:r>
                  <w:r w:rsidRPr="007467D1">
                    <w:rPr>
                      <w:b/>
                      <w:bCs/>
                      <w:sz w:val="16"/>
                      <w:szCs w:val="16"/>
                    </w:rPr>
                    <w:t xml:space="preserve"> </w:t>
                  </w:r>
                  <w:r w:rsidRPr="007467D1">
                    <w:rPr>
                      <w:sz w:val="16"/>
                      <w:szCs w:val="16"/>
                    </w:rPr>
                    <w:t>м</w:t>
                  </w:r>
                  <w:r w:rsidRPr="007467D1">
                    <w:rPr>
                      <w:sz w:val="16"/>
                      <w:szCs w:val="16"/>
                      <w:vertAlign w:val="superscript"/>
                    </w:rPr>
                    <w:t>2</w:t>
                  </w:r>
                </w:p>
              </w:tc>
            </w:tr>
            <w:tr w:rsidR="009556BB" w:rsidRPr="007467D1" w:rsidTr="00A77B22">
              <w:trPr>
                <w:trHeight w:val="20"/>
                <w:jc w:val="center"/>
              </w:trPr>
              <w:tc>
                <w:tcPr>
                  <w:tcW w:w="939" w:type="dxa"/>
                  <w:shd w:val="clear" w:color="auto" w:fill="auto"/>
                  <w:vAlign w:val="center"/>
                </w:tcPr>
                <w:p w:rsidR="009556BB" w:rsidRPr="007467D1" w:rsidRDefault="009556BB" w:rsidP="00A77B22">
                  <w:pPr>
                    <w:jc w:val="center"/>
                    <w:rPr>
                      <w:sz w:val="16"/>
                      <w:szCs w:val="16"/>
                    </w:rPr>
                  </w:pPr>
                  <w:r w:rsidRPr="007467D1">
                    <w:rPr>
                      <w:sz w:val="16"/>
                      <w:szCs w:val="16"/>
                    </w:rPr>
                    <w:t>№</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X</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Y</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2</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972555,05</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3527607,39</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3</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972536,60</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3527605,58</w:t>
                  </w:r>
                </w:p>
              </w:tc>
            </w:tr>
            <w:tr w:rsidR="009556BB" w:rsidRPr="007467D1" w:rsidTr="00A77B22">
              <w:trPr>
                <w:trHeight w:val="20"/>
                <w:jc w:val="center"/>
              </w:trPr>
              <w:tc>
                <w:tcPr>
                  <w:tcW w:w="939" w:type="dxa"/>
                  <w:shd w:val="clear" w:color="auto" w:fill="auto"/>
                  <w:vAlign w:val="bottom"/>
                </w:tcPr>
                <w:p w:rsidR="009556BB" w:rsidRPr="007467D1" w:rsidRDefault="009556BB" w:rsidP="00A77B22">
                  <w:pPr>
                    <w:jc w:val="center"/>
                    <w:rPr>
                      <w:sz w:val="16"/>
                      <w:szCs w:val="16"/>
                    </w:rPr>
                  </w:pPr>
                  <w:r w:rsidRPr="007467D1">
                    <w:rPr>
                      <w:sz w:val="16"/>
                      <w:szCs w:val="16"/>
                    </w:rPr>
                    <w:t>1</w:t>
                  </w:r>
                </w:p>
              </w:tc>
              <w:tc>
                <w:tcPr>
                  <w:tcW w:w="1775" w:type="dxa"/>
                  <w:shd w:val="clear" w:color="auto" w:fill="auto"/>
                  <w:vAlign w:val="center"/>
                </w:tcPr>
                <w:p w:rsidR="009556BB" w:rsidRPr="007467D1" w:rsidRDefault="009556BB" w:rsidP="00A77B22">
                  <w:pPr>
                    <w:jc w:val="center"/>
                    <w:rPr>
                      <w:sz w:val="16"/>
                      <w:szCs w:val="16"/>
                    </w:rPr>
                  </w:pPr>
                  <w:r w:rsidRPr="007467D1">
                    <w:rPr>
                      <w:sz w:val="16"/>
                      <w:szCs w:val="16"/>
                    </w:rPr>
                    <w:t>972545,04</w:t>
                  </w:r>
                </w:p>
              </w:tc>
              <w:tc>
                <w:tcPr>
                  <w:tcW w:w="1873" w:type="dxa"/>
                  <w:shd w:val="clear" w:color="auto" w:fill="auto"/>
                  <w:vAlign w:val="center"/>
                </w:tcPr>
                <w:p w:rsidR="009556BB" w:rsidRPr="007467D1" w:rsidRDefault="009556BB" w:rsidP="00A77B22">
                  <w:pPr>
                    <w:jc w:val="center"/>
                    <w:rPr>
                      <w:sz w:val="16"/>
                      <w:szCs w:val="16"/>
                    </w:rPr>
                  </w:pPr>
                  <w:r w:rsidRPr="007467D1">
                    <w:rPr>
                      <w:sz w:val="16"/>
                      <w:szCs w:val="16"/>
                    </w:rPr>
                    <w:t>3527592,83</w:t>
                  </w:r>
                </w:p>
              </w:tc>
            </w:tr>
          </w:tbl>
          <w:p w:rsidR="009556BB" w:rsidRPr="007467D1" w:rsidRDefault="009556BB" w:rsidP="00A77B22">
            <w:pPr>
              <w:widowControl w:val="0"/>
              <w:adjustRightInd w:val="0"/>
              <w:ind w:firstLine="2127"/>
              <w:textAlignment w:val="baseline"/>
              <w:rPr>
                <w:b/>
                <w:sz w:val="20"/>
                <w:szCs w:val="20"/>
              </w:rPr>
            </w:pPr>
          </w:p>
        </w:tc>
      </w:tr>
    </w:tbl>
    <w:p w:rsidR="004E471D" w:rsidRPr="007467D1" w:rsidRDefault="004E471D" w:rsidP="009556BB">
      <w:pPr>
        <w:pStyle w:val="S0"/>
      </w:pPr>
    </w:p>
    <w:sectPr w:rsidR="004E471D" w:rsidRPr="007467D1" w:rsidSect="00F91659">
      <w:type w:val="continuous"/>
      <w:pgSz w:w="11906" w:h="16838"/>
      <w:pgMar w:top="426" w:right="850" w:bottom="1134" w:left="1701" w:header="708" w:footer="2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520F" w:rsidRDefault="00A0520F">
      <w:r>
        <w:separator/>
      </w:r>
    </w:p>
  </w:endnote>
  <w:endnote w:type="continuationSeparator" w:id="0">
    <w:p w:rsidR="00A0520F" w:rsidRDefault="00A052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GOST Type AU">
    <w:charset w:val="CC"/>
    <w:family w:val="auto"/>
    <w:pitch w:val="variable"/>
    <w:sig w:usb0="A000028F" w:usb1="1000004A" w:usb2="00000000"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GOST type A">
    <w:charset w:val="00"/>
    <w:family w:val="swiss"/>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10002FF" w:usb1="4000FCFF" w:usb2="00000009" w:usb3="00000000" w:csb0="0000019F" w:csb1="00000000"/>
  </w:font>
  <w:font w:name="Cambria">
    <w:panose1 w:val="02040503050406030204"/>
    <w:charset w:val="CC"/>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ISOCPEUR">
    <w:charset w:val="CC"/>
    <w:family w:val="swiss"/>
    <w:pitch w:val="variable"/>
    <w:sig w:usb0="00000287" w:usb1="00000000" w:usb2="00000000" w:usb3="00000000" w:csb0="0000009F" w:csb1="00000000"/>
  </w:font>
  <w:font w:name="AG_Souvenir">
    <w:altName w:val="Courier New"/>
    <w:charset w:val="00"/>
    <w:family w:val="swiss"/>
    <w:pitch w:val="variable"/>
    <w:sig w:usb0="00000003" w:usb1="00000000" w:usb2="00000000" w:usb3="00000000" w:csb0="00000001" w:csb1="00000000"/>
  </w:font>
  <w:font w:name="Arial-BoldItalicMT">
    <w:altName w:val="MS Mincho"/>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rsidP="00151647">
    <w:pPr>
      <w:pStyle w:val="ab"/>
      <w:jc w:val="center"/>
      <w:rPr>
        <w:lang w:val="en-US" w:eastAsia="ru-RU"/>
      </w:rPr>
    </w:pPr>
  </w:p>
  <w:p w:rsidR="00181B7E" w:rsidRPr="00E9220B" w:rsidRDefault="00181B7E" w:rsidP="00151647">
    <w:pPr>
      <w:pStyle w:val="ab"/>
      <w:ind w:right="357"/>
      <w:jc w:val="center"/>
      <w:rPr>
        <w:i/>
      </w:rPr>
    </w:pPr>
    <w:r>
      <w:t xml:space="preserve">Архитектурно-проектное бюро </w:t>
    </w:r>
    <w:r w:rsidRPr="001D0B31">
      <w:t>«Архивариус»</w:t>
    </w:r>
  </w:p>
  <w:p w:rsidR="00181B7E" w:rsidRPr="00FD6BB7" w:rsidRDefault="00181B7E" w:rsidP="00151647">
    <w:pPr>
      <w:pStyle w:val="ab"/>
      <w:jc w:val="right"/>
    </w:pPr>
    <w:r w:rsidRPr="00FD6BB7">
      <w:t xml:space="preserve"> </w:t>
    </w:r>
    <w:r>
      <w:fldChar w:fldCharType="begin"/>
    </w:r>
    <w:r>
      <w:instrText>PAGE   \* MERGEFORMAT</w:instrText>
    </w:r>
    <w:r>
      <w:fldChar w:fldCharType="separate"/>
    </w:r>
    <w:r w:rsidR="00F30F99">
      <w:rPr>
        <w:noProof/>
      </w:rPr>
      <w:t>2</w:t>
    </w:r>
    <w:r>
      <w:rPr>
        <w:noProof/>
      </w:rPr>
      <w:fldChar w:fldCharType="end"/>
    </w:r>
  </w:p>
  <w:p w:rsidR="00181B7E" w:rsidRDefault="00181B7E" w:rsidP="00CF51EE">
    <w:pPr>
      <w:pStyle w:val="ab"/>
      <w:ind w:right="357"/>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rsidP="00FD6BB7">
    <w:pPr>
      <w:tabs>
        <w:tab w:val="center" w:pos="4677"/>
        <w:tab w:val="right" w:pos="9355"/>
      </w:tabs>
      <w:suppressAutoHyphens w:val="0"/>
      <w:spacing w:line="360" w:lineRule="auto"/>
      <w:ind w:right="360"/>
      <w:jc w:val="center"/>
      <w:rPr>
        <w:sz w:val="20"/>
        <w:szCs w:val="20"/>
        <w:lang w:val="en-US" w:eastAsia="ru-RU"/>
      </w:rPr>
    </w:pPr>
  </w:p>
  <w:p w:rsidR="00181B7E" w:rsidRPr="00FC3DD7" w:rsidRDefault="00181B7E" w:rsidP="00FD6BB7">
    <w:pPr>
      <w:pStyle w:val="ab"/>
      <w:jc w:val="center"/>
      <w:rPr>
        <w:lang w:eastAsia="ru-RU"/>
      </w:rPr>
    </w:pPr>
    <w:r w:rsidRPr="00FD6BB7">
      <w:rPr>
        <w:lang w:eastAsia="ru-RU"/>
      </w:rPr>
      <w:t>Общество с ограниченной ответственностью «Архивариус»</w:t>
    </w:r>
  </w:p>
  <w:p w:rsidR="00181B7E" w:rsidRPr="00FD6BB7" w:rsidRDefault="00181B7E"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181B7E" w:rsidRPr="00FD6BB7" w:rsidRDefault="00181B7E" w:rsidP="00FD6BB7">
    <w:pPr>
      <w:tabs>
        <w:tab w:val="center" w:pos="4677"/>
        <w:tab w:val="right" w:pos="9355"/>
      </w:tabs>
      <w:suppressAutoHyphens w:val="0"/>
      <w:spacing w:line="360" w:lineRule="auto"/>
      <w:ind w:right="360"/>
      <w:jc w:val="center"/>
      <w:rPr>
        <w:sz w:val="20"/>
        <w:szCs w:val="20"/>
        <w:lang w:val="en-US"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rsidP="00FD6BB7">
    <w:pPr>
      <w:tabs>
        <w:tab w:val="center" w:pos="4677"/>
        <w:tab w:val="right" w:pos="9355"/>
      </w:tabs>
      <w:suppressAutoHyphens w:val="0"/>
      <w:spacing w:line="360" w:lineRule="auto"/>
      <w:ind w:right="360"/>
      <w:jc w:val="center"/>
      <w:rPr>
        <w:sz w:val="20"/>
        <w:szCs w:val="20"/>
        <w:lang w:val="en-US" w:eastAsia="ru-RU"/>
      </w:rPr>
    </w:pPr>
  </w:p>
  <w:p w:rsidR="00181B7E" w:rsidRPr="00CC4D2A" w:rsidRDefault="00181B7E" w:rsidP="00FD6BB7">
    <w:pPr>
      <w:pStyle w:val="ab"/>
      <w:jc w:val="center"/>
      <w:rPr>
        <w:lang w:eastAsia="ru-RU"/>
      </w:rPr>
    </w:pPr>
    <w:r w:rsidRPr="00FD6BB7">
      <w:rPr>
        <w:lang w:eastAsia="ru-RU"/>
      </w:rPr>
      <w:t>Общество с ограниченной ответственностью «Архивариус»</w:t>
    </w:r>
  </w:p>
  <w:p w:rsidR="00181B7E" w:rsidRPr="00FD6BB7" w:rsidRDefault="00181B7E" w:rsidP="00FD6BB7">
    <w:pPr>
      <w:pStyle w:val="ab"/>
      <w:jc w:val="right"/>
    </w:pPr>
    <w:r w:rsidRPr="00FD6BB7">
      <w:t xml:space="preserve"> </w:t>
    </w:r>
    <w:r>
      <w:fldChar w:fldCharType="begin"/>
    </w:r>
    <w:r>
      <w:instrText>PAGE   \* MERGEFORMAT</w:instrText>
    </w:r>
    <w:r>
      <w:fldChar w:fldCharType="separate"/>
    </w:r>
    <w:r>
      <w:rPr>
        <w:noProof/>
      </w:rPr>
      <w:t>43</w:t>
    </w:r>
    <w:r>
      <w:rPr>
        <w:noProof/>
      </w:rPr>
      <w:fldChar w:fldCharType="end"/>
    </w:r>
  </w:p>
  <w:p w:rsidR="00181B7E" w:rsidRPr="00FD6BB7" w:rsidRDefault="00181B7E"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p w:rsidR="00181B7E" w:rsidRDefault="00181B7E"/>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520F" w:rsidRDefault="00A0520F">
      <w:r>
        <w:separator/>
      </w:r>
    </w:p>
  </w:footnote>
  <w:footnote w:type="continuationSeparator" w:id="0">
    <w:p w:rsidR="00A0520F" w:rsidRDefault="00A0520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rsidP="00082CE4">
    <w:pPr>
      <w:pStyle w:val="a9"/>
      <w:jc w:val="center"/>
    </w:pPr>
    <w:r>
      <w:t>Документация по планировке территории товарищества собственников недвижимости «Север»</w:t>
    </w:r>
  </w:p>
  <w:p w:rsidR="00181B7E" w:rsidRPr="00B30E55" w:rsidRDefault="00181B7E" w:rsidP="00082CE4">
    <w:pPr>
      <w:pStyle w:val="a9"/>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Pr="00C44736" w:rsidRDefault="00181B7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181B7E" w:rsidRPr="00C44736" w:rsidRDefault="00181B7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181B7E" w:rsidRDefault="00181B7E">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Pr="00CC4D2A" w:rsidRDefault="00181B7E" w:rsidP="00FD7DBC">
    <w:pPr>
      <w:autoSpaceDE w:val="0"/>
      <w:autoSpaceDN w:val="0"/>
      <w:adjustRightInd w:val="0"/>
      <w:jc w:val="center"/>
      <w:rPr>
        <w:iCs/>
        <w:sz w:val="20"/>
        <w:szCs w:val="20"/>
      </w:rPr>
    </w:pPr>
    <w:r w:rsidRPr="00CC4D2A">
      <w:rPr>
        <w:iCs/>
        <w:sz w:val="20"/>
        <w:szCs w:val="20"/>
      </w:rPr>
      <w:t>Проект межевания территории</w:t>
    </w:r>
    <w:r>
      <w:rPr>
        <w:iCs/>
        <w:sz w:val="20"/>
        <w:szCs w:val="20"/>
      </w:rPr>
      <w:t xml:space="preserve"> г.М</w:t>
    </w:r>
    <w:r w:rsidRPr="00CC4D2A">
      <w:rPr>
        <w:iCs/>
        <w:sz w:val="20"/>
        <w:szCs w:val="20"/>
      </w:rPr>
      <w:t>агнитогорска</w:t>
    </w:r>
  </w:p>
  <w:p w:rsidR="00181B7E" w:rsidRPr="00CC4D2A" w:rsidRDefault="00181B7E" w:rsidP="00FD7DBC">
    <w:pPr>
      <w:autoSpaceDE w:val="0"/>
      <w:autoSpaceDN w:val="0"/>
      <w:adjustRightInd w:val="0"/>
      <w:jc w:val="center"/>
      <w:rPr>
        <w:iCs/>
        <w:sz w:val="20"/>
        <w:szCs w:val="20"/>
      </w:rPr>
    </w:pPr>
    <w:r>
      <w:rPr>
        <w:iCs/>
        <w:sz w:val="20"/>
        <w:szCs w:val="20"/>
      </w:rPr>
      <w:t>в границах улиц Жемчужная, Калмыкова, К</w:t>
    </w:r>
    <w:r w:rsidRPr="00CC4D2A">
      <w:rPr>
        <w:iCs/>
        <w:sz w:val="20"/>
        <w:szCs w:val="20"/>
      </w:rPr>
      <w:t>расносельская, пер. Уральский</w:t>
    </w:r>
  </w:p>
  <w:p w:rsidR="00181B7E" w:rsidRDefault="00181B7E">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p w:rsidR="00181B7E" w:rsidRDefault="00181B7E"/>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B7E" w:rsidRDefault="00181B7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nsid w:val="037B3A23"/>
    <w:multiLevelType w:val="hybridMultilevel"/>
    <w:tmpl w:val="843A3D10"/>
    <w:lvl w:ilvl="0" w:tplc="04190001">
      <w:start w:val="1"/>
      <w:numFmt w:val="bullet"/>
      <w:lvlText w:val=""/>
      <w:lvlJc w:val="left"/>
      <w:pPr>
        <w:ind w:left="720" w:hanging="360"/>
      </w:pPr>
      <w:rPr>
        <w:rFonts w:ascii="Symbol" w:hAnsi="Symbol" w:hint="default"/>
      </w:rPr>
    </w:lvl>
    <w:lvl w:ilvl="1" w:tplc="2D3CC314">
      <w:start w:val="1"/>
      <w:numFmt w:val="bullet"/>
      <w:lvlText w:val=""/>
      <w:lvlJc w:val="left"/>
      <w:pPr>
        <w:ind w:left="1070" w:hanging="360"/>
      </w:pPr>
      <w:rPr>
        <w:rFonts w:ascii="Symbol" w:hAnsi="Symbol" w:hint="default"/>
        <w:color w:val="000000"/>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04DF1C32"/>
    <w:multiLevelType w:val="hybridMultilevel"/>
    <w:tmpl w:val="B086AE86"/>
    <w:styleLink w:val="WW8Num1621"/>
    <w:lvl w:ilvl="0" w:tplc="F1165CD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05054C24"/>
    <w:multiLevelType w:val="hybridMultilevel"/>
    <w:tmpl w:val="1F0C600A"/>
    <w:lvl w:ilvl="0" w:tplc="FD82FC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nsid w:val="06FF1A8C"/>
    <w:multiLevelType w:val="hybridMultilevel"/>
    <w:tmpl w:val="32D2FC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07921FBA"/>
    <w:multiLevelType w:val="multilevel"/>
    <w:tmpl w:val="9CDC1D78"/>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5">
    <w:nsid w:val="081373CF"/>
    <w:multiLevelType w:val="hybridMultilevel"/>
    <w:tmpl w:val="C65E8E7C"/>
    <w:lvl w:ilvl="0" w:tplc="B77A3A4C">
      <w:start w:val="1"/>
      <w:numFmt w:val="decimal"/>
      <w:lvlText w:val="%1."/>
      <w:lvlJc w:val="left"/>
      <w:pPr>
        <w:tabs>
          <w:tab w:val="num" w:pos="765"/>
        </w:tabs>
        <w:ind w:left="765" w:hanging="4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0C8038E5"/>
    <w:multiLevelType w:val="hybridMultilevel"/>
    <w:tmpl w:val="6B0E7C44"/>
    <w:lvl w:ilvl="0" w:tplc="F45882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7">
    <w:nsid w:val="0DC43871"/>
    <w:multiLevelType w:val="hybridMultilevel"/>
    <w:tmpl w:val="22D22F8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8">
    <w:nsid w:val="187C70FC"/>
    <w:multiLevelType w:val="hybridMultilevel"/>
    <w:tmpl w:val="AD2E35C0"/>
    <w:lvl w:ilvl="0" w:tplc="2D3CC314">
      <w:start w:val="1"/>
      <w:numFmt w:val="bullet"/>
      <w:lvlText w:val=""/>
      <w:lvlJc w:val="left"/>
      <w:pPr>
        <w:ind w:left="720"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20BD2BBC"/>
    <w:multiLevelType w:val="hybridMultilevel"/>
    <w:tmpl w:val="09963AD2"/>
    <w:lvl w:ilvl="0" w:tplc="5D144616">
      <w:start w:val="1"/>
      <w:numFmt w:val="decimal"/>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20F46DFA"/>
    <w:multiLevelType w:val="hybridMultilevel"/>
    <w:tmpl w:val="8F36B2C8"/>
    <w:lvl w:ilvl="0" w:tplc="4A0041EC">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1">
    <w:nsid w:val="219D32FC"/>
    <w:multiLevelType w:val="multilevel"/>
    <w:tmpl w:val="04544284"/>
    <w:lvl w:ilvl="0">
      <w:start w:val="1"/>
      <w:numFmt w:val="decimal"/>
      <w:pStyle w:val="1"/>
      <w:lvlText w:val="%1."/>
      <w:lvlJc w:val="left"/>
      <w:pPr>
        <w:ind w:left="502" w:hanging="360"/>
      </w:pPr>
      <w:rPr>
        <w:rFonts w:ascii="Times New Roman" w:hAnsi="Times New Roman" w:cs="Times New Roman" w:hint="default"/>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62">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8AE5C05"/>
    <w:multiLevelType w:val="hybridMultilevel"/>
    <w:tmpl w:val="D41E3A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65">
    <w:nsid w:val="354F42EA"/>
    <w:multiLevelType w:val="hybridMultilevel"/>
    <w:tmpl w:val="0DEEB388"/>
    <w:lvl w:ilvl="0" w:tplc="7A0A2E42">
      <w:numFmt w:val="bullet"/>
      <w:lvlText w:val="-"/>
      <w:lvlJc w:val="left"/>
      <w:pPr>
        <w:ind w:left="1080" w:hanging="360"/>
      </w:pPr>
      <w:rPr>
        <w:rFonts w:ascii="Times New Roman" w:eastAsia="Arial Unicode MS"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66">
    <w:nsid w:val="378A59BE"/>
    <w:multiLevelType w:val="hybridMultilevel"/>
    <w:tmpl w:val="08B450D6"/>
    <w:lvl w:ilvl="0" w:tplc="721E6AB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7">
    <w:nsid w:val="3B3A5DCA"/>
    <w:multiLevelType w:val="hybridMultilevel"/>
    <w:tmpl w:val="E4202FB2"/>
    <w:lvl w:ilvl="0" w:tplc="7750AC2E">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8">
    <w:nsid w:val="3DD01E89"/>
    <w:multiLevelType w:val="hybridMultilevel"/>
    <w:tmpl w:val="76BEE0B4"/>
    <w:lvl w:ilvl="0" w:tplc="3D2E7A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nsid w:val="460A3DF2"/>
    <w:multiLevelType w:val="hybridMultilevel"/>
    <w:tmpl w:val="693C8B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5444D4C"/>
    <w:multiLevelType w:val="multilevel"/>
    <w:tmpl w:val="4F585744"/>
    <w:styleLink w:val="WW8Num1612"/>
    <w:lvl w:ilvl="0">
      <w:start w:val="1"/>
      <w:numFmt w:val="decimal"/>
      <w:pStyle w:val="ConsNonformat"/>
      <w:lvlText w:val="%1"/>
      <w:lvlJc w:val="left"/>
      <w:rPr>
        <w:rFonts w:ascii="Times New Roman" w:hAnsi="Times New Roman" w:cs="Times New Roman"/>
        <w:b/>
        <w:i w:val="0"/>
        <w:sz w:val="28"/>
        <w:szCs w:val="28"/>
      </w:rPr>
    </w:lvl>
    <w:lvl w:ilvl="1">
      <w:start w:val="1"/>
      <w:numFmt w:val="decimal"/>
      <w:lvlText w:val="%1.%2"/>
      <w:lvlJc w:val="left"/>
      <w:rPr>
        <w:rFonts w:ascii="Times New Roman" w:hAnsi="Times New Roman" w:cs="Times New Roman"/>
        <w:b w:val="0"/>
        <w:i w:val="0"/>
        <w:sz w:val="24"/>
        <w:szCs w:val="24"/>
      </w:rPr>
    </w:lvl>
    <w:lvl w:ilvl="2">
      <w:start w:val="1"/>
      <w:numFmt w:val="decimal"/>
      <w:lvlText w:val="%1.%2.%3"/>
      <w:lvlJc w:val="left"/>
      <w:rPr>
        <w:rFonts w:ascii="Times New Roman" w:hAnsi="Times New Roman" w:cs="Times New Roman"/>
        <w:b w:val="0"/>
        <w:i w:val="0"/>
        <w:sz w:val="24"/>
        <w:szCs w:val="24"/>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1">
    <w:nsid w:val="5780142C"/>
    <w:multiLevelType w:val="multilevel"/>
    <w:tmpl w:val="C310BB5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2">
    <w:nsid w:val="58A45CA0"/>
    <w:multiLevelType w:val="hybridMultilevel"/>
    <w:tmpl w:val="2EC6D072"/>
    <w:lvl w:ilvl="0" w:tplc="B0122948">
      <w:start w:val="1"/>
      <w:numFmt w:val="decimal"/>
      <w:lvlText w:val="%1."/>
      <w:lvlJc w:val="left"/>
      <w:pPr>
        <w:tabs>
          <w:tab w:val="num" w:pos="1140"/>
        </w:tabs>
        <w:ind w:left="1140" w:hanging="78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59402CD9"/>
    <w:multiLevelType w:val="hybridMultilevel"/>
    <w:tmpl w:val="234C86AE"/>
    <w:lvl w:ilvl="0" w:tplc="69905BB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4">
    <w:nsid w:val="595676DD"/>
    <w:multiLevelType w:val="hybridMultilevel"/>
    <w:tmpl w:val="8C76FA02"/>
    <w:lvl w:ilvl="0" w:tplc="BA5254CC">
      <w:numFmt w:val="bullet"/>
      <w:lvlText w:val=""/>
      <w:lvlJc w:val="left"/>
      <w:pPr>
        <w:ind w:left="1440" w:hanging="360"/>
      </w:pPr>
      <w:rPr>
        <w:rFonts w:ascii="Symbol" w:eastAsia="Calibri" w:hAnsi="Symbol"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5">
    <w:nsid w:val="597355D6"/>
    <w:multiLevelType w:val="hybridMultilevel"/>
    <w:tmpl w:val="28360AD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6">
    <w:nsid w:val="5CDE0814"/>
    <w:multiLevelType w:val="hybridMultilevel"/>
    <w:tmpl w:val="42F2C0D6"/>
    <w:lvl w:ilvl="0" w:tplc="2D3CC314">
      <w:start w:val="1"/>
      <w:numFmt w:val="bullet"/>
      <w:lvlText w:val=""/>
      <w:lvlJc w:val="left"/>
      <w:pPr>
        <w:ind w:left="720"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62220B54"/>
    <w:multiLevelType w:val="hybridMultilevel"/>
    <w:tmpl w:val="87461DA0"/>
    <w:lvl w:ilvl="0" w:tplc="59684FCA">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78">
    <w:nsid w:val="62A10E69"/>
    <w:multiLevelType w:val="multilevel"/>
    <w:tmpl w:val="EE364B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9">
    <w:nsid w:val="63754231"/>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80">
    <w:nsid w:val="669A6895"/>
    <w:multiLevelType w:val="hybridMultilevel"/>
    <w:tmpl w:val="C4ACA4D6"/>
    <w:lvl w:ilvl="0" w:tplc="2D3CC314">
      <w:start w:val="1"/>
      <w:numFmt w:val="bullet"/>
      <w:lvlText w:val=""/>
      <w:lvlJc w:val="left"/>
      <w:pPr>
        <w:ind w:left="1429" w:hanging="360"/>
      </w:pPr>
      <w:rPr>
        <w:rFonts w:ascii="Symbol" w:hAnsi="Symbol"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6A1855AB"/>
    <w:multiLevelType w:val="hybridMultilevel"/>
    <w:tmpl w:val="AB4E7CE2"/>
    <w:lvl w:ilvl="0" w:tplc="2498442C">
      <w:start w:val="1"/>
      <w:numFmt w:val="decimal"/>
      <w:lvlText w:val="%1."/>
      <w:lvlJc w:val="left"/>
      <w:pPr>
        <w:tabs>
          <w:tab w:val="num" w:pos="1470"/>
        </w:tabs>
        <w:ind w:left="1470" w:hanging="111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6A726A7C"/>
    <w:multiLevelType w:val="hybridMultilevel"/>
    <w:tmpl w:val="D0E6BDAA"/>
    <w:lvl w:ilvl="0" w:tplc="4CEC65C8">
      <w:start w:val="1"/>
      <w:numFmt w:val="bullet"/>
      <w:lvlText w:val=""/>
      <w:lvlJc w:val="left"/>
      <w:pPr>
        <w:ind w:left="1134" w:hanging="360"/>
      </w:pPr>
      <w:rPr>
        <w:rFonts w:ascii="Symbol" w:hAnsi="Symbol"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83">
    <w:nsid w:val="6A7A070A"/>
    <w:multiLevelType w:val="multilevel"/>
    <w:tmpl w:val="6AE07D4A"/>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4">
    <w:nsid w:val="6CC460CB"/>
    <w:multiLevelType w:val="hybridMultilevel"/>
    <w:tmpl w:val="D098CF58"/>
    <w:lvl w:ilvl="0" w:tplc="C1903FB4">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1650199"/>
    <w:multiLevelType w:val="hybridMultilevel"/>
    <w:tmpl w:val="0728040C"/>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72087BC7"/>
    <w:multiLevelType w:val="hybridMultilevel"/>
    <w:tmpl w:val="B162A54E"/>
    <w:lvl w:ilvl="0" w:tplc="29F858D4">
      <w:start w:val="1"/>
      <w:numFmt w:val="decimal"/>
      <w:lvlText w:val="%1."/>
      <w:lvlJc w:val="left"/>
      <w:pPr>
        <w:tabs>
          <w:tab w:val="num" w:pos="1575"/>
        </w:tabs>
        <w:ind w:left="1575" w:hanging="1215"/>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7">
    <w:nsid w:val="73C1108F"/>
    <w:multiLevelType w:val="multilevel"/>
    <w:tmpl w:val="6E542A76"/>
    <w:lvl w:ilvl="0">
      <w:start w:val="1"/>
      <w:numFmt w:val="bullet"/>
      <w:lvlText w:val="-"/>
      <w:lvlJc w:val="left"/>
      <w:rPr>
        <w:rFonts w:ascii="Times New Roman" w:eastAsia="Times New Roman" w:hAnsi="Times New Roman"/>
        <w:b w:val="0"/>
        <w:i w:val="0"/>
        <w:smallCaps w:val="0"/>
        <w:strike w:val="0"/>
        <w:color w:val="000000"/>
        <w:spacing w:val="0"/>
        <w:w w:val="100"/>
        <w:position w:val="0"/>
        <w:sz w:val="21"/>
        <w:u w:val="none"/>
      </w:rPr>
    </w:lvl>
    <w:lvl w:ilvl="1">
      <w:start w:val="3"/>
      <w:numFmt w:val="decimal"/>
      <w:lvlText w:val="%2"/>
      <w:lvlJc w:val="left"/>
      <w:rPr>
        <w:rFonts w:ascii="Times New Roman" w:eastAsia="Times New Roman" w:hAnsi="Times New Roman" w:cs="Times New Roman"/>
        <w:b/>
        <w:bCs w:val="0"/>
        <w:i w:val="0"/>
        <w:iCs w:val="0"/>
        <w:smallCaps w:val="0"/>
        <w:strike w:val="0"/>
        <w:color w:val="000000"/>
        <w:spacing w:val="0"/>
        <w:w w:val="100"/>
        <w:position w:val="0"/>
        <w:sz w:val="21"/>
        <w:szCs w:val="21"/>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8">
    <w:nsid w:val="75A805A3"/>
    <w:multiLevelType w:val="hybridMultilevel"/>
    <w:tmpl w:val="801E757C"/>
    <w:lvl w:ilvl="0" w:tplc="C63A4662">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9">
    <w:nsid w:val="76AF7181"/>
    <w:multiLevelType w:val="hybridMultilevel"/>
    <w:tmpl w:val="B530A760"/>
    <w:lvl w:ilvl="0" w:tplc="4FBC3286">
      <w:numFmt w:val="bullet"/>
      <w:lvlText w:val=""/>
      <w:lvlJc w:val="left"/>
      <w:pPr>
        <w:ind w:left="1080" w:hanging="360"/>
      </w:pPr>
      <w:rPr>
        <w:rFonts w:ascii="Symbol" w:eastAsia="Calibri"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0">
    <w:nsid w:val="79B01FE0"/>
    <w:multiLevelType w:val="hybridMultilevel"/>
    <w:tmpl w:val="2CB46F6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1">
    <w:nsid w:val="79C83C90"/>
    <w:multiLevelType w:val="hybridMultilevel"/>
    <w:tmpl w:val="CAF8033A"/>
    <w:lvl w:ilvl="0" w:tplc="04190011">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92">
    <w:nsid w:val="7CA048D7"/>
    <w:multiLevelType w:val="hybridMultilevel"/>
    <w:tmpl w:val="2D242D9C"/>
    <w:lvl w:ilvl="0" w:tplc="2D3CC314">
      <w:start w:val="1"/>
      <w:numFmt w:val="bullet"/>
      <w:lvlText w:val=""/>
      <w:lvlJc w:val="left"/>
      <w:pPr>
        <w:ind w:left="1440" w:hanging="360"/>
      </w:pPr>
      <w:rPr>
        <w:rFonts w:ascii="Symbol" w:hAnsi="Symbol" w:hint="default"/>
        <w:color w:val="00000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64"/>
  </w:num>
  <w:num w:numId="2">
    <w:abstractNumId w:val="0"/>
  </w:num>
  <w:num w:numId="3">
    <w:abstractNumId w:val="61"/>
  </w:num>
  <w:num w:numId="4">
    <w:abstractNumId w:val="70"/>
  </w:num>
  <w:num w:numId="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1"/>
  </w:num>
  <w:num w:numId="7">
    <w:abstractNumId w:val="62"/>
  </w:num>
  <w:num w:numId="8">
    <w:abstractNumId w:val="84"/>
  </w:num>
  <w:num w:numId="9">
    <w:abstractNumId w:val="50"/>
  </w:num>
  <w:num w:numId="10">
    <w:abstractNumId w:val="82"/>
  </w:num>
  <w:num w:numId="11">
    <w:abstractNumId w:val="53"/>
  </w:num>
  <w:num w:numId="12">
    <w:abstractNumId w:val="76"/>
  </w:num>
  <w:num w:numId="13">
    <w:abstractNumId w:val="80"/>
  </w:num>
  <w:num w:numId="14">
    <w:abstractNumId w:val="92"/>
  </w:num>
  <w:num w:numId="15">
    <w:abstractNumId w:val="58"/>
  </w:num>
  <w:num w:numId="16">
    <w:abstractNumId w:val="79"/>
  </w:num>
  <w:num w:numId="17">
    <w:abstractNumId w:val="69"/>
  </w:num>
  <w:num w:numId="18">
    <w:abstractNumId w:val="55"/>
  </w:num>
  <w:num w:numId="19">
    <w:abstractNumId w:val="63"/>
  </w:num>
  <w:num w:numId="20">
    <w:abstractNumId w:val="90"/>
  </w:num>
  <w:num w:numId="21">
    <w:abstractNumId w:val="86"/>
  </w:num>
  <w:num w:numId="22">
    <w:abstractNumId w:val="59"/>
  </w:num>
  <w:num w:numId="23">
    <w:abstractNumId w:val="72"/>
  </w:num>
  <w:num w:numId="24">
    <w:abstractNumId w:val="81"/>
  </w:num>
  <w:num w:numId="25">
    <w:abstractNumId w:val="71"/>
  </w:num>
  <w:num w:numId="26">
    <w:abstractNumId w:val="87"/>
  </w:num>
  <w:num w:numId="27">
    <w:abstractNumId w:val="54"/>
  </w:num>
  <w:num w:numId="28">
    <w:abstractNumId w:val="78"/>
  </w:num>
  <w:num w:numId="29">
    <w:abstractNumId w:val="83"/>
  </w:num>
  <w:num w:numId="30">
    <w:abstractNumId w:val="2"/>
  </w:num>
  <w:num w:numId="31">
    <w:abstractNumId w:val="3"/>
  </w:num>
  <w:num w:numId="32">
    <w:abstractNumId w:val="85"/>
  </w:num>
  <w:num w:numId="33">
    <w:abstractNumId w:val="89"/>
  </w:num>
  <w:num w:numId="34">
    <w:abstractNumId w:val="74"/>
  </w:num>
  <w:num w:numId="35">
    <w:abstractNumId w:val="67"/>
  </w:num>
  <w:num w:numId="36">
    <w:abstractNumId w:val="60"/>
  </w:num>
  <w:num w:numId="37">
    <w:abstractNumId w:val="88"/>
  </w:num>
  <w:num w:numId="3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5"/>
  </w:num>
  <w:num w:numId="40">
    <w:abstractNumId w:val="57"/>
  </w:num>
  <w:num w:numId="41">
    <w:abstractNumId w:val="75"/>
  </w:num>
  <w:num w:numId="42">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1"/>
  </w:num>
  <w:num w:numId="44">
    <w:abstractNumId w:val="56"/>
  </w:num>
  <w:num w:numId="45">
    <w:abstractNumId w:val="66"/>
  </w:num>
  <w:num w:numId="46">
    <w:abstractNumId w:val="52"/>
  </w:num>
  <w:num w:numId="47">
    <w:abstractNumId w:val="73"/>
  </w:num>
  <w:num w:numId="4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4097">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DE8"/>
    <w:rsid w:val="00000E33"/>
    <w:rsid w:val="000010FB"/>
    <w:rsid w:val="00001487"/>
    <w:rsid w:val="00001A69"/>
    <w:rsid w:val="00001CB7"/>
    <w:rsid w:val="000022C3"/>
    <w:rsid w:val="00002C4C"/>
    <w:rsid w:val="00003371"/>
    <w:rsid w:val="00003C28"/>
    <w:rsid w:val="00005659"/>
    <w:rsid w:val="00005684"/>
    <w:rsid w:val="00005983"/>
    <w:rsid w:val="00005FE7"/>
    <w:rsid w:val="0000662E"/>
    <w:rsid w:val="00006A16"/>
    <w:rsid w:val="00006E8A"/>
    <w:rsid w:val="00007C78"/>
    <w:rsid w:val="00010268"/>
    <w:rsid w:val="000106FC"/>
    <w:rsid w:val="00011044"/>
    <w:rsid w:val="00011088"/>
    <w:rsid w:val="000118EB"/>
    <w:rsid w:val="000127AC"/>
    <w:rsid w:val="00013D49"/>
    <w:rsid w:val="00015406"/>
    <w:rsid w:val="000154A6"/>
    <w:rsid w:val="00015D06"/>
    <w:rsid w:val="0001637A"/>
    <w:rsid w:val="000165F3"/>
    <w:rsid w:val="00017019"/>
    <w:rsid w:val="0001716B"/>
    <w:rsid w:val="000227F4"/>
    <w:rsid w:val="00022882"/>
    <w:rsid w:val="000231D7"/>
    <w:rsid w:val="00023B28"/>
    <w:rsid w:val="000242FC"/>
    <w:rsid w:val="00024D6D"/>
    <w:rsid w:val="00024ED2"/>
    <w:rsid w:val="000265C5"/>
    <w:rsid w:val="00026C85"/>
    <w:rsid w:val="000271EA"/>
    <w:rsid w:val="000274B8"/>
    <w:rsid w:val="000278A2"/>
    <w:rsid w:val="00031697"/>
    <w:rsid w:val="000318C4"/>
    <w:rsid w:val="0003205F"/>
    <w:rsid w:val="000323C2"/>
    <w:rsid w:val="000337E6"/>
    <w:rsid w:val="00033AC3"/>
    <w:rsid w:val="00034F98"/>
    <w:rsid w:val="000356D3"/>
    <w:rsid w:val="00035715"/>
    <w:rsid w:val="00035A16"/>
    <w:rsid w:val="00036551"/>
    <w:rsid w:val="00036761"/>
    <w:rsid w:val="0004016B"/>
    <w:rsid w:val="000408D8"/>
    <w:rsid w:val="000409E9"/>
    <w:rsid w:val="00041C1A"/>
    <w:rsid w:val="00042C2C"/>
    <w:rsid w:val="00042F12"/>
    <w:rsid w:val="000433A1"/>
    <w:rsid w:val="00043827"/>
    <w:rsid w:val="00043877"/>
    <w:rsid w:val="00043B4C"/>
    <w:rsid w:val="00043CD7"/>
    <w:rsid w:val="000447A9"/>
    <w:rsid w:val="000451B2"/>
    <w:rsid w:val="00045FE6"/>
    <w:rsid w:val="0004732E"/>
    <w:rsid w:val="000476E8"/>
    <w:rsid w:val="0005081B"/>
    <w:rsid w:val="00050D4B"/>
    <w:rsid w:val="00050EAA"/>
    <w:rsid w:val="00051272"/>
    <w:rsid w:val="00051464"/>
    <w:rsid w:val="00052918"/>
    <w:rsid w:val="00052F62"/>
    <w:rsid w:val="00053234"/>
    <w:rsid w:val="00053533"/>
    <w:rsid w:val="000545AD"/>
    <w:rsid w:val="0005468C"/>
    <w:rsid w:val="000549A9"/>
    <w:rsid w:val="00054C63"/>
    <w:rsid w:val="00055ADB"/>
    <w:rsid w:val="00055DDD"/>
    <w:rsid w:val="00055F9B"/>
    <w:rsid w:val="00056071"/>
    <w:rsid w:val="00056128"/>
    <w:rsid w:val="00056BB6"/>
    <w:rsid w:val="00056E40"/>
    <w:rsid w:val="00057009"/>
    <w:rsid w:val="0005732B"/>
    <w:rsid w:val="00057543"/>
    <w:rsid w:val="000576C8"/>
    <w:rsid w:val="0005777E"/>
    <w:rsid w:val="00057A0E"/>
    <w:rsid w:val="00057E11"/>
    <w:rsid w:val="00060701"/>
    <w:rsid w:val="0006088C"/>
    <w:rsid w:val="0006100E"/>
    <w:rsid w:val="00062482"/>
    <w:rsid w:val="000644F2"/>
    <w:rsid w:val="000644FF"/>
    <w:rsid w:val="000657F1"/>
    <w:rsid w:val="00065BC3"/>
    <w:rsid w:val="00065D32"/>
    <w:rsid w:val="00065DFF"/>
    <w:rsid w:val="00066FD8"/>
    <w:rsid w:val="00071024"/>
    <w:rsid w:val="0007175D"/>
    <w:rsid w:val="00072E05"/>
    <w:rsid w:val="00073689"/>
    <w:rsid w:val="00073933"/>
    <w:rsid w:val="00073D28"/>
    <w:rsid w:val="000741B1"/>
    <w:rsid w:val="000748E0"/>
    <w:rsid w:val="0007592B"/>
    <w:rsid w:val="00075E97"/>
    <w:rsid w:val="00075F0E"/>
    <w:rsid w:val="00077A41"/>
    <w:rsid w:val="00080B9C"/>
    <w:rsid w:val="00080F74"/>
    <w:rsid w:val="0008180D"/>
    <w:rsid w:val="00082396"/>
    <w:rsid w:val="00082CE4"/>
    <w:rsid w:val="00082D57"/>
    <w:rsid w:val="0008372B"/>
    <w:rsid w:val="00083CB2"/>
    <w:rsid w:val="00083D91"/>
    <w:rsid w:val="0008565E"/>
    <w:rsid w:val="00086774"/>
    <w:rsid w:val="00086D15"/>
    <w:rsid w:val="00086E5B"/>
    <w:rsid w:val="00086EB5"/>
    <w:rsid w:val="0009063C"/>
    <w:rsid w:val="00090D8B"/>
    <w:rsid w:val="00092180"/>
    <w:rsid w:val="000923B6"/>
    <w:rsid w:val="00092C2E"/>
    <w:rsid w:val="00092E7E"/>
    <w:rsid w:val="00093837"/>
    <w:rsid w:val="00095408"/>
    <w:rsid w:val="0009580F"/>
    <w:rsid w:val="0009678C"/>
    <w:rsid w:val="00097158"/>
    <w:rsid w:val="000974B8"/>
    <w:rsid w:val="000977C9"/>
    <w:rsid w:val="000A075F"/>
    <w:rsid w:val="000A11A3"/>
    <w:rsid w:val="000A25A3"/>
    <w:rsid w:val="000A27C2"/>
    <w:rsid w:val="000A4735"/>
    <w:rsid w:val="000A5014"/>
    <w:rsid w:val="000A5488"/>
    <w:rsid w:val="000A557B"/>
    <w:rsid w:val="000A58B8"/>
    <w:rsid w:val="000A5AFF"/>
    <w:rsid w:val="000A61ED"/>
    <w:rsid w:val="000A636C"/>
    <w:rsid w:val="000A639B"/>
    <w:rsid w:val="000A6511"/>
    <w:rsid w:val="000A6A0B"/>
    <w:rsid w:val="000A73CB"/>
    <w:rsid w:val="000A76FD"/>
    <w:rsid w:val="000B0A86"/>
    <w:rsid w:val="000B120B"/>
    <w:rsid w:val="000B1388"/>
    <w:rsid w:val="000B1484"/>
    <w:rsid w:val="000B1933"/>
    <w:rsid w:val="000B27C2"/>
    <w:rsid w:val="000B29E2"/>
    <w:rsid w:val="000B2A18"/>
    <w:rsid w:val="000B319E"/>
    <w:rsid w:val="000B3379"/>
    <w:rsid w:val="000B3425"/>
    <w:rsid w:val="000B36FE"/>
    <w:rsid w:val="000B4D36"/>
    <w:rsid w:val="000B5395"/>
    <w:rsid w:val="000B5BD7"/>
    <w:rsid w:val="000B6830"/>
    <w:rsid w:val="000B73AD"/>
    <w:rsid w:val="000B7893"/>
    <w:rsid w:val="000C0811"/>
    <w:rsid w:val="000C1772"/>
    <w:rsid w:val="000C188B"/>
    <w:rsid w:val="000C1AFB"/>
    <w:rsid w:val="000C2047"/>
    <w:rsid w:val="000C20A6"/>
    <w:rsid w:val="000C2509"/>
    <w:rsid w:val="000C2A11"/>
    <w:rsid w:val="000C4036"/>
    <w:rsid w:val="000C677E"/>
    <w:rsid w:val="000C7054"/>
    <w:rsid w:val="000C73CF"/>
    <w:rsid w:val="000C7A67"/>
    <w:rsid w:val="000C7B46"/>
    <w:rsid w:val="000D039A"/>
    <w:rsid w:val="000D0B68"/>
    <w:rsid w:val="000D1567"/>
    <w:rsid w:val="000D1B9D"/>
    <w:rsid w:val="000D284D"/>
    <w:rsid w:val="000D3974"/>
    <w:rsid w:val="000D39AF"/>
    <w:rsid w:val="000D3B75"/>
    <w:rsid w:val="000D3C24"/>
    <w:rsid w:val="000D3C31"/>
    <w:rsid w:val="000D3D2C"/>
    <w:rsid w:val="000D3EC4"/>
    <w:rsid w:val="000D45B3"/>
    <w:rsid w:val="000D4A08"/>
    <w:rsid w:val="000D4A16"/>
    <w:rsid w:val="000D4EF5"/>
    <w:rsid w:val="000D6912"/>
    <w:rsid w:val="000D708E"/>
    <w:rsid w:val="000D7215"/>
    <w:rsid w:val="000D725D"/>
    <w:rsid w:val="000D73C0"/>
    <w:rsid w:val="000D7939"/>
    <w:rsid w:val="000D7B8A"/>
    <w:rsid w:val="000D7F9C"/>
    <w:rsid w:val="000E01FB"/>
    <w:rsid w:val="000E0310"/>
    <w:rsid w:val="000E05D3"/>
    <w:rsid w:val="000E0D0D"/>
    <w:rsid w:val="000E1989"/>
    <w:rsid w:val="000E1E3F"/>
    <w:rsid w:val="000E2125"/>
    <w:rsid w:val="000E2542"/>
    <w:rsid w:val="000E26EC"/>
    <w:rsid w:val="000E29A2"/>
    <w:rsid w:val="000E33BE"/>
    <w:rsid w:val="000E35D4"/>
    <w:rsid w:val="000E3E74"/>
    <w:rsid w:val="000E5699"/>
    <w:rsid w:val="000E5EBB"/>
    <w:rsid w:val="000E6381"/>
    <w:rsid w:val="000E6392"/>
    <w:rsid w:val="000E7223"/>
    <w:rsid w:val="000E7A41"/>
    <w:rsid w:val="000F0D58"/>
    <w:rsid w:val="000F195C"/>
    <w:rsid w:val="000F21C8"/>
    <w:rsid w:val="000F22B9"/>
    <w:rsid w:val="000F22D9"/>
    <w:rsid w:val="000F2EF0"/>
    <w:rsid w:val="000F39AA"/>
    <w:rsid w:val="000F445C"/>
    <w:rsid w:val="000F499B"/>
    <w:rsid w:val="000F4A16"/>
    <w:rsid w:val="000F4DE7"/>
    <w:rsid w:val="000F522D"/>
    <w:rsid w:val="000F5CA4"/>
    <w:rsid w:val="000F5DF3"/>
    <w:rsid w:val="000F700B"/>
    <w:rsid w:val="00100119"/>
    <w:rsid w:val="00101D41"/>
    <w:rsid w:val="001020FE"/>
    <w:rsid w:val="001027B4"/>
    <w:rsid w:val="001031AC"/>
    <w:rsid w:val="00104598"/>
    <w:rsid w:val="001046F9"/>
    <w:rsid w:val="00104E46"/>
    <w:rsid w:val="001054F2"/>
    <w:rsid w:val="001057D3"/>
    <w:rsid w:val="00105BF9"/>
    <w:rsid w:val="0010628C"/>
    <w:rsid w:val="001063BC"/>
    <w:rsid w:val="00107D44"/>
    <w:rsid w:val="001101FC"/>
    <w:rsid w:val="00110740"/>
    <w:rsid w:val="00110952"/>
    <w:rsid w:val="00110990"/>
    <w:rsid w:val="00112669"/>
    <w:rsid w:val="00112BCA"/>
    <w:rsid w:val="00112EE7"/>
    <w:rsid w:val="00113E3E"/>
    <w:rsid w:val="00116507"/>
    <w:rsid w:val="00117D95"/>
    <w:rsid w:val="00120427"/>
    <w:rsid w:val="00120F67"/>
    <w:rsid w:val="0012123A"/>
    <w:rsid w:val="00121909"/>
    <w:rsid w:val="00121A21"/>
    <w:rsid w:val="00121C61"/>
    <w:rsid w:val="00122070"/>
    <w:rsid w:val="0012237C"/>
    <w:rsid w:val="00122789"/>
    <w:rsid w:val="001248B3"/>
    <w:rsid w:val="00124DD3"/>
    <w:rsid w:val="00126349"/>
    <w:rsid w:val="00126DF0"/>
    <w:rsid w:val="00127D74"/>
    <w:rsid w:val="00127EE6"/>
    <w:rsid w:val="001309DC"/>
    <w:rsid w:val="00130B64"/>
    <w:rsid w:val="0013203B"/>
    <w:rsid w:val="0013266D"/>
    <w:rsid w:val="00132965"/>
    <w:rsid w:val="00133037"/>
    <w:rsid w:val="00137034"/>
    <w:rsid w:val="001375DA"/>
    <w:rsid w:val="001379E2"/>
    <w:rsid w:val="00137BC3"/>
    <w:rsid w:val="00137E39"/>
    <w:rsid w:val="0014050D"/>
    <w:rsid w:val="00140D24"/>
    <w:rsid w:val="00140E94"/>
    <w:rsid w:val="0014161A"/>
    <w:rsid w:val="001422CF"/>
    <w:rsid w:val="0014311B"/>
    <w:rsid w:val="00143670"/>
    <w:rsid w:val="00143820"/>
    <w:rsid w:val="00143E83"/>
    <w:rsid w:val="00144688"/>
    <w:rsid w:val="00144B38"/>
    <w:rsid w:val="00144C98"/>
    <w:rsid w:val="00145AAE"/>
    <w:rsid w:val="00145D19"/>
    <w:rsid w:val="00145EB3"/>
    <w:rsid w:val="0014602A"/>
    <w:rsid w:val="00146245"/>
    <w:rsid w:val="00146B2B"/>
    <w:rsid w:val="00147639"/>
    <w:rsid w:val="00147CA4"/>
    <w:rsid w:val="00150B22"/>
    <w:rsid w:val="00150E17"/>
    <w:rsid w:val="001514C6"/>
    <w:rsid w:val="00151647"/>
    <w:rsid w:val="00153026"/>
    <w:rsid w:val="001539F8"/>
    <w:rsid w:val="001545D3"/>
    <w:rsid w:val="00156A4A"/>
    <w:rsid w:val="00160813"/>
    <w:rsid w:val="001608B2"/>
    <w:rsid w:val="00161A9F"/>
    <w:rsid w:val="00161BDF"/>
    <w:rsid w:val="00162F7F"/>
    <w:rsid w:val="00165373"/>
    <w:rsid w:val="001657D4"/>
    <w:rsid w:val="00166103"/>
    <w:rsid w:val="00166410"/>
    <w:rsid w:val="001666DE"/>
    <w:rsid w:val="0016690D"/>
    <w:rsid w:val="001674B6"/>
    <w:rsid w:val="001674F5"/>
    <w:rsid w:val="00167F62"/>
    <w:rsid w:val="0017023F"/>
    <w:rsid w:val="001711F4"/>
    <w:rsid w:val="001730FF"/>
    <w:rsid w:val="00173430"/>
    <w:rsid w:val="001748FE"/>
    <w:rsid w:val="001749F0"/>
    <w:rsid w:val="001752D8"/>
    <w:rsid w:val="00176EC8"/>
    <w:rsid w:val="00177E30"/>
    <w:rsid w:val="00177E94"/>
    <w:rsid w:val="0018059C"/>
    <w:rsid w:val="001809E0"/>
    <w:rsid w:val="00180A75"/>
    <w:rsid w:val="00181256"/>
    <w:rsid w:val="00181576"/>
    <w:rsid w:val="00181B7E"/>
    <w:rsid w:val="001826F7"/>
    <w:rsid w:val="00182FB8"/>
    <w:rsid w:val="001832A3"/>
    <w:rsid w:val="0018335E"/>
    <w:rsid w:val="00184D93"/>
    <w:rsid w:val="001852CD"/>
    <w:rsid w:val="00185DC1"/>
    <w:rsid w:val="00186EDA"/>
    <w:rsid w:val="00186F52"/>
    <w:rsid w:val="001871C8"/>
    <w:rsid w:val="001900A6"/>
    <w:rsid w:val="001905A3"/>
    <w:rsid w:val="001906F0"/>
    <w:rsid w:val="00190CC8"/>
    <w:rsid w:val="00191946"/>
    <w:rsid w:val="001919D3"/>
    <w:rsid w:val="00191A5E"/>
    <w:rsid w:val="00191E1A"/>
    <w:rsid w:val="001925FA"/>
    <w:rsid w:val="00193067"/>
    <w:rsid w:val="001930CC"/>
    <w:rsid w:val="001931EF"/>
    <w:rsid w:val="00193BD0"/>
    <w:rsid w:val="00193DBF"/>
    <w:rsid w:val="0019431E"/>
    <w:rsid w:val="001949AF"/>
    <w:rsid w:val="00195D3C"/>
    <w:rsid w:val="0019603F"/>
    <w:rsid w:val="00197A24"/>
    <w:rsid w:val="001A0644"/>
    <w:rsid w:val="001A08B6"/>
    <w:rsid w:val="001A10F8"/>
    <w:rsid w:val="001A281D"/>
    <w:rsid w:val="001A289E"/>
    <w:rsid w:val="001A2966"/>
    <w:rsid w:val="001A3273"/>
    <w:rsid w:val="001A3B7D"/>
    <w:rsid w:val="001A3FBF"/>
    <w:rsid w:val="001A4CED"/>
    <w:rsid w:val="001A593C"/>
    <w:rsid w:val="001A5B91"/>
    <w:rsid w:val="001A6B25"/>
    <w:rsid w:val="001A6C9D"/>
    <w:rsid w:val="001A7484"/>
    <w:rsid w:val="001B0DE1"/>
    <w:rsid w:val="001B124E"/>
    <w:rsid w:val="001B17BB"/>
    <w:rsid w:val="001B34FE"/>
    <w:rsid w:val="001B380E"/>
    <w:rsid w:val="001B39AD"/>
    <w:rsid w:val="001B4F49"/>
    <w:rsid w:val="001B5126"/>
    <w:rsid w:val="001B55EE"/>
    <w:rsid w:val="001B59BC"/>
    <w:rsid w:val="001B600F"/>
    <w:rsid w:val="001B641F"/>
    <w:rsid w:val="001B6767"/>
    <w:rsid w:val="001B6E05"/>
    <w:rsid w:val="001B7369"/>
    <w:rsid w:val="001B7EB7"/>
    <w:rsid w:val="001B7F26"/>
    <w:rsid w:val="001C03A1"/>
    <w:rsid w:val="001C1190"/>
    <w:rsid w:val="001C1EB4"/>
    <w:rsid w:val="001C1F98"/>
    <w:rsid w:val="001C2411"/>
    <w:rsid w:val="001C2A66"/>
    <w:rsid w:val="001C2CB4"/>
    <w:rsid w:val="001C3384"/>
    <w:rsid w:val="001C35A0"/>
    <w:rsid w:val="001C3777"/>
    <w:rsid w:val="001C3A33"/>
    <w:rsid w:val="001C3B35"/>
    <w:rsid w:val="001C3F33"/>
    <w:rsid w:val="001C42CA"/>
    <w:rsid w:val="001C5020"/>
    <w:rsid w:val="001C55C0"/>
    <w:rsid w:val="001C661C"/>
    <w:rsid w:val="001C6923"/>
    <w:rsid w:val="001C6F92"/>
    <w:rsid w:val="001C7982"/>
    <w:rsid w:val="001C7D77"/>
    <w:rsid w:val="001D00D2"/>
    <w:rsid w:val="001D0398"/>
    <w:rsid w:val="001D3314"/>
    <w:rsid w:val="001D3E7C"/>
    <w:rsid w:val="001D3EBD"/>
    <w:rsid w:val="001D4031"/>
    <w:rsid w:val="001D49E9"/>
    <w:rsid w:val="001D510B"/>
    <w:rsid w:val="001D5848"/>
    <w:rsid w:val="001D6149"/>
    <w:rsid w:val="001D68FE"/>
    <w:rsid w:val="001D6C5E"/>
    <w:rsid w:val="001D75EC"/>
    <w:rsid w:val="001D7845"/>
    <w:rsid w:val="001E0CD9"/>
    <w:rsid w:val="001E0FD5"/>
    <w:rsid w:val="001E1224"/>
    <w:rsid w:val="001E202C"/>
    <w:rsid w:val="001E21B3"/>
    <w:rsid w:val="001E2661"/>
    <w:rsid w:val="001E5309"/>
    <w:rsid w:val="001E5DA2"/>
    <w:rsid w:val="001E5DE4"/>
    <w:rsid w:val="001E76B5"/>
    <w:rsid w:val="001E78C0"/>
    <w:rsid w:val="001F06DA"/>
    <w:rsid w:val="001F0978"/>
    <w:rsid w:val="001F14E9"/>
    <w:rsid w:val="001F1D22"/>
    <w:rsid w:val="001F1DF7"/>
    <w:rsid w:val="001F2E99"/>
    <w:rsid w:val="001F36D9"/>
    <w:rsid w:val="001F4023"/>
    <w:rsid w:val="001F4ABE"/>
    <w:rsid w:val="001F4FF3"/>
    <w:rsid w:val="001F51A3"/>
    <w:rsid w:val="001F53FA"/>
    <w:rsid w:val="001F55AE"/>
    <w:rsid w:val="001F5A44"/>
    <w:rsid w:val="001F5BCB"/>
    <w:rsid w:val="001F61D2"/>
    <w:rsid w:val="001F6CF4"/>
    <w:rsid w:val="001F74CD"/>
    <w:rsid w:val="00201576"/>
    <w:rsid w:val="00201EFC"/>
    <w:rsid w:val="00202509"/>
    <w:rsid w:val="002047A2"/>
    <w:rsid w:val="00205C88"/>
    <w:rsid w:val="00205C9F"/>
    <w:rsid w:val="00205EB4"/>
    <w:rsid w:val="002061D9"/>
    <w:rsid w:val="002068E3"/>
    <w:rsid w:val="00206E42"/>
    <w:rsid w:val="00206E84"/>
    <w:rsid w:val="002107ED"/>
    <w:rsid w:val="00210CE4"/>
    <w:rsid w:val="002123D4"/>
    <w:rsid w:val="002123F9"/>
    <w:rsid w:val="00213BCE"/>
    <w:rsid w:val="00214B20"/>
    <w:rsid w:val="00215753"/>
    <w:rsid w:val="00215988"/>
    <w:rsid w:val="00215B84"/>
    <w:rsid w:val="002162C8"/>
    <w:rsid w:val="00216728"/>
    <w:rsid w:val="00216A1F"/>
    <w:rsid w:val="0022036D"/>
    <w:rsid w:val="0022068C"/>
    <w:rsid w:val="00220FAD"/>
    <w:rsid w:val="00221073"/>
    <w:rsid w:val="00224574"/>
    <w:rsid w:val="00224E1D"/>
    <w:rsid w:val="0022645D"/>
    <w:rsid w:val="0023002E"/>
    <w:rsid w:val="00230B67"/>
    <w:rsid w:val="0023161E"/>
    <w:rsid w:val="00231CC7"/>
    <w:rsid w:val="002323B0"/>
    <w:rsid w:val="00232A04"/>
    <w:rsid w:val="00232DAD"/>
    <w:rsid w:val="0023443C"/>
    <w:rsid w:val="00235112"/>
    <w:rsid w:val="0023551D"/>
    <w:rsid w:val="002358C3"/>
    <w:rsid w:val="0023590A"/>
    <w:rsid w:val="00235A9C"/>
    <w:rsid w:val="00236DB3"/>
    <w:rsid w:val="0023726E"/>
    <w:rsid w:val="002376CF"/>
    <w:rsid w:val="002407CF"/>
    <w:rsid w:val="00240A23"/>
    <w:rsid w:val="002412DB"/>
    <w:rsid w:val="002423AC"/>
    <w:rsid w:val="002424B1"/>
    <w:rsid w:val="00242881"/>
    <w:rsid w:val="00243BB4"/>
    <w:rsid w:val="00243CDF"/>
    <w:rsid w:val="00244E50"/>
    <w:rsid w:val="002457C6"/>
    <w:rsid w:val="00245A28"/>
    <w:rsid w:val="0024681E"/>
    <w:rsid w:val="002472DC"/>
    <w:rsid w:val="002474CD"/>
    <w:rsid w:val="0024788E"/>
    <w:rsid w:val="00247993"/>
    <w:rsid w:val="00250642"/>
    <w:rsid w:val="0025081B"/>
    <w:rsid w:val="00250ADE"/>
    <w:rsid w:val="00250DAA"/>
    <w:rsid w:val="00251275"/>
    <w:rsid w:val="00251360"/>
    <w:rsid w:val="00251AA8"/>
    <w:rsid w:val="0025345F"/>
    <w:rsid w:val="002551F8"/>
    <w:rsid w:val="00255486"/>
    <w:rsid w:val="00257B11"/>
    <w:rsid w:val="00257F65"/>
    <w:rsid w:val="0026079B"/>
    <w:rsid w:val="002616A0"/>
    <w:rsid w:val="002623E6"/>
    <w:rsid w:val="00262B81"/>
    <w:rsid w:val="00262E94"/>
    <w:rsid w:val="002632BB"/>
    <w:rsid w:val="00263CEC"/>
    <w:rsid w:val="00264F32"/>
    <w:rsid w:val="0026501F"/>
    <w:rsid w:val="002656C5"/>
    <w:rsid w:val="00265F92"/>
    <w:rsid w:val="00266283"/>
    <w:rsid w:val="002663DD"/>
    <w:rsid w:val="00266586"/>
    <w:rsid w:val="00266C21"/>
    <w:rsid w:val="00267534"/>
    <w:rsid w:val="0027028F"/>
    <w:rsid w:val="00271EA6"/>
    <w:rsid w:val="00272631"/>
    <w:rsid w:val="002726DA"/>
    <w:rsid w:val="00272CC8"/>
    <w:rsid w:val="00273C74"/>
    <w:rsid w:val="00276B3B"/>
    <w:rsid w:val="002773F1"/>
    <w:rsid w:val="00277758"/>
    <w:rsid w:val="00277B90"/>
    <w:rsid w:val="00277E95"/>
    <w:rsid w:val="002800F5"/>
    <w:rsid w:val="00280AF4"/>
    <w:rsid w:val="0028225B"/>
    <w:rsid w:val="00282F94"/>
    <w:rsid w:val="002836A3"/>
    <w:rsid w:val="0028370C"/>
    <w:rsid w:val="00284362"/>
    <w:rsid w:val="0028445A"/>
    <w:rsid w:val="00284BD3"/>
    <w:rsid w:val="00284E2F"/>
    <w:rsid w:val="0028527C"/>
    <w:rsid w:val="00285CC8"/>
    <w:rsid w:val="002876D8"/>
    <w:rsid w:val="0029059A"/>
    <w:rsid w:val="002917E6"/>
    <w:rsid w:val="00292F4E"/>
    <w:rsid w:val="00293068"/>
    <w:rsid w:val="0029548A"/>
    <w:rsid w:val="00295638"/>
    <w:rsid w:val="00295E73"/>
    <w:rsid w:val="00297A26"/>
    <w:rsid w:val="002A0291"/>
    <w:rsid w:val="002A0535"/>
    <w:rsid w:val="002A10A2"/>
    <w:rsid w:val="002A22AF"/>
    <w:rsid w:val="002A28A1"/>
    <w:rsid w:val="002A3B0A"/>
    <w:rsid w:val="002A3EF2"/>
    <w:rsid w:val="002A41BD"/>
    <w:rsid w:val="002A4334"/>
    <w:rsid w:val="002A49EE"/>
    <w:rsid w:val="002A4BE0"/>
    <w:rsid w:val="002A7AF1"/>
    <w:rsid w:val="002A7D21"/>
    <w:rsid w:val="002A7F46"/>
    <w:rsid w:val="002B01CF"/>
    <w:rsid w:val="002B035A"/>
    <w:rsid w:val="002B0B70"/>
    <w:rsid w:val="002B1873"/>
    <w:rsid w:val="002B32BB"/>
    <w:rsid w:val="002B53FE"/>
    <w:rsid w:val="002B6125"/>
    <w:rsid w:val="002B62BC"/>
    <w:rsid w:val="002B697C"/>
    <w:rsid w:val="002B6EB3"/>
    <w:rsid w:val="002B6F27"/>
    <w:rsid w:val="002B6FED"/>
    <w:rsid w:val="002B7335"/>
    <w:rsid w:val="002B7E8E"/>
    <w:rsid w:val="002C02FE"/>
    <w:rsid w:val="002C0E2B"/>
    <w:rsid w:val="002C1DFC"/>
    <w:rsid w:val="002C233E"/>
    <w:rsid w:val="002C2AE4"/>
    <w:rsid w:val="002C2C69"/>
    <w:rsid w:val="002C45A3"/>
    <w:rsid w:val="002C4DFF"/>
    <w:rsid w:val="002C5100"/>
    <w:rsid w:val="002C6149"/>
    <w:rsid w:val="002C6BAC"/>
    <w:rsid w:val="002C7383"/>
    <w:rsid w:val="002C77C7"/>
    <w:rsid w:val="002C7CA0"/>
    <w:rsid w:val="002D025E"/>
    <w:rsid w:val="002D2557"/>
    <w:rsid w:val="002D30E3"/>
    <w:rsid w:val="002D358D"/>
    <w:rsid w:val="002D58F6"/>
    <w:rsid w:val="002D6D99"/>
    <w:rsid w:val="002D7CDF"/>
    <w:rsid w:val="002E0323"/>
    <w:rsid w:val="002E09AB"/>
    <w:rsid w:val="002E0CC4"/>
    <w:rsid w:val="002E1E1E"/>
    <w:rsid w:val="002E3364"/>
    <w:rsid w:val="002E3E67"/>
    <w:rsid w:val="002E57B6"/>
    <w:rsid w:val="002E6441"/>
    <w:rsid w:val="002E6448"/>
    <w:rsid w:val="002E68CD"/>
    <w:rsid w:val="002E6950"/>
    <w:rsid w:val="002E6C0C"/>
    <w:rsid w:val="002E759E"/>
    <w:rsid w:val="002E7A18"/>
    <w:rsid w:val="002F03E3"/>
    <w:rsid w:val="002F064A"/>
    <w:rsid w:val="002F12DA"/>
    <w:rsid w:val="002F1527"/>
    <w:rsid w:val="002F2909"/>
    <w:rsid w:val="002F2DEA"/>
    <w:rsid w:val="002F38A2"/>
    <w:rsid w:val="002F4592"/>
    <w:rsid w:val="002F5254"/>
    <w:rsid w:val="002F5770"/>
    <w:rsid w:val="002F62FB"/>
    <w:rsid w:val="002F7176"/>
    <w:rsid w:val="003000E6"/>
    <w:rsid w:val="00300FF2"/>
    <w:rsid w:val="00301B41"/>
    <w:rsid w:val="00302733"/>
    <w:rsid w:val="00302795"/>
    <w:rsid w:val="0030296A"/>
    <w:rsid w:val="003029B5"/>
    <w:rsid w:val="00302A97"/>
    <w:rsid w:val="00302CDE"/>
    <w:rsid w:val="00303037"/>
    <w:rsid w:val="0030383E"/>
    <w:rsid w:val="00303A64"/>
    <w:rsid w:val="00303C0C"/>
    <w:rsid w:val="00304189"/>
    <w:rsid w:val="00304413"/>
    <w:rsid w:val="003054C8"/>
    <w:rsid w:val="003057D7"/>
    <w:rsid w:val="00305A40"/>
    <w:rsid w:val="003066CE"/>
    <w:rsid w:val="003068D5"/>
    <w:rsid w:val="00306CF9"/>
    <w:rsid w:val="003075F8"/>
    <w:rsid w:val="00307804"/>
    <w:rsid w:val="00307E25"/>
    <w:rsid w:val="00307E55"/>
    <w:rsid w:val="00310370"/>
    <w:rsid w:val="00311F82"/>
    <w:rsid w:val="0031252E"/>
    <w:rsid w:val="00312D48"/>
    <w:rsid w:val="00312F7E"/>
    <w:rsid w:val="0031358C"/>
    <w:rsid w:val="00313FEB"/>
    <w:rsid w:val="0031473E"/>
    <w:rsid w:val="00314DBA"/>
    <w:rsid w:val="00315491"/>
    <w:rsid w:val="003163DF"/>
    <w:rsid w:val="00316D3A"/>
    <w:rsid w:val="00320487"/>
    <w:rsid w:val="003214F9"/>
    <w:rsid w:val="003218DB"/>
    <w:rsid w:val="003228DE"/>
    <w:rsid w:val="00322BDA"/>
    <w:rsid w:val="00324205"/>
    <w:rsid w:val="00324D95"/>
    <w:rsid w:val="00325EAE"/>
    <w:rsid w:val="00327030"/>
    <w:rsid w:val="003273F7"/>
    <w:rsid w:val="0033106F"/>
    <w:rsid w:val="003318C8"/>
    <w:rsid w:val="00332EA2"/>
    <w:rsid w:val="00333F50"/>
    <w:rsid w:val="00334B8B"/>
    <w:rsid w:val="00335458"/>
    <w:rsid w:val="00337CBE"/>
    <w:rsid w:val="0034004D"/>
    <w:rsid w:val="00340191"/>
    <w:rsid w:val="003418AB"/>
    <w:rsid w:val="00341B9C"/>
    <w:rsid w:val="00341EC2"/>
    <w:rsid w:val="00342354"/>
    <w:rsid w:val="00342DAC"/>
    <w:rsid w:val="00342FE6"/>
    <w:rsid w:val="0034317E"/>
    <w:rsid w:val="0034384C"/>
    <w:rsid w:val="00343A34"/>
    <w:rsid w:val="00343BCC"/>
    <w:rsid w:val="00344DAC"/>
    <w:rsid w:val="00345B0F"/>
    <w:rsid w:val="003464D3"/>
    <w:rsid w:val="003502A5"/>
    <w:rsid w:val="00350BA5"/>
    <w:rsid w:val="0035276C"/>
    <w:rsid w:val="00352771"/>
    <w:rsid w:val="00352A1A"/>
    <w:rsid w:val="00352A1F"/>
    <w:rsid w:val="00352F0D"/>
    <w:rsid w:val="00352FAF"/>
    <w:rsid w:val="00353873"/>
    <w:rsid w:val="0035393D"/>
    <w:rsid w:val="003568EE"/>
    <w:rsid w:val="0036012C"/>
    <w:rsid w:val="00360C20"/>
    <w:rsid w:val="00361B76"/>
    <w:rsid w:val="00362D66"/>
    <w:rsid w:val="00362D75"/>
    <w:rsid w:val="00363101"/>
    <w:rsid w:val="003632FA"/>
    <w:rsid w:val="003633F0"/>
    <w:rsid w:val="00363ED0"/>
    <w:rsid w:val="003645E5"/>
    <w:rsid w:val="0036663F"/>
    <w:rsid w:val="003675ED"/>
    <w:rsid w:val="003679AD"/>
    <w:rsid w:val="003719F6"/>
    <w:rsid w:val="00371BCD"/>
    <w:rsid w:val="003731BE"/>
    <w:rsid w:val="00373385"/>
    <w:rsid w:val="00373453"/>
    <w:rsid w:val="003742DA"/>
    <w:rsid w:val="00374BC0"/>
    <w:rsid w:val="00374D61"/>
    <w:rsid w:val="00375712"/>
    <w:rsid w:val="003766CF"/>
    <w:rsid w:val="003769D3"/>
    <w:rsid w:val="00377B36"/>
    <w:rsid w:val="00377E8F"/>
    <w:rsid w:val="003806AC"/>
    <w:rsid w:val="003809D2"/>
    <w:rsid w:val="003812EB"/>
    <w:rsid w:val="003819F7"/>
    <w:rsid w:val="003825FF"/>
    <w:rsid w:val="003831DB"/>
    <w:rsid w:val="003831F1"/>
    <w:rsid w:val="0038391B"/>
    <w:rsid w:val="00383ABE"/>
    <w:rsid w:val="00383BD0"/>
    <w:rsid w:val="00383D3D"/>
    <w:rsid w:val="00383DE8"/>
    <w:rsid w:val="00384A8D"/>
    <w:rsid w:val="00385CC5"/>
    <w:rsid w:val="00385FF0"/>
    <w:rsid w:val="00386B25"/>
    <w:rsid w:val="00386D7C"/>
    <w:rsid w:val="0038783F"/>
    <w:rsid w:val="003878E1"/>
    <w:rsid w:val="003879A8"/>
    <w:rsid w:val="00387B23"/>
    <w:rsid w:val="00390529"/>
    <w:rsid w:val="00390F13"/>
    <w:rsid w:val="0039137D"/>
    <w:rsid w:val="00392E49"/>
    <w:rsid w:val="00393179"/>
    <w:rsid w:val="003934B3"/>
    <w:rsid w:val="00393605"/>
    <w:rsid w:val="00393C32"/>
    <w:rsid w:val="003940E3"/>
    <w:rsid w:val="003944F5"/>
    <w:rsid w:val="003947F4"/>
    <w:rsid w:val="00394F7C"/>
    <w:rsid w:val="0039571D"/>
    <w:rsid w:val="00396056"/>
    <w:rsid w:val="00396591"/>
    <w:rsid w:val="003968E2"/>
    <w:rsid w:val="00396D6F"/>
    <w:rsid w:val="003974E0"/>
    <w:rsid w:val="0039789D"/>
    <w:rsid w:val="003979CC"/>
    <w:rsid w:val="003A124D"/>
    <w:rsid w:val="003A1369"/>
    <w:rsid w:val="003A1993"/>
    <w:rsid w:val="003A2A14"/>
    <w:rsid w:val="003A34F4"/>
    <w:rsid w:val="003A355A"/>
    <w:rsid w:val="003A40E6"/>
    <w:rsid w:val="003A4432"/>
    <w:rsid w:val="003A4BF8"/>
    <w:rsid w:val="003A539E"/>
    <w:rsid w:val="003A5E29"/>
    <w:rsid w:val="003B027D"/>
    <w:rsid w:val="003B109C"/>
    <w:rsid w:val="003B1416"/>
    <w:rsid w:val="003B27ED"/>
    <w:rsid w:val="003B2CAF"/>
    <w:rsid w:val="003B2D79"/>
    <w:rsid w:val="003B316B"/>
    <w:rsid w:val="003B31D0"/>
    <w:rsid w:val="003B3A16"/>
    <w:rsid w:val="003B40F3"/>
    <w:rsid w:val="003B45B2"/>
    <w:rsid w:val="003B47E3"/>
    <w:rsid w:val="003B4B41"/>
    <w:rsid w:val="003B5493"/>
    <w:rsid w:val="003B6FD9"/>
    <w:rsid w:val="003B720E"/>
    <w:rsid w:val="003B75D2"/>
    <w:rsid w:val="003C10CE"/>
    <w:rsid w:val="003C171A"/>
    <w:rsid w:val="003C2683"/>
    <w:rsid w:val="003C2903"/>
    <w:rsid w:val="003C2CA9"/>
    <w:rsid w:val="003C3FB2"/>
    <w:rsid w:val="003C436F"/>
    <w:rsid w:val="003C4707"/>
    <w:rsid w:val="003C49E5"/>
    <w:rsid w:val="003C4E9C"/>
    <w:rsid w:val="003C4F2E"/>
    <w:rsid w:val="003C6368"/>
    <w:rsid w:val="003C7872"/>
    <w:rsid w:val="003C7C13"/>
    <w:rsid w:val="003D1BF1"/>
    <w:rsid w:val="003D1CBA"/>
    <w:rsid w:val="003D1CCD"/>
    <w:rsid w:val="003D25F2"/>
    <w:rsid w:val="003D280C"/>
    <w:rsid w:val="003D47F2"/>
    <w:rsid w:val="003D4950"/>
    <w:rsid w:val="003D4AA7"/>
    <w:rsid w:val="003D5730"/>
    <w:rsid w:val="003D5A8E"/>
    <w:rsid w:val="003D6087"/>
    <w:rsid w:val="003D615B"/>
    <w:rsid w:val="003D6600"/>
    <w:rsid w:val="003D6782"/>
    <w:rsid w:val="003D6957"/>
    <w:rsid w:val="003D6CA4"/>
    <w:rsid w:val="003D7AB5"/>
    <w:rsid w:val="003E0847"/>
    <w:rsid w:val="003E0E60"/>
    <w:rsid w:val="003E1853"/>
    <w:rsid w:val="003E2436"/>
    <w:rsid w:val="003E382E"/>
    <w:rsid w:val="003E3ED3"/>
    <w:rsid w:val="003E3ED6"/>
    <w:rsid w:val="003E4574"/>
    <w:rsid w:val="003E5C55"/>
    <w:rsid w:val="003E68E0"/>
    <w:rsid w:val="003E6BC5"/>
    <w:rsid w:val="003E736D"/>
    <w:rsid w:val="003F0746"/>
    <w:rsid w:val="003F079E"/>
    <w:rsid w:val="003F213C"/>
    <w:rsid w:val="003F21E3"/>
    <w:rsid w:val="003F268C"/>
    <w:rsid w:val="003F2960"/>
    <w:rsid w:val="003F3530"/>
    <w:rsid w:val="003F3588"/>
    <w:rsid w:val="003F36E9"/>
    <w:rsid w:val="003F45BD"/>
    <w:rsid w:val="003F5000"/>
    <w:rsid w:val="003F58AF"/>
    <w:rsid w:val="003F5BA2"/>
    <w:rsid w:val="003F5EB3"/>
    <w:rsid w:val="003F6DF2"/>
    <w:rsid w:val="003F770E"/>
    <w:rsid w:val="003F7E94"/>
    <w:rsid w:val="004004C4"/>
    <w:rsid w:val="00400A3C"/>
    <w:rsid w:val="00400B32"/>
    <w:rsid w:val="00400DED"/>
    <w:rsid w:val="00402136"/>
    <w:rsid w:val="00402EF4"/>
    <w:rsid w:val="0040445A"/>
    <w:rsid w:val="004057CA"/>
    <w:rsid w:val="0040626E"/>
    <w:rsid w:val="004064AB"/>
    <w:rsid w:val="004068C1"/>
    <w:rsid w:val="004068C9"/>
    <w:rsid w:val="00406CB1"/>
    <w:rsid w:val="0040743C"/>
    <w:rsid w:val="004077E1"/>
    <w:rsid w:val="0040799E"/>
    <w:rsid w:val="004101C0"/>
    <w:rsid w:val="00411288"/>
    <w:rsid w:val="00411362"/>
    <w:rsid w:val="00411790"/>
    <w:rsid w:val="00411C98"/>
    <w:rsid w:val="0041239D"/>
    <w:rsid w:val="00412C95"/>
    <w:rsid w:val="00412CBA"/>
    <w:rsid w:val="00412D00"/>
    <w:rsid w:val="00413150"/>
    <w:rsid w:val="00413369"/>
    <w:rsid w:val="004134B7"/>
    <w:rsid w:val="00413E5C"/>
    <w:rsid w:val="0041543D"/>
    <w:rsid w:val="0041543F"/>
    <w:rsid w:val="004159A7"/>
    <w:rsid w:val="004159E1"/>
    <w:rsid w:val="00416661"/>
    <w:rsid w:val="0041666D"/>
    <w:rsid w:val="00416728"/>
    <w:rsid w:val="00416767"/>
    <w:rsid w:val="00416C01"/>
    <w:rsid w:val="004170CF"/>
    <w:rsid w:val="004203F0"/>
    <w:rsid w:val="0042184F"/>
    <w:rsid w:val="00423AF6"/>
    <w:rsid w:val="00423C5B"/>
    <w:rsid w:val="00425712"/>
    <w:rsid w:val="00426249"/>
    <w:rsid w:val="0042669E"/>
    <w:rsid w:val="004269BF"/>
    <w:rsid w:val="00426A71"/>
    <w:rsid w:val="004278C2"/>
    <w:rsid w:val="00430058"/>
    <w:rsid w:val="00430759"/>
    <w:rsid w:val="004321C2"/>
    <w:rsid w:val="0043256F"/>
    <w:rsid w:val="004326E6"/>
    <w:rsid w:val="0043292A"/>
    <w:rsid w:val="0043378D"/>
    <w:rsid w:val="00433BEE"/>
    <w:rsid w:val="00433C88"/>
    <w:rsid w:val="004343B9"/>
    <w:rsid w:val="00434A03"/>
    <w:rsid w:val="00434A74"/>
    <w:rsid w:val="004359A9"/>
    <w:rsid w:val="00435B87"/>
    <w:rsid w:val="004362E2"/>
    <w:rsid w:val="00436440"/>
    <w:rsid w:val="004368E1"/>
    <w:rsid w:val="0043691C"/>
    <w:rsid w:val="00436DAE"/>
    <w:rsid w:val="00436F1A"/>
    <w:rsid w:val="00437976"/>
    <w:rsid w:val="00437F25"/>
    <w:rsid w:val="00441662"/>
    <w:rsid w:val="00441B92"/>
    <w:rsid w:val="0044225A"/>
    <w:rsid w:val="004429FD"/>
    <w:rsid w:val="00443630"/>
    <w:rsid w:val="00444670"/>
    <w:rsid w:val="00444962"/>
    <w:rsid w:val="00444E15"/>
    <w:rsid w:val="004455EB"/>
    <w:rsid w:val="00445C7F"/>
    <w:rsid w:val="00445D21"/>
    <w:rsid w:val="00445E48"/>
    <w:rsid w:val="00445ED1"/>
    <w:rsid w:val="00446B97"/>
    <w:rsid w:val="004474D8"/>
    <w:rsid w:val="00447E0C"/>
    <w:rsid w:val="00447F08"/>
    <w:rsid w:val="00450466"/>
    <w:rsid w:val="00450CB0"/>
    <w:rsid w:val="00451228"/>
    <w:rsid w:val="0045250F"/>
    <w:rsid w:val="00452554"/>
    <w:rsid w:val="004526EC"/>
    <w:rsid w:val="00454209"/>
    <w:rsid w:val="00454C3C"/>
    <w:rsid w:val="00454DA8"/>
    <w:rsid w:val="00455472"/>
    <w:rsid w:val="00455543"/>
    <w:rsid w:val="00455D5A"/>
    <w:rsid w:val="00456329"/>
    <w:rsid w:val="00456B86"/>
    <w:rsid w:val="00456C7E"/>
    <w:rsid w:val="00457991"/>
    <w:rsid w:val="004607A5"/>
    <w:rsid w:val="004631C5"/>
    <w:rsid w:val="0046443E"/>
    <w:rsid w:val="00464723"/>
    <w:rsid w:val="00464BD8"/>
    <w:rsid w:val="00464E94"/>
    <w:rsid w:val="00466426"/>
    <w:rsid w:val="004664C5"/>
    <w:rsid w:val="0046693C"/>
    <w:rsid w:val="004669DB"/>
    <w:rsid w:val="00467634"/>
    <w:rsid w:val="00467948"/>
    <w:rsid w:val="00467D58"/>
    <w:rsid w:val="004704B7"/>
    <w:rsid w:val="004704E4"/>
    <w:rsid w:val="00471390"/>
    <w:rsid w:val="00471659"/>
    <w:rsid w:val="00472E73"/>
    <w:rsid w:val="004730C1"/>
    <w:rsid w:val="00474868"/>
    <w:rsid w:val="00475672"/>
    <w:rsid w:val="00475FA4"/>
    <w:rsid w:val="004760AA"/>
    <w:rsid w:val="00476740"/>
    <w:rsid w:val="00476B4C"/>
    <w:rsid w:val="004808D1"/>
    <w:rsid w:val="00480E6E"/>
    <w:rsid w:val="00481CE0"/>
    <w:rsid w:val="004858F7"/>
    <w:rsid w:val="004859ED"/>
    <w:rsid w:val="0048611E"/>
    <w:rsid w:val="004861DF"/>
    <w:rsid w:val="004867B6"/>
    <w:rsid w:val="0048687A"/>
    <w:rsid w:val="00486C86"/>
    <w:rsid w:val="004870EA"/>
    <w:rsid w:val="0048735C"/>
    <w:rsid w:val="00487D0E"/>
    <w:rsid w:val="004908F5"/>
    <w:rsid w:val="00490946"/>
    <w:rsid w:val="0049140E"/>
    <w:rsid w:val="00491681"/>
    <w:rsid w:val="004922CB"/>
    <w:rsid w:val="0049262B"/>
    <w:rsid w:val="00492DEF"/>
    <w:rsid w:val="00492ECA"/>
    <w:rsid w:val="00493032"/>
    <w:rsid w:val="00493688"/>
    <w:rsid w:val="0049397F"/>
    <w:rsid w:val="00493999"/>
    <w:rsid w:val="004945D7"/>
    <w:rsid w:val="00494872"/>
    <w:rsid w:val="00495246"/>
    <w:rsid w:val="00495956"/>
    <w:rsid w:val="0049629E"/>
    <w:rsid w:val="00496D92"/>
    <w:rsid w:val="00497696"/>
    <w:rsid w:val="00497941"/>
    <w:rsid w:val="00497A03"/>
    <w:rsid w:val="004A0809"/>
    <w:rsid w:val="004A0A7F"/>
    <w:rsid w:val="004A122D"/>
    <w:rsid w:val="004A2004"/>
    <w:rsid w:val="004A2236"/>
    <w:rsid w:val="004A2457"/>
    <w:rsid w:val="004A3572"/>
    <w:rsid w:val="004A6493"/>
    <w:rsid w:val="004A655F"/>
    <w:rsid w:val="004B083C"/>
    <w:rsid w:val="004B0ED5"/>
    <w:rsid w:val="004B1926"/>
    <w:rsid w:val="004B1F68"/>
    <w:rsid w:val="004B229C"/>
    <w:rsid w:val="004B2920"/>
    <w:rsid w:val="004B2A0C"/>
    <w:rsid w:val="004B2ECE"/>
    <w:rsid w:val="004B333C"/>
    <w:rsid w:val="004B3E77"/>
    <w:rsid w:val="004B3EF5"/>
    <w:rsid w:val="004B4767"/>
    <w:rsid w:val="004B4CF6"/>
    <w:rsid w:val="004B5D7B"/>
    <w:rsid w:val="004C01CB"/>
    <w:rsid w:val="004C07D0"/>
    <w:rsid w:val="004C1610"/>
    <w:rsid w:val="004C165E"/>
    <w:rsid w:val="004C1A68"/>
    <w:rsid w:val="004C1A8F"/>
    <w:rsid w:val="004C1B41"/>
    <w:rsid w:val="004C1D82"/>
    <w:rsid w:val="004C2618"/>
    <w:rsid w:val="004C3499"/>
    <w:rsid w:val="004C34B6"/>
    <w:rsid w:val="004C3ED3"/>
    <w:rsid w:val="004C3F37"/>
    <w:rsid w:val="004C46B4"/>
    <w:rsid w:val="004C50C2"/>
    <w:rsid w:val="004C526B"/>
    <w:rsid w:val="004C58BD"/>
    <w:rsid w:val="004C5A14"/>
    <w:rsid w:val="004C601E"/>
    <w:rsid w:val="004C6067"/>
    <w:rsid w:val="004C6756"/>
    <w:rsid w:val="004C7D1B"/>
    <w:rsid w:val="004D0594"/>
    <w:rsid w:val="004D05FB"/>
    <w:rsid w:val="004D127E"/>
    <w:rsid w:val="004D150D"/>
    <w:rsid w:val="004D2488"/>
    <w:rsid w:val="004D2BB4"/>
    <w:rsid w:val="004D361A"/>
    <w:rsid w:val="004D3E03"/>
    <w:rsid w:val="004D5124"/>
    <w:rsid w:val="004D5617"/>
    <w:rsid w:val="004D5F7D"/>
    <w:rsid w:val="004D675E"/>
    <w:rsid w:val="004D6A78"/>
    <w:rsid w:val="004D7E26"/>
    <w:rsid w:val="004E127D"/>
    <w:rsid w:val="004E244A"/>
    <w:rsid w:val="004E276B"/>
    <w:rsid w:val="004E288A"/>
    <w:rsid w:val="004E2A0B"/>
    <w:rsid w:val="004E330D"/>
    <w:rsid w:val="004E337B"/>
    <w:rsid w:val="004E3791"/>
    <w:rsid w:val="004E37DF"/>
    <w:rsid w:val="004E46D3"/>
    <w:rsid w:val="004E471D"/>
    <w:rsid w:val="004E497C"/>
    <w:rsid w:val="004E52BF"/>
    <w:rsid w:val="004E52F2"/>
    <w:rsid w:val="004E5332"/>
    <w:rsid w:val="004E55E5"/>
    <w:rsid w:val="004E5BCC"/>
    <w:rsid w:val="004E5DA6"/>
    <w:rsid w:val="004E6ABE"/>
    <w:rsid w:val="004E6F15"/>
    <w:rsid w:val="004E737D"/>
    <w:rsid w:val="004E75A7"/>
    <w:rsid w:val="004E7BE1"/>
    <w:rsid w:val="004F0131"/>
    <w:rsid w:val="004F0C2B"/>
    <w:rsid w:val="004F1CAD"/>
    <w:rsid w:val="004F253F"/>
    <w:rsid w:val="004F30A7"/>
    <w:rsid w:val="004F332F"/>
    <w:rsid w:val="004F4017"/>
    <w:rsid w:val="004F423B"/>
    <w:rsid w:val="004F4C2D"/>
    <w:rsid w:val="004F52B4"/>
    <w:rsid w:val="004F5423"/>
    <w:rsid w:val="004F7415"/>
    <w:rsid w:val="004F788A"/>
    <w:rsid w:val="004F7F0B"/>
    <w:rsid w:val="005001B9"/>
    <w:rsid w:val="00500C57"/>
    <w:rsid w:val="00500C6A"/>
    <w:rsid w:val="00500CD7"/>
    <w:rsid w:val="005034D2"/>
    <w:rsid w:val="00504B05"/>
    <w:rsid w:val="00505667"/>
    <w:rsid w:val="00506C8E"/>
    <w:rsid w:val="005075F8"/>
    <w:rsid w:val="005077DF"/>
    <w:rsid w:val="005113EC"/>
    <w:rsid w:val="00511D2B"/>
    <w:rsid w:val="0051298B"/>
    <w:rsid w:val="0051310E"/>
    <w:rsid w:val="0051371A"/>
    <w:rsid w:val="0051388F"/>
    <w:rsid w:val="00514417"/>
    <w:rsid w:val="00514F49"/>
    <w:rsid w:val="00515B58"/>
    <w:rsid w:val="00516B89"/>
    <w:rsid w:val="00516BE1"/>
    <w:rsid w:val="00516CF2"/>
    <w:rsid w:val="00517346"/>
    <w:rsid w:val="005173F2"/>
    <w:rsid w:val="00517A68"/>
    <w:rsid w:val="00517AA4"/>
    <w:rsid w:val="00520564"/>
    <w:rsid w:val="005205EF"/>
    <w:rsid w:val="00520EAF"/>
    <w:rsid w:val="0052199F"/>
    <w:rsid w:val="00521B59"/>
    <w:rsid w:val="00522246"/>
    <w:rsid w:val="00522D11"/>
    <w:rsid w:val="0052317F"/>
    <w:rsid w:val="005232E3"/>
    <w:rsid w:val="0052360C"/>
    <w:rsid w:val="00524D89"/>
    <w:rsid w:val="00524DE9"/>
    <w:rsid w:val="00524FA3"/>
    <w:rsid w:val="005253DF"/>
    <w:rsid w:val="005256C5"/>
    <w:rsid w:val="0052592C"/>
    <w:rsid w:val="00530FFC"/>
    <w:rsid w:val="00531016"/>
    <w:rsid w:val="0053138C"/>
    <w:rsid w:val="00531998"/>
    <w:rsid w:val="0053433E"/>
    <w:rsid w:val="00534789"/>
    <w:rsid w:val="00535158"/>
    <w:rsid w:val="00535BA8"/>
    <w:rsid w:val="0053623A"/>
    <w:rsid w:val="005367AD"/>
    <w:rsid w:val="00536A10"/>
    <w:rsid w:val="00537A8D"/>
    <w:rsid w:val="0054024A"/>
    <w:rsid w:val="00540FD8"/>
    <w:rsid w:val="005412A1"/>
    <w:rsid w:val="00542BA4"/>
    <w:rsid w:val="00543123"/>
    <w:rsid w:val="00543D0F"/>
    <w:rsid w:val="005440AA"/>
    <w:rsid w:val="005442A8"/>
    <w:rsid w:val="00544719"/>
    <w:rsid w:val="0054475A"/>
    <w:rsid w:val="00545605"/>
    <w:rsid w:val="0054568A"/>
    <w:rsid w:val="0054583A"/>
    <w:rsid w:val="00545D2D"/>
    <w:rsid w:val="0054618B"/>
    <w:rsid w:val="005472B7"/>
    <w:rsid w:val="00547493"/>
    <w:rsid w:val="005479C0"/>
    <w:rsid w:val="0055043A"/>
    <w:rsid w:val="00550549"/>
    <w:rsid w:val="00551E9D"/>
    <w:rsid w:val="00552CD4"/>
    <w:rsid w:val="00553057"/>
    <w:rsid w:val="005547CC"/>
    <w:rsid w:val="005548E0"/>
    <w:rsid w:val="00554BD9"/>
    <w:rsid w:val="005558CE"/>
    <w:rsid w:val="00556604"/>
    <w:rsid w:val="005568ED"/>
    <w:rsid w:val="0056025B"/>
    <w:rsid w:val="00560847"/>
    <w:rsid w:val="0056396B"/>
    <w:rsid w:val="00563DBA"/>
    <w:rsid w:val="005642D2"/>
    <w:rsid w:val="00564852"/>
    <w:rsid w:val="005653BE"/>
    <w:rsid w:val="0056553B"/>
    <w:rsid w:val="0056644C"/>
    <w:rsid w:val="00566AE6"/>
    <w:rsid w:val="00566B0F"/>
    <w:rsid w:val="00566B42"/>
    <w:rsid w:val="00570C4F"/>
    <w:rsid w:val="005715AB"/>
    <w:rsid w:val="0057170C"/>
    <w:rsid w:val="00571C48"/>
    <w:rsid w:val="00572034"/>
    <w:rsid w:val="0057383C"/>
    <w:rsid w:val="00573FDD"/>
    <w:rsid w:val="005742B4"/>
    <w:rsid w:val="005745C1"/>
    <w:rsid w:val="005746F0"/>
    <w:rsid w:val="005756DF"/>
    <w:rsid w:val="00575881"/>
    <w:rsid w:val="0057693B"/>
    <w:rsid w:val="00576DA1"/>
    <w:rsid w:val="005774BA"/>
    <w:rsid w:val="00580CCF"/>
    <w:rsid w:val="00580E69"/>
    <w:rsid w:val="00580F8F"/>
    <w:rsid w:val="00581452"/>
    <w:rsid w:val="00582CAB"/>
    <w:rsid w:val="00583756"/>
    <w:rsid w:val="00583F46"/>
    <w:rsid w:val="00584463"/>
    <w:rsid w:val="005849D7"/>
    <w:rsid w:val="00584FCA"/>
    <w:rsid w:val="005850CC"/>
    <w:rsid w:val="005852AD"/>
    <w:rsid w:val="00585BDB"/>
    <w:rsid w:val="00586A7D"/>
    <w:rsid w:val="00587A46"/>
    <w:rsid w:val="005903A6"/>
    <w:rsid w:val="005912B0"/>
    <w:rsid w:val="00591A1F"/>
    <w:rsid w:val="005924AA"/>
    <w:rsid w:val="005937EE"/>
    <w:rsid w:val="00595A64"/>
    <w:rsid w:val="005964C8"/>
    <w:rsid w:val="005965B7"/>
    <w:rsid w:val="00596C95"/>
    <w:rsid w:val="005970C0"/>
    <w:rsid w:val="0059761B"/>
    <w:rsid w:val="00597C4F"/>
    <w:rsid w:val="005A058E"/>
    <w:rsid w:val="005A1598"/>
    <w:rsid w:val="005A15E3"/>
    <w:rsid w:val="005A20E0"/>
    <w:rsid w:val="005A2A1F"/>
    <w:rsid w:val="005A2D02"/>
    <w:rsid w:val="005A37ED"/>
    <w:rsid w:val="005A4CA6"/>
    <w:rsid w:val="005A59B5"/>
    <w:rsid w:val="005A59C6"/>
    <w:rsid w:val="005A5BEB"/>
    <w:rsid w:val="005A613E"/>
    <w:rsid w:val="005A63F2"/>
    <w:rsid w:val="005A6C7E"/>
    <w:rsid w:val="005A6E4F"/>
    <w:rsid w:val="005A74FD"/>
    <w:rsid w:val="005A7715"/>
    <w:rsid w:val="005B05BE"/>
    <w:rsid w:val="005B11A1"/>
    <w:rsid w:val="005B1639"/>
    <w:rsid w:val="005B205D"/>
    <w:rsid w:val="005B42B1"/>
    <w:rsid w:val="005B4CC7"/>
    <w:rsid w:val="005B5242"/>
    <w:rsid w:val="005B614E"/>
    <w:rsid w:val="005B6A70"/>
    <w:rsid w:val="005B7EF9"/>
    <w:rsid w:val="005C0463"/>
    <w:rsid w:val="005C0806"/>
    <w:rsid w:val="005C0ADF"/>
    <w:rsid w:val="005C128F"/>
    <w:rsid w:val="005C1FE3"/>
    <w:rsid w:val="005C2BCA"/>
    <w:rsid w:val="005C2CF3"/>
    <w:rsid w:val="005C3DF4"/>
    <w:rsid w:val="005C4C01"/>
    <w:rsid w:val="005C53F5"/>
    <w:rsid w:val="005C5DED"/>
    <w:rsid w:val="005C6019"/>
    <w:rsid w:val="005C62BD"/>
    <w:rsid w:val="005C7152"/>
    <w:rsid w:val="005C72F2"/>
    <w:rsid w:val="005C7408"/>
    <w:rsid w:val="005C7732"/>
    <w:rsid w:val="005C7DD0"/>
    <w:rsid w:val="005D0F66"/>
    <w:rsid w:val="005D15F8"/>
    <w:rsid w:val="005D168D"/>
    <w:rsid w:val="005D17BB"/>
    <w:rsid w:val="005D255A"/>
    <w:rsid w:val="005D2D80"/>
    <w:rsid w:val="005D2F57"/>
    <w:rsid w:val="005D4267"/>
    <w:rsid w:val="005D5094"/>
    <w:rsid w:val="005D5B45"/>
    <w:rsid w:val="005D67CB"/>
    <w:rsid w:val="005D7846"/>
    <w:rsid w:val="005E0077"/>
    <w:rsid w:val="005E07AA"/>
    <w:rsid w:val="005E0CFD"/>
    <w:rsid w:val="005E11E7"/>
    <w:rsid w:val="005E135A"/>
    <w:rsid w:val="005E300D"/>
    <w:rsid w:val="005E3BF1"/>
    <w:rsid w:val="005E4563"/>
    <w:rsid w:val="005E46BB"/>
    <w:rsid w:val="005E689A"/>
    <w:rsid w:val="005E6EC9"/>
    <w:rsid w:val="005E7694"/>
    <w:rsid w:val="005E7709"/>
    <w:rsid w:val="005F063A"/>
    <w:rsid w:val="005F228B"/>
    <w:rsid w:val="005F257B"/>
    <w:rsid w:val="005F280C"/>
    <w:rsid w:val="005F2ADA"/>
    <w:rsid w:val="005F34BB"/>
    <w:rsid w:val="005F39FD"/>
    <w:rsid w:val="005F3F5F"/>
    <w:rsid w:val="005F43AA"/>
    <w:rsid w:val="005F44D2"/>
    <w:rsid w:val="005F5A28"/>
    <w:rsid w:val="005F5A75"/>
    <w:rsid w:val="005F5C18"/>
    <w:rsid w:val="005F5EDC"/>
    <w:rsid w:val="005F671F"/>
    <w:rsid w:val="00600AD2"/>
    <w:rsid w:val="00600CE2"/>
    <w:rsid w:val="006018DA"/>
    <w:rsid w:val="00601BC6"/>
    <w:rsid w:val="00602A68"/>
    <w:rsid w:val="00602E83"/>
    <w:rsid w:val="00603F73"/>
    <w:rsid w:val="006044C0"/>
    <w:rsid w:val="00604972"/>
    <w:rsid w:val="006057B7"/>
    <w:rsid w:val="00605B5D"/>
    <w:rsid w:val="00606793"/>
    <w:rsid w:val="006077BC"/>
    <w:rsid w:val="00607C2B"/>
    <w:rsid w:val="006106CC"/>
    <w:rsid w:val="006108F7"/>
    <w:rsid w:val="00610A37"/>
    <w:rsid w:val="0061296B"/>
    <w:rsid w:val="006137F3"/>
    <w:rsid w:val="00616A0A"/>
    <w:rsid w:val="0061773C"/>
    <w:rsid w:val="00617CCA"/>
    <w:rsid w:val="00620CAD"/>
    <w:rsid w:val="006212AA"/>
    <w:rsid w:val="00621F71"/>
    <w:rsid w:val="00624082"/>
    <w:rsid w:val="006244EE"/>
    <w:rsid w:val="006247FB"/>
    <w:rsid w:val="00624C6E"/>
    <w:rsid w:val="0062565B"/>
    <w:rsid w:val="00625AFA"/>
    <w:rsid w:val="00626270"/>
    <w:rsid w:val="0062645F"/>
    <w:rsid w:val="00626EE2"/>
    <w:rsid w:val="00626FCB"/>
    <w:rsid w:val="006276D3"/>
    <w:rsid w:val="006277F3"/>
    <w:rsid w:val="00627AF4"/>
    <w:rsid w:val="00627B29"/>
    <w:rsid w:val="00627C8B"/>
    <w:rsid w:val="006309A9"/>
    <w:rsid w:val="00630CA9"/>
    <w:rsid w:val="006310D4"/>
    <w:rsid w:val="00631520"/>
    <w:rsid w:val="00631532"/>
    <w:rsid w:val="00631BC5"/>
    <w:rsid w:val="006320A7"/>
    <w:rsid w:val="0063240C"/>
    <w:rsid w:val="006327B5"/>
    <w:rsid w:val="00634665"/>
    <w:rsid w:val="00634AB4"/>
    <w:rsid w:val="00634DD9"/>
    <w:rsid w:val="006352F5"/>
    <w:rsid w:val="00635369"/>
    <w:rsid w:val="006360CD"/>
    <w:rsid w:val="006366B4"/>
    <w:rsid w:val="006366C4"/>
    <w:rsid w:val="00636AC5"/>
    <w:rsid w:val="00636BA7"/>
    <w:rsid w:val="006374BD"/>
    <w:rsid w:val="00637592"/>
    <w:rsid w:val="0064040D"/>
    <w:rsid w:val="006406A7"/>
    <w:rsid w:val="00640C97"/>
    <w:rsid w:val="0064180F"/>
    <w:rsid w:val="00643567"/>
    <w:rsid w:val="006455C0"/>
    <w:rsid w:val="00645A4A"/>
    <w:rsid w:val="00645C6E"/>
    <w:rsid w:val="006461E8"/>
    <w:rsid w:val="006465BA"/>
    <w:rsid w:val="00646AB5"/>
    <w:rsid w:val="00647FF2"/>
    <w:rsid w:val="00651CD7"/>
    <w:rsid w:val="00651FCA"/>
    <w:rsid w:val="006524C4"/>
    <w:rsid w:val="00652CA3"/>
    <w:rsid w:val="006531FE"/>
    <w:rsid w:val="00653DEC"/>
    <w:rsid w:val="0065473E"/>
    <w:rsid w:val="00654D55"/>
    <w:rsid w:val="006561B4"/>
    <w:rsid w:val="006563E7"/>
    <w:rsid w:val="00656C43"/>
    <w:rsid w:val="00656CFE"/>
    <w:rsid w:val="006574DF"/>
    <w:rsid w:val="00657760"/>
    <w:rsid w:val="0066114E"/>
    <w:rsid w:val="00661E97"/>
    <w:rsid w:val="00662B9A"/>
    <w:rsid w:val="00662EBA"/>
    <w:rsid w:val="0066367A"/>
    <w:rsid w:val="00663972"/>
    <w:rsid w:val="00664C98"/>
    <w:rsid w:val="0066573D"/>
    <w:rsid w:val="00665A48"/>
    <w:rsid w:val="00665E50"/>
    <w:rsid w:val="00673084"/>
    <w:rsid w:val="00673631"/>
    <w:rsid w:val="0067382A"/>
    <w:rsid w:val="00674DB3"/>
    <w:rsid w:val="006751DA"/>
    <w:rsid w:val="00675D95"/>
    <w:rsid w:val="00675E14"/>
    <w:rsid w:val="006773B6"/>
    <w:rsid w:val="00677EBC"/>
    <w:rsid w:val="00677F0D"/>
    <w:rsid w:val="0068029B"/>
    <w:rsid w:val="006805C1"/>
    <w:rsid w:val="00680C15"/>
    <w:rsid w:val="00680F4E"/>
    <w:rsid w:val="00681249"/>
    <w:rsid w:val="0068283F"/>
    <w:rsid w:val="006832F5"/>
    <w:rsid w:val="00683452"/>
    <w:rsid w:val="00683EC3"/>
    <w:rsid w:val="00685D8E"/>
    <w:rsid w:val="00687B1C"/>
    <w:rsid w:val="00687C8C"/>
    <w:rsid w:val="00690328"/>
    <w:rsid w:val="00690731"/>
    <w:rsid w:val="006914B8"/>
    <w:rsid w:val="00691A44"/>
    <w:rsid w:val="00692DD7"/>
    <w:rsid w:val="00693B4F"/>
    <w:rsid w:val="00693F14"/>
    <w:rsid w:val="006942C8"/>
    <w:rsid w:val="00695813"/>
    <w:rsid w:val="00695938"/>
    <w:rsid w:val="006959CC"/>
    <w:rsid w:val="00695AD4"/>
    <w:rsid w:val="00695E66"/>
    <w:rsid w:val="006960B4"/>
    <w:rsid w:val="00696157"/>
    <w:rsid w:val="00696648"/>
    <w:rsid w:val="006A0148"/>
    <w:rsid w:val="006A0B74"/>
    <w:rsid w:val="006A1802"/>
    <w:rsid w:val="006A2026"/>
    <w:rsid w:val="006A2DF2"/>
    <w:rsid w:val="006A2EDF"/>
    <w:rsid w:val="006A333E"/>
    <w:rsid w:val="006A340C"/>
    <w:rsid w:val="006A3929"/>
    <w:rsid w:val="006A3BA7"/>
    <w:rsid w:val="006A482F"/>
    <w:rsid w:val="006A5B57"/>
    <w:rsid w:val="006A5B89"/>
    <w:rsid w:val="006A5D62"/>
    <w:rsid w:val="006A6920"/>
    <w:rsid w:val="006A73AB"/>
    <w:rsid w:val="006A7977"/>
    <w:rsid w:val="006A7B3D"/>
    <w:rsid w:val="006B0306"/>
    <w:rsid w:val="006B0795"/>
    <w:rsid w:val="006B0AC3"/>
    <w:rsid w:val="006B1852"/>
    <w:rsid w:val="006B1AE5"/>
    <w:rsid w:val="006B1F26"/>
    <w:rsid w:val="006B3282"/>
    <w:rsid w:val="006B3D6E"/>
    <w:rsid w:val="006B3DBC"/>
    <w:rsid w:val="006B421E"/>
    <w:rsid w:val="006B4C8F"/>
    <w:rsid w:val="006B4CB9"/>
    <w:rsid w:val="006B52B9"/>
    <w:rsid w:val="006B5C75"/>
    <w:rsid w:val="006B649F"/>
    <w:rsid w:val="006B788C"/>
    <w:rsid w:val="006C1352"/>
    <w:rsid w:val="006C1DEE"/>
    <w:rsid w:val="006C441A"/>
    <w:rsid w:val="006C4B52"/>
    <w:rsid w:val="006C5A85"/>
    <w:rsid w:val="006C67F6"/>
    <w:rsid w:val="006C6F74"/>
    <w:rsid w:val="006C6F7F"/>
    <w:rsid w:val="006C7190"/>
    <w:rsid w:val="006C72D8"/>
    <w:rsid w:val="006C7AAC"/>
    <w:rsid w:val="006D194D"/>
    <w:rsid w:val="006D1B77"/>
    <w:rsid w:val="006D314D"/>
    <w:rsid w:val="006D3165"/>
    <w:rsid w:val="006D4FDF"/>
    <w:rsid w:val="006D565F"/>
    <w:rsid w:val="006D58FC"/>
    <w:rsid w:val="006D5E9D"/>
    <w:rsid w:val="006D7D12"/>
    <w:rsid w:val="006E0917"/>
    <w:rsid w:val="006E0A49"/>
    <w:rsid w:val="006E0AED"/>
    <w:rsid w:val="006E2651"/>
    <w:rsid w:val="006E2654"/>
    <w:rsid w:val="006E2816"/>
    <w:rsid w:val="006E28F1"/>
    <w:rsid w:val="006E299F"/>
    <w:rsid w:val="006E2BEC"/>
    <w:rsid w:val="006E3554"/>
    <w:rsid w:val="006E3773"/>
    <w:rsid w:val="006E385A"/>
    <w:rsid w:val="006E60BA"/>
    <w:rsid w:val="006E75B5"/>
    <w:rsid w:val="006E7FDE"/>
    <w:rsid w:val="006F0203"/>
    <w:rsid w:val="006F0A4C"/>
    <w:rsid w:val="006F1D02"/>
    <w:rsid w:val="006F2770"/>
    <w:rsid w:val="006F3DE1"/>
    <w:rsid w:val="006F3E8D"/>
    <w:rsid w:val="006F5212"/>
    <w:rsid w:val="006F52AB"/>
    <w:rsid w:val="006F6660"/>
    <w:rsid w:val="006F6B65"/>
    <w:rsid w:val="006F7AE2"/>
    <w:rsid w:val="0070010F"/>
    <w:rsid w:val="00700938"/>
    <w:rsid w:val="00700D18"/>
    <w:rsid w:val="00701168"/>
    <w:rsid w:val="00703754"/>
    <w:rsid w:val="007039B2"/>
    <w:rsid w:val="00705032"/>
    <w:rsid w:val="0070594D"/>
    <w:rsid w:val="00706015"/>
    <w:rsid w:val="007060AA"/>
    <w:rsid w:val="0070629A"/>
    <w:rsid w:val="00707228"/>
    <w:rsid w:val="007076FD"/>
    <w:rsid w:val="00707C30"/>
    <w:rsid w:val="00707F83"/>
    <w:rsid w:val="007104ED"/>
    <w:rsid w:val="007109FE"/>
    <w:rsid w:val="00710A60"/>
    <w:rsid w:val="007120CC"/>
    <w:rsid w:val="007137B8"/>
    <w:rsid w:val="00713F16"/>
    <w:rsid w:val="00713FFF"/>
    <w:rsid w:val="00715BE7"/>
    <w:rsid w:val="00716375"/>
    <w:rsid w:val="00717A6F"/>
    <w:rsid w:val="0072189D"/>
    <w:rsid w:val="00721CBF"/>
    <w:rsid w:val="00721DFD"/>
    <w:rsid w:val="007226FC"/>
    <w:rsid w:val="00722E81"/>
    <w:rsid w:val="0072395C"/>
    <w:rsid w:val="00723A2F"/>
    <w:rsid w:val="00723B6A"/>
    <w:rsid w:val="0072500E"/>
    <w:rsid w:val="007255B7"/>
    <w:rsid w:val="00725C29"/>
    <w:rsid w:val="00725ED3"/>
    <w:rsid w:val="00726325"/>
    <w:rsid w:val="00727750"/>
    <w:rsid w:val="00727F31"/>
    <w:rsid w:val="00730693"/>
    <w:rsid w:val="0073074D"/>
    <w:rsid w:val="00730BB5"/>
    <w:rsid w:val="0073161B"/>
    <w:rsid w:val="007316D0"/>
    <w:rsid w:val="00731AF1"/>
    <w:rsid w:val="00732E28"/>
    <w:rsid w:val="00732F13"/>
    <w:rsid w:val="00733128"/>
    <w:rsid w:val="0073328B"/>
    <w:rsid w:val="00733A93"/>
    <w:rsid w:val="00733E67"/>
    <w:rsid w:val="007362C5"/>
    <w:rsid w:val="00737973"/>
    <w:rsid w:val="00741D6A"/>
    <w:rsid w:val="007420E0"/>
    <w:rsid w:val="00743280"/>
    <w:rsid w:val="00743E0C"/>
    <w:rsid w:val="00743F37"/>
    <w:rsid w:val="0074414D"/>
    <w:rsid w:val="007444E9"/>
    <w:rsid w:val="00744583"/>
    <w:rsid w:val="00746604"/>
    <w:rsid w:val="007467D1"/>
    <w:rsid w:val="0075077B"/>
    <w:rsid w:val="00751E86"/>
    <w:rsid w:val="007526F8"/>
    <w:rsid w:val="00752F63"/>
    <w:rsid w:val="00753AE6"/>
    <w:rsid w:val="00754763"/>
    <w:rsid w:val="00754A23"/>
    <w:rsid w:val="00754A95"/>
    <w:rsid w:val="00754F2D"/>
    <w:rsid w:val="007550FE"/>
    <w:rsid w:val="00756140"/>
    <w:rsid w:val="007567A1"/>
    <w:rsid w:val="007567A7"/>
    <w:rsid w:val="007567BF"/>
    <w:rsid w:val="00756B8A"/>
    <w:rsid w:val="00756BE3"/>
    <w:rsid w:val="00757DCE"/>
    <w:rsid w:val="00760069"/>
    <w:rsid w:val="007612F5"/>
    <w:rsid w:val="0076293A"/>
    <w:rsid w:val="00762A61"/>
    <w:rsid w:val="00762BBF"/>
    <w:rsid w:val="00762E20"/>
    <w:rsid w:val="00763195"/>
    <w:rsid w:val="00763534"/>
    <w:rsid w:val="0076356A"/>
    <w:rsid w:val="00763A58"/>
    <w:rsid w:val="00763E02"/>
    <w:rsid w:val="007643DC"/>
    <w:rsid w:val="00764E78"/>
    <w:rsid w:val="007655C3"/>
    <w:rsid w:val="00765EA1"/>
    <w:rsid w:val="00765EF1"/>
    <w:rsid w:val="00766ABE"/>
    <w:rsid w:val="00766D69"/>
    <w:rsid w:val="00770C48"/>
    <w:rsid w:val="00772A80"/>
    <w:rsid w:val="007731BD"/>
    <w:rsid w:val="00773368"/>
    <w:rsid w:val="007734CB"/>
    <w:rsid w:val="007747BE"/>
    <w:rsid w:val="007748C3"/>
    <w:rsid w:val="00774D88"/>
    <w:rsid w:val="0077538D"/>
    <w:rsid w:val="007761F4"/>
    <w:rsid w:val="00776672"/>
    <w:rsid w:val="00776CDC"/>
    <w:rsid w:val="007776E6"/>
    <w:rsid w:val="0077789B"/>
    <w:rsid w:val="00777E09"/>
    <w:rsid w:val="00781972"/>
    <w:rsid w:val="00781D15"/>
    <w:rsid w:val="007823A9"/>
    <w:rsid w:val="0078308C"/>
    <w:rsid w:val="007838FE"/>
    <w:rsid w:val="0078443D"/>
    <w:rsid w:val="00784DD5"/>
    <w:rsid w:val="0078544A"/>
    <w:rsid w:val="007858D9"/>
    <w:rsid w:val="00785AF9"/>
    <w:rsid w:val="00785BF4"/>
    <w:rsid w:val="00785F72"/>
    <w:rsid w:val="00786512"/>
    <w:rsid w:val="007870C6"/>
    <w:rsid w:val="007879A0"/>
    <w:rsid w:val="00787A68"/>
    <w:rsid w:val="00790198"/>
    <w:rsid w:val="00790E65"/>
    <w:rsid w:val="00790E86"/>
    <w:rsid w:val="007912A2"/>
    <w:rsid w:val="00791442"/>
    <w:rsid w:val="00791CF9"/>
    <w:rsid w:val="00792400"/>
    <w:rsid w:val="00792631"/>
    <w:rsid w:val="00792BC6"/>
    <w:rsid w:val="00792EBF"/>
    <w:rsid w:val="00793CC6"/>
    <w:rsid w:val="00794C1C"/>
    <w:rsid w:val="00795AC1"/>
    <w:rsid w:val="00795B38"/>
    <w:rsid w:val="00796E0A"/>
    <w:rsid w:val="00797A06"/>
    <w:rsid w:val="00797CC1"/>
    <w:rsid w:val="007A1018"/>
    <w:rsid w:val="007A138E"/>
    <w:rsid w:val="007A1613"/>
    <w:rsid w:val="007A1766"/>
    <w:rsid w:val="007A1ABC"/>
    <w:rsid w:val="007A1BA4"/>
    <w:rsid w:val="007A1BC7"/>
    <w:rsid w:val="007A258A"/>
    <w:rsid w:val="007A2758"/>
    <w:rsid w:val="007A2C36"/>
    <w:rsid w:val="007A2DEE"/>
    <w:rsid w:val="007A35A3"/>
    <w:rsid w:val="007A3ABC"/>
    <w:rsid w:val="007A3AF4"/>
    <w:rsid w:val="007A3BD3"/>
    <w:rsid w:val="007A4289"/>
    <w:rsid w:val="007A4FFD"/>
    <w:rsid w:val="007A523D"/>
    <w:rsid w:val="007A54E2"/>
    <w:rsid w:val="007A599B"/>
    <w:rsid w:val="007A5D0A"/>
    <w:rsid w:val="007A6CAC"/>
    <w:rsid w:val="007A7B0D"/>
    <w:rsid w:val="007B0DC6"/>
    <w:rsid w:val="007B0E54"/>
    <w:rsid w:val="007B1A13"/>
    <w:rsid w:val="007B1F8D"/>
    <w:rsid w:val="007B3398"/>
    <w:rsid w:val="007B3C67"/>
    <w:rsid w:val="007B3FC3"/>
    <w:rsid w:val="007B4670"/>
    <w:rsid w:val="007B4962"/>
    <w:rsid w:val="007B5795"/>
    <w:rsid w:val="007B5E62"/>
    <w:rsid w:val="007B5F15"/>
    <w:rsid w:val="007B6270"/>
    <w:rsid w:val="007B6780"/>
    <w:rsid w:val="007B7235"/>
    <w:rsid w:val="007C1053"/>
    <w:rsid w:val="007C3057"/>
    <w:rsid w:val="007C35B3"/>
    <w:rsid w:val="007C37D0"/>
    <w:rsid w:val="007C6A34"/>
    <w:rsid w:val="007C7432"/>
    <w:rsid w:val="007C777C"/>
    <w:rsid w:val="007D0292"/>
    <w:rsid w:val="007D1BBA"/>
    <w:rsid w:val="007D1F47"/>
    <w:rsid w:val="007D2739"/>
    <w:rsid w:val="007D31B9"/>
    <w:rsid w:val="007D357F"/>
    <w:rsid w:val="007D3BE3"/>
    <w:rsid w:val="007D3DFD"/>
    <w:rsid w:val="007D4AFB"/>
    <w:rsid w:val="007D4C68"/>
    <w:rsid w:val="007D63B0"/>
    <w:rsid w:val="007D68F5"/>
    <w:rsid w:val="007D6EBB"/>
    <w:rsid w:val="007D70DC"/>
    <w:rsid w:val="007D7B0D"/>
    <w:rsid w:val="007D7E94"/>
    <w:rsid w:val="007E07B6"/>
    <w:rsid w:val="007E15C4"/>
    <w:rsid w:val="007E1713"/>
    <w:rsid w:val="007E1B87"/>
    <w:rsid w:val="007E3FF1"/>
    <w:rsid w:val="007E47A0"/>
    <w:rsid w:val="007E4B54"/>
    <w:rsid w:val="007E5073"/>
    <w:rsid w:val="007E53AA"/>
    <w:rsid w:val="007E5766"/>
    <w:rsid w:val="007E5E55"/>
    <w:rsid w:val="007E5EC8"/>
    <w:rsid w:val="007E6729"/>
    <w:rsid w:val="007E6CE3"/>
    <w:rsid w:val="007E786D"/>
    <w:rsid w:val="007E7C05"/>
    <w:rsid w:val="007F0CFE"/>
    <w:rsid w:val="007F1088"/>
    <w:rsid w:val="007F233C"/>
    <w:rsid w:val="007F28AF"/>
    <w:rsid w:val="007F2C24"/>
    <w:rsid w:val="007F329D"/>
    <w:rsid w:val="007F354B"/>
    <w:rsid w:val="007F3FAD"/>
    <w:rsid w:val="007F4D0D"/>
    <w:rsid w:val="007F5763"/>
    <w:rsid w:val="007F6111"/>
    <w:rsid w:val="007F7332"/>
    <w:rsid w:val="008011C0"/>
    <w:rsid w:val="00801385"/>
    <w:rsid w:val="008017BC"/>
    <w:rsid w:val="00801C63"/>
    <w:rsid w:val="00801E9D"/>
    <w:rsid w:val="00802384"/>
    <w:rsid w:val="0080397D"/>
    <w:rsid w:val="008045E8"/>
    <w:rsid w:val="00804700"/>
    <w:rsid w:val="00804796"/>
    <w:rsid w:val="00804A05"/>
    <w:rsid w:val="00805D54"/>
    <w:rsid w:val="00806ED7"/>
    <w:rsid w:val="0080773E"/>
    <w:rsid w:val="008111B2"/>
    <w:rsid w:val="00811E3C"/>
    <w:rsid w:val="00812100"/>
    <w:rsid w:val="00813485"/>
    <w:rsid w:val="0081367C"/>
    <w:rsid w:val="00813706"/>
    <w:rsid w:val="008144AD"/>
    <w:rsid w:val="0081589D"/>
    <w:rsid w:val="008160F5"/>
    <w:rsid w:val="008167A3"/>
    <w:rsid w:val="00816AE6"/>
    <w:rsid w:val="00820643"/>
    <w:rsid w:val="008215CE"/>
    <w:rsid w:val="0082171D"/>
    <w:rsid w:val="00821CAD"/>
    <w:rsid w:val="00821E5B"/>
    <w:rsid w:val="00821ED7"/>
    <w:rsid w:val="0082228D"/>
    <w:rsid w:val="00822B1F"/>
    <w:rsid w:val="00822BD0"/>
    <w:rsid w:val="008232F6"/>
    <w:rsid w:val="00823C98"/>
    <w:rsid w:val="00824D57"/>
    <w:rsid w:val="0082594D"/>
    <w:rsid w:val="00825A7B"/>
    <w:rsid w:val="008266BB"/>
    <w:rsid w:val="00826B2D"/>
    <w:rsid w:val="00826F05"/>
    <w:rsid w:val="00827100"/>
    <w:rsid w:val="008300C2"/>
    <w:rsid w:val="0083080D"/>
    <w:rsid w:val="008326AA"/>
    <w:rsid w:val="00832EAD"/>
    <w:rsid w:val="008336D1"/>
    <w:rsid w:val="008338F4"/>
    <w:rsid w:val="0083406A"/>
    <w:rsid w:val="008348D6"/>
    <w:rsid w:val="00834C00"/>
    <w:rsid w:val="00834CE3"/>
    <w:rsid w:val="00835710"/>
    <w:rsid w:val="0083576D"/>
    <w:rsid w:val="008372C8"/>
    <w:rsid w:val="00837DD8"/>
    <w:rsid w:val="00840784"/>
    <w:rsid w:val="00840F5F"/>
    <w:rsid w:val="00841569"/>
    <w:rsid w:val="008419DB"/>
    <w:rsid w:val="008420F9"/>
    <w:rsid w:val="00842723"/>
    <w:rsid w:val="00842DBA"/>
    <w:rsid w:val="00842DEA"/>
    <w:rsid w:val="00843D5C"/>
    <w:rsid w:val="00843EB3"/>
    <w:rsid w:val="00844156"/>
    <w:rsid w:val="008443EB"/>
    <w:rsid w:val="00845081"/>
    <w:rsid w:val="008459B3"/>
    <w:rsid w:val="008474D7"/>
    <w:rsid w:val="00847A94"/>
    <w:rsid w:val="008500EE"/>
    <w:rsid w:val="00850EA0"/>
    <w:rsid w:val="0085240E"/>
    <w:rsid w:val="00855380"/>
    <w:rsid w:val="0085580C"/>
    <w:rsid w:val="00855B09"/>
    <w:rsid w:val="00855F78"/>
    <w:rsid w:val="0085614A"/>
    <w:rsid w:val="0085672D"/>
    <w:rsid w:val="00857B83"/>
    <w:rsid w:val="008604A4"/>
    <w:rsid w:val="00860E3C"/>
    <w:rsid w:val="00862232"/>
    <w:rsid w:val="00862B41"/>
    <w:rsid w:val="00863330"/>
    <w:rsid w:val="00863337"/>
    <w:rsid w:val="00863ABC"/>
    <w:rsid w:val="00863FCE"/>
    <w:rsid w:val="008641C6"/>
    <w:rsid w:val="0086473A"/>
    <w:rsid w:val="0086570F"/>
    <w:rsid w:val="00865ABD"/>
    <w:rsid w:val="00866C5F"/>
    <w:rsid w:val="0086729F"/>
    <w:rsid w:val="00867A87"/>
    <w:rsid w:val="008700B4"/>
    <w:rsid w:val="008705DF"/>
    <w:rsid w:val="00871280"/>
    <w:rsid w:val="00871474"/>
    <w:rsid w:val="00871879"/>
    <w:rsid w:val="008722CE"/>
    <w:rsid w:val="0087275B"/>
    <w:rsid w:val="008733B3"/>
    <w:rsid w:val="00873988"/>
    <w:rsid w:val="00874D7D"/>
    <w:rsid w:val="0087685E"/>
    <w:rsid w:val="00876F1A"/>
    <w:rsid w:val="0087701C"/>
    <w:rsid w:val="008777BF"/>
    <w:rsid w:val="008827C6"/>
    <w:rsid w:val="00882DF7"/>
    <w:rsid w:val="0088414D"/>
    <w:rsid w:val="008846D7"/>
    <w:rsid w:val="00885442"/>
    <w:rsid w:val="00885669"/>
    <w:rsid w:val="00886709"/>
    <w:rsid w:val="00886CF7"/>
    <w:rsid w:val="0088744F"/>
    <w:rsid w:val="00887501"/>
    <w:rsid w:val="00887647"/>
    <w:rsid w:val="00890018"/>
    <w:rsid w:val="0089052C"/>
    <w:rsid w:val="00890E6A"/>
    <w:rsid w:val="00890F9B"/>
    <w:rsid w:val="00891085"/>
    <w:rsid w:val="00892154"/>
    <w:rsid w:val="00892401"/>
    <w:rsid w:val="00893A0B"/>
    <w:rsid w:val="00893A81"/>
    <w:rsid w:val="00893BFF"/>
    <w:rsid w:val="00895922"/>
    <w:rsid w:val="00896F04"/>
    <w:rsid w:val="0089793E"/>
    <w:rsid w:val="008A05C5"/>
    <w:rsid w:val="008A0CF2"/>
    <w:rsid w:val="008A1092"/>
    <w:rsid w:val="008A2949"/>
    <w:rsid w:val="008A3164"/>
    <w:rsid w:val="008A3DC6"/>
    <w:rsid w:val="008A55F0"/>
    <w:rsid w:val="008A599F"/>
    <w:rsid w:val="008A6B4B"/>
    <w:rsid w:val="008A712A"/>
    <w:rsid w:val="008A7CCE"/>
    <w:rsid w:val="008B0FD4"/>
    <w:rsid w:val="008B320B"/>
    <w:rsid w:val="008B3718"/>
    <w:rsid w:val="008B4D7B"/>
    <w:rsid w:val="008B4DDB"/>
    <w:rsid w:val="008B5C74"/>
    <w:rsid w:val="008B6EC1"/>
    <w:rsid w:val="008B6F77"/>
    <w:rsid w:val="008B769B"/>
    <w:rsid w:val="008B7CFF"/>
    <w:rsid w:val="008C0389"/>
    <w:rsid w:val="008C0A15"/>
    <w:rsid w:val="008C13E8"/>
    <w:rsid w:val="008C2052"/>
    <w:rsid w:val="008C22AA"/>
    <w:rsid w:val="008C2EBF"/>
    <w:rsid w:val="008C32F6"/>
    <w:rsid w:val="008C3DC6"/>
    <w:rsid w:val="008C3E3B"/>
    <w:rsid w:val="008C52B7"/>
    <w:rsid w:val="008C541E"/>
    <w:rsid w:val="008C5594"/>
    <w:rsid w:val="008C5BF4"/>
    <w:rsid w:val="008C6311"/>
    <w:rsid w:val="008C65C1"/>
    <w:rsid w:val="008C7FFA"/>
    <w:rsid w:val="008D035D"/>
    <w:rsid w:val="008D070D"/>
    <w:rsid w:val="008D0C27"/>
    <w:rsid w:val="008D0CA5"/>
    <w:rsid w:val="008D1A50"/>
    <w:rsid w:val="008D1B53"/>
    <w:rsid w:val="008D30AF"/>
    <w:rsid w:val="008D333A"/>
    <w:rsid w:val="008D39BD"/>
    <w:rsid w:val="008D3FC3"/>
    <w:rsid w:val="008D47ED"/>
    <w:rsid w:val="008D4821"/>
    <w:rsid w:val="008D4F9A"/>
    <w:rsid w:val="008D5C6C"/>
    <w:rsid w:val="008D6050"/>
    <w:rsid w:val="008D613D"/>
    <w:rsid w:val="008D6203"/>
    <w:rsid w:val="008E014B"/>
    <w:rsid w:val="008E0561"/>
    <w:rsid w:val="008E2B8E"/>
    <w:rsid w:val="008E367F"/>
    <w:rsid w:val="008E376A"/>
    <w:rsid w:val="008E3872"/>
    <w:rsid w:val="008E3F6D"/>
    <w:rsid w:val="008E44F7"/>
    <w:rsid w:val="008E45FD"/>
    <w:rsid w:val="008E538C"/>
    <w:rsid w:val="008E62FB"/>
    <w:rsid w:val="008E6642"/>
    <w:rsid w:val="008E70E3"/>
    <w:rsid w:val="008E7A9A"/>
    <w:rsid w:val="008E7EEB"/>
    <w:rsid w:val="008F0E1A"/>
    <w:rsid w:val="008F0E80"/>
    <w:rsid w:val="008F18BA"/>
    <w:rsid w:val="008F2312"/>
    <w:rsid w:val="008F347E"/>
    <w:rsid w:val="008F35C2"/>
    <w:rsid w:val="008F38E9"/>
    <w:rsid w:val="008F462D"/>
    <w:rsid w:val="008F4922"/>
    <w:rsid w:val="008F542C"/>
    <w:rsid w:val="008F7409"/>
    <w:rsid w:val="008F7DD1"/>
    <w:rsid w:val="009000DA"/>
    <w:rsid w:val="009000E8"/>
    <w:rsid w:val="00901FFA"/>
    <w:rsid w:val="009027A2"/>
    <w:rsid w:val="009027B7"/>
    <w:rsid w:val="00902B0C"/>
    <w:rsid w:val="00903586"/>
    <w:rsid w:val="00904911"/>
    <w:rsid w:val="009054D6"/>
    <w:rsid w:val="00905C20"/>
    <w:rsid w:val="009064DE"/>
    <w:rsid w:val="00906FB8"/>
    <w:rsid w:val="00907642"/>
    <w:rsid w:val="009076AC"/>
    <w:rsid w:val="00907D67"/>
    <w:rsid w:val="00911924"/>
    <w:rsid w:val="00911BBB"/>
    <w:rsid w:val="00911EBC"/>
    <w:rsid w:val="00912809"/>
    <w:rsid w:val="00912BB3"/>
    <w:rsid w:val="0091367C"/>
    <w:rsid w:val="009138A2"/>
    <w:rsid w:val="00913C11"/>
    <w:rsid w:val="00913C83"/>
    <w:rsid w:val="0091408E"/>
    <w:rsid w:val="00914B3A"/>
    <w:rsid w:val="00914F97"/>
    <w:rsid w:val="00915409"/>
    <w:rsid w:val="00916520"/>
    <w:rsid w:val="00916D99"/>
    <w:rsid w:val="00917361"/>
    <w:rsid w:val="00917513"/>
    <w:rsid w:val="00917FC3"/>
    <w:rsid w:val="009205ED"/>
    <w:rsid w:val="0092088A"/>
    <w:rsid w:val="00920967"/>
    <w:rsid w:val="00921D9D"/>
    <w:rsid w:val="009228C2"/>
    <w:rsid w:val="00922C4F"/>
    <w:rsid w:val="00922E12"/>
    <w:rsid w:val="00923A78"/>
    <w:rsid w:val="00925440"/>
    <w:rsid w:val="009256E1"/>
    <w:rsid w:val="0092584C"/>
    <w:rsid w:val="00925BB4"/>
    <w:rsid w:val="009260AB"/>
    <w:rsid w:val="009260CA"/>
    <w:rsid w:val="009261F8"/>
    <w:rsid w:val="00926895"/>
    <w:rsid w:val="009275E3"/>
    <w:rsid w:val="0092763B"/>
    <w:rsid w:val="00927AC0"/>
    <w:rsid w:val="00927C50"/>
    <w:rsid w:val="00930FF6"/>
    <w:rsid w:val="009320C5"/>
    <w:rsid w:val="00932408"/>
    <w:rsid w:val="009351B2"/>
    <w:rsid w:val="009353FF"/>
    <w:rsid w:val="00935430"/>
    <w:rsid w:val="00935C04"/>
    <w:rsid w:val="00935DBB"/>
    <w:rsid w:val="00936242"/>
    <w:rsid w:val="009363CF"/>
    <w:rsid w:val="009367A8"/>
    <w:rsid w:val="00936895"/>
    <w:rsid w:val="00936FD6"/>
    <w:rsid w:val="00937275"/>
    <w:rsid w:val="009373A8"/>
    <w:rsid w:val="00937809"/>
    <w:rsid w:val="009378E3"/>
    <w:rsid w:val="009403EF"/>
    <w:rsid w:val="00940711"/>
    <w:rsid w:val="00940985"/>
    <w:rsid w:val="00941BEA"/>
    <w:rsid w:val="00944993"/>
    <w:rsid w:val="0094507E"/>
    <w:rsid w:val="00945D50"/>
    <w:rsid w:val="009463FD"/>
    <w:rsid w:val="009464B2"/>
    <w:rsid w:val="00946A12"/>
    <w:rsid w:val="00946EB2"/>
    <w:rsid w:val="00947C66"/>
    <w:rsid w:val="009503B3"/>
    <w:rsid w:val="00951D4C"/>
    <w:rsid w:val="00952A94"/>
    <w:rsid w:val="009539A6"/>
    <w:rsid w:val="00953E8E"/>
    <w:rsid w:val="00954270"/>
    <w:rsid w:val="0095447B"/>
    <w:rsid w:val="00954CC3"/>
    <w:rsid w:val="009556BB"/>
    <w:rsid w:val="009578F8"/>
    <w:rsid w:val="009579FE"/>
    <w:rsid w:val="00960478"/>
    <w:rsid w:val="00961185"/>
    <w:rsid w:val="00961889"/>
    <w:rsid w:val="00962002"/>
    <w:rsid w:val="009637C2"/>
    <w:rsid w:val="00964765"/>
    <w:rsid w:val="009658CA"/>
    <w:rsid w:val="00967276"/>
    <w:rsid w:val="00967A9C"/>
    <w:rsid w:val="00967AD6"/>
    <w:rsid w:val="00967D79"/>
    <w:rsid w:val="00970183"/>
    <w:rsid w:val="009707DD"/>
    <w:rsid w:val="00970B26"/>
    <w:rsid w:val="00970D0B"/>
    <w:rsid w:val="009714BD"/>
    <w:rsid w:val="009716F3"/>
    <w:rsid w:val="00971C21"/>
    <w:rsid w:val="009733BF"/>
    <w:rsid w:val="009738BE"/>
    <w:rsid w:val="009741E4"/>
    <w:rsid w:val="00975007"/>
    <w:rsid w:val="00975223"/>
    <w:rsid w:val="00975CA2"/>
    <w:rsid w:val="009774BE"/>
    <w:rsid w:val="00977FD4"/>
    <w:rsid w:val="00980224"/>
    <w:rsid w:val="00981279"/>
    <w:rsid w:val="00981C60"/>
    <w:rsid w:val="00981CD7"/>
    <w:rsid w:val="0098253F"/>
    <w:rsid w:val="0098317A"/>
    <w:rsid w:val="009831BF"/>
    <w:rsid w:val="00983A5B"/>
    <w:rsid w:val="00983B66"/>
    <w:rsid w:val="00984A7C"/>
    <w:rsid w:val="00984C17"/>
    <w:rsid w:val="00984C59"/>
    <w:rsid w:val="009857B2"/>
    <w:rsid w:val="00986E96"/>
    <w:rsid w:val="00987341"/>
    <w:rsid w:val="00990253"/>
    <w:rsid w:val="00990D6F"/>
    <w:rsid w:val="00990DBD"/>
    <w:rsid w:val="009923F9"/>
    <w:rsid w:val="0099355C"/>
    <w:rsid w:val="009937BE"/>
    <w:rsid w:val="00993F7F"/>
    <w:rsid w:val="0099484B"/>
    <w:rsid w:val="00994D1A"/>
    <w:rsid w:val="00995205"/>
    <w:rsid w:val="00996224"/>
    <w:rsid w:val="00996A4B"/>
    <w:rsid w:val="00996FAE"/>
    <w:rsid w:val="009A0969"/>
    <w:rsid w:val="009A0E60"/>
    <w:rsid w:val="009A1C55"/>
    <w:rsid w:val="009A206E"/>
    <w:rsid w:val="009A2DB2"/>
    <w:rsid w:val="009A306C"/>
    <w:rsid w:val="009A30F4"/>
    <w:rsid w:val="009A494E"/>
    <w:rsid w:val="009A5211"/>
    <w:rsid w:val="009A59A6"/>
    <w:rsid w:val="009A6D6E"/>
    <w:rsid w:val="009A7D68"/>
    <w:rsid w:val="009A7DA2"/>
    <w:rsid w:val="009B0509"/>
    <w:rsid w:val="009B07AE"/>
    <w:rsid w:val="009B07C3"/>
    <w:rsid w:val="009B0E94"/>
    <w:rsid w:val="009B171B"/>
    <w:rsid w:val="009B1A20"/>
    <w:rsid w:val="009B21DD"/>
    <w:rsid w:val="009B429C"/>
    <w:rsid w:val="009B5933"/>
    <w:rsid w:val="009B5CD6"/>
    <w:rsid w:val="009B62A6"/>
    <w:rsid w:val="009B6314"/>
    <w:rsid w:val="009B7C94"/>
    <w:rsid w:val="009B7CC5"/>
    <w:rsid w:val="009C0322"/>
    <w:rsid w:val="009C0350"/>
    <w:rsid w:val="009C111C"/>
    <w:rsid w:val="009C159C"/>
    <w:rsid w:val="009C273A"/>
    <w:rsid w:val="009C34A3"/>
    <w:rsid w:val="009C445C"/>
    <w:rsid w:val="009C4F55"/>
    <w:rsid w:val="009C54BC"/>
    <w:rsid w:val="009C69E5"/>
    <w:rsid w:val="009C7BD7"/>
    <w:rsid w:val="009C7EC6"/>
    <w:rsid w:val="009D0E52"/>
    <w:rsid w:val="009D14EA"/>
    <w:rsid w:val="009D1A54"/>
    <w:rsid w:val="009D2CC5"/>
    <w:rsid w:val="009D4E22"/>
    <w:rsid w:val="009D5869"/>
    <w:rsid w:val="009D62E2"/>
    <w:rsid w:val="009D68EE"/>
    <w:rsid w:val="009D6966"/>
    <w:rsid w:val="009D6ACF"/>
    <w:rsid w:val="009D7094"/>
    <w:rsid w:val="009D7CE0"/>
    <w:rsid w:val="009D7FE2"/>
    <w:rsid w:val="009E0159"/>
    <w:rsid w:val="009E02BB"/>
    <w:rsid w:val="009E109C"/>
    <w:rsid w:val="009E11A4"/>
    <w:rsid w:val="009E1D58"/>
    <w:rsid w:val="009E2832"/>
    <w:rsid w:val="009E2D76"/>
    <w:rsid w:val="009E3176"/>
    <w:rsid w:val="009E38EF"/>
    <w:rsid w:val="009E3D6C"/>
    <w:rsid w:val="009E3E42"/>
    <w:rsid w:val="009E47BD"/>
    <w:rsid w:val="009E4FEB"/>
    <w:rsid w:val="009E5404"/>
    <w:rsid w:val="009E5D2B"/>
    <w:rsid w:val="009E6856"/>
    <w:rsid w:val="009E7676"/>
    <w:rsid w:val="009E7956"/>
    <w:rsid w:val="009F0390"/>
    <w:rsid w:val="009F0B1D"/>
    <w:rsid w:val="009F34C8"/>
    <w:rsid w:val="009F3AF4"/>
    <w:rsid w:val="009F3CD0"/>
    <w:rsid w:val="009F3E62"/>
    <w:rsid w:val="009F425A"/>
    <w:rsid w:val="009F49A3"/>
    <w:rsid w:val="009F53CF"/>
    <w:rsid w:val="009F5423"/>
    <w:rsid w:val="009F590A"/>
    <w:rsid w:val="009F611D"/>
    <w:rsid w:val="00A00890"/>
    <w:rsid w:val="00A009C9"/>
    <w:rsid w:val="00A00E3D"/>
    <w:rsid w:val="00A02079"/>
    <w:rsid w:val="00A02903"/>
    <w:rsid w:val="00A02D5F"/>
    <w:rsid w:val="00A031C3"/>
    <w:rsid w:val="00A03E2C"/>
    <w:rsid w:val="00A047C0"/>
    <w:rsid w:val="00A049B8"/>
    <w:rsid w:val="00A04EA6"/>
    <w:rsid w:val="00A04F88"/>
    <w:rsid w:val="00A0520F"/>
    <w:rsid w:val="00A05235"/>
    <w:rsid w:val="00A056F6"/>
    <w:rsid w:val="00A06E7B"/>
    <w:rsid w:val="00A0784E"/>
    <w:rsid w:val="00A07FC7"/>
    <w:rsid w:val="00A11292"/>
    <w:rsid w:val="00A1182E"/>
    <w:rsid w:val="00A11E71"/>
    <w:rsid w:val="00A12639"/>
    <w:rsid w:val="00A12C7C"/>
    <w:rsid w:val="00A13504"/>
    <w:rsid w:val="00A13801"/>
    <w:rsid w:val="00A139CF"/>
    <w:rsid w:val="00A13E31"/>
    <w:rsid w:val="00A143A7"/>
    <w:rsid w:val="00A14611"/>
    <w:rsid w:val="00A1617F"/>
    <w:rsid w:val="00A176CA"/>
    <w:rsid w:val="00A17D01"/>
    <w:rsid w:val="00A20435"/>
    <w:rsid w:val="00A2043B"/>
    <w:rsid w:val="00A20B12"/>
    <w:rsid w:val="00A21382"/>
    <w:rsid w:val="00A219AB"/>
    <w:rsid w:val="00A222B0"/>
    <w:rsid w:val="00A22A1B"/>
    <w:rsid w:val="00A22F15"/>
    <w:rsid w:val="00A23D4D"/>
    <w:rsid w:val="00A25F1C"/>
    <w:rsid w:val="00A261EF"/>
    <w:rsid w:val="00A269C5"/>
    <w:rsid w:val="00A269DE"/>
    <w:rsid w:val="00A27DD7"/>
    <w:rsid w:val="00A30A42"/>
    <w:rsid w:val="00A30FAD"/>
    <w:rsid w:val="00A312D9"/>
    <w:rsid w:val="00A32435"/>
    <w:rsid w:val="00A32505"/>
    <w:rsid w:val="00A32A48"/>
    <w:rsid w:val="00A3399E"/>
    <w:rsid w:val="00A33ED5"/>
    <w:rsid w:val="00A33F60"/>
    <w:rsid w:val="00A34477"/>
    <w:rsid w:val="00A34922"/>
    <w:rsid w:val="00A35A01"/>
    <w:rsid w:val="00A3613C"/>
    <w:rsid w:val="00A3650F"/>
    <w:rsid w:val="00A3689C"/>
    <w:rsid w:val="00A3708E"/>
    <w:rsid w:val="00A37640"/>
    <w:rsid w:val="00A406BF"/>
    <w:rsid w:val="00A40B93"/>
    <w:rsid w:val="00A40DA6"/>
    <w:rsid w:val="00A41752"/>
    <w:rsid w:val="00A424BB"/>
    <w:rsid w:val="00A426F8"/>
    <w:rsid w:val="00A427EB"/>
    <w:rsid w:val="00A42A40"/>
    <w:rsid w:val="00A4415D"/>
    <w:rsid w:val="00A4436C"/>
    <w:rsid w:val="00A4457B"/>
    <w:rsid w:val="00A44CE5"/>
    <w:rsid w:val="00A454E9"/>
    <w:rsid w:val="00A45A3E"/>
    <w:rsid w:val="00A45E29"/>
    <w:rsid w:val="00A460E2"/>
    <w:rsid w:val="00A4634E"/>
    <w:rsid w:val="00A46AD0"/>
    <w:rsid w:val="00A474BA"/>
    <w:rsid w:val="00A47F47"/>
    <w:rsid w:val="00A503CC"/>
    <w:rsid w:val="00A50922"/>
    <w:rsid w:val="00A51BCB"/>
    <w:rsid w:val="00A522A6"/>
    <w:rsid w:val="00A52A4E"/>
    <w:rsid w:val="00A5326C"/>
    <w:rsid w:val="00A53271"/>
    <w:rsid w:val="00A533D9"/>
    <w:rsid w:val="00A535B3"/>
    <w:rsid w:val="00A537C3"/>
    <w:rsid w:val="00A53829"/>
    <w:rsid w:val="00A54187"/>
    <w:rsid w:val="00A54EC7"/>
    <w:rsid w:val="00A5519D"/>
    <w:rsid w:val="00A55C75"/>
    <w:rsid w:val="00A5681A"/>
    <w:rsid w:val="00A60303"/>
    <w:rsid w:val="00A60D8F"/>
    <w:rsid w:val="00A622B8"/>
    <w:rsid w:val="00A62DF8"/>
    <w:rsid w:val="00A63B4D"/>
    <w:rsid w:val="00A63DCB"/>
    <w:rsid w:val="00A63FDD"/>
    <w:rsid w:val="00A642ED"/>
    <w:rsid w:val="00A64383"/>
    <w:rsid w:val="00A6472B"/>
    <w:rsid w:val="00A64801"/>
    <w:rsid w:val="00A64DE2"/>
    <w:rsid w:val="00A6539F"/>
    <w:rsid w:val="00A65528"/>
    <w:rsid w:val="00A6570A"/>
    <w:rsid w:val="00A65C93"/>
    <w:rsid w:val="00A65FDB"/>
    <w:rsid w:val="00A66170"/>
    <w:rsid w:val="00A662EA"/>
    <w:rsid w:val="00A66467"/>
    <w:rsid w:val="00A66792"/>
    <w:rsid w:val="00A66D39"/>
    <w:rsid w:val="00A66F4A"/>
    <w:rsid w:val="00A67B6A"/>
    <w:rsid w:val="00A700D4"/>
    <w:rsid w:val="00A70166"/>
    <w:rsid w:val="00A704D6"/>
    <w:rsid w:val="00A707F8"/>
    <w:rsid w:val="00A70832"/>
    <w:rsid w:val="00A71177"/>
    <w:rsid w:val="00A71CE5"/>
    <w:rsid w:val="00A72B30"/>
    <w:rsid w:val="00A732E6"/>
    <w:rsid w:val="00A735DF"/>
    <w:rsid w:val="00A7364B"/>
    <w:rsid w:val="00A73B54"/>
    <w:rsid w:val="00A73C47"/>
    <w:rsid w:val="00A7417A"/>
    <w:rsid w:val="00A742F9"/>
    <w:rsid w:val="00A743B8"/>
    <w:rsid w:val="00A74D85"/>
    <w:rsid w:val="00A75502"/>
    <w:rsid w:val="00A75BFB"/>
    <w:rsid w:val="00A77B22"/>
    <w:rsid w:val="00A81722"/>
    <w:rsid w:val="00A81B59"/>
    <w:rsid w:val="00A81DC2"/>
    <w:rsid w:val="00A81E0F"/>
    <w:rsid w:val="00A81E56"/>
    <w:rsid w:val="00A82053"/>
    <w:rsid w:val="00A838DD"/>
    <w:rsid w:val="00A8408D"/>
    <w:rsid w:val="00A84719"/>
    <w:rsid w:val="00A84933"/>
    <w:rsid w:val="00A8509A"/>
    <w:rsid w:val="00A85372"/>
    <w:rsid w:val="00A859FC"/>
    <w:rsid w:val="00A85D43"/>
    <w:rsid w:val="00A8686A"/>
    <w:rsid w:val="00A869A1"/>
    <w:rsid w:val="00A86C26"/>
    <w:rsid w:val="00A86E9C"/>
    <w:rsid w:val="00A90CFA"/>
    <w:rsid w:val="00A91219"/>
    <w:rsid w:val="00A917D9"/>
    <w:rsid w:val="00A92593"/>
    <w:rsid w:val="00A9297E"/>
    <w:rsid w:val="00A937B3"/>
    <w:rsid w:val="00A93CD2"/>
    <w:rsid w:val="00A9447D"/>
    <w:rsid w:val="00A946DC"/>
    <w:rsid w:val="00A95646"/>
    <w:rsid w:val="00A95DBE"/>
    <w:rsid w:val="00A96298"/>
    <w:rsid w:val="00A970F0"/>
    <w:rsid w:val="00A97BC8"/>
    <w:rsid w:val="00A97D19"/>
    <w:rsid w:val="00AA0ADA"/>
    <w:rsid w:val="00AA149E"/>
    <w:rsid w:val="00AA3688"/>
    <w:rsid w:val="00AA55D7"/>
    <w:rsid w:val="00AA5BDC"/>
    <w:rsid w:val="00AA604A"/>
    <w:rsid w:val="00AA6402"/>
    <w:rsid w:val="00AA6AB3"/>
    <w:rsid w:val="00AA6B26"/>
    <w:rsid w:val="00AA6E05"/>
    <w:rsid w:val="00AA6FE6"/>
    <w:rsid w:val="00AA79D0"/>
    <w:rsid w:val="00AB1A3C"/>
    <w:rsid w:val="00AB1B82"/>
    <w:rsid w:val="00AB37F1"/>
    <w:rsid w:val="00AB3801"/>
    <w:rsid w:val="00AB3A80"/>
    <w:rsid w:val="00AB3C5C"/>
    <w:rsid w:val="00AB512B"/>
    <w:rsid w:val="00AB5463"/>
    <w:rsid w:val="00AB55E7"/>
    <w:rsid w:val="00AB6D01"/>
    <w:rsid w:val="00AC047F"/>
    <w:rsid w:val="00AC0B67"/>
    <w:rsid w:val="00AC0ECA"/>
    <w:rsid w:val="00AC12E3"/>
    <w:rsid w:val="00AC186B"/>
    <w:rsid w:val="00AC25CD"/>
    <w:rsid w:val="00AC29C1"/>
    <w:rsid w:val="00AC3902"/>
    <w:rsid w:val="00AC3CBF"/>
    <w:rsid w:val="00AC3EC5"/>
    <w:rsid w:val="00AC4133"/>
    <w:rsid w:val="00AC430F"/>
    <w:rsid w:val="00AC4613"/>
    <w:rsid w:val="00AC4B4E"/>
    <w:rsid w:val="00AC537C"/>
    <w:rsid w:val="00AC538E"/>
    <w:rsid w:val="00AC55A2"/>
    <w:rsid w:val="00AC5E05"/>
    <w:rsid w:val="00AD0C78"/>
    <w:rsid w:val="00AD0F7C"/>
    <w:rsid w:val="00AD1957"/>
    <w:rsid w:val="00AD2A77"/>
    <w:rsid w:val="00AD2DD0"/>
    <w:rsid w:val="00AD2E31"/>
    <w:rsid w:val="00AD2E69"/>
    <w:rsid w:val="00AD322A"/>
    <w:rsid w:val="00AD376B"/>
    <w:rsid w:val="00AD38EC"/>
    <w:rsid w:val="00AD3FAE"/>
    <w:rsid w:val="00AD41BC"/>
    <w:rsid w:val="00AD60EF"/>
    <w:rsid w:val="00AD6727"/>
    <w:rsid w:val="00AD6BFD"/>
    <w:rsid w:val="00AD70CF"/>
    <w:rsid w:val="00AD7717"/>
    <w:rsid w:val="00AE06A6"/>
    <w:rsid w:val="00AE0CEA"/>
    <w:rsid w:val="00AE1373"/>
    <w:rsid w:val="00AE18CA"/>
    <w:rsid w:val="00AE2DAC"/>
    <w:rsid w:val="00AE3695"/>
    <w:rsid w:val="00AE4ACC"/>
    <w:rsid w:val="00AE4AD5"/>
    <w:rsid w:val="00AE4B9F"/>
    <w:rsid w:val="00AE51F6"/>
    <w:rsid w:val="00AE6681"/>
    <w:rsid w:val="00AE6C27"/>
    <w:rsid w:val="00AE7AA2"/>
    <w:rsid w:val="00AF05CE"/>
    <w:rsid w:val="00AF11FF"/>
    <w:rsid w:val="00AF1393"/>
    <w:rsid w:val="00AF165B"/>
    <w:rsid w:val="00AF1987"/>
    <w:rsid w:val="00AF1A30"/>
    <w:rsid w:val="00AF24C2"/>
    <w:rsid w:val="00AF31B7"/>
    <w:rsid w:val="00AF32BE"/>
    <w:rsid w:val="00AF4B3A"/>
    <w:rsid w:val="00AF620C"/>
    <w:rsid w:val="00AF762A"/>
    <w:rsid w:val="00AF7AA7"/>
    <w:rsid w:val="00AF7ADB"/>
    <w:rsid w:val="00AF7FDB"/>
    <w:rsid w:val="00B00659"/>
    <w:rsid w:val="00B01178"/>
    <w:rsid w:val="00B0118C"/>
    <w:rsid w:val="00B012FB"/>
    <w:rsid w:val="00B018A1"/>
    <w:rsid w:val="00B023E2"/>
    <w:rsid w:val="00B03488"/>
    <w:rsid w:val="00B034CB"/>
    <w:rsid w:val="00B03CD9"/>
    <w:rsid w:val="00B04763"/>
    <w:rsid w:val="00B04B99"/>
    <w:rsid w:val="00B05079"/>
    <w:rsid w:val="00B069E1"/>
    <w:rsid w:val="00B06E1E"/>
    <w:rsid w:val="00B06EF7"/>
    <w:rsid w:val="00B07A97"/>
    <w:rsid w:val="00B07D82"/>
    <w:rsid w:val="00B10073"/>
    <w:rsid w:val="00B102E0"/>
    <w:rsid w:val="00B11546"/>
    <w:rsid w:val="00B12493"/>
    <w:rsid w:val="00B1250A"/>
    <w:rsid w:val="00B127EB"/>
    <w:rsid w:val="00B14003"/>
    <w:rsid w:val="00B143CE"/>
    <w:rsid w:val="00B1455D"/>
    <w:rsid w:val="00B15680"/>
    <w:rsid w:val="00B164D3"/>
    <w:rsid w:val="00B16709"/>
    <w:rsid w:val="00B17799"/>
    <w:rsid w:val="00B17F7D"/>
    <w:rsid w:val="00B20786"/>
    <w:rsid w:val="00B20F06"/>
    <w:rsid w:val="00B21308"/>
    <w:rsid w:val="00B21A80"/>
    <w:rsid w:val="00B222E5"/>
    <w:rsid w:val="00B23257"/>
    <w:rsid w:val="00B245F4"/>
    <w:rsid w:val="00B251F6"/>
    <w:rsid w:val="00B25523"/>
    <w:rsid w:val="00B2592B"/>
    <w:rsid w:val="00B274D0"/>
    <w:rsid w:val="00B27AB5"/>
    <w:rsid w:val="00B30E55"/>
    <w:rsid w:val="00B3126C"/>
    <w:rsid w:val="00B314B3"/>
    <w:rsid w:val="00B32145"/>
    <w:rsid w:val="00B32846"/>
    <w:rsid w:val="00B3303F"/>
    <w:rsid w:val="00B336F8"/>
    <w:rsid w:val="00B338C5"/>
    <w:rsid w:val="00B34E47"/>
    <w:rsid w:val="00B355EB"/>
    <w:rsid w:val="00B35719"/>
    <w:rsid w:val="00B35978"/>
    <w:rsid w:val="00B35CD0"/>
    <w:rsid w:val="00B36D09"/>
    <w:rsid w:val="00B372C0"/>
    <w:rsid w:val="00B37E10"/>
    <w:rsid w:val="00B40231"/>
    <w:rsid w:val="00B40A8B"/>
    <w:rsid w:val="00B4114F"/>
    <w:rsid w:val="00B41243"/>
    <w:rsid w:val="00B42257"/>
    <w:rsid w:val="00B42566"/>
    <w:rsid w:val="00B426C6"/>
    <w:rsid w:val="00B42714"/>
    <w:rsid w:val="00B42796"/>
    <w:rsid w:val="00B42857"/>
    <w:rsid w:val="00B42E72"/>
    <w:rsid w:val="00B430C3"/>
    <w:rsid w:val="00B431BD"/>
    <w:rsid w:val="00B435F6"/>
    <w:rsid w:val="00B445D5"/>
    <w:rsid w:val="00B45074"/>
    <w:rsid w:val="00B45A7C"/>
    <w:rsid w:val="00B47C98"/>
    <w:rsid w:val="00B50282"/>
    <w:rsid w:val="00B50A3A"/>
    <w:rsid w:val="00B50CAF"/>
    <w:rsid w:val="00B516A1"/>
    <w:rsid w:val="00B516FA"/>
    <w:rsid w:val="00B51952"/>
    <w:rsid w:val="00B526EA"/>
    <w:rsid w:val="00B52B60"/>
    <w:rsid w:val="00B53235"/>
    <w:rsid w:val="00B53A34"/>
    <w:rsid w:val="00B53AC0"/>
    <w:rsid w:val="00B543C6"/>
    <w:rsid w:val="00B548C6"/>
    <w:rsid w:val="00B54F93"/>
    <w:rsid w:val="00B553A7"/>
    <w:rsid w:val="00B554AA"/>
    <w:rsid w:val="00B55FDD"/>
    <w:rsid w:val="00B5633F"/>
    <w:rsid w:val="00B56433"/>
    <w:rsid w:val="00B56954"/>
    <w:rsid w:val="00B5721D"/>
    <w:rsid w:val="00B5750C"/>
    <w:rsid w:val="00B6079E"/>
    <w:rsid w:val="00B630D6"/>
    <w:rsid w:val="00B639B0"/>
    <w:rsid w:val="00B63FFB"/>
    <w:rsid w:val="00B645AE"/>
    <w:rsid w:val="00B64E19"/>
    <w:rsid w:val="00B64EC2"/>
    <w:rsid w:val="00B6590E"/>
    <w:rsid w:val="00B65D9A"/>
    <w:rsid w:val="00B663C1"/>
    <w:rsid w:val="00B66C51"/>
    <w:rsid w:val="00B66D3B"/>
    <w:rsid w:val="00B7032B"/>
    <w:rsid w:val="00B70F2F"/>
    <w:rsid w:val="00B713A6"/>
    <w:rsid w:val="00B7175D"/>
    <w:rsid w:val="00B72FEF"/>
    <w:rsid w:val="00B7437E"/>
    <w:rsid w:val="00B74826"/>
    <w:rsid w:val="00B75B06"/>
    <w:rsid w:val="00B75E52"/>
    <w:rsid w:val="00B7719A"/>
    <w:rsid w:val="00B77F84"/>
    <w:rsid w:val="00B807BB"/>
    <w:rsid w:val="00B80BA7"/>
    <w:rsid w:val="00B80DC8"/>
    <w:rsid w:val="00B810A4"/>
    <w:rsid w:val="00B813B0"/>
    <w:rsid w:val="00B815E0"/>
    <w:rsid w:val="00B81782"/>
    <w:rsid w:val="00B81C41"/>
    <w:rsid w:val="00B8208E"/>
    <w:rsid w:val="00B82D05"/>
    <w:rsid w:val="00B82DA5"/>
    <w:rsid w:val="00B82F24"/>
    <w:rsid w:val="00B83AB6"/>
    <w:rsid w:val="00B83EBA"/>
    <w:rsid w:val="00B83F2E"/>
    <w:rsid w:val="00B85121"/>
    <w:rsid w:val="00B86702"/>
    <w:rsid w:val="00B87C17"/>
    <w:rsid w:val="00B904CC"/>
    <w:rsid w:val="00B90D84"/>
    <w:rsid w:val="00B90E85"/>
    <w:rsid w:val="00B912DE"/>
    <w:rsid w:val="00B91443"/>
    <w:rsid w:val="00B91767"/>
    <w:rsid w:val="00B930C5"/>
    <w:rsid w:val="00B93AC0"/>
    <w:rsid w:val="00B9405B"/>
    <w:rsid w:val="00B947BD"/>
    <w:rsid w:val="00B95C33"/>
    <w:rsid w:val="00B96192"/>
    <w:rsid w:val="00B9717A"/>
    <w:rsid w:val="00B97D4F"/>
    <w:rsid w:val="00BA08B5"/>
    <w:rsid w:val="00BA0C5F"/>
    <w:rsid w:val="00BA1955"/>
    <w:rsid w:val="00BA1CA6"/>
    <w:rsid w:val="00BA2584"/>
    <w:rsid w:val="00BA2863"/>
    <w:rsid w:val="00BA4647"/>
    <w:rsid w:val="00BA4F77"/>
    <w:rsid w:val="00BA5BD2"/>
    <w:rsid w:val="00BA6308"/>
    <w:rsid w:val="00BA6592"/>
    <w:rsid w:val="00BA745F"/>
    <w:rsid w:val="00BA7932"/>
    <w:rsid w:val="00BB057B"/>
    <w:rsid w:val="00BB0C6F"/>
    <w:rsid w:val="00BB0EAA"/>
    <w:rsid w:val="00BB19CA"/>
    <w:rsid w:val="00BB3B10"/>
    <w:rsid w:val="00BB46D2"/>
    <w:rsid w:val="00BB4AA4"/>
    <w:rsid w:val="00BB531B"/>
    <w:rsid w:val="00BB5347"/>
    <w:rsid w:val="00BB5446"/>
    <w:rsid w:val="00BB5780"/>
    <w:rsid w:val="00BB57A7"/>
    <w:rsid w:val="00BB676A"/>
    <w:rsid w:val="00BB6820"/>
    <w:rsid w:val="00BC0381"/>
    <w:rsid w:val="00BC0493"/>
    <w:rsid w:val="00BC0793"/>
    <w:rsid w:val="00BC2E41"/>
    <w:rsid w:val="00BC3755"/>
    <w:rsid w:val="00BC3FFA"/>
    <w:rsid w:val="00BC447C"/>
    <w:rsid w:val="00BC4712"/>
    <w:rsid w:val="00BC4CA9"/>
    <w:rsid w:val="00BC5189"/>
    <w:rsid w:val="00BC52A2"/>
    <w:rsid w:val="00BC646B"/>
    <w:rsid w:val="00BC6F6B"/>
    <w:rsid w:val="00BC78F8"/>
    <w:rsid w:val="00BD09FA"/>
    <w:rsid w:val="00BD0AD6"/>
    <w:rsid w:val="00BD0BA5"/>
    <w:rsid w:val="00BD0C08"/>
    <w:rsid w:val="00BD11BF"/>
    <w:rsid w:val="00BD14D2"/>
    <w:rsid w:val="00BD15B6"/>
    <w:rsid w:val="00BD16F3"/>
    <w:rsid w:val="00BD3055"/>
    <w:rsid w:val="00BD31B4"/>
    <w:rsid w:val="00BD366A"/>
    <w:rsid w:val="00BD3CA8"/>
    <w:rsid w:val="00BD3D3F"/>
    <w:rsid w:val="00BD481A"/>
    <w:rsid w:val="00BD558B"/>
    <w:rsid w:val="00BD612A"/>
    <w:rsid w:val="00BD6655"/>
    <w:rsid w:val="00BD7014"/>
    <w:rsid w:val="00BD7238"/>
    <w:rsid w:val="00BD7C38"/>
    <w:rsid w:val="00BE012D"/>
    <w:rsid w:val="00BE027B"/>
    <w:rsid w:val="00BE0523"/>
    <w:rsid w:val="00BE1EDE"/>
    <w:rsid w:val="00BE2E8B"/>
    <w:rsid w:val="00BE3B18"/>
    <w:rsid w:val="00BE4064"/>
    <w:rsid w:val="00BE4403"/>
    <w:rsid w:val="00BE495B"/>
    <w:rsid w:val="00BE4DD5"/>
    <w:rsid w:val="00BE4F5A"/>
    <w:rsid w:val="00BE796C"/>
    <w:rsid w:val="00BF0335"/>
    <w:rsid w:val="00BF04F6"/>
    <w:rsid w:val="00BF0EA6"/>
    <w:rsid w:val="00BF16E2"/>
    <w:rsid w:val="00BF1DAB"/>
    <w:rsid w:val="00BF20C0"/>
    <w:rsid w:val="00BF2943"/>
    <w:rsid w:val="00BF297E"/>
    <w:rsid w:val="00BF2FF9"/>
    <w:rsid w:val="00BF34F5"/>
    <w:rsid w:val="00BF4732"/>
    <w:rsid w:val="00BF4A4C"/>
    <w:rsid w:val="00BF4F46"/>
    <w:rsid w:val="00BF52C5"/>
    <w:rsid w:val="00BF5B4A"/>
    <w:rsid w:val="00BF5B89"/>
    <w:rsid w:val="00BF6662"/>
    <w:rsid w:val="00BF6948"/>
    <w:rsid w:val="00BF6A9D"/>
    <w:rsid w:val="00C0029C"/>
    <w:rsid w:val="00C005E6"/>
    <w:rsid w:val="00C00F2F"/>
    <w:rsid w:val="00C0198F"/>
    <w:rsid w:val="00C039C4"/>
    <w:rsid w:val="00C03FA3"/>
    <w:rsid w:val="00C0436C"/>
    <w:rsid w:val="00C043BE"/>
    <w:rsid w:val="00C04A0D"/>
    <w:rsid w:val="00C05675"/>
    <w:rsid w:val="00C05FC1"/>
    <w:rsid w:val="00C06C5D"/>
    <w:rsid w:val="00C07B8D"/>
    <w:rsid w:val="00C10137"/>
    <w:rsid w:val="00C10398"/>
    <w:rsid w:val="00C10546"/>
    <w:rsid w:val="00C10687"/>
    <w:rsid w:val="00C1068D"/>
    <w:rsid w:val="00C114D3"/>
    <w:rsid w:val="00C116F3"/>
    <w:rsid w:val="00C11B2D"/>
    <w:rsid w:val="00C12133"/>
    <w:rsid w:val="00C12E98"/>
    <w:rsid w:val="00C12EF5"/>
    <w:rsid w:val="00C12F32"/>
    <w:rsid w:val="00C1575D"/>
    <w:rsid w:val="00C15C93"/>
    <w:rsid w:val="00C15D23"/>
    <w:rsid w:val="00C16AC7"/>
    <w:rsid w:val="00C171B2"/>
    <w:rsid w:val="00C172F9"/>
    <w:rsid w:val="00C17552"/>
    <w:rsid w:val="00C17577"/>
    <w:rsid w:val="00C17C26"/>
    <w:rsid w:val="00C204FB"/>
    <w:rsid w:val="00C2076E"/>
    <w:rsid w:val="00C20DC1"/>
    <w:rsid w:val="00C20E22"/>
    <w:rsid w:val="00C20FC4"/>
    <w:rsid w:val="00C213D4"/>
    <w:rsid w:val="00C21478"/>
    <w:rsid w:val="00C2180C"/>
    <w:rsid w:val="00C21901"/>
    <w:rsid w:val="00C21A6D"/>
    <w:rsid w:val="00C21E0F"/>
    <w:rsid w:val="00C22387"/>
    <w:rsid w:val="00C22520"/>
    <w:rsid w:val="00C22628"/>
    <w:rsid w:val="00C226AB"/>
    <w:rsid w:val="00C228A6"/>
    <w:rsid w:val="00C22D0B"/>
    <w:rsid w:val="00C24379"/>
    <w:rsid w:val="00C24487"/>
    <w:rsid w:val="00C24A76"/>
    <w:rsid w:val="00C250B0"/>
    <w:rsid w:val="00C25325"/>
    <w:rsid w:val="00C25458"/>
    <w:rsid w:val="00C264F4"/>
    <w:rsid w:val="00C26700"/>
    <w:rsid w:val="00C273C9"/>
    <w:rsid w:val="00C3046C"/>
    <w:rsid w:val="00C318E0"/>
    <w:rsid w:val="00C31B5C"/>
    <w:rsid w:val="00C31E90"/>
    <w:rsid w:val="00C3352B"/>
    <w:rsid w:val="00C33FE0"/>
    <w:rsid w:val="00C34371"/>
    <w:rsid w:val="00C34661"/>
    <w:rsid w:val="00C34901"/>
    <w:rsid w:val="00C34FF9"/>
    <w:rsid w:val="00C35128"/>
    <w:rsid w:val="00C35DA6"/>
    <w:rsid w:val="00C36559"/>
    <w:rsid w:val="00C37FC9"/>
    <w:rsid w:val="00C40415"/>
    <w:rsid w:val="00C41042"/>
    <w:rsid w:val="00C41292"/>
    <w:rsid w:val="00C41453"/>
    <w:rsid w:val="00C42466"/>
    <w:rsid w:val="00C428DA"/>
    <w:rsid w:val="00C42BB6"/>
    <w:rsid w:val="00C431BC"/>
    <w:rsid w:val="00C43B77"/>
    <w:rsid w:val="00C4435F"/>
    <w:rsid w:val="00C44736"/>
    <w:rsid w:val="00C45690"/>
    <w:rsid w:val="00C464BD"/>
    <w:rsid w:val="00C467D0"/>
    <w:rsid w:val="00C46AE4"/>
    <w:rsid w:val="00C47A67"/>
    <w:rsid w:val="00C50FA0"/>
    <w:rsid w:val="00C51C97"/>
    <w:rsid w:val="00C52A3A"/>
    <w:rsid w:val="00C536C5"/>
    <w:rsid w:val="00C53DE6"/>
    <w:rsid w:val="00C53EC5"/>
    <w:rsid w:val="00C540C8"/>
    <w:rsid w:val="00C540D9"/>
    <w:rsid w:val="00C54B27"/>
    <w:rsid w:val="00C554C8"/>
    <w:rsid w:val="00C5593B"/>
    <w:rsid w:val="00C55BE8"/>
    <w:rsid w:val="00C55E2D"/>
    <w:rsid w:val="00C576EF"/>
    <w:rsid w:val="00C57873"/>
    <w:rsid w:val="00C57949"/>
    <w:rsid w:val="00C57AE9"/>
    <w:rsid w:val="00C61007"/>
    <w:rsid w:val="00C614A4"/>
    <w:rsid w:val="00C61873"/>
    <w:rsid w:val="00C61A9C"/>
    <w:rsid w:val="00C61CCD"/>
    <w:rsid w:val="00C62D1A"/>
    <w:rsid w:val="00C633ED"/>
    <w:rsid w:val="00C6363E"/>
    <w:rsid w:val="00C63669"/>
    <w:rsid w:val="00C648B1"/>
    <w:rsid w:val="00C65316"/>
    <w:rsid w:val="00C65438"/>
    <w:rsid w:val="00C65692"/>
    <w:rsid w:val="00C65AAB"/>
    <w:rsid w:val="00C65B8C"/>
    <w:rsid w:val="00C67912"/>
    <w:rsid w:val="00C7006B"/>
    <w:rsid w:val="00C70E22"/>
    <w:rsid w:val="00C70FD2"/>
    <w:rsid w:val="00C716A9"/>
    <w:rsid w:val="00C71ACE"/>
    <w:rsid w:val="00C721C2"/>
    <w:rsid w:val="00C7233C"/>
    <w:rsid w:val="00C72632"/>
    <w:rsid w:val="00C72D64"/>
    <w:rsid w:val="00C73F08"/>
    <w:rsid w:val="00C744CB"/>
    <w:rsid w:val="00C7504C"/>
    <w:rsid w:val="00C75E7F"/>
    <w:rsid w:val="00C77156"/>
    <w:rsid w:val="00C7716A"/>
    <w:rsid w:val="00C77BEF"/>
    <w:rsid w:val="00C801E2"/>
    <w:rsid w:val="00C80231"/>
    <w:rsid w:val="00C80516"/>
    <w:rsid w:val="00C80932"/>
    <w:rsid w:val="00C81329"/>
    <w:rsid w:val="00C81688"/>
    <w:rsid w:val="00C82420"/>
    <w:rsid w:val="00C824B2"/>
    <w:rsid w:val="00C824C1"/>
    <w:rsid w:val="00C825DF"/>
    <w:rsid w:val="00C82FC8"/>
    <w:rsid w:val="00C8414F"/>
    <w:rsid w:val="00C842C6"/>
    <w:rsid w:val="00C84C7D"/>
    <w:rsid w:val="00C84CCB"/>
    <w:rsid w:val="00C85010"/>
    <w:rsid w:val="00C85320"/>
    <w:rsid w:val="00C85D7F"/>
    <w:rsid w:val="00C85E71"/>
    <w:rsid w:val="00C867FC"/>
    <w:rsid w:val="00C870FD"/>
    <w:rsid w:val="00C873A9"/>
    <w:rsid w:val="00C87AD3"/>
    <w:rsid w:val="00C87B9F"/>
    <w:rsid w:val="00C90F4A"/>
    <w:rsid w:val="00C91580"/>
    <w:rsid w:val="00C915A6"/>
    <w:rsid w:val="00C91C9A"/>
    <w:rsid w:val="00C924A6"/>
    <w:rsid w:val="00C92C50"/>
    <w:rsid w:val="00C92E42"/>
    <w:rsid w:val="00C93A47"/>
    <w:rsid w:val="00C94C82"/>
    <w:rsid w:val="00C95DBD"/>
    <w:rsid w:val="00C96096"/>
    <w:rsid w:val="00C9790C"/>
    <w:rsid w:val="00CA0381"/>
    <w:rsid w:val="00CA10E0"/>
    <w:rsid w:val="00CA12FA"/>
    <w:rsid w:val="00CA2983"/>
    <w:rsid w:val="00CA30C5"/>
    <w:rsid w:val="00CA3E67"/>
    <w:rsid w:val="00CA4B9A"/>
    <w:rsid w:val="00CA7995"/>
    <w:rsid w:val="00CB096F"/>
    <w:rsid w:val="00CB099E"/>
    <w:rsid w:val="00CB2394"/>
    <w:rsid w:val="00CB5E3C"/>
    <w:rsid w:val="00CB630B"/>
    <w:rsid w:val="00CB6F33"/>
    <w:rsid w:val="00CB732C"/>
    <w:rsid w:val="00CB78BE"/>
    <w:rsid w:val="00CC03CC"/>
    <w:rsid w:val="00CC04D1"/>
    <w:rsid w:val="00CC0544"/>
    <w:rsid w:val="00CC0756"/>
    <w:rsid w:val="00CC090F"/>
    <w:rsid w:val="00CC12DC"/>
    <w:rsid w:val="00CC2674"/>
    <w:rsid w:val="00CC2C9E"/>
    <w:rsid w:val="00CC2D5B"/>
    <w:rsid w:val="00CC374E"/>
    <w:rsid w:val="00CC3755"/>
    <w:rsid w:val="00CC39E7"/>
    <w:rsid w:val="00CC3BD2"/>
    <w:rsid w:val="00CC4D2A"/>
    <w:rsid w:val="00CC5161"/>
    <w:rsid w:val="00CC6187"/>
    <w:rsid w:val="00CC6330"/>
    <w:rsid w:val="00CC63B6"/>
    <w:rsid w:val="00CC7007"/>
    <w:rsid w:val="00CC7639"/>
    <w:rsid w:val="00CC7704"/>
    <w:rsid w:val="00CD0156"/>
    <w:rsid w:val="00CD0D3C"/>
    <w:rsid w:val="00CD1833"/>
    <w:rsid w:val="00CD2F46"/>
    <w:rsid w:val="00CD3AE2"/>
    <w:rsid w:val="00CD5CC3"/>
    <w:rsid w:val="00CD718E"/>
    <w:rsid w:val="00CD7C25"/>
    <w:rsid w:val="00CD7F50"/>
    <w:rsid w:val="00CE0C12"/>
    <w:rsid w:val="00CE0DF4"/>
    <w:rsid w:val="00CE0E7C"/>
    <w:rsid w:val="00CE1247"/>
    <w:rsid w:val="00CE1367"/>
    <w:rsid w:val="00CE170C"/>
    <w:rsid w:val="00CE226D"/>
    <w:rsid w:val="00CE3A32"/>
    <w:rsid w:val="00CE3CCF"/>
    <w:rsid w:val="00CE43B7"/>
    <w:rsid w:val="00CE4EE0"/>
    <w:rsid w:val="00CE5F92"/>
    <w:rsid w:val="00CE6759"/>
    <w:rsid w:val="00CE6C7F"/>
    <w:rsid w:val="00CE6E26"/>
    <w:rsid w:val="00CE6F2F"/>
    <w:rsid w:val="00CE7105"/>
    <w:rsid w:val="00CE7438"/>
    <w:rsid w:val="00CE7465"/>
    <w:rsid w:val="00CF01D0"/>
    <w:rsid w:val="00CF1699"/>
    <w:rsid w:val="00CF174F"/>
    <w:rsid w:val="00CF1F41"/>
    <w:rsid w:val="00CF2720"/>
    <w:rsid w:val="00CF2AF3"/>
    <w:rsid w:val="00CF2E12"/>
    <w:rsid w:val="00CF36E1"/>
    <w:rsid w:val="00CF3E69"/>
    <w:rsid w:val="00CF3FC2"/>
    <w:rsid w:val="00CF4733"/>
    <w:rsid w:val="00CF51EE"/>
    <w:rsid w:val="00CF5495"/>
    <w:rsid w:val="00CF5E2A"/>
    <w:rsid w:val="00D00CF4"/>
    <w:rsid w:val="00D00FD9"/>
    <w:rsid w:val="00D015DD"/>
    <w:rsid w:val="00D01ECC"/>
    <w:rsid w:val="00D02CFA"/>
    <w:rsid w:val="00D02E06"/>
    <w:rsid w:val="00D02EBE"/>
    <w:rsid w:val="00D03744"/>
    <w:rsid w:val="00D03896"/>
    <w:rsid w:val="00D03F60"/>
    <w:rsid w:val="00D047F8"/>
    <w:rsid w:val="00D05350"/>
    <w:rsid w:val="00D057B6"/>
    <w:rsid w:val="00D05AB7"/>
    <w:rsid w:val="00D05F8F"/>
    <w:rsid w:val="00D06A11"/>
    <w:rsid w:val="00D06B15"/>
    <w:rsid w:val="00D079CD"/>
    <w:rsid w:val="00D07B07"/>
    <w:rsid w:val="00D07FE5"/>
    <w:rsid w:val="00D10342"/>
    <w:rsid w:val="00D12E9A"/>
    <w:rsid w:val="00D13677"/>
    <w:rsid w:val="00D13EA4"/>
    <w:rsid w:val="00D13FC3"/>
    <w:rsid w:val="00D15169"/>
    <w:rsid w:val="00D166FF"/>
    <w:rsid w:val="00D16C71"/>
    <w:rsid w:val="00D16EAB"/>
    <w:rsid w:val="00D17D9F"/>
    <w:rsid w:val="00D2193A"/>
    <w:rsid w:val="00D23462"/>
    <w:rsid w:val="00D237A1"/>
    <w:rsid w:val="00D24C90"/>
    <w:rsid w:val="00D24DDA"/>
    <w:rsid w:val="00D24EF6"/>
    <w:rsid w:val="00D2500A"/>
    <w:rsid w:val="00D25AF7"/>
    <w:rsid w:val="00D2696F"/>
    <w:rsid w:val="00D26A09"/>
    <w:rsid w:val="00D273FC"/>
    <w:rsid w:val="00D301B0"/>
    <w:rsid w:val="00D334D1"/>
    <w:rsid w:val="00D3368E"/>
    <w:rsid w:val="00D3413C"/>
    <w:rsid w:val="00D341F7"/>
    <w:rsid w:val="00D34776"/>
    <w:rsid w:val="00D34EB5"/>
    <w:rsid w:val="00D3525C"/>
    <w:rsid w:val="00D35A47"/>
    <w:rsid w:val="00D36A92"/>
    <w:rsid w:val="00D37D0A"/>
    <w:rsid w:val="00D37E6C"/>
    <w:rsid w:val="00D37FED"/>
    <w:rsid w:val="00D414D5"/>
    <w:rsid w:val="00D418BF"/>
    <w:rsid w:val="00D42E9B"/>
    <w:rsid w:val="00D42EB3"/>
    <w:rsid w:val="00D44564"/>
    <w:rsid w:val="00D45789"/>
    <w:rsid w:val="00D46426"/>
    <w:rsid w:val="00D46831"/>
    <w:rsid w:val="00D46CAD"/>
    <w:rsid w:val="00D50558"/>
    <w:rsid w:val="00D50AF3"/>
    <w:rsid w:val="00D50BDF"/>
    <w:rsid w:val="00D51A02"/>
    <w:rsid w:val="00D51BE9"/>
    <w:rsid w:val="00D52BC4"/>
    <w:rsid w:val="00D531B1"/>
    <w:rsid w:val="00D54534"/>
    <w:rsid w:val="00D5596E"/>
    <w:rsid w:val="00D55A03"/>
    <w:rsid w:val="00D60EFA"/>
    <w:rsid w:val="00D62128"/>
    <w:rsid w:val="00D627EB"/>
    <w:rsid w:val="00D629B1"/>
    <w:rsid w:val="00D62BF9"/>
    <w:rsid w:val="00D62E17"/>
    <w:rsid w:val="00D63431"/>
    <w:rsid w:val="00D63847"/>
    <w:rsid w:val="00D63A96"/>
    <w:rsid w:val="00D64EFB"/>
    <w:rsid w:val="00D663B1"/>
    <w:rsid w:val="00D667F2"/>
    <w:rsid w:val="00D67635"/>
    <w:rsid w:val="00D6784D"/>
    <w:rsid w:val="00D70133"/>
    <w:rsid w:val="00D70550"/>
    <w:rsid w:val="00D71032"/>
    <w:rsid w:val="00D71A6C"/>
    <w:rsid w:val="00D7202D"/>
    <w:rsid w:val="00D72A01"/>
    <w:rsid w:val="00D72CD9"/>
    <w:rsid w:val="00D72D33"/>
    <w:rsid w:val="00D735D6"/>
    <w:rsid w:val="00D74B73"/>
    <w:rsid w:val="00D75017"/>
    <w:rsid w:val="00D7521E"/>
    <w:rsid w:val="00D756EC"/>
    <w:rsid w:val="00D7575A"/>
    <w:rsid w:val="00D759A9"/>
    <w:rsid w:val="00D76162"/>
    <w:rsid w:val="00D7703B"/>
    <w:rsid w:val="00D8040D"/>
    <w:rsid w:val="00D80FC0"/>
    <w:rsid w:val="00D810FE"/>
    <w:rsid w:val="00D81961"/>
    <w:rsid w:val="00D8217A"/>
    <w:rsid w:val="00D823C4"/>
    <w:rsid w:val="00D82561"/>
    <w:rsid w:val="00D83C0D"/>
    <w:rsid w:val="00D85280"/>
    <w:rsid w:val="00D856EE"/>
    <w:rsid w:val="00D858B2"/>
    <w:rsid w:val="00D85C3D"/>
    <w:rsid w:val="00D86426"/>
    <w:rsid w:val="00D871B4"/>
    <w:rsid w:val="00D874B0"/>
    <w:rsid w:val="00D9034D"/>
    <w:rsid w:val="00D904D9"/>
    <w:rsid w:val="00D907E2"/>
    <w:rsid w:val="00D90A10"/>
    <w:rsid w:val="00D90BDF"/>
    <w:rsid w:val="00D9162F"/>
    <w:rsid w:val="00D919B5"/>
    <w:rsid w:val="00D9382D"/>
    <w:rsid w:val="00D93A28"/>
    <w:rsid w:val="00D93C11"/>
    <w:rsid w:val="00D94C0F"/>
    <w:rsid w:val="00D96143"/>
    <w:rsid w:val="00D963F9"/>
    <w:rsid w:val="00D969EC"/>
    <w:rsid w:val="00D96B41"/>
    <w:rsid w:val="00D96E9E"/>
    <w:rsid w:val="00D9701F"/>
    <w:rsid w:val="00D9722F"/>
    <w:rsid w:val="00D97675"/>
    <w:rsid w:val="00D97C16"/>
    <w:rsid w:val="00DA0EFD"/>
    <w:rsid w:val="00DA1557"/>
    <w:rsid w:val="00DA15F1"/>
    <w:rsid w:val="00DA174D"/>
    <w:rsid w:val="00DA17AF"/>
    <w:rsid w:val="00DA23D0"/>
    <w:rsid w:val="00DA2EC4"/>
    <w:rsid w:val="00DA3F5E"/>
    <w:rsid w:val="00DA44AB"/>
    <w:rsid w:val="00DA5B13"/>
    <w:rsid w:val="00DA5BC2"/>
    <w:rsid w:val="00DA640F"/>
    <w:rsid w:val="00DA6AF7"/>
    <w:rsid w:val="00DA71B3"/>
    <w:rsid w:val="00DA78B5"/>
    <w:rsid w:val="00DA7DB2"/>
    <w:rsid w:val="00DA7F90"/>
    <w:rsid w:val="00DB0750"/>
    <w:rsid w:val="00DB0D3E"/>
    <w:rsid w:val="00DB15DB"/>
    <w:rsid w:val="00DB1B5B"/>
    <w:rsid w:val="00DB1EC2"/>
    <w:rsid w:val="00DB283E"/>
    <w:rsid w:val="00DB37EF"/>
    <w:rsid w:val="00DB3C17"/>
    <w:rsid w:val="00DB4545"/>
    <w:rsid w:val="00DB50AB"/>
    <w:rsid w:val="00DB53B7"/>
    <w:rsid w:val="00DB54EC"/>
    <w:rsid w:val="00DB5BB5"/>
    <w:rsid w:val="00DB6D35"/>
    <w:rsid w:val="00DB708E"/>
    <w:rsid w:val="00DC0160"/>
    <w:rsid w:val="00DC07F9"/>
    <w:rsid w:val="00DC1B25"/>
    <w:rsid w:val="00DC27D3"/>
    <w:rsid w:val="00DC2867"/>
    <w:rsid w:val="00DC3455"/>
    <w:rsid w:val="00DC3987"/>
    <w:rsid w:val="00DC3B06"/>
    <w:rsid w:val="00DC40BC"/>
    <w:rsid w:val="00DC40CF"/>
    <w:rsid w:val="00DC4609"/>
    <w:rsid w:val="00DC4D3F"/>
    <w:rsid w:val="00DC4D44"/>
    <w:rsid w:val="00DC5371"/>
    <w:rsid w:val="00DC53E1"/>
    <w:rsid w:val="00DC5D58"/>
    <w:rsid w:val="00DC6166"/>
    <w:rsid w:val="00DC65C8"/>
    <w:rsid w:val="00DC7DF3"/>
    <w:rsid w:val="00DD0304"/>
    <w:rsid w:val="00DD10C5"/>
    <w:rsid w:val="00DD122F"/>
    <w:rsid w:val="00DD1302"/>
    <w:rsid w:val="00DD1697"/>
    <w:rsid w:val="00DD18BE"/>
    <w:rsid w:val="00DD1B93"/>
    <w:rsid w:val="00DD1DC0"/>
    <w:rsid w:val="00DD1F6D"/>
    <w:rsid w:val="00DD3C19"/>
    <w:rsid w:val="00DD3C88"/>
    <w:rsid w:val="00DD42D7"/>
    <w:rsid w:val="00DD4628"/>
    <w:rsid w:val="00DD4AB7"/>
    <w:rsid w:val="00DD4E3C"/>
    <w:rsid w:val="00DD501A"/>
    <w:rsid w:val="00DD5C75"/>
    <w:rsid w:val="00DD6392"/>
    <w:rsid w:val="00DD6A27"/>
    <w:rsid w:val="00DD6BC9"/>
    <w:rsid w:val="00DD7826"/>
    <w:rsid w:val="00DE00C4"/>
    <w:rsid w:val="00DE0ACD"/>
    <w:rsid w:val="00DE0B2B"/>
    <w:rsid w:val="00DE0D4F"/>
    <w:rsid w:val="00DE15A8"/>
    <w:rsid w:val="00DE28EB"/>
    <w:rsid w:val="00DE2B0D"/>
    <w:rsid w:val="00DE31DC"/>
    <w:rsid w:val="00DE31DD"/>
    <w:rsid w:val="00DE4333"/>
    <w:rsid w:val="00DE46D8"/>
    <w:rsid w:val="00DE4D22"/>
    <w:rsid w:val="00DE5240"/>
    <w:rsid w:val="00DE53A0"/>
    <w:rsid w:val="00DE614B"/>
    <w:rsid w:val="00DE6687"/>
    <w:rsid w:val="00DE6AEE"/>
    <w:rsid w:val="00DE7D01"/>
    <w:rsid w:val="00DF0449"/>
    <w:rsid w:val="00DF0873"/>
    <w:rsid w:val="00DF0F87"/>
    <w:rsid w:val="00DF1D51"/>
    <w:rsid w:val="00DF2231"/>
    <w:rsid w:val="00DF227E"/>
    <w:rsid w:val="00DF2761"/>
    <w:rsid w:val="00DF2F8A"/>
    <w:rsid w:val="00DF362E"/>
    <w:rsid w:val="00DF429D"/>
    <w:rsid w:val="00DF4406"/>
    <w:rsid w:val="00DF5074"/>
    <w:rsid w:val="00DF6099"/>
    <w:rsid w:val="00DF6BE9"/>
    <w:rsid w:val="00DF71B9"/>
    <w:rsid w:val="00DF73FE"/>
    <w:rsid w:val="00E01B2C"/>
    <w:rsid w:val="00E0253C"/>
    <w:rsid w:val="00E0265A"/>
    <w:rsid w:val="00E02981"/>
    <w:rsid w:val="00E02FA5"/>
    <w:rsid w:val="00E03519"/>
    <w:rsid w:val="00E0365F"/>
    <w:rsid w:val="00E03861"/>
    <w:rsid w:val="00E03C0F"/>
    <w:rsid w:val="00E047F2"/>
    <w:rsid w:val="00E049C3"/>
    <w:rsid w:val="00E05220"/>
    <w:rsid w:val="00E0583C"/>
    <w:rsid w:val="00E05E2A"/>
    <w:rsid w:val="00E0689E"/>
    <w:rsid w:val="00E06B5C"/>
    <w:rsid w:val="00E06F0E"/>
    <w:rsid w:val="00E07553"/>
    <w:rsid w:val="00E0755F"/>
    <w:rsid w:val="00E10616"/>
    <w:rsid w:val="00E109F2"/>
    <w:rsid w:val="00E10D91"/>
    <w:rsid w:val="00E1135C"/>
    <w:rsid w:val="00E11725"/>
    <w:rsid w:val="00E1242E"/>
    <w:rsid w:val="00E1346E"/>
    <w:rsid w:val="00E14C9F"/>
    <w:rsid w:val="00E14CAE"/>
    <w:rsid w:val="00E1751B"/>
    <w:rsid w:val="00E1754B"/>
    <w:rsid w:val="00E17685"/>
    <w:rsid w:val="00E1794D"/>
    <w:rsid w:val="00E20085"/>
    <w:rsid w:val="00E20307"/>
    <w:rsid w:val="00E20F63"/>
    <w:rsid w:val="00E210EE"/>
    <w:rsid w:val="00E216C7"/>
    <w:rsid w:val="00E21AC6"/>
    <w:rsid w:val="00E22BA3"/>
    <w:rsid w:val="00E23174"/>
    <w:rsid w:val="00E2397F"/>
    <w:rsid w:val="00E246A9"/>
    <w:rsid w:val="00E24860"/>
    <w:rsid w:val="00E254E1"/>
    <w:rsid w:val="00E25ADB"/>
    <w:rsid w:val="00E26097"/>
    <w:rsid w:val="00E2736F"/>
    <w:rsid w:val="00E27891"/>
    <w:rsid w:val="00E27BEA"/>
    <w:rsid w:val="00E27C54"/>
    <w:rsid w:val="00E302B6"/>
    <w:rsid w:val="00E302E4"/>
    <w:rsid w:val="00E3057D"/>
    <w:rsid w:val="00E31299"/>
    <w:rsid w:val="00E318FE"/>
    <w:rsid w:val="00E32D6B"/>
    <w:rsid w:val="00E32F20"/>
    <w:rsid w:val="00E33841"/>
    <w:rsid w:val="00E33E5F"/>
    <w:rsid w:val="00E340E9"/>
    <w:rsid w:val="00E3423A"/>
    <w:rsid w:val="00E343CE"/>
    <w:rsid w:val="00E350E2"/>
    <w:rsid w:val="00E35962"/>
    <w:rsid w:val="00E36F62"/>
    <w:rsid w:val="00E36F75"/>
    <w:rsid w:val="00E37068"/>
    <w:rsid w:val="00E42948"/>
    <w:rsid w:val="00E42BE8"/>
    <w:rsid w:val="00E43079"/>
    <w:rsid w:val="00E43172"/>
    <w:rsid w:val="00E43754"/>
    <w:rsid w:val="00E440D4"/>
    <w:rsid w:val="00E4418B"/>
    <w:rsid w:val="00E444AD"/>
    <w:rsid w:val="00E44689"/>
    <w:rsid w:val="00E473F8"/>
    <w:rsid w:val="00E50C24"/>
    <w:rsid w:val="00E51883"/>
    <w:rsid w:val="00E51FC1"/>
    <w:rsid w:val="00E520D2"/>
    <w:rsid w:val="00E53FB7"/>
    <w:rsid w:val="00E540F9"/>
    <w:rsid w:val="00E54E43"/>
    <w:rsid w:val="00E55502"/>
    <w:rsid w:val="00E5600B"/>
    <w:rsid w:val="00E56041"/>
    <w:rsid w:val="00E5660A"/>
    <w:rsid w:val="00E56664"/>
    <w:rsid w:val="00E5708E"/>
    <w:rsid w:val="00E606D4"/>
    <w:rsid w:val="00E6177B"/>
    <w:rsid w:val="00E619C9"/>
    <w:rsid w:val="00E61E87"/>
    <w:rsid w:val="00E62626"/>
    <w:rsid w:val="00E633D9"/>
    <w:rsid w:val="00E63449"/>
    <w:rsid w:val="00E635E3"/>
    <w:rsid w:val="00E63AF1"/>
    <w:rsid w:val="00E63DEA"/>
    <w:rsid w:val="00E642D7"/>
    <w:rsid w:val="00E65F23"/>
    <w:rsid w:val="00E66459"/>
    <w:rsid w:val="00E66C58"/>
    <w:rsid w:val="00E67033"/>
    <w:rsid w:val="00E67297"/>
    <w:rsid w:val="00E70B85"/>
    <w:rsid w:val="00E713AA"/>
    <w:rsid w:val="00E714A4"/>
    <w:rsid w:val="00E72477"/>
    <w:rsid w:val="00E72AB9"/>
    <w:rsid w:val="00E73C77"/>
    <w:rsid w:val="00E73DBF"/>
    <w:rsid w:val="00E73F46"/>
    <w:rsid w:val="00E744D2"/>
    <w:rsid w:val="00E74738"/>
    <w:rsid w:val="00E74FEC"/>
    <w:rsid w:val="00E7503D"/>
    <w:rsid w:val="00E750C7"/>
    <w:rsid w:val="00E751E8"/>
    <w:rsid w:val="00E75206"/>
    <w:rsid w:val="00E7679B"/>
    <w:rsid w:val="00E77985"/>
    <w:rsid w:val="00E77F79"/>
    <w:rsid w:val="00E8052F"/>
    <w:rsid w:val="00E80FE6"/>
    <w:rsid w:val="00E816E3"/>
    <w:rsid w:val="00E81827"/>
    <w:rsid w:val="00E81985"/>
    <w:rsid w:val="00E81AF2"/>
    <w:rsid w:val="00E8227C"/>
    <w:rsid w:val="00E823D1"/>
    <w:rsid w:val="00E82514"/>
    <w:rsid w:val="00E82CEF"/>
    <w:rsid w:val="00E83AF1"/>
    <w:rsid w:val="00E8484A"/>
    <w:rsid w:val="00E8489D"/>
    <w:rsid w:val="00E84D15"/>
    <w:rsid w:val="00E85912"/>
    <w:rsid w:val="00E86EFB"/>
    <w:rsid w:val="00E875D8"/>
    <w:rsid w:val="00E87F4A"/>
    <w:rsid w:val="00E905E2"/>
    <w:rsid w:val="00E90838"/>
    <w:rsid w:val="00E91681"/>
    <w:rsid w:val="00E94E9F"/>
    <w:rsid w:val="00E95170"/>
    <w:rsid w:val="00E951F9"/>
    <w:rsid w:val="00E95275"/>
    <w:rsid w:val="00E95399"/>
    <w:rsid w:val="00E953FC"/>
    <w:rsid w:val="00E957DD"/>
    <w:rsid w:val="00E962F2"/>
    <w:rsid w:val="00E9678A"/>
    <w:rsid w:val="00E96982"/>
    <w:rsid w:val="00E9727C"/>
    <w:rsid w:val="00E9736B"/>
    <w:rsid w:val="00E9750B"/>
    <w:rsid w:val="00E97838"/>
    <w:rsid w:val="00E97C16"/>
    <w:rsid w:val="00EA013A"/>
    <w:rsid w:val="00EA06F7"/>
    <w:rsid w:val="00EA072D"/>
    <w:rsid w:val="00EA08F5"/>
    <w:rsid w:val="00EA1936"/>
    <w:rsid w:val="00EA2E19"/>
    <w:rsid w:val="00EA411C"/>
    <w:rsid w:val="00EA446D"/>
    <w:rsid w:val="00EA57C9"/>
    <w:rsid w:val="00EA6200"/>
    <w:rsid w:val="00EA66E1"/>
    <w:rsid w:val="00EA675F"/>
    <w:rsid w:val="00EB15A0"/>
    <w:rsid w:val="00EB1B96"/>
    <w:rsid w:val="00EB1E9C"/>
    <w:rsid w:val="00EB387F"/>
    <w:rsid w:val="00EB457F"/>
    <w:rsid w:val="00EB4BF8"/>
    <w:rsid w:val="00EB4F8E"/>
    <w:rsid w:val="00EB59B9"/>
    <w:rsid w:val="00EB67EE"/>
    <w:rsid w:val="00EB7487"/>
    <w:rsid w:val="00EB78A5"/>
    <w:rsid w:val="00EC1A93"/>
    <w:rsid w:val="00EC1C62"/>
    <w:rsid w:val="00EC2C95"/>
    <w:rsid w:val="00EC33EC"/>
    <w:rsid w:val="00EC40B8"/>
    <w:rsid w:val="00EC493C"/>
    <w:rsid w:val="00EC5141"/>
    <w:rsid w:val="00EC53DD"/>
    <w:rsid w:val="00EC578E"/>
    <w:rsid w:val="00EC619A"/>
    <w:rsid w:val="00EC710F"/>
    <w:rsid w:val="00ED0D7A"/>
    <w:rsid w:val="00ED0E99"/>
    <w:rsid w:val="00ED1465"/>
    <w:rsid w:val="00ED20B1"/>
    <w:rsid w:val="00ED269B"/>
    <w:rsid w:val="00ED2A0F"/>
    <w:rsid w:val="00ED2C38"/>
    <w:rsid w:val="00ED4CE2"/>
    <w:rsid w:val="00ED5F81"/>
    <w:rsid w:val="00ED66E0"/>
    <w:rsid w:val="00ED6CA9"/>
    <w:rsid w:val="00ED6F76"/>
    <w:rsid w:val="00ED7CBF"/>
    <w:rsid w:val="00EE10FD"/>
    <w:rsid w:val="00EE144C"/>
    <w:rsid w:val="00EE1908"/>
    <w:rsid w:val="00EE1A6C"/>
    <w:rsid w:val="00EE1D8C"/>
    <w:rsid w:val="00EE32D8"/>
    <w:rsid w:val="00EE403B"/>
    <w:rsid w:val="00EE4773"/>
    <w:rsid w:val="00EE4B47"/>
    <w:rsid w:val="00EE4FA5"/>
    <w:rsid w:val="00EE517D"/>
    <w:rsid w:val="00EE6DF6"/>
    <w:rsid w:val="00EE7664"/>
    <w:rsid w:val="00EE7AD8"/>
    <w:rsid w:val="00EF07EC"/>
    <w:rsid w:val="00EF0859"/>
    <w:rsid w:val="00EF183C"/>
    <w:rsid w:val="00EF2A92"/>
    <w:rsid w:val="00EF2FAE"/>
    <w:rsid w:val="00EF4B30"/>
    <w:rsid w:val="00EF67DC"/>
    <w:rsid w:val="00EF6C1A"/>
    <w:rsid w:val="00EF704A"/>
    <w:rsid w:val="00EF7888"/>
    <w:rsid w:val="00EF7DAB"/>
    <w:rsid w:val="00F00454"/>
    <w:rsid w:val="00F04234"/>
    <w:rsid w:val="00F049C7"/>
    <w:rsid w:val="00F04D83"/>
    <w:rsid w:val="00F04EF8"/>
    <w:rsid w:val="00F04FF9"/>
    <w:rsid w:val="00F0672F"/>
    <w:rsid w:val="00F06ED1"/>
    <w:rsid w:val="00F07CB0"/>
    <w:rsid w:val="00F10CA2"/>
    <w:rsid w:val="00F115BE"/>
    <w:rsid w:val="00F11AAF"/>
    <w:rsid w:val="00F121D6"/>
    <w:rsid w:val="00F1233C"/>
    <w:rsid w:val="00F128BC"/>
    <w:rsid w:val="00F12CAF"/>
    <w:rsid w:val="00F137B7"/>
    <w:rsid w:val="00F13E47"/>
    <w:rsid w:val="00F13FFD"/>
    <w:rsid w:val="00F1444F"/>
    <w:rsid w:val="00F14467"/>
    <w:rsid w:val="00F146CA"/>
    <w:rsid w:val="00F147D4"/>
    <w:rsid w:val="00F156E5"/>
    <w:rsid w:val="00F15B4F"/>
    <w:rsid w:val="00F16E33"/>
    <w:rsid w:val="00F17055"/>
    <w:rsid w:val="00F22E14"/>
    <w:rsid w:val="00F251DB"/>
    <w:rsid w:val="00F26015"/>
    <w:rsid w:val="00F269D9"/>
    <w:rsid w:val="00F26B60"/>
    <w:rsid w:val="00F27672"/>
    <w:rsid w:val="00F278DC"/>
    <w:rsid w:val="00F30648"/>
    <w:rsid w:val="00F30A87"/>
    <w:rsid w:val="00F30F99"/>
    <w:rsid w:val="00F311E3"/>
    <w:rsid w:val="00F318BF"/>
    <w:rsid w:val="00F32DD5"/>
    <w:rsid w:val="00F33428"/>
    <w:rsid w:val="00F34C8F"/>
    <w:rsid w:val="00F34D69"/>
    <w:rsid w:val="00F34F3E"/>
    <w:rsid w:val="00F35260"/>
    <w:rsid w:val="00F35EB3"/>
    <w:rsid w:val="00F3606A"/>
    <w:rsid w:val="00F3765D"/>
    <w:rsid w:val="00F40BBF"/>
    <w:rsid w:val="00F4117C"/>
    <w:rsid w:val="00F42153"/>
    <w:rsid w:val="00F42973"/>
    <w:rsid w:val="00F4311F"/>
    <w:rsid w:val="00F436B5"/>
    <w:rsid w:val="00F44833"/>
    <w:rsid w:val="00F44B28"/>
    <w:rsid w:val="00F45381"/>
    <w:rsid w:val="00F458A9"/>
    <w:rsid w:val="00F46F6E"/>
    <w:rsid w:val="00F47B54"/>
    <w:rsid w:val="00F50387"/>
    <w:rsid w:val="00F50C11"/>
    <w:rsid w:val="00F512BF"/>
    <w:rsid w:val="00F515F0"/>
    <w:rsid w:val="00F52365"/>
    <w:rsid w:val="00F527F5"/>
    <w:rsid w:val="00F52A52"/>
    <w:rsid w:val="00F53B50"/>
    <w:rsid w:val="00F54F07"/>
    <w:rsid w:val="00F560D9"/>
    <w:rsid w:val="00F57CEC"/>
    <w:rsid w:val="00F57E45"/>
    <w:rsid w:val="00F603D1"/>
    <w:rsid w:val="00F60542"/>
    <w:rsid w:val="00F60B8D"/>
    <w:rsid w:val="00F61511"/>
    <w:rsid w:val="00F62104"/>
    <w:rsid w:val="00F62F6C"/>
    <w:rsid w:val="00F643C2"/>
    <w:rsid w:val="00F65129"/>
    <w:rsid w:val="00F653FA"/>
    <w:rsid w:val="00F65C0E"/>
    <w:rsid w:val="00F65D1A"/>
    <w:rsid w:val="00F661E4"/>
    <w:rsid w:val="00F675CA"/>
    <w:rsid w:val="00F7028F"/>
    <w:rsid w:val="00F71157"/>
    <w:rsid w:val="00F71B41"/>
    <w:rsid w:val="00F71B90"/>
    <w:rsid w:val="00F71BB2"/>
    <w:rsid w:val="00F73500"/>
    <w:rsid w:val="00F73D33"/>
    <w:rsid w:val="00F73ED8"/>
    <w:rsid w:val="00F741F6"/>
    <w:rsid w:val="00F745BE"/>
    <w:rsid w:val="00F7471A"/>
    <w:rsid w:val="00F749E2"/>
    <w:rsid w:val="00F762C7"/>
    <w:rsid w:val="00F7656B"/>
    <w:rsid w:val="00F767ED"/>
    <w:rsid w:val="00F76EC1"/>
    <w:rsid w:val="00F771B7"/>
    <w:rsid w:val="00F77CCE"/>
    <w:rsid w:val="00F80A0D"/>
    <w:rsid w:val="00F80B3B"/>
    <w:rsid w:val="00F81557"/>
    <w:rsid w:val="00F816CB"/>
    <w:rsid w:val="00F82F97"/>
    <w:rsid w:val="00F8380C"/>
    <w:rsid w:val="00F83E27"/>
    <w:rsid w:val="00F83F9F"/>
    <w:rsid w:val="00F850B7"/>
    <w:rsid w:val="00F85205"/>
    <w:rsid w:val="00F854CB"/>
    <w:rsid w:val="00F85EB4"/>
    <w:rsid w:val="00F87348"/>
    <w:rsid w:val="00F87901"/>
    <w:rsid w:val="00F909A6"/>
    <w:rsid w:val="00F90AF0"/>
    <w:rsid w:val="00F9150F"/>
    <w:rsid w:val="00F91659"/>
    <w:rsid w:val="00F917F4"/>
    <w:rsid w:val="00F93FE9"/>
    <w:rsid w:val="00F94033"/>
    <w:rsid w:val="00F94847"/>
    <w:rsid w:val="00F95227"/>
    <w:rsid w:val="00F9579C"/>
    <w:rsid w:val="00F95D2B"/>
    <w:rsid w:val="00F9655D"/>
    <w:rsid w:val="00F969A7"/>
    <w:rsid w:val="00F9790C"/>
    <w:rsid w:val="00FA084B"/>
    <w:rsid w:val="00FA1108"/>
    <w:rsid w:val="00FA1611"/>
    <w:rsid w:val="00FA17EF"/>
    <w:rsid w:val="00FA23EC"/>
    <w:rsid w:val="00FA24AB"/>
    <w:rsid w:val="00FA326F"/>
    <w:rsid w:val="00FA34DF"/>
    <w:rsid w:val="00FA386D"/>
    <w:rsid w:val="00FA3E38"/>
    <w:rsid w:val="00FA40B6"/>
    <w:rsid w:val="00FA4177"/>
    <w:rsid w:val="00FA4E95"/>
    <w:rsid w:val="00FA4F6F"/>
    <w:rsid w:val="00FA526A"/>
    <w:rsid w:val="00FA5584"/>
    <w:rsid w:val="00FA63DA"/>
    <w:rsid w:val="00FA65F9"/>
    <w:rsid w:val="00FA67CC"/>
    <w:rsid w:val="00FA79C2"/>
    <w:rsid w:val="00FA7A89"/>
    <w:rsid w:val="00FA7F30"/>
    <w:rsid w:val="00FB0ABB"/>
    <w:rsid w:val="00FB0D79"/>
    <w:rsid w:val="00FB0FC3"/>
    <w:rsid w:val="00FB1A3E"/>
    <w:rsid w:val="00FB201D"/>
    <w:rsid w:val="00FB22CE"/>
    <w:rsid w:val="00FB25A8"/>
    <w:rsid w:val="00FB2B51"/>
    <w:rsid w:val="00FB2BCE"/>
    <w:rsid w:val="00FB3C54"/>
    <w:rsid w:val="00FB4945"/>
    <w:rsid w:val="00FB59E7"/>
    <w:rsid w:val="00FB612F"/>
    <w:rsid w:val="00FB6572"/>
    <w:rsid w:val="00FB6AB8"/>
    <w:rsid w:val="00FB72EC"/>
    <w:rsid w:val="00FC0709"/>
    <w:rsid w:val="00FC1D51"/>
    <w:rsid w:val="00FC1F26"/>
    <w:rsid w:val="00FC390A"/>
    <w:rsid w:val="00FC3DCA"/>
    <w:rsid w:val="00FC3E62"/>
    <w:rsid w:val="00FC4ED4"/>
    <w:rsid w:val="00FC5391"/>
    <w:rsid w:val="00FC5571"/>
    <w:rsid w:val="00FC55C0"/>
    <w:rsid w:val="00FC5619"/>
    <w:rsid w:val="00FD047D"/>
    <w:rsid w:val="00FD1D8E"/>
    <w:rsid w:val="00FD2869"/>
    <w:rsid w:val="00FD368C"/>
    <w:rsid w:val="00FD4BD6"/>
    <w:rsid w:val="00FD5009"/>
    <w:rsid w:val="00FD598B"/>
    <w:rsid w:val="00FD6496"/>
    <w:rsid w:val="00FD6BB7"/>
    <w:rsid w:val="00FD6CE5"/>
    <w:rsid w:val="00FD6ECD"/>
    <w:rsid w:val="00FD7209"/>
    <w:rsid w:val="00FD7A4A"/>
    <w:rsid w:val="00FD7DBC"/>
    <w:rsid w:val="00FE0276"/>
    <w:rsid w:val="00FE0A31"/>
    <w:rsid w:val="00FE1D14"/>
    <w:rsid w:val="00FE238B"/>
    <w:rsid w:val="00FE3E79"/>
    <w:rsid w:val="00FE3F55"/>
    <w:rsid w:val="00FE402E"/>
    <w:rsid w:val="00FE4C2D"/>
    <w:rsid w:val="00FE4D4D"/>
    <w:rsid w:val="00FE5A4E"/>
    <w:rsid w:val="00FE5DFA"/>
    <w:rsid w:val="00FE5EAB"/>
    <w:rsid w:val="00FE652C"/>
    <w:rsid w:val="00FE694F"/>
    <w:rsid w:val="00FE6F3B"/>
    <w:rsid w:val="00FE713F"/>
    <w:rsid w:val="00FE74C1"/>
    <w:rsid w:val="00FE7979"/>
    <w:rsid w:val="00FE7A12"/>
    <w:rsid w:val="00FF0824"/>
    <w:rsid w:val="00FF1A0B"/>
    <w:rsid w:val="00FF1A7B"/>
    <w:rsid w:val="00FF242C"/>
    <w:rsid w:val="00FF4FD3"/>
    <w:rsid w:val="00FF5695"/>
    <w:rsid w:val="00FF6C7A"/>
    <w:rsid w:val="00FF6D3B"/>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f8f8f8"/>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lsdException w:name="HTML Preformatted"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908F5"/>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paragraph" w:styleId="8">
    <w:name w:val="heading 8"/>
    <w:basedOn w:val="a0"/>
    <w:next w:val="a0"/>
    <w:link w:val="80"/>
    <w:qFormat/>
    <w:rsid w:val="00954270"/>
    <w:pPr>
      <w:keepNext/>
      <w:shd w:val="clear" w:color="auto" w:fill="FFFFFF"/>
      <w:tabs>
        <w:tab w:val="left" w:pos="0"/>
        <w:tab w:val="num" w:pos="5967"/>
      </w:tabs>
      <w:spacing w:line="396" w:lineRule="exact"/>
      <w:ind w:left="5967" w:hanging="360"/>
      <w:jc w:val="both"/>
      <w:outlineLvl w:val="7"/>
    </w:pPr>
    <w:rPr>
      <w:sz w:val="28"/>
    </w:rPr>
  </w:style>
  <w:style w:type="paragraph" w:styleId="9">
    <w:name w:val="heading 9"/>
    <w:basedOn w:val="a0"/>
    <w:next w:val="a0"/>
    <w:link w:val="90"/>
    <w:qFormat/>
    <w:rsid w:val="00954270"/>
    <w:pPr>
      <w:keepNext/>
      <w:tabs>
        <w:tab w:val="left" w:pos="0"/>
        <w:tab w:val="num" w:pos="6687"/>
      </w:tabs>
      <w:spacing w:after="120"/>
      <w:ind w:left="6687" w:hanging="180"/>
      <w:jc w:val="both"/>
      <w:outlineLvl w:val="8"/>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uiPriority w:val="59"/>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6">
    <w:name w:val="toc 1"/>
    <w:basedOn w:val="a0"/>
    <w:next w:val="a0"/>
    <w:autoRedefine/>
    <w:uiPriority w:val="39"/>
    <w:rsid w:val="002663DD"/>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unhideWhenUsed/>
    <w:rsid w:val="0006088C"/>
    <w:rPr>
      <w:rFonts w:ascii="Tahoma" w:hAnsi="Tahoma" w:cs="Tahoma"/>
      <w:sz w:val="16"/>
      <w:szCs w:val="16"/>
    </w:rPr>
  </w:style>
  <w:style w:type="character" w:customStyle="1" w:styleId="affb">
    <w:name w:val="Схема документа Знак"/>
    <w:basedOn w:val="a1"/>
    <w:link w:val="affa"/>
    <w:uiPriority w:val="99"/>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f1"/>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 11"/>
    <w:basedOn w:val="a2"/>
    <w:next w:val="19"/>
    <w:rsid w:val="00A222B0"/>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1">
    <w:name w:val="Сетка таблицы8"/>
    <w:basedOn w:val="a2"/>
    <w:next w:val="af1"/>
    <w:uiPriority w:val="59"/>
    <w:rsid w:val="00C039C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2">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2">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3">
    <w:name w:val="Сетка таблицы9"/>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 12"/>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 111"/>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
    <w:name w:val="Нет списка311"/>
    <w:next w:val="a3"/>
    <w:uiPriority w:val="99"/>
    <w:semiHidden/>
    <w:unhideWhenUsed/>
    <w:rsid w:val="00524FA3"/>
  </w:style>
  <w:style w:type="table" w:customStyle="1" w:styleId="810">
    <w:name w:val="Сетка таблицы8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8">
    <w:name w:val="Заголовок3"/>
    <w:basedOn w:val="a0"/>
    <w:next w:val="a6"/>
    <w:rsid w:val="001B7F26"/>
    <w:pPr>
      <w:keepNext/>
      <w:spacing w:before="240" w:after="120"/>
    </w:pPr>
    <w:rPr>
      <w:rFonts w:ascii="Arial" w:eastAsia="Lucida Sans Unicode" w:hAnsi="Arial" w:cs="Tahoma"/>
      <w:sz w:val="28"/>
      <w:szCs w:val="28"/>
    </w:rPr>
  </w:style>
  <w:style w:type="paragraph" w:customStyle="1" w:styleId="45">
    <w:name w:val="Заголовок4"/>
    <w:basedOn w:val="a0"/>
    <w:next w:val="a6"/>
    <w:rsid w:val="006E60BA"/>
    <w:pPr>
      <w:keepNext/>
      <w:spacing w:before="240" w:after="120"/>
    </w:pPr>
    <w:rPr>
      <w:rFonts w:ascii="Arial" w:eastAsia="Lucida Sans Unicode" w:hAnsi="Arial" w:cs="Tahoma"/>
      <w:sz w:val="28"/>
      <w:szCs w:val="28"/>
    </w:rPr>
  </w:style>
  <w:style w:type="numbering" w:customStyle="1" w:styleId="63">
    <w:name w:val="Нет списка6"/>
    <w:next w:val="a3"/>
    <w:uiPriority w:val="99"/>
    <w:semiHidden/>
    <w:unhideWhenUsed/>
    <w:rsid w:val="00236DB3"/>
  </w:style>
  <w:style w:type="paragraph" w:customStyle="1" w:styleId="54">
    <w:name w:val="Заголовок5"/>
    <w:basedOn w:val="a0"/>
    <w:next w:val="a6"/>
    <w:rsid w:val="00236DB3"/>
    <w:pPr>
      <w:keepNext/>
      <w:spacing w:before="240" w:after="120"/>
    </w:pPr>
    <w:rPr>
      <w:rFonts w:ascii="Arial" w:eastAsia="Lucida Sans Unicode" w:hAnsi="Arial" w:cs="Tahoma"/>
      <w:sz w:val="28"/>
      <w:szCs w:val="28"/>
    </w:rPr>
  </w:style>
  <w:style w:type="table" w:customStyle="1" w:styleId="180">
    <w:name w:val="Сетка таблицы18"/>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 13"/>
    <w:basedOn w:val="a2"/>
    <w:next w:val="19"/>
    <w:rsid w:val="00236DB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
    <w:name w:val="Нет списка14"/>
    <w:next w:val="a3"/>
    <w:uiPriority w:val="99"/>
    <w:semiHidden/>
    <w:unhideWhenUsed/>
    <w:rsid w:val="00236DB3"/>
  </w:style>
  <w:style w:type="table" w:customStyle="1" w:styleId="190">
    <w:name w:val="Сетка таблицы19"/>
    <w:basedOn w:val="a2"/>
    <w:next w:val="af1"/>
    <w:uiPriority w:val="59"/>
    <w:rsid w:val="00236DB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3">
    <w:name w:val="Нет списка23"/>
    <w:next w:val="a3"/>
    <w:uiPriority w:val="99"/>
    <w:semiHidden/>
    <w:unhideWhenUsed/>
    <w:rsid w:val="00236DB3"/>
  </w:style>
  <w:style w:type="table" w:customStyle="1" w:styleId="270">
    <w:name w:val="Сетка таблицы27"/>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0">
    <w:name w:val="Нет списка113"/>
    <w:next w:val="a3"/>
    <w:uiPriority w:val="99"/>
    <w:semiHidden/>
    <w:unhideWhenUsed/>
    <w:rsid w:val="00236DB3"/>
  </w:style>
  <w:style w:type="table" w:customStyle="1" w:styleId="117">
    <w:name w:val="Сетка таблицы117"/>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
    <w:name w:val="Сетка таблицы11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
    <w:name w:val="Сетка таблицы15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Сетка таблицы2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
    <w:name w:val="Нет списка33"/>
    <w:next w:val="a3"/>
    <w:uiPriority w:val="99"/>
    <w:semiHidden/>
    <w:unhideWhenUsed/>
    <w:rsid w:val="00236DB3"/>
  </w:style>
  <w:style w:type="numbering" w:customStyle="1" w:styleId="421">
    <w:name w:val="Нет списка42"/>
    <w:next w:val="a3"/>
    <w:uiPriority w:val="99"/>
    <w:semiHidden/>
    <w:unhideWhenUsed/>
    <w:rsid w:val="00236DB3"/>
  </w:style>
  <w:style w:type="numbering" w:customStyle="1" w:styleId="1221">
    <w:name w:val="Нет списка122"/>
    <w:next w:val="a3"/>
    <w:uiPriority w:val="99"/>
    <w:semiHidden/>
    <w:unhideWhenUsed/>
    <w:rsid w:val="00236DB3"/>
  </w:style>
  <w:style w:type="table" w:customStyle="1" w:styleId="73">
    <w:name w:val="Сетка таблицы73"/>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 112"/>
    <w:basedOn w:val="a2"/>
    <w:next w:val="19"/>
    <w:rsid w:val="00236DB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1">
    <w:name w:val="Нет списка1113"/>
    <w:next w:val="a3"/>
    <w:uiPriority w:val="99"/>
    <w:semiHidden/>
    <w:unhideWhenUsed/>
    <w:rsid w:val="00236DB3"/>
  </w:style>
  <w:style w:type="table" w:customStyle="1" w:styleId="162">
    <w:name w:val="Сетка таблицы162"/>
    <w:basedOn w:val="a2"/>
    <w:next w:val="af1"/>
    <w:uiPriority w:val="59"/>
    <w:rsid w:val="00236DB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21">
    <w:name w:val="Нет списка212"/>
    <w:next w:val="a3"/>
    <w:uiPriority w:val="99"/>
    <w:semiHidden/>
    <w:unhideWhenUsed/>
    <w:rsid w:val="00236DB3"/>
  </w:style>
  <w:style w:type="table" w:customStyle="1" w:styleId="252">
    <w:name w:val="Сетка таблицы252"/>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
    <w:name w:val="Нет списка11112"/>
    <w:next w:val="a3"/>
    <w:uiPriority w:val="99"/>
    <w:semiHidden/>
    <w:unhideWhenUsed/>
    <w:rsid w:val="00236DB3"/>
  </w:style>
  <w:style w:type="table" w:customStyle="1" w:styleId="1152">
    <w:name w:val="Сетка таблицы1152"/>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Сетка таблицы1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Сетка таблицы1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етка таблицы2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
    <w:name w:val="Сетка таблицы11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2"/>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Сетка таблицы1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
    <w:name w:val="Сетка таблицы2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
    <w:name w:val="Сетка таблицы11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2"/>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етка таблицы2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етка таблицы11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1">
    <w:name w:val="Нет списка312"/>
    <w:next w:val="a3"/>
    <w:uiPriority w:val="99"/>
    <w:semiHidden/>
    <w:unhideWhenUsed/>
    <w:rsid w:val="00236DB3"/>
  </w:style>
  <w:style w:type="table" w:customStyle="1" w:styleId="820">
    <w:name w:val="Сетка таблицы82"/>
    <w:basedOn w:val="a2"/>
    <w:next w:val="af1"/>
    <w:uiPriority w:val="59"/>
    <w:rsid w:val="00236DB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2"/>
    <w:basedOn w:val="a2"/>
    <w:next w:val="af1"/>
    <w:uiPriority w:val="59"/>
    <w:rsid w:val="00236DB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1">
    <w:name w:val="Табличный_слева_10"/>
    <w:basedOn w:val="a0"/>
    <w:qFormat/>
    <w:rsid w:val="00362D75"/>
    <w:pPr>
      <w:suppressAutoHyphens w:val="0"/>
    </w:pPr>
    <w:rPr>
      <w:sz w:val="20"/>
      <w:lang w:eastAsia="ru-RU"/>
    </w:rPr>
  </w:style>
  <w:style w:type="character" w:customStyle="1" w:styleId="80">
    <w:name w:val="Заголовок 8 Знак"/>
    <w:basedOn w:val="a1"/>
    <w:link w:val="8"/>
    <w:rsid w:val="00954270"/>
    <w:rPr>
      <w:sz w:val="28"/>
      <w:szCs w:val="24"/>
      <w:shd w:val="clear" w:color="auto" w:fill="FFFFFF"/>
      <w:lang w:eastAsia="ar-SA"/>
    </w:rPr>
  </w:style>
  <w:style w:type="character" w:customStyle="1" w:styleId="90">
    <w:name w:val="Заголовок 9 Знак"/>
    <w:basedOn w:val="a1"/>
    <w:link w:val="9"/>
    <w:rsid w:val="00954270"/>
    <w:rPr>
      <w:b/>
      <w:sz w:val="24"/>
      <w:szCs w:val="24"/>
      <w:lang w:eastAsia="ar-SA"/>
    </w:rPr>
  </w:style>
  <w:style w:type="paragraph" w:customStyle="1" w:styleId="xl63">
    <w:name w:val="xl63"/>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4">
    <w:name w:val="xl6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65">
    <w:name w:val="xl65"/>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6">
    <w:name w:val="xl66"/>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7">
    <w:name w:val="xl67"/>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18"/>
      <w:szCs w:val="18"/>
      <w:lang w:eastAsia="ru-RU"/>
    </w:rPr>
  </w:style>
  <w:style w:type="paragraph" w:customStyle="1" w:styleId="xl68">
    <w:name w:val="xl68"/>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9">
    <w:name w:val="xl69"/>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70">
    <w:name w:val="xl70"/>
    <w:basedOn w:val="a0"/>
    <w:rsid w:val="00954270"/>
    <w:pP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1">
    <w:name w:val="xl71"/>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2">
    <w:name w:val="xl72"/>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E26B0A"/>
      <w:lang w:eastAsia="ru-RU"/>
    </w:rPr>
  </w:style>
  <w:style w:type="paragraph" w:customStyle="1" w:styleId="xl73">
    <w:name w:val="xl73"/>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4">
    <w:name w:val="xl7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0"/>
      <w:szCs w:val="20"/>
      <w:lang w:eastAsia="ru-RU"/>
    </w:rPr>
  </w:style>
  <w:style w:type="paragraph" w:customStyle="1" w:styleId="xl75">
    <w:name w:val="xl75"/>
    <w:basedOn w:val="a0"/>
    <w:rsid w:val="00954270"/>
    <w:pPr>
      <w:suppressAutoHyphens w:val="0"/>
      <w:spacing w:before="100" w:beforeAutospacing="1" w:after="100" w:afterAutospacing="1"/>
      <w:jc w:val="center"/>
      <w:textAlignment w:val="center"/>
    </w:pPr>
    <w:rPr>
      <w:rFonts w:ascii="Arial" w:hAnsi="Arial" w:cs="Arial"/>
      <w:b/>
      <w:bCs/>
      <w:color w:val="E26B0A"/>
      <w:sz w:val="18"/>
      <w:szCs w:val="18"/>
      <w:lang w:eastAsia="ru-RU"/>
    </w:rPr>
  </w:style>
  <w:style w:type="paragraph" w:customStyle="1" w:styleId="xl76">
    <w:name w:val="xl76"/>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7">
    <w:name w:val="xl77"/>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8">
    <w:name w:val="xl78"/>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9">
    <w:name w:val="xl79"/>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0">
    <w:name w:val="xl80"/>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64">
    <w:name w:val="Заголовок6"/>
    <w:basedOn w:val="a0"/>
    <w:next w:val="a6"/>
    <w:rsid w:val="00954270"/>
    <w:pPr>
      <w:keepNext/>
      <w:spacing w:before="240" w:after="120"/>
    </w:pPr>
    <w:rPr>
      <w:rFonts w:ascii="Arial" w:eastAsia="Lucida Sans Unicode" w:hAnsi="Arial" w:cs="Tahoma"/>
      <w:sz w:val="28"/>
      <w:szCs w:val="28"/>
    </w:rPr>
  </w:style>
  <w:style w:type="numbering" w:customStyle="1" w:styleId="WW8Num161">
    <w:name w:val="WW8Num161"/>
    <w:rsid w:val="00954270"/>
  </w:style>
  <w:style w:type="character" w:customStyle="1" w:styleId="afff9">
    <w:name w:val="Основной текст + Не полужирный"/>
    <w:aliases w:val="Интервал 0 pt6"/>
    <w:basedOn w:val="a1"/>
    <w:uiPriority w:val="99"/>
    <w:rsid w:val="00954270"/>
    <w:rPr>
      <w:rFonts w:ascii="Times New Roman" w:hAnsi="Times New Roman" w:cs="Times New Roman"/>
      <w:b/>
      <w:bCs/>
      <w:color w:val="000000"/>
      <w:spacing w:val="0"/>
      <w:w w:val="100"/>
      <w:position w:val="0"/>
      <w:sz w:val="24"/>
      <w:szCs w:val="24"/>
      <w:u w:val="none"/>
      <w:lang w:val="ru-RU" w:eastAsia="ru-RU"/>
    </w:rPr>
  </w:style>
  <w:style w:type="character" w:customStyle="1" w:styleId="2f">
    <w:name w:val="Основной текст + Не полужирный2"/>
    <w:aliases w:val="Интервал 0 pt5"/>
    <w:basedOn w:val="a1"/>
    <w:uiPriority w:val="99"/>
    <w:rsid w:val="00954270"/>
    <w:rPr>
      <w:rFonts w:ascii="Times New Roman" w:hAnsi="Times New Roman" w:cs="Times New Roman"/>
      <w:b/>
      <w:bCs/>
      <w:color w:val="000000"/>
      <w:spacing w:val="2"/>
      <w:w w:val="100"/>
      <w:position w:val="0"/>
      <w:sz w:val="24"/>
      <w:szCs w:val="24"/>
      <w:u w:val="none"/>
      <w:lang w:val="ru-RU" w:eastAsia="ru-RU"/>
    </w:rPr>
  </w:style>
  <w:style w:type="paragraph" w:customStyle="1" w:styleId="xl81">
    <w:name w:val="xl81"/>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2">
    <w:name w:val="xl82"/>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3">
    <w:name w:val="xl83"/>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character" w:customStyle="1" w:styleId="cardnamepart">
    <w:name w:val="card__namepart"/>
    <w:basedOn w:val="a1"/>
    <w:rsid w:val="00954270"/>
  </w:style>
  <w:style w:type="paragraph" w:customStyle="1" w:styleId="formattext0">
    <w:name w:val="formattext"/>
    <w:rsid w:val="00954270"/>
    <w:pPr>
      <w:widowControl w:val="0"/>
      <w:autoSpaceDE w:val="0"/>
      <w:autoSpaceDN w:val="0"/>
      <w:adjustRightInd w:val="0"/>
    </w:pPr>
    <w:rPr>
      <w:rFonts w:eastAsia="SimSun"/>
      <w:sz w:val="18"/>
      <w:szCs w:val="18"/>
    </w:rPr>
  </w:style>
  <w:style w:type="paragraph" w:styleId="39">
    <w:name w:val="Body Text Indent 3"/>
    <w:basedOn w:val="a0"/>
    <w:link w:val="3a"/>
    <w:rsid w:val="00954270"/>
    <w:pPr>
      <w:spacing w:after="120"/>
      <w:ind w:left="283"/>
    </w:pPr>
    <w:rPr>
      <w:rFonts w:eastAsia="SimSun"/>
      <w:sz w:val="16"/>
      <w:szCs w:val="16"/>
    </w:rPr>
  </w:style>
  <w:style w:type="character" w:customStyle="1" w:styleId="3a">
    <w:name w:val="Основной текст с отступом 3 Знак"/>
    <w:basedOn w:val="a1"/>
    <w:link w:val="39"/>
    <w:rsid w:val="00954270"/>
    <w:rPr>
      <w:rFonts w:eastAsia="SimSun"/>
      <w:sz w:val="16"/>
      <w:szCs w:val="16"/>
      <w:lang w:eastAsia="ar-SA"/>
    </w:rPr>
  </w:style>
  <w:style w:type="paragraph" w:customStyle="1" w:styleId="afffa">
    <w:name w:val="Комментарий"/>
    <w:basedOn w:val="a0"/>
    <w:next w:val="a0"/>
    <w:rsid w:val="00954270"/>
    <w:pPr>
      <w:suppressAutoHyphens w:val="0"/>
      <w:autoSpaceDE w:val="0"/>
      <w:autoSpaceDN w:val="0"/>
      <w:adjustRightInd w:val="0"/>
      <w:ind w:left="170"/>
      <w:jc w:val="both"/>
    </w:pPr>
    <w:rPr>
      <w:rFonts w:ascii="Arial" w:eastAsia="SimSun" w:hAnsi="Arial"/>
      <w:i/>
      <w:iCs/>
      <w:color w:val="800080"/>
      <w:sz w:val="20"/>
      <w:szCs w:val="20"/>
      <w:lang w:eastAsia="ru-RU"/>
    </w:rPr>
  </w:style>
  <w:style w:type="paragraph" w:styleId="afffb">
    <w:name w:val="footnote text"/>
    <w:basedOn w:val="a0"/>
    <w:link w:val="afffc"/>
    <w:rsid w:val="00954270"/>
    <w:pPr>
      <w:suppressAutoHyphens w:val="0"/>
    </w:pPr>
    <w:rPr>
      <w:rFonts w:eastAsia="SimSun"/>
      <w:sz w:val="20"/>
      <w:szCs w:val="20"/>
      <w:lang w:eastAsia="ru-RU"/>
    </w:rPr>
  </w:style>
  <w:style w:type="character" w:customStyle="1" w:styleId="afffc">
    <w:name w:val="Текст сноски Знак"/>
    <w:basedOn w:val="a1"/>
    <w:link w:val="afffb"/>
    <w:rsid w:val="00954270"/>
    <w:rPr>
      <w:rFonts w:eastAsia="SimSun"/>
    </w:rPr>
  </w:style>
  <w:style w:type="character" w:styleId="afffd">
    <w:name w:val="footnote reference"/>
    <w:basedOn w:val="a1"/>
    <w:rsid w:val="00954270"/>
    <w:rPr>
      <w:vertAlign w:val="superscript"/>
    </w:rPr>
  </w:style>
  <w:style w:type="paragraph" w:customStyle="1" w:styleId="1e">
    <w:name w:val="Знак1"/>
    <w:basedOn w:val="a0"/>
    <w:rsid w:val="00954270"/>
    <w:pPr>
      <w:suppressAutoHyphens w:val="0"/>
      <w:spacing w:before="100" w:beforeAutospacing="1" w:after="100" w:afterAutospacing="1"/>
    </w:pPr>
    <w:rPr>
      <w:rFonts w:ascii="Tahoma" w:eastAsia="SimSun" w:hAnsi="Tahoma"/>
      <w:sz w:val="20"/>
      <w:szCs w:val="20"/>
      <w:lang w:val="en-US" w:eastAsia="en-US"/>
    </w:rPr>
  </w:style>
  <w:style w:type="character" w:customStyle="1" w:styleId="afffe">
    <w:name w:val="Цветовое выделение"/>
    <w:rsid w:val="00954270"/>
    <w:rPr>
      <w:b/>
      <w:color w:val="000080"/>
    </w:rPr>
  </w:style>
  <w:style w:type="paragraph" w:customStyle="1" w:styleId="118">
    <w:name w:val="Знак11"/>
    <w:basedOn w:val="a0"/>
    <w:rsid w:val="00954270"/>
    <w:pPr>
      <w:suppressAutoHyphens w:val="0"/>
      <w:spacing w:before="100" w:beforeAutospacing="1" w:after="100" w:afterAutospacing="1"/>
    </w:pPr>
    <w:rPr>
      <w:rFonts w:ascii="Tahoma" w:eastAsia="SimSun" w:hAnsi="Tahoma"/>
      <w:sz w:val="20"/>
      <w:szCs w:val="20"/>
      <w:lang w:val="en-US" w:eastAsia="en-US"/>
    </w:rPr>
  </w:style>
  <w:style w:type="table" w:customStyle="1" w:styleId="3310">
    <w:name w:val="Сетка таблицы331"/>
    <w:basedOn w:val="a2"/>
    <w:next w:val="af1"/>
    <w:uiPriority w:val="59"/>
    <w:rsid w:val="00954270"/>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0"/>
    <w:rsid w:val="00954270"/>
    <w:pPr>
      <w:suppressAutoHyphens w:val="0"/>
      <w:spacing w:before="100" w:beforeAutospacing="1" w:after="100" w:afterAutospacing="1"/>
    </w:pPr>
    <w:rPr>
      <w:rFonts w:eastAsia="SimSun"/>
      <w:lang w:eastAsia="ru-RU"/>
    </w:rPr>
  </w:style>
  <w:style w:type="paragraph" w:styleId="affff">
    <w:name w:val="Revision"/>
    <w:hidden/>
    <w:uiPriority w:val="99"/>
    <w:semiHidden/>
    <w:rsid w:val="00954270"/>
    <w:rPr>
      <w:rFonts w:eastAsia="SimSun"/>
      <w:sz w:val="24"/>
      <w:szCs w:val="24"/>
      <w:lang w:eastAsia="ar-SA"/>
    </w:rPr>
  </w:style>
  <w:style w:type="character" w:customStyle="1" w:styleId="imlogmatch">
    <w:name w:val="im_log_match"/>
    <w:basedOn w:val="a1"/>
    <w:rsid w:val="00954270"/>
  </w:style>
  <w:style w:type="character" w:customStyle="1" w:styleId="js-extracted-address">
    <w:name w:val="js-extracted-address"/>
    <w:basedOn w:val="a1"/>
    <w:rsid w:val="00954270"/>
  </w:style>
  <w:style w:type="character" w:customStyle="1" w:styleId="mail-message-map-nobreak">
    <w:name w:val="mail-message-map-nobreak"/>
    <w:basedOn w:val="a1"/>
    <w:rsid w:val="00954270"/>
  </w:style>
  <w:style w:type="character" w:customStyle="1" w:styleId="TimesNewRoman">
    <w:name w:val="Стиль Times New Roman"/>
    <w:basedOn w:val="a1"/>
    <w:rsid w:val="00954270"/>
    <w:rPr>
      <w:rFonts w:ascii="Times New Roman" w:hAnsi="Times New Roman"/>
      <w:sz w:val="28"/>
    </w:rPr>
  </w:style>
  <w:style w:type="paragraph" w:customStyle="1" w:styleId="Normal1">
    <w:name w:val="Стиль Normal + Первая строка:  1 см Междустр.интервал:  полуторный"/>
    <w:basedOn w:val="a0"/>
    <w:rsid w:val="00954270"/>
    <w:pPr>
      <w:widowControl w:val="0"/>
      <w:tabs>
        <w:tab w:val="right" w:pos="567"/>
      </w:tabs>
      <w:suppressAutoHyphens w:val="0"/>
      <w:spacing w:line="360" w:lineRule="auto"/>
      <w:ind w:firstLine="567"/>
      <w:jc w:val="both"/>
    </w:pPr>
    <w:rPr>
      <w:rFonts w:eastAsia="SimSun"/>
      <w:snapToGrid w:val="0"/>
      <w:sz w:val="28"/>
      <w:szCs w:val="20"/>
      <w:lang w:eastAsia="ru-RU"/>
    </w:rPr>
  </w:style>
  <w:style w:type="paragraph" w:customStyle="1" w:styleId="01">
    <w:name w:val="01 Основной текст"/>
    <w:basedOn w:val="ConsNormal"/>
    <w:qFormat/>
    <w:rsid w:val="00954270"/>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f0">
    <w:name w:val="Информация об изменениях"/>
    <w:basedOn w:val="a0"/>
    <w:next w:val="a0"/>
    <w:uiPriority w:val="99"/>
    <w:rsid w:val="00954270"/>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f1">
    <w:name w:val="Подзаголовок для информации об изменениях"/>
    <w:basedOn w:val="a0"/>
    <w:next w:val="a0"/>
    <w:uiPriority w:val="99"/>
    <w:rsid w:val="00954270"/>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954270"/>
    <w:pPr>
      <w:suppressAutoHyphens w:val="0"/>
      <w:spacing w:before="100" w:beforeAutospacing="1" w:after="100" w:afterAutospacing="1" w:line="360" w:lineRule="auto"/>
      <w:ind w:firstLine="709"/>
      <w:jc w:val="both"/>
    </w:pPr>
    <w:rPr>
      <w:rFonts w:eastAsia="SimSun"/>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954270"/>
    <w:rPr>
      <w:rFonts w:eastAsia="SimSun"/>
      <w:sz w:val="28"/>
    </w:rPr>
  </w:style>
  <w:style w:type="paragraph" w:customStyle="1" w:styleId="affff2">
    <w:name w:val="Информация о версии"/>
    <w:basedOn w:val="afffa"/>
    <w:next w:val="a0"/>
    <w:uiPriority w:val="99"/>
    <w:rsid w:val="00954270"/>
    <w:pPr>
      <w:widowControl w:val="0"/>
      <w:spacing w:before="75"/>
    </w:pPr>
    <w:rPr>
      <w:rFonts w:eastAsiaTheme="minorEastAsia" w:cs="Arial"/>
      <w:color w:val="353842"/>
      <w:sz w:val="26"/>
      <w:szCs w:val="26"/>
      <w:shd w:val="clear" w:color="auto" w:fill="F0F0F0"/>
    </w:rPr>
  </w:style>
  <w:style w:type="character" w:customStyle="1" w:styleId="cardattributesattrsitem">
    <w:name w:val="cardattributes__attrsitem"/>
    <w:basedOn w:val="a1"/>
    <w:rsid w:val="00954270"/>
  </w:style>
  <w:style w:type="numbering" w:customStyle="1" w:styleId="513">
    <w:name w:val="Нет списка51"/>
    <w:next w:val="a3"/>
    <w:uiPriority w:val="99"/>
    <w:semiHidden/>
    <w:unhideWhenUsed/>
    <w:rsid w:val="00954270"/>
  </w:style>
  <w:style w:type="table" w:customStyle="1" w:styleId="3311">
    <w:name w:val="Сетка таблицы3311"/>
    <w:basedOn w:val="a2"/>
    <w:next w:val="af1"/>
    <w:uiPriority w:val="59"/>
    <w:rsid w:val="0095427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3"/>
    <w:uiPriority w:val="99"/>
    <w:semiHidden/>
    <w:unhideWhenUsed/>
    <w:rsid w:val="00954270"/>
  </w:style>
  <w:style w:type="paragraph" w:customStyle="1" w:styleId="font5">
    <w:name w:val="font5"/>
    <w:basedOn w:val="a0"/>
    <w:rsid w:val="00954270"/>
    <w:pPr>
      <w:suppressAutoHyphens w:val="0"/>
      <w:spacing w:before="100" w:beforeAutospacing="1" w:after="100" w:afterAutospacing="1"/>
    </w:pPr>
    <w:rPr>
      <w:rFonts w:ascii="Arial" w:hAnsi="Arial" w:cs="Arial"/>
      <w:color w:val="FF0000"/>
      <w:sz w:val="22"/>
      <w:szCs w:val="22"/>
      <w:lang w:eastAsia="ru-RU"/>
    </w:rPr>
  </w:style>
  <w:style w:type="paragraph" w:customStyle="1" w:styleId="xl84">
    <w:name w:val="xl8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5">
    <w:name w:val="xl85"/>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6">
    <w:name w:val="xl86"/>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87">
    <w:name w:val="xl87"/>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8">
    <w:name w:val="xl88"/>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FFFF"/>
      <w:lang w:eastAsia="ru-RU"/>
    </w:rPr>
  </w:style>
  <w:style w:type="paragraph" w:customStyle="1" w:styleId="xl89">
    <w:name w:val="xl89"/>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538DD5"/>
      <w:lang w:eastAsia="ru-RU"/>
    </w:rPr>
  </w:style>
  <w:style w:type="paragraph" w:customStyle="1" w:styleId="xl90">
    <w:name w:val="xl90"/>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DA9694"/>
      <w:lang w:eastAsia="ru-RU"/>
    </w:rPr>
  </w:style>
  <w:style w:type="paragraph" w:customStyle="1" w:styleId="xl91">
    <w:name w:val="xl91"/>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92">
    <w:name w:val="xl92"/>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3">
    <w:name w:val="xl93"/>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E26B0A"/>
      <w:lang w:eastAsia="ru-RU"/>
    </w:rPr>
  </w:style>
  <w:style w:type="paragraph" w:customStyle="1" w:styleId="xl94">
    <w:name w:val="xl94"/>
    <w:basedOn w:val="a0"/>
    <w:rsid w:val="00954270"/>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5">
    <w:name w:val="xl95"/>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96">
    <w:name w:val="xl96"/>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16365C"/>
      <w:lang w:eastAsia="ru-RU"/>
    </w:rPr>
  </w:style>
  <w:style w:type="paragraph" w:customStyle="1" w:styleId="xl97">
    <w:name w:val="xl97"/>
    <w:basedOn w:val="a0"/>
    <w:rsid w:val="00954270"/>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98">
    <w:name w:val="xl98"/>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B0F0"/>
      <w:lang w:eastAsia="ru-RU"/>
    </w:rPr>
  </w:style>
  <w:style w:type="paragraph" w:customStyle="1" w:styleId="xl99">
    <w:name w:val="xl99"/>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100">
    <w:name w:val="xl100"/>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1">
    <w:name w:val="xl101"/>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2">
    <w:name w:val="xl102"/>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3">
    <w:name w:val="xl103"/>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4">
    <w:name w:val="xl104"/>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5">
    <w:name w:val="xl105"/>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lang w:eastAsia="ru-RU"/>
    </w:rPr>
  </w:style>
  <w:style w:type="paragraph" w:customStyle="1" w:styleId="xl106">
    <w:name w:val="xl106"/>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07">
    <w:name w:val="xl107"/>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08">
    <w:name w:val="xl108"/>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09">
    <w:name w:val="xl109"/>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0">
    <w:name w:val="xl110"/>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1">
    <w:name w:val="xl111"/>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2">
    <w:name w:val="xl112"/>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3">
    <w:name w:val="xl113"/>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14">
    <w:name w:val="xl114"/>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15">
    <w:name w:val="xl115"/>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6">
    <w:name w:val="xl116"/>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rmchqcpvmsonormal">
    <w:name w:val="rmchqcpv msonormal"/>
    <w:basedOn w:val="a0"/>
    <w:rsid w:val="00954270"/>
    <w:pPr>
      <w:suppressAutoHyphens w:val="0"/>
      <w:spacing w:before="100" w:beforeAutospacing="1" w:after="100" w:afterAutospacing="1"/>
    </w:pPr>
    <w:rPr>
      <w:lang w:eastAsia="ru-RU"/>
    </w:rPr>
  </w:style>
  <w:style w:type="numbering" w:customStyle="1" w:styleId="74">
    <w:name w:val="Нет списка7"/>
    <w:next w:val="a3"/>
    <w:uiPriority w:val="99"/>
    <w:semiHidden/>
    <w:unhideWhenUsed/>
    <w:rsid w:val="00954270"/>
  </w:style>
  <w:style w:type="table" w:customStyle="1" w:styleId="144">
    <w:name w:val="Сетка таблицы 14"/>
    <w:basedOn w:val="a2"/>
    <w:next w:val="19"/>
    <w:rsid w:val="00954270"/>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4">
    <w:name w:val="Нет списка15"/>
    <w:next w:val="a3"/>
    <w:uiPriority w:val="99"/>
    <w:semiHidden/>
    <w:unhideWhenUsed/>
    <w:rsid w:val="00954270"/>
  </w:style>
  <w:style w:type="numbering" w:customStyle="1" w:styleId="244">
    <w:name w:val="Нет списка24"/>
    <w:next w:val="a3"/>
    <w:uiPriority w:val="99"/>
    <w:semiHidden/>
    <w:unhideWhenUsed/>
    <w:rsid w:val="00954270"/>
  </w:style>
  <w:style w:type="table" w:customStyle="1" w:styleId="280">
    <w:name w:val="Сетка таблицы28"/>
    <w:basedOn w:val="a2"/>
    <w:next w:val="af1"/>
    <w:uiPriority w:val="5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basedOn w:val="a2"/>
    <w:next w:val="af1"/>
    <w:uiPriority w:val="5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954270"/>
  </w:style>
  <w:style w:type="table" w:customStyle="1" w:styleId="341">
    <w:name w:val="Сетка таблицы34"/>
    <w:basedOn w:val="a2"/>
    <w:next w:val="af1"/>
    <w:uiPriority w:val="39"/>
    <w:rsid w:val="0095427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2"/>
    <w:basedOn w:val="a2"/>
    <w:next w:val="af1"/>
    <w:uiPriority w:val="59"/>
    <w:rsid w:val="00954270"/>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2"/>
    <w:next w:val="af1"/>
    <w:rsid w:val="00954270"/>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3"/>
    <w:uiPriority w:val="99"/>
    <w:semiHidden/>
    <w:unhideWhenUsed/>
    <w:rsid w:val="00954270"/>
  </w:style>
  <w:style w:type="table" w:customStyle="1" w:styleId="540">
    <w:name w:val="Сетка таблицы54"/>
    <w:basedOn w:val="a2"/>
    <w:next w:val="af1"/>
    <w:rsid w:val="00954270"/>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2"/>
    <w:next w:val="af1"/>
    <w:uiPriority w:val="3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
    <w:name w:val="Нет списка52"/>
    <w:next w:val="a3"/>
    <w:uiPriority w:val="99"/>
    <w:semiHidden/>
    <w:unhideWhenUsed/>
    <w:rsid w:val="00954270"/>
  </w:style>
  <w:style w:type="numbering" w:customStyle="1" w:styleId="1140">
    <w:name w:val="Нет списка114"/>
    <w:next w:val="a3"/>
    <w:uiPriority w:val="99"/>
    <w:semiHidden/>
    <w:unhideWhenUsed/>
    <w:rsid w:val="00954270"/>
  </w:style>
  <w:style w:type="numbering" w:customStyle="1" w:styleId="2131">
    <w:name w:val="Нет списка213"/>
    <w:next w:val="a3"/>
    <w:uiPriority w:val="99"/>
    <w:semiHidden/>
    <w:unhideWhenUsed/>
    <w:rsid w:val="00954270"/>
  </w:style>
  <w:style w:type="numbering" w:customStyle="1" w:styleId="313">
    <w:name w:val="Нет списка313"/>
    <w:next w:val="a3"/>
    <w:uiPriority w:val="99"/>
    <w:semiHidden/>
    <w:unhideWhenUsed/>
    <w:rsid w:val="00954270"/>
  </w:style>
  <w:style w:type="table" w:customStyle="1" w:styleId="3312">
    <w:name w:val="Сетка таблицы3312"/>
    <w:basedOn w:val="a2"/>
    <w:next w:val="af1"/>
    <w:uiPriority w:val="59"/>
    <w:rsid w:val="0095427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2"/>
    <w:next w:val="af1"/>
    <w:rsid w:val="009542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0">
    <w:name w:val="Нет списка412"/>
    <w:next w:val="a3"/>
    <w:uiPriority w:val="99"/>
    <w:semiHidden/>
    <w:unhideWhenUsed/>
    <w:rsid w:val="00954270"/>
  </w:style>
  <w:style w:type="table" w:customStyle="1" w:styleId="5130">
    <w:name w:val="Сетка таблицы513"/>
    <w:basedOn w:val="a2"/>
    <w:next w:val="af1"/>
    <w:rsid w:val="009542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271">
    <w:name w:val="font271"/>
    <w:basedOn w:val="a1"/>
    <w:rsid w:val="00954270"/>
    <w:rPr>
      <w:rFonts w:ascii="Arial" w:hAnsi="Arial" w:cs="Arial" w:hint="default"/>
      <w:b w:val="0"/>
      <w:bCs w:val="0"/>
      <w:i w:val="0"/>
      <w:iCs w:val="0"/>
      <w:strike w:val="0"/>
      <w:dstrike w:val="0"/>
      <w:color w:val="538DD5"/>
      <w:sz w:val="20"/>
      <w:szCs w:val="20"/>
      <w:u w:val="none"/>
      <w:effect w:val="none"/>
    </w:rPr>
  </w:style>
  <w:style w:type="character" w:customStyle="1" w:styleId="font51">
    <w:name w:val="font51"/>
    <w:basedOn w:val="a1"/>
    <w:rsid w:val="00954270"/>
    <w:rPr>
      <w:rFonts w:ascii="Arial" w:hAnsi="Arial" w:cs="Arial" w:hint="default"/>
      <w:b w:val="0"/>
      <w:bCs w:val="0"/>
      <w:i w:val="0"/>
      <w:iCs w:val="0"/>
      <w:strike w:val="0"/>
      <w:dstrike w:val="0"/>
      <w:color w:val="000000"/>
      <w:sz w:val="20"/>
      <w:szCs w:val="20"/>
      <w:u w:val="none"/>
      <w:effect w:val="none"/>
    </w:rPr>
  </w:style>
  <w:style w:type="numbering" w:customStyle="1" w:styleId="WW8Num1611">
    <w:name w:val="WW8Num1611"/>
    <w:rsid w:val="00954270"/>
  </w:style>
  <w:style w:type="character" w:customStyle="1" w:styleId="83">
    <w:name w:val="Основной шрифт абзаца8"/>
    <w:rsid w:val="00954270"/>
  </w:style>
  <w:style w:type="character" w:customStyle="1" w:styleId="WW8Num10z0">
    <w:name w:val="WW8Num10z0"/>
    <w:rsid w:val="00954270"/>
    <w:rPr>
      <w:rFonts w:ascii="Symbol" w:eastAsia="Times New Roman" w:hAnsi="Symbol" w:cs="Times New Roman"/>
    </w:rPr>
  </w:style>
  <w:style w:type="character" w:customStyle="1" w:styleId="WW8Num10z1">
    <w:name w:val="WW8Num10z1"/>
    <w:rsid w:val="00954270"/>
    <w:rPr>
      <w:rFonts w:ascii="Courier New" w:hAnsi="Courier New" w:cs="Courier New"/>
    </w:rPr>
  </w:style>
  <w:style w:type="character" w:customStyle="1" w:styleId="WW8Num10z2">
    <w:name w:val="WW8Num10z2"/>
    <w:rsid w:val="00954270"/>
    <w:rPr>
      <w:rFonts w:ascii="Wingdings" w:hAnsi="Wingdings" w:cs="Wingdings"/>
    </w:rPr>
  </w:style>
  <w:style w:type="character" w:customStyle="1" w:styleId="WW8Num10z3">
    <w:name w:val="WW8Num10z3"/>
    <w:rsid w:val="00954270"/>
    <w:rPr>
      <w:rFonts w:ascii="Symbol" w:hAnsi="Symbol" w:cs="Symbol"/>
    </w:rPr>
  </w:style>
  <w:style w:type="character" w:customStyle="1" w:styleId="WW8Num12z0">
    <w:name w:val="WW8Num12z0"/>
    <w:rsid w:val="00954270"/>
    <w:rPr>
      <w:rFonts w:ascii="Symbol" w:eastAsia="Times New Roman" w:hAnsi="Symbol" w:cs="Times New Roman"/>
    </w:rPr>
  </w:style>
  <w:style w:type="character" w:customStyle="1" w:styleId="WW8Num14z0">
    <w:name w:val="WW8Num14z0"/>
    <w:rsid w:val="00954270"/>
    <w:rPr>
      <w:b/>
    </w:rPr>
  </w:style>
  <w:style w:type="character" w:customStyle="1" w:styleId="75">
    <w:name w:val="Основной шрифт абзаца7"/>
    <w:rsid w:val="00954270"/>
  </w:style>
  <w:style w:type="character" w:customStyle="1" w:styleId="WW8Num8z0">
    <w:name w:val="WW8Num8z0"/>
    <w:rsid w:val="00954270"/>
    <w:rPr>
      <w:rFonts w:ascii="Symbol" w:hAnsi="Symbol" w:cs="Times New Roman"/>
    </w:rPr>
  </w:style>
  <w:style w:type="character" w:customStyle="1" w:styleId="WW8Num8z1">
    <w:name w:val="WW8Num8z1"/>
    <w:rsid w:val="00954270"/>
    <w:rPr>
      <w:rFonts w:ascii="Courier New" w:hAnsi="Courier New"/>
    </w:rPr>
  </w:style>
  <w:style w:type="character" w:customStyle="1" w:styleId="WW8Num8z2">
    <w:name w:val="WW8Num8z2"/>
    <w:rsid w:val="00954270"/>
    <w:rPr>
      <w:rFonts w:ascii="Wingdings" w:hAnsi="Wingdings"/>
    </w:rPr>
  </w:style>
  <w:style w:type="character" w:customStyle="1" w:styleId="WW8Num8z3">
    <w:name w:val="WW8Num8z3"/>
    <w:rsid w:val="00954270"/>
    <w:rPr>
      <w:rFonts w:ascii="Symbol" w:hAnsi="Symbol"/>
    </w:rPr>
  </w:style>
  <w:style w:type="character" w:customStyle="1" w:styleId="65">
    <w:name w:val="Основной шрифт абзаца6"/>
    <w:rsid w:val="00954270"/>
  </w:style>
  <w:style w:type="character" w:customStyle="1" w:styleId="55">
    <w:name w:val="Основной шрифт абзаца5"/>
    <w:rsid w:val="00954270"/>
  </w:style>
  <w:style w:type="character" w:customStyle="1" w:styleId="WW8Num2z0">
    <w:name w:val="WW8Num2z0"/>
    <w:rsid w:val="00954270"/>
  </w:style>
  <w:style w:type="character" w:customStyle="1" w:styleId="46">
    <w:name w:val="Основной шрифт абзаца4"/>
    <w:rsid w:val="00954270"/>
  </w:style>
  <w:style w:type="character" w:customStyle="1" w:styleId="WW8Num1z1">
    <w:name w:val="WW8Num1z1"/>
    <w:rsid w:val="00954270"/>
  </w:style>
  <w:style w:type="character" w:customStyle="1" w:styleId="WW8Num1z2">
    <w:name w:val="WW8Num1z2"/>
    <w:rsid w:val="00954270"/>
  </w:style>
  <w:style w:type="character" w:customStyle="1" w:styleId="WW8Num1z3">
    <w:name w:val="WW8Num1z3"/>
    <w:rsid w:val="00954270"/>
  </w:style>
  <w:style w:type="character" w:customStyle="1" w:styleId="WW8Num1z4">
    <w:name w:val="WW8Num1z4"/>
    <w:rsid w:val="00954270"/>
  </w:style>
  <w:style w:type="character" w:customStyle="1" w:styleId="WW8Num1z5">
    <w:name w:val="WW8Num1z5"/>
    <w:rsid w:val="00954270"/>
  </w:style>
  <w:style w:type="character" w:customStyle="1" w:styleId="WW8Num1z6">
    <w:name w:val="WW8Num1z6"/>
    <w:rsid w:val="00954270"/>
  </w:style>
  <w:style w:type="character" w:customStyle="1" w:styleId="WW8Num1z7">
    <w:name w:val="WW8Num1z7"/>
    <w:rsid w:val="00954270"/>
  </w:style>
  <w:style w:type="character" w:customStyle="1" w:styleId="WW8Num1z8">
    <w:name w:val="WW8Num1z8"/>
    <w:rsid w:val="00954270"/>
  </w:style>
  <w:style w:type="character" w:customStyle="1" w:styleId="WW8Num3z0">
    <w:name w:val="WW8Num3z0"/>
    <w:rsid w:val="00954270"/>
    <w:rPr>
      <w:rFonts w:ascii="Times New Roman" w:hAnsi="Times New Roman" w:cs="Times New Roman"/>
    </w:rPr>
  </w:style>
  <w:style w:type="character" w:customStyle="1" w:styleId="WW8Num4z0">
    <w:name w:val="WW8Num4z0"/>
    <w:rsid w:val="00954270"/>
  </w:style>
  <w:style w:type="character" w:customStyle="1" w:styleId="WW8Num6z0">
    <w:name w:val="WW8Num6z0"/>
    <w:rsid w:val="00954270"/>
    <w:rPr>
      <w:rFonts w:ascii="Times New Roman" w:hAnsi="Times New Roman" w:cs="Times New Roman"/>
      <w:b/>
    </w:rPr>
  </w:style>
  <w:style w:type="character" w:customStyle="1" w:styleId="3b">
    <w:name w:val="Основной шрифт абзаца3"/>
    <w:rsid w:val="00954270"/>
  </w:style>
  <w:style w:type="character" w:customStyle="1" w:styleId="WW-Absatz-Standardschriftart11111111111111">
    <w:name w:val="WW-Absatz-Standardschriftart11111111111111"/>
    <w:rsid w:val="00954270"/>
  </w:style>
  <w:style w:type="character" w:customStyle="1" w:styleId="WW-Absatz-Standardschriftart111111111111111">
    <w:name w:val="WW-Absatz-Standardschriftart111111111111111"/>
    <w:rsid w:val="00954270"/>
  </w:style>
  <w:style w:type="character" w:customStyle="1" w:styleId="WW-Absatz-Standardschriftart1111111111111111">
    <w:name w:val="WW-Absatz-Standardschriftart1111111111111111"/>
    <w:rsid w:val="00954270"/>
  </w:style>
  <w:style w:type="character" w:customStyle="1" w:styleId="WW-Absatz-Standardschriftart11111111111111111">
    <w:name w:val="WW-Absatz-Standardschriftart11111111111111111"/>
    <w:rsid w:val="00954270"/>
  </w:style>
  <w:style w:type="character" w:customStyle="1" w:styleId="WW-Absatz-Standardschriftart111111111111111111">
    <w:name w:val="WW-Absatz-Standardschriftart111111111111111111"/>
    <w:rsid w:val="00954270"/>
  </w:style>
  <w:style w:type="character" w:customStyle="1" w:styleId="WW-Absatz-Standardschriftart1111111111111111111">
    <w:name w:val="WW-Absatz-Standardschriftart1111111111111111111"/>
    <w:rsid w:val="00954270"/>
  </w:style>
  <w:style w:type="character" w:customStyle="1" w:styleId="WW-Absatz-Standardschriftart11111111111111111111">
    <w:name w:val="WW-Absatz-Standardschriftart11111111111111111111"/>
    <w:rsid w:val="00954270"/>
  </w:style>
  <w:style w:type="character" w:customStyle="1" w:styleId="WW-Absatz-Standardschriftart111111111111111111111">
    <w:name w:val="WW-Absatz-Standardschriftart111111111111111111111"/>
    <w:rsid w:val="00954270"/>
  </w:style>
  <w:style w:type="character" w:customStyle="1" w:styleId="WW8Num12z1">
    <w:name w:val="WW8Num12z1"/>
    <w:rsid w:val="00954270"/>
    <w:rPr>
      <w:rFonts w:ascii="Courier New" w:hAnsi="Courier New" w:cs="Courier New"/>
    </w:rPr>
  </w:style>
  <w:style w:type="character" w:customStyle="1" w:styleId="WW8Num12z2">
    <w:name w:val="WW8Num12z2"/>
    <w:rsid w:val="00954270"/>
    <w:rPr>
      <w:rFonts w:ascii="Wingdings" w:hAnsi="Wingdings" w:cs="Wingdings"/>
    </w:rPr>
  </w:style>
  <w:style w:type="character" w:customStyle="1" w:styleId="WW8Num12z3">
    <w:name w:val="WW8Num12z3"/>
    <w:rsid w:val="00954270"/>
    <w:rPr>
      <w:rFonts w:ascii="Symbol" w:hAnsi="Symbol" w:cs="Symbol"/>
    </w:rPr>
  </w:style>
  <w:style w:type="character" w:customStyle="1" w:styleId="WW8Num15z0">
    <w:name w:val="WW8Num15z0"/>
    <w:rsid w:val="00954270"/>
    <w:rPr>
      <w:rFonts w:ascii="Times New Roman" w:eastAsia="Times New Roman" w:hAnsi="Times New Roman" w:cs="Times New Roman"/>
    </w:rPr>
  </w:style>
  <w:style w:type="character" w:customStyle="1" w:styleId="WW8Num15z1">
    <w:name w:val="WW8Num15z1"/>
    <w:rsid w:val="00954270"/>
    <w:rPr>
      <w:rFonts w:ascii="Courier New" w:hAnsi="Courier New" w:cs="Courier New"/>
    </w:rPr>
  </w:style>
  <w:style w:type="character" w:customStyle="1" w:styleId="WW8Num15z2">
    <w:name w:val="WW8Num15z2"/>
    <w:rsid w:val="00954270"/>
    <w:rPr>
      <w:rFonts w:ascii="Wingdings" w:hAnsi="Wingdings" w:cs="Wingdings"/>
    </w:rPr>
  </w:style>
  <w:style w:type="character" w:customStyle="1" w:styleId="WW8Num15z3">
    <w:name w:val="WW8Num15z3"/>
    <w:rsid w:val="00954270"/>
    <w:rPr>
      <w:rFonts w:ascii="Symbol" w:hAnsi="Symbol" w:cs="Symbol"/>
    </w:rPr>
  </w:style>
  <w:style w:type="character" w:customStyle="1" w:styleId="WW8Num17z0">
    <w:name w:val="WW8Num17z0"/>
    <w:rsid w:val="00954270"/>
    <w:rPr>
      <w:rFonts w:ascii="Times New Roman" w:eastAsia="Times New Roman" w:hAnsi="Times New Roman" w:cs="Times New Roman"/>
    </w:rPr>
  </w:style>
  <w:style w:type="character" w:customStyle="1" w:styleId="WW8Num17z1">
    <w:name w:val="WW8Num17z1"/>
    <w:rsid w:val="00954270"/>
    <w:rPr>
      <w:rFonts w:ascii="Courier New" w:hAnsi="Courier New" w:cs="Courier New"/>
    </w:rPr>
  </w:style>
  <w:style w:type="character" w:customStyle="1" w:styleId="WW8Num17z2">
    <w:name w:val="WW8Num17z2"/>
    <w:rsid w:val="00954270"/>
    <w:rPr>
      <w:rFonts w:ascii="Wingdings" w:hAnsi="Wingdings" w:cs="Wingdings"/>
    </w:rPr>
  </w:style>
  <w:style w:type="character" w:customStyle="1" w:styleId="WW8Num17z3">
    <w:name w:val="WW8Num17z3"/>
    <w:rsid w:val="00954270"/>
    <w:rPr>
      <w:rFonts w:ascii="Symbol" w:hAnsi="Symbol" w:cs="Symbol"/>
    </w:rPr>
  </w:style>
  <w:style w:type="character" w:customStyle="1" w:styleId="WW8Num21z0">
    <w:name w:val="WW8Num21z0"/>
    <w:rsid w:val="00954270"/>
    <w:rPr>
      <w:rFonts w:ascii="Symbol" w:eastAsia="Times New Roman" w:hAnsi="Symbol" w:cs="Times New Roman"/>
    </w:rPr>
  </w:style>
  <w:style w:type="character" w:customStyle="1" w:styleId="WW8Num21z1">
    <w:name w:val="WW8Num21z1"/>
    <w:rsid w:val="00954270"/>
    <w:rPr>
      <w:rFonts w:ascii="Courier New" w:hAnsi="Courier New" w:cs="Courier New"/>
    </w:rPr>
  </w:style>
  <w:style w:type="character" w:customStyle="1" w:styleId="WW8Num21z2">
    <w:name w:val="WW8Num21z2"/>
    <w:rsid w:val="00954270"/>
    <w:rPr>
      <w:rFonts w:ascii="Wingdings" w:hAnsi="Wingdings" w:cs="Wingdings"/>
    </w:rPr>
  </w:style>
  <w:style w:type="character" w:customStyle="1" w:styleId="WW8Num21z3">
    <w:name w:val="WW8Num21z3"/>
    <w:rsid w:val="00954270"/>
    <w:rPr>
      <w:rFonts w:ascii="Symbol" w:hAnsi="Symbol" w:cs="Symbol"/>
    </w:rPr>
  </w:style>
  <w:style w:type="character" w:customStyle="1" w:styleId="WW8Num22z0">
    <w:name w:val="WW8Num22z0"/>
    <w:rsid w:val="00954270"/>
    <w:rPr>
      <w:rFonts w:ascii="Times New Roman" w:eastAsia="Times New Roman" w:hAnsi="Times New Roman" w:cs="Times New Roman"/>
    </w:rPr>
  </w:style>
  <w:style w:type="character" w:customStyle="1" w:styleId="WW8Num22z1">
    <w:name w:val="WW8Num22z1"/>
    <w:rsid w:val="00954270"/>
    <w:rPr>
      <w:rFonts w:ascii="Courier New" w:hAnsi="Courier New" w:cs="Courier New"/>
    </w:rPr>
  </w:style>
  <w:style w:type="character" w:customStyle="1" w:styleId="WW8Num22z2">
    <w:name w:val="WW8Num22z2"/>
    <w:rsid w:val="00954270"/>
    <w:rPr>
      <w:rFonts w:ascii="Wingdings" w:hAnsi="Wingdings" w:cs="Wingdings"/>
    </w:rPr>
  </w:style>
  <w:style w:type="character" w:customStyle="1" w:styleId="WW8Num22z3">
    <w:name w:val="WW8Num22z3"/>
    <w:rsid w:val="00954270"/>
    <w:rPr>
      <w:rFonts w:ascii="Symbol" w:hAnsi="Symbol" w:cs="Symbol"/>
    </w:rPr>
  </w:style>
  <w:style w:type="character" w:customStyle="1" w:styleId="WW8Num24z0">
    <w:name w:val="WW8Num24z0"/>
    <w:rsid w:val="00954270"/>
    <w:rPr>
      <w:rFonts w:ascii="Times New Roman" w:eastAsia="Times New Roman" w:hAnsi="Times New Roman" w:cs="Times New Roman"/>
    </w:rPr>
  </w:style>
  <w:style w:type="character" w:customStyle="1" w:styleId="WW8Num24z1">
    <w:name w:val="WW8Num24z1"/>
    <w:rsid w:val="00954270"/>
    <w:rPr>
      <w:rFonts w:ascii="Courier New" w:hAnsi="Courier New" w:cs="Courier New"/>
    </w:rPr>
  </w:style>
  <w:style w:type="character" w:customStyle="1" w:styleId="WW8Num24z2">
    <w:name w:val="WW8Num24z2"/>
    <w:rsid w:val="00954270"/>
    <w:rPr>
      <w:rFonts w:ascii="Wingdings" w:hAnsi="Wingdings" w:cs="Wingdings"/>
    </w:rPr>
  </w:style>
  <w:style w:type="character" w:customStyle="1" w:styleId="WW8Num24z3">
    <w:name w:val="WW8Num24z3"/>
    <w:rsid w:val="00954270"/>
    <w:rPr>
      <w:rFonts w:ascii="Symbol" w:hAnsi="Symbol" w:cs="Symbol"/>
    </w:rPr>
  </w:style>
  <w:style w:type="character" w:customStyle="1" w:styleId="WW8Num26z0">
    <w:name w:val="WW8Num26z0"/>
    <w:rsid w:val="00954270"/>
    <w:rPr>
      <w:rFonts w:ascii="Times New Roman" w:eastAsia="Times New Roman" w:hAnsi="Times New Roman" w:cs="Times New Roman"/>
    </w:rPr>
  </w:style>
  <w:style w:type="character" w:customStyle="1" w:styleId="WW8Num26z1">
    <w:name w:val="WW8Num26z1"/>
    <w:rsid w:val="00954270"/>
    <w:rPr>
      <w:rFonts w:ascii="Courier New" w:hAnsi="Courier New" w:cs="Courier New"/>
    </w:rPr>
  </w:style>
  <w:style w:type="character" w:customStyle="1" w:styleId="WW8Num26z2">
    <w:name w:val="WW8Num26z2"/>
    <w:rsid w:val="00954270"/>
    <w:rPr>
      <w:rFonts w:ascii="Wingdings" w:hAnsi="Wingdings" w:cs="Wingdings"/>
    </w:rPr>
  </w:style>
  <w:style w:type="character" w:customStyle="1" w:styleId="WW8Num26z3">
    <w:name w:val="WW8Num26z3"/>
    <w:rsid w:val="00954270"/>
    <w:rPr>
      <w:rFonts w:ascii="Symbol" w:hAnsi="Symbol" w:cs="Symbol"/>
    </w:rPr>
  </w:style>
  <w:style w:type="character" w:customStyle="1" w:styleId="WW8Num29z0">
    <w:name w:val="WW8Num29z0"/>
    <w:rsid w:val="00954270"/>
    <w:rPr>
      <w:rFonts w:ascii="Times New Roman" w:eastAsia="Times New Roman" w:hAnsi="Times New Roman" w:cs="Times New Roman"/>
    </w:rPr>
  </w:style>
  <w:style w:type="character" w:customStyle="1" w:styleId="WW8Num29z1">
    <w:name w:val="WW8Num29z1"/>
    <w:rsid w:val="00954270"/>
    <w:rPr>
      <w:rFonts w:ascii="Courier New" w:hAnsi="Courier New" w:cs="Courier New"/>
    </w:rPr>
  </w:style>
  <w:style w:type="character" w:customStyle="1" w:styleId="WW8Num29z2">
    <w:name w:val="WW8Num29z2"/>
    <w:rsid w:val="00954270"/>
    <w:rPr>
      <w:rFonts w:ascii="Wingdings" w:hAnsi="Wingdings" w:cs="Wingdings"/>
    </w:rPr>
  </w:style>
  <w:style w:type="character" w:customStyle="1" w:styleId="WW8Num29z3">
    <w:name w:val="WW8Num29z3"/>
    <w:rsid w:val="00954270"/>
    <w:rPr>
      <w:rFonts w:ascii="Symbol" w:hAnsi="Symbol" w:cs="Symbol"/>
    </w:rPr>
  </w:style>
  <w:style w:type="character" w:customStyle="1" w:styleId="WW8Num31z0">
    <w:name w:val="WW8Num31z0"/>
    <w:rsid w:val="00954270"/>
    <w:rPr>
      <w:rFonts w:ascii="Times New Roman" w:eastAsia="Times New Roman" w:hAnsi="Times New Roman" w:cs="Times New Roman"/>
    </w:rPr>
  </w:style>
  <w:style w:type="character" w:customStyle="1" w:styleId="WW8Num31z1">
    <w:name w:val="WW8Num31z1"/>
    <w:rsid w:val="00954270"/>
    <w:rPr>
      <w:rFonts w:ascii="Courier New" w:hAnsi="Courier New" w:cs="Courier New"/>
    </w:rPr>
  </w:style>
  <w:style w:type="character" w:customStyle="1" w:styleId="WW8Num31z2">
    <w:name w:val="WW8Num31z2"/>
    <w:rsid w:val="00954270"/>
    <w:rPr>
      <w:rFonts w:ascii="Wingdings" w:hAnsi="Wingdings" w:cs="Wingdings"/>
    </w:rPr>
  </w:style>
  <w:style w:type="character" w:customStyle="1" w:styleId="WW8Num31z3">
    <w:name w:val="WW8Num31z3"/>
    <w:rsid w:val="00954270"/>
    <w:rPr>
      <w:rFonts w:ascii="Symbol" w:hAnsi="Symbol" w:cs="Symbol"/>
    </w:rPr>
  </w:style>
  <w:style w:type="character" w:customStyle="1" w:styleId="WW8Num32z0">
    <w:name w:val="WW8Num32z0"/>
    <w:rsid w:val="00954270"/>
    <w:rPr>
      <w:rFonts w:ascii="Symbol" w:eastAsia="Times New Roman" w:hAnsi="Symbol" w:cs="Times New Roman"/>
    </w:rPr>
  </w:style>
  <w:style w:type="character" w:customStyle="1" w:styleId="WW8Num32z1">
    <w:name w:val="WW8Num32z1"/>
    <w:rsid w:val="00954270"/>
    <w:rPr>
      <w:rFonts w:ascii="Courier New" w:hAnsi="Courier New" w:cs="Courier New"/>
    </w:rPr>
  </w:style>
  <w:style w:type="character" w:customStyle="1" w:styleId="WW8Num32z2">
    <w:name w:val="WW8Num32z2"/>
    <w:rsid w:val="00954270"/>
    <w:rPr>
      <w:rFonts w:ascii="Wingdings" w:hAnsi="Wingdings" w:cs="Wingdings"/>
    </w:rPr>
  </w:style>
  <w:style w:type="character" w:customStyle="1" w:styleId="WW8Num32z3">
    <w:name w:val="WW8Num32z3"/>
    <w:rsid w:val="00954270"/>
    <w:rPr>
      <w:rFonts w:ascii="Symbol" w:hAnsi="Symbol" w:cs="Symbol"/>
    </w:rPr>
  </w:style>
  <w:style w:type="character" w:customStyle="1" w:styleId="WW8Num35z0">
    <w:name w:val="WW8Num35z0"/>
    <w:rsid w:val="00954270"/>
    <w:rPr>
      <w:rFonts w:ascii="Times New Roman" w:eastAsia="Times New Roman" w:hAnsi="Times New Roman" w:cs="Times New Roman"/>
    </w:rPr>
  </w:style>
  <w:style w:type="character" w:customStyle="1" w:styleId="WW8Num35z1">
    <w:name w:val="WW8Num35z1"/>
    <w:rsid w:val="00954270"/>
    <w:rPr>
      <w:rFonts w:ascii="Courier New" w:hAnsi="Courier New" w:cs="Courier New"/>
    </w:rPr>
  </w:style>
  <w:style w:type="character" w:customStyle="1" w:styleId="WW8Num35z2">
    <w:name w:val="WW8Num35z2"/>
    <w:rsid w:val="00954270"/>
    <w:rPr>
      <w:rFonts w:ascii="Wingdings" w:hAnsi="Wingdings" w:cs="Wingdings"/>
    </w:rPr>
  </w:style>
  <w:style w:type="character" w:customStyle="1" w:styleId="WW8Num35z3">
    <w:name w:val="WW8Num35z3"/>
    <w:rsid w:val="00954270"/>
    <w:rPr>
      <w:rFonts w:ascii="Symbol" w:hAnsi="Symbol" w:cs="Symbol"/>
    </w:rPr>
  </w:style>
  <w:style w:type="character" w:customStyle="1" w:styleId="WW8Num36z0">
    <w:name w:val="WW8Num36z0"/>
    <w:rsid w:val="00954270"/>
    <w:rPr>
      <w:rFonts w:ascii="Times New Roman" w:eastAsia="Times New Roman" w:hAnsi="Times New Roman" w:cs="Times New Roman"/>
    </w:rPr>
  </w:style>
  <w:style w:type="character" w:customStyle="1" w:styleId="WW8Num36z2">
    <w:name w:val="WW8Num36z2"/>
    <w:rsid w:val="00954270"/>
    <w:rPr>
      <w:rFonts w:ascii="Wingdings" w:hAnsi="Wingdings" w:cs="Wingdings"/>
    </w:rPr>
  </w:style>
  <w:style w:type="character" w:customStyle="1" w:styleId="WW8Num36z3">
    <w:name w:val="WW8Num36z3"/>
    <w:rsid w:val="00954270"/>
    <w:rPr>
      <w:rFonts w:ascii="Symbol" w:hAnsi="Symbol" w:cs="Symbol"/>
    </w:rPr>
  </w:style>
  <w:style w:type="character" w:customStyle="1" w:styleId="WW8Num36z4">
    <w:name w:val="WW8Num36z4"/>
    <w:rsid w:val="00954270"/>
    <w:rPr>
      <w:rFonts w:ascii="Courier New" w:hAnsi="Courier New" w:cs="Courier New"/>
    </w:rPr>
  </w:style>
  <w:style w:type="character" w:customStyle="1" w:styleId="WW8Num38z0">
    <w:name w:val="WW8Num38z0"/>
    <w:rsid w:val="00954270"/>
    <w:rPr>
      <w:rFonts w:ascii="Times New Roman" w:eastAsia="Times New Roman" w:hAnsi="Times New Roman" w:cs="Times New Roman"/>
    </w:rPr>
  </w:style>
  <w:style w:type="character" w:customStyle="1" w:styleId="WW8Num38z3">
    <w:name w:val="WW8Num38z3"/>
    <w:rsid w:val="00954270"/>
    <w:rPr>
      <w:rFonts w:ascii="Symbol" w:hAnsi="Symbol" w:cs="Symbol"/>
    </w:rPr>
  </w:style>
  <w:style w:type="character" w:customStyle="1" w:styleId="WW8Num38z4">
    <w:name w:val="WW8Num38z4"/>
    <w:rsid w:val="00954270"/>
    <w:rPr>
      <w:rFonts w:ascii="Courier New" w:hAnsi="Courier New" w:cs="Courier New"/>
    </w:rPr>
  </w:style>
  <w:style w:type="character" w:customStyle="1" w:styleId="WW8Num38z5">
    <w:name w:val="WW8Num38z5"/>
    <w:rsid w:val="00954270"/>
    <w:rPr>
      <w:rFonts w:ascii="Wingdings" w:hAnsi="Wingdings" w:cs="Wingdings"/>
    </w:rPr>
  </w:style>
  <w:style w:type="character" w:customStyle="1" w:styleId="WW8Num41z0">
    <w:name w:val="WW8Num41z0"/>
    <w:rsid w:val="00954270"/>
    <w:rPr>
      <w:rFonts w:ascii="Times New Roman" w:eastAsia="Times New Roman" w:hAnsi="Times New Roman" w:cs="Times New Roman"/>
    </w:rPr>
  </w:style>
  <w:style w:type="character" w:customStyle="1" w:styleId="WW8Num41z1">
    <w:name w:val="WW8Num41z1"/>
    <w:rsid w:val="00954270"/>
    <w:rPr>
      <w:rFonts w:ascii="Courier New" w:hAnsi="Courier New" w:cs="Courier New"/>
    </w:rPr>
  </w:style>
  <w:style w:type="character" w:customStyle="1" w:styleId="WW8Num41z2">
    <w:name w:val="WW8Num41z2"/>
    <w:rsid w:val="00954270"/>
    <w:rPr>
      <w:rFonts w:ascii="Wingdings" w:hAnsi="Wingdings" w:cs="Wingdings"/>
    </w:rPr>
  </w:style>
  <w:style w:type="character" w:customStyle="1" w:styleId="WW8Num41z3">
    <w:name w:val="WW8Num41z3"/>
    <w:rsid w:val="00954270"/>
    <w:rPr>
      <w:rFonts w:ascii="Symbol" w:hAnsi="Symbol" w:cs="Symbol"/>
    </w:rPr>
  </w:style>
  <w:style w:type="character" w:customStyle="1" w:styleId="WW8Num42z0">
    <w:name w:val="WW8Num42z0"/>
    <w:rsid w:val="00954270"/>
    <w:rPr>
      <w:rFonts w:ascii="Times New Roman" w:eastAsia="Times New Roman" w:hAnsi="Times New Roman" w:cs="Times New Roman"/>
    </w:rPr>
  </w:style>
  <w:style w:type="character" w:customStyle="1" w:styleId="WW8Num42z1">
    <w:name w:val="WW8Num42z1"/>
    <w:rsid w:val="00954270"/>
    <w:rPr>
      <w:rFonts w:ascii="Courier New" w:hAnsi="Courier New" w:cs="Courier New"/>
    </w:rPr>
  </w:style>
  <w:style w:type="character" w:customStyle="1" w:styleId="WW8Num42z2">
    <w:name w:val="WW8Num42z2"/>
    <w:rsid w:val="00954270"/>
    <w:rPr>
      <w:rFonts w:ascii="Wingdings" w:hAnsi="Wingdings" w:cs="Wingdings"/>
    </w:rPr>
  </w:style>
  <w:style w:type="character" w:customStyle="1" w:styleId="WW8Num42z3">
    <w:name w:val="WW8Num42z3"/>
    <w:rsid w:val="00954270"/>
    <w:rPr>
      <w:rFonts w:ascii="Symbol" w:hAnsi="Symbol" w:cs="Symbol"/>
    </w:rPr>
  </w:style>
  <w:style w:type="character" w:customStyle="1" w:styleId="WW8Num43z0">
    <w:name w:val="WW8Num43z0"/>
    <w:rsid w:val="00954270"/>
    <w:rPr>
      <w:rFonts w:ascii="Times New Roman" w:eastAsia="Times New Roman" w:hAnsi="Times New Roman" w:cs="Times New Roman"/>
    </w:rPr>
  </w:style>
  <w:style w:type="character" w:customStyle="1" w:styleId="WW8Num43z1">
    <w:name w:val="WW8Num43z1"/>
    <w:rsid w:val="00954270"/>
    <w:rPr>
      <w:rFonts w:ascii="Courier New" w:hAnsi="Courier New" w:cs="Courier New"/>
    </w:rPr>
  </w:style>
  <w:style w:type="character" w:customStyle="1" w:styleId="WW8Num43z2">
    <w:name w:val="WW8Num43z2"/>
    <w:rsid w:val="00954270"/>
    <w:rPr>
      <w:rFonts w:ascii="Wingdings" w:hAnsi="Wingdings" w:cs="Wingdings"/>
    </w:rPr>
  </w:style>
  <w:style w:type="character" w:customStyle="1" w:styleId="WW8Num43z3">
    <w:name w:val="WW8Num43z3"/>
    <w:rsid w:val="00954270"/>
    <w:rPr>
      <w:rFonts w:ascii="Symbol" w:hAnsi="Symbol" w:cs="Symbol"/>
    </w:rPr>
  </w:style>
  <w:style w:type="character" w:styleId="affff3">
    <w:name w:val="Emphasis"/>
    <w:qFormat/>
    <w:rsid w:val="00954270"/>
    <w:rPr>
      <w:i/>
      <w:iCs/>
    </w:rPr>
  </w:style>
  <w:style w:type="character" w:customStyle="1" w:styleId="affff4">
    <w:name w:val="ГГЦТекст Знак"/>
    <w:rsid w:val="00954270"/>
    <w:rPr>
      <w:sz w:val="24"/>
      <w:szCs w:val="24"/>
      <w:lang w:eastAsia="ar-SA" w:bidi="ar-SA"/>
    </w:rPr>
  </w:style>
  <w:style w:type="paragraph" w:customStyle="1" w:styleId="84">
    <w:name w:val="Название8"/>
    <w:basedOn w:val="a0"/>
    <w:rsid w:val="00954270"/>
    <w:pPr>
      <w:suppressLineNumbers/>
      <w:spacing w:before="120" w:after="120"/>
    </w:pPr>
    <w:rPr>
      <w:rFonts w:ascii="Arial" w:hAnsi="Arial" w:cs="Mangal"/>
      <w:i/>
      <w:iCs/>
      <w:sz w:val="20"/>
    </w:rPr>
  </w:style>
  <w:style w:type="paragraph" w:customStyle="1" w:styleId="85">
    <w:name w:val="Указатель8"/>
    <w:basedOn w:val="a0"/>
    <w:rsid w:val="00954270"/>
    <w:pPr>
      <w:suppressLineNumbers/>
    </w:pPr>
    <w:rPr>
      <w:rFonts w:ascii="Arial" w:hAnsi="Arial" w:cs="Mangal"/>
    </w:rPr>
  </w:style>
  <w:style w:type="paragraph" w:customStyle="1" w:styleId="76">
    <w:name w:val="Название7"/>
    <w:basedOn w:val="a0"/>
    <w:rsid w:val="00954270"/>
    <w:pPr>
      <w:suppressLineNumbers/>
      <w:spacing w:before="120" w:after="120"/>
    </w:pPr>
    <w:rPr>
      <w:rFonts w:ascii="Arial" w:hAnsi="Arial" w:cs="Mangal"/>
      <w:i/>
      <w:iCs/>
      <w:sz w:val="20"/>
    </w:rPr>
  </w:style>
  <w:style w:type="paragraph" w:customStyle="1" w:styleId="77">
    <w:name w:val="Указатель7"/>
    <w:basedOn w:val="a0"/>
    <w:rsid w:val="00954270"/>
    <w:pPr>
      <w:suppressLineNumbers/>
    </w:pPr>
    <w:rPr>
      <w:rFonts w:ascii="Arial" w:hAnsi="Arial" w:cs="Mangal"/>
    </w:rPr>
  </w:style>
  <w:style w:type="paragraph" w:customStyle="1" w:styleId="WW-7">
    <w:name w:val="WW-Заголовок 7"/>
    <w:basedOn w:val="a0"/>
    <w:next w:val="a0"/>
    <w:rsid w:val="00954270"/>
    <w:pPr>
      <w:keepNext/>
      <w:tabs>
        <w:tab w:val="left" w:pos="0"/>
      </w:tabs>
      <w:ind w:left="-720"/>
      <w:jc w:val="both"/>
    </w:pPr>
    <w:rPr>
      <w:b/>
      <w:bCs/>
    </w:rPr>
  </w:style>
  <w:style w:type="paragraph" w:customStyle="1" w:styleId="66">
    <w:name w:val="Название6"/>
    <w:basedOn w:val="a0"/>
    <w:rsid w:val="00954270"/>
    <w:pPr>
      <w:suppressLineNumbers/>
      <w:spacing w:before="120" w:after="120"/>
    </w:pPr>
    <w:rPr>
      <w:rFonts w:cs="Tahoma"/>
      <w:i/>
      <w:iCs/>
    </w:rPr>
  </w:style>
  <w:style w:type="paragraph" w:customStyle="1" w:styleId="67">
    <w:name w:val="Указатель6"/>
    <w:basedOn w:val="a0"/>
    <w:rsid w:val="00954270"/>
    <w:pPr>
      <w:suppressLineNumbers/>
    </w:pPr>
    <w:rPr>
      <w:rFonts w:cs="Tahoma"/>
    </w:rPr>
  </w:style>
  <w:style w:type="paragraph" w:customStyle="1" w:styleId="56">
    <w:name w:val="Название5"/>
    <w:basedOn w:val="a0"/>
    <w:rsid w:val="00954270"/>
    <w:pPr>
      <w:suppressLineNumbers/>
      <w:spacing w:before="120" w:after="120"/>
    </w:pPr>
    <w:rPr>
      <w:rFonts w:cs="Tahoma"/>
      <w:i/>
      <w:iCs/>
    </w:rPr>
  </w:style>
  <w:style w:type="paragraph" w:customStyle="1" w:styleId="57">
    <w:name w:val="Указатель5"/>
    <w:basedOn w:val="a0"/>
    <w:rsid w:val="00954270"/>
    <w:pPr>
      <w:suppressLineNumbers/>
    </w:pPr>
    <w:rPr>
      <w:rFonts w:cs="Tahoma"/>
    </w:rPr>
  </w:style>
  <w:style w:type="paragraph" w:customStyle="1" w:styleId="47">
    <w:name w:val="Название4"/>
    <w:basedOn w:val="a0"/>
    <w:rsid w:val="00954270"/>
    <w:pPr>
      <w:suppressLineNumbers/>
      <w:spacing w:before="120" w:after="120"/>
    </w:pPr>
    <w:rPr>
      <w:rFonts w:cs="Tahoma"/>
      <w:i/>
      <w:iCs/>
    </w:rPr>
  </w:style>
  <w:style w:type="paragraph" w:customStyle="1" w:styleId="48">
    <w:name w:val="Указатель4"/>
    <w:basedOn w:val="a0"/>
    <w:rsid w:val="00954270"/>
    <w:pPr>
      <w:suppressLineNumbers/>
    </w:pPr>
    <w:rPr>
      <w:rFonts w:cs="Tahoma"/>
    </w:rPr>
  </w:style>
  <w:style w:type="paragraph" w:customStyle="1" w:styleId="3c">
    <w:name w:val="Название3"/>
    <w:basedOn w:val="a0"/>
    <w:rsid w:val="00954270"/>
    <w:pPr>
      <w:suppressLineNumbers/>
      <w:spacing w:before="120" w:after="120"/>
    </w:pPr>
    <w:rPr>
      <w:rFonts w:cs="Tahoma"/>
      <w:i/>
      <w:iCs/>
    </w:rPr>
  </w:style>
  <w:style w:type="paragraph" w:customStyle="1" w:styleId="3d">
    <w:name w:val="Указатель3"/>
    <w:basedOn w:val="a0"/>
    <w:rsid w:val="00954270"/>
    <w:pPr>
      <w:suppressLineNumbers/>
    </w:pPr>
    <w:rPr>
      <w:rFonts w:cs="Tahoma"/>
    </w:rPr>
  </w:style>
  <w:style w:type="character" w:customStyle="1" w:styleId="1f">
    <w:name w:val="Основной текст с отступом Знак1"/>
    <w:basedOn w:val="a1"/>
    <w:rsid w:val="00954270"/>
    <w:rPr>
      <w:sz w:val="24"/>
      <w:szCs w:val="24"/>
      <w:lang w:val="x-none" w:eastAsia="ar-SA"/>
    </w:rPr>
  </w:style>
  <w:style w:type="paragraph" w:customStyle="1" w:styleId="1f0">
    <w:name w:val="Название объекта1"/>
    <w:basedOn w:val="a0"/>
    <w:next w:val="a0"/>
    <w:rsid w:val="00954270"/>
    <w:pPr>
      <w:jc w:val="center"/>
    </w:pPr>
    <w:rPr>
      <w:b/>
      <w:bCs/>
      <w:u w:val="single"/>
    </w:rPr>
  </w:style>
  <w:style w:type="paragraph" w:customStyle="1" w:styleId="1f1">
    <w:name w:val="Цитата1"/>
    <w:basedOn w:val="a0"/>
    <w:rsid w:val="00954270"/>
    <w:pPr>
      <w:ind w:left="113" w:right="113"/>
    </w:pPr>
  </w:style>
  <w:style w:type="paragraph" w:styleId="affff5">
    <w:name w:val="Subtitle"/>
    <w:basedOn w:val="38"/>
    <w:next w:val="a6"/>
    <w:link w:val="affff6"/>
    <w:qFormat/>
    <w:rsid w:val="00954270"/>
    <w:pPr>
      <w:jc w:val="center"/>
    </w:pPr>
    <w:rPr>
      <w:i/>
      <w:iCs/>
    </w:rPr>
  </w:style>
  <w:style w:type="character" w:customStyle="1" w:styleId="affff6">
    <w:name w:val="Подзаголовок Знак"/>
    <w:basedOn w:val="a1"/>
    <w:link w:val="affff5"/>
    <w:rsid w:val="00954270"/>
    <w:rPr>
      <w:rFonts w:ascii="Arial" w:eastAsia="Lucida Sans Unicode" w:hAnsi="Arial" w:cs="Tahoma"/>
      <w:i/>
      <w:iCs/>
      <w:sz w:val="28"/>
      <w:szCs w:val="28"/>
      <w:lang w:eastAsia="ar-SA"/>
    </w:rPr>
  </w:style>
  <w:style w:type="paragraph" w:customStyle="1" w:styleId="affff7">
    <w:name w:val="Чертежный"/>
    <w:rsid w:val="00954270"/>
    <w:pPr>
      <w:suppressAutoHyphens/>
      <w:jc w:val="both"/>
    </w:pPr>
    <w:rPr>
      <w:rFonts w:ascii="ISOCPEUR" w:eastAsia="Arial" w:hAnsi="ISOCPEUR"/>
      <w:i/>
      <w:sz w:val="28"/>
      <w:lang w:val="uk-UA" w:eastAsia="ar-SA"/>
    </w:rPr>
  </w:style>
  <w:style w:type="paragraph" w:customStyle="1" w:styleId="xl22">
    <w:name w:val="xl22"/>
    <w:basedOn w:val="a0"/>
    <w:rsid w:val="00954270"/>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36"/>
      <w:szCs w:val="36"/>
    </w:rPr>
  </w:style>
  <w:style w:type="paragraph" w:customStyle="1" w:styleId="xl23">
    <w:name w:val="xl23"/>
    <w:basedOn w:val="a0"/>
    <w:rsid w:val="00954270"/>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hAnsi="Arial" w:cs="Arial"/>
      <w:sz w:val="36"/>
      <w:szCs w:val="36"/>
    </w:rPr>
  </w:style>
  <w:style w:type="paragraph" w:customStyle="1" w:styleId="xl24">
    <w:name w:val="xl24"/>
    <w:basedOn w:val="a0"/>
    <w:rsid w:val="00954270"/>
    <w:pPr>
      <w:pBdr>
        <w:top w:val="single" w:sz="8" w:space="0" w:color="000000"/>
        <w:left w:val="single" w:sz="8" w:space="0" w:color="000000"/>
        <w:bottom w:val="single" w:sz="8" w:space="0" w:color="000000"/>
        <w:right w:val="single" w:sz="8" w:space="0" w:color="000000"/>
      </w:pBdr>
      <w:spacing w:before="280" w:after="280"/>
      <w:jc w:val="center"/>
      <w:textAlignment w:val="center"/>
    </w:pPr>
    <w:rPr>
      <w:rFonts w:ascii="Arial" w:hAnsi="Arial" w:cs="Arial"/>
      <w:sz w:val="36"/>
      <w:szCs w:val="36"/>
    </w:rPr>
  </w:style>
  <w:style w:type="paragraph" w:customStyle="1" w:styleId="affff8">
    <w:name w:val="ГГЦТекст"/>
    <w:rsid w:val="00954270"/>
    <w:pPr>
      <w:suppressAutoHyphens/>
      <w:spacing w:line="312" w:lineRule="auto"/>
      <w:ind w:left="170" w:right="170"/>
      <w:jc w:val="both"/>
    </w:pPr>
    <w:rPr>
      <w:rFonts w:eastAsia="Arial"/>
      <w:sz w:val="24"/>
      <w:szCs w:val="24"/>
      <w:lang w:eastAsia="ar-SA"/>
    </w:rPr>
  </w:style>
  <w:style w:type="paragraph" w:customStyle="1" w:styleId="78">
    <w:name w:val="Заголовок7"/>
    <w:basedOn w:val="a0"/>
    <w:next w:val="a6"/>
    <w:rsid w:val="005479C0"/>
    <w:pPr>
      <w:keepNext/>
      <w:spacing w:before="240" w:after="120"/>
    </w:pPr>
    <w:rPr>
      <w:rFonts w:ascii="Arial" w:eastAsia="Lucida Sans Unicode" w:hAnsi="Arial" w:cs="Tahoma"/>
      <w:sz w:val="28"/>
      <w:szCs w:val="28"/>
    </w:rPr>
  </w:style>
  <w:style w:type="paragraph" w:customStyle="1" w:styleId="4121">
    <w:name w:val="Знак4 Знак Знак Знак1 Знак Знак Знак Знак Знак2 Знак Знак Знак Знак"/>
    <w:basedOn w:val="a0"/>
    <w:rsid w:val="0095447B"/>
    <w:pPr>
      <w:suppressAutoHyphens w:val="0"/>
      <w:spacing w:after="160" w:line="240" w:lineRule="exact"/>
    </w:pPr>
    <w:rPr>
      <w:rFonts w:ascii="Verdana" w:hAnsi="Verdana"/>
      <w:sz w:val="20"/>
      <w:szCs w:val="20"/>
      <w:lang w:val="en-US" w:eastAsia="en-US"/>
    </w:rPr>
  </w:style>
  <w:style w:type="numbering" w:customStyle="1" w:styleId="WW8Num162">
    <w:name w:val="WW8Num162"/>
    <w:rsid w:val="00F91659"/>
  </w:style>
  <w:style w:type="table" w:customStyle="1" w:styleId="181">
    <w:name w:val="Сетка таблицы18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 131"/>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71">
    <w:name w:val="Сетка таблицы27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3"/>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0">
    <w:name w:val="Сетка таблицы412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Сетка таблицы512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
    <w:name w:val="WW8Num1612"/>
    <w:rsid w:val="00F91659"/>
    <w:pPr>
      <w:numPr>
        <w:numId w:val="4"/>
      </w:numPr>
    </w:pPr>
  </w:style>
  <w:style w:type="paragraph" w:customStyle="1" w:styleId="affff9">
    <w:name w:val="текст таблица"/>
    <w:basedOn w:val="a0"/>
    <w:rsid w:val="00F91659"/>
    <w:pPr>
      <w:suppressAutoHyphens w:val="0"/>
      <w:spacing w:before="120" w:after="120"/>
    </w:pPr>
    <w:rPr>
      <w:rFonts w:ascii="Arial" w:eastAsia="AG_Souvenir" w:hAnsi="Arial"/>
      <w:szCs w:val="20"/>
      <w:lang w:eastAsia="ru-RU"/>
    </w:rPr>
  </w:style>
  <w:style w:type="numbering" w:customStyle="1" w:styleId="WW8Num1621">
    <w:name w:val="WW8Num1621"/>
    <w:rsid w:val="00F91659"/>
    <w:pPr>
      <w:numPr>
        <w:numId w:val="6"/>
      </w:numPr>
    </w:pPr>
  </w:style>
  <w:style w:type="character" w:customStyle="1" w:styleId="Calibri">
    <w:name w:val="Основной текст + Calibri"/>
    <w:aliases w:val="9 pt"/>
    <w:basedOn w:val="afff0"/>
    <w:rsid w:val="00F91659"/>
    <w:rPr>
      <w:rFonts w:ascii="Calibri" w:eastAsia="Calibri" w:hAnsi="Calibri" w:cs="Calibri" w:hint="default"/>
      <w:b w:val="0"/>
      <w:bCs w:val="0"/>
      <w:i w:val="0"/>
      <w:iCs w:val="0"/>
      <w:smallCaps w:val="0"/>
      <w:strike w:val="0"/>
      <w:dstrike w:val="0"/>
      <w:color w:val="000000"/>
      <w:spacing w:val="0"/>
      <w:w w:val="100"/>
      <w:position w:val="0"/>
      <w:sz w:val="17"/>
      <w:szCs w:val="17"/>
      <w:u w:val="none"/>
      <w:effect w:val="none"/>
      <w:shd w:val="clear" w:color="auto" w:fill="FFFFFF"/>
      <w:lang w:val="ru-RU"/>
    </w:rPr>
  </w:style>
  <w:style w:type="numbering" w:customStyle="1" w:styleId="86">
    <w:name w:val="Нет списка8"/>
    <w:next w:val="a3"/>
    <w:uiPriority w:val="99"/>
    <w:semiHidden/>
    <w:unhideWhenUsed/>
    <w:rsid w:val="00F91659"/>
  </w:style>
  <w:style w:type="table" w:customStyle="1" w:styleId="200">
    <w:name w:val="Сетка таблицы20"/>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 15"/>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63">
    <w:name w:val="Нет списка16"/>
    <w:next w:val="a3"/>
    <w:uiPriority w:val="99"/>
    <w:semiHidden/>
    <w:unhideWhenUsed/>
    <w:rsid w:val="00F91659"/>
  </w:style>
  <w:style w:type="table" w:customStyle="1" w:styleId="1100">
    <w:name w:val="Сетка таблицы110"/>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
    <w:name w:val="Нет списка25"/>
    <w:next w:val="a3"/>
    <w:uiPriority w:val="99"/>
    <w:semiHidden/>
    <w:unhideWhenUsed/>
    <w:rsid w:val="00F91659"/>
  </w:style>
  <w:style w:type="table" w:customStyle="1" w:styleId="290">
    <w:name w:val="Сетка таблицы29"/>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3">
    <w:name w:val="Нет списка115"/>
    <w:next w:val="a3"/>
    <w:uiPriority w:val="99"/>
    <w:semiHidden/>
    <w:unhideWhenUsed/>
    <w:rsid w:val="00F91659"/>
  </w:style>
  <w:style w:type="table" w:customStyle="1" w:styleId="119">
    <w:name w:val="Сетка таблицы119"/>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1">
    <w:name w:val="Нет списка35"/>
    <w:next w:val="a3"/>
    <w:uiPriority w:val="99"/>
    <w:semiHidden/>
    <w:unhideWhenUsed/>
    <w:rsid w:val="00F91659"/>
  </w:style>
  <w:style w:type="numbering" w:customStyle="1" w:styleId="441">
    <w:name w:val="Нет списка44"/>
    <w:next w:val="a3"/>
    <w:uiPriority w:val="99"/>
    <w:semiHidden/>
    <w:unhideWhenUsed/>
    <w:rsid w:val="00F91659"/>
  </w:style>
  <w:style w:type="numbering" w:customStyle="1" w:styleId="214">
    <w:name w:val="Нет списка214"/>
    <w:next w:val="a3"/>
    <w:uiPriority w:val="99"/>
    <w:semiHidden/>
    <w:unhideWhenUsed/>
    <w:rsid w:val="00F91659"/>
  </w:style>
  <w:style w:type="table" w:customStyle="1" w:styleId="414">
    <w:name w:val="Сетка таблицы4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Нет списка314"/>
    <w:next w:val="a3"/>
    <w:uiPriority w:val="99"/>
    <w:semiHidden/>
    <w:unhideWhenUsed/>
    <w:rsid w:val="00F91659"/>
  </w:style>
  <w:style w:type="numbering" w:customStyle="1" w:styleId="WW8Num163">
    <w:name w:val="WW8Num163"/>
    <w:rsid w:val="00F91659"/>
  </w:style>
  <w:style w:type="table" w:customStyle="1" w:styleId="910">
    <w:name w:val="Сетка таблицы91"/>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1"/>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Нет списка53"/>
    <w:next w:val="a3"/>
    <w:uiPriority w:val="99"/>
    <w:semiHidden/>
    <w:unhideWhenUsed/>
    <w:rsid w:val="00F91659"/>
  </w:style>
  <w:style w:type="table" w:customStyle="1" w:styleId="1010">
    <w:name w:val="Сетка таблицы10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етка таблицы 12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13">
    <w:name w:val="Нет списка131"/>
    <w:next w:val="a3"/>
    <w:uiPriority w:val="99"/>
    <w:semiHidden/>
    <w:unhideWhenUsed/>
    <w:rsid w:val="00F91659"/>
  </w:style>
  <w:style w:type="table" w:customStyle="1" w:styleId="171">
    <w:name w:val="Сетка таблицы17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0">
    <w:name w:val="Нет списка221"/>
    <w:next w:val="a3"/>
    <w:uiPriority w:val="99"/>
    <w:semiHidden/>
    <w:unhideWhenUsed/>
    <w:rsid w:val="00F91659"/>
  </w:style>
  <w:style w:type="table" w:customStyle="1" w:styleId="261">
    <w:name w:val="Сетка таблицы26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0">
    <w:name w:val="Нет списка1121"/>
    <w:next w:val="a3"/>
    <w:uiPriority w:val="99"/>
    <w:semiHidden/>
    <w:unhideWhenUsed/>
    <w:rsid w:val="00F91659"/>
  </w:style>
  <w:style w:type="table" w:customStyle="1" w:styleId="1161">
    <w:name w:val="Сетка таблицы116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0">
    <w:name w:val="Сетка таблицы1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
    <w:name w:val="Сетка таблицы11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Сетка таблицы2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3"/>
    <w:uiPriority w:val="99"/>
    <w:semiHidden/>
    <w:unhideWhenUsed/>
    <w:rsid w:val="00F91659"/>
  </w:style>
  <w:style w:type="numbering" w:customStyle="1" w:styleId="4130">
    <w:name w:val="Нет списка413"/>
    <w:next w:val="a3"/>
    <w:uiPriority w:val="99"/>
    <w:semiHidden/>
    <w:unhideWhenUsed/>
    <w:rsid w:val="00F91659"/>
  </w:style>
  <w:style w:type="numbering" w:customStyle="1" w:styleId="12111">
    <w:name w:val="Нет списка1211"/>
    <w:next w:val="a3"/>
    <w:uiPriority w:val="99"/>
    <w:semiHidden/>
    <w:unhideWhenUsed/>
    <w:rsid w:val="00F91659"/>
  </w:style>
  <w:style w:type="table" w:customStyle="1" w:styleId="721">
    <w:name w:val="Сетка таблицы7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 111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10">
    <w:name w:val="Нет списка11121"/>
    <w:next w:val="a3"/>
    <w:uiPriority w:val="99"/>
    <w:semiHidden/>
    <w:unhideWhenUsed/>
    <w:rsid w:val="00F91659"/>
  </w:style>
  <w:style w:type="table" w:customStyle="1" w:styleId="1611">
    <w:name w:val="Сетка таблицы161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
    <w:name w:val="Нет списка2111"/>
    <w:next w:val="a3"/>
    <w:uiPriority w:val="99"/>
    <w:semiHidden/>
    <w:unhideWhenUsed/>
    <w:rsid w:val="00F91659"/>
  </w:style>
  <w:style w:type="table" w:customStyle="1" w:styleId="2511">
    <w:name w:val="Сетка таблицы25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0">
    <w:name w:val="Нет списка111111"/>
    <w:next w:val="a3"/>
    <w:uiPriority w:val="99"/>
    <w:semiHidden/>
    <w:unhideWhenUsed/>
    <w:rsid w:val="00F91659"/>
  </w:style>
  <w:style w:type="table" w:customStyle="1" w:styleId="11511">
    <w:name w:val="Сетка таблицы115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1">
    <w:name w:val="Сетка таблицы111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1"/>
    <w:basedOn w:val="a2"/>
    <w:uiPriority w:val="59"/>
    <w:locked/>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1">
    <w:name w:val="Сетка таблицы2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1">
    <w:name w:val="Сетка таблицы24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1">
    <w:name w:val="Нет списка3111"/>
    <w:next w:val="a3"/>
    <w:uiPriority w:val="99"/>
    <w:semiHidden/>
    <w:unhideWhenUsed/>
    <w:rsid w:val="00F91659"/>
  </w:style>
  <w:style w:type="table" w:customStyle="1" w:styleId="811">
    <w:name w:val="Сетка таблицы81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87">
    <w:name w:val="Заголовок8"/>
    <w:basedOn w:val="a0"/>
    <w:next w:val="a6"/>
    <w:rsid w:val="00F91659"/>
    <w:pPr>
      <w:keepNext/>
      <w:spacing w:before="240" w:after="120"/>
    </w:pPr>
    <w:rPr>
      <w:rFonts w:ascii="Arial" w:eastAsia="Lucida Sans Unicode" w:hAnsi="Arial" w:cs="Tahoma"/>
      <w:sz w:val="28"/>
      <w:szCs w:val="28"/>
    </w:rPr>
  </w:style>
  <w:style w:type="numbering" w:customStyle="1" w:styleId="WW8Num16121">
    <w:name w:val="WW8Num16121"/>
    <w:rsid w:val="00F91659"/>
  </w:style>
  <w:style w:type="numbering" w:customStyle="1" w:styleId="613">
    <w:name w:val="Нет списка61"/>
    <w:next w:val="a3"/>
    <w:uiPriority w:val="99"/>
    <w:semiHidden/>
    <w:unhideWhenUsed/>
    <w:rsid w:val="00F91659"/>
  </w:style>
  <w:style w:type="numbering" w:customStyle="1" w:styleId="1410">
    <w:name w:val="Нет списка141"/>
    <w:next w:val="a3"/>
    <w:uiPriority w:val="99"/>
    <w:semiHidden/>
    <w:unhideWhenUsed/>
    <w:rsid w:val="00F91659"/>
  </w:style>
  <w:style w:type="numbering" w:customStyle="1" w:styleId="2310">
    <w:name w:val="Нет списка231"/>
    <w:next w:val="a3"/>
    <w:uiPriority w:val="99"/>
    <w:semiHidden/>
    <w:unhideWhenUsed/>
    <w:rsid w:val="00F91659"/>
  </w:style>
  <w:style w:type="numbering" w:customStyle="1" w:styleId="3313">
    <w:name w:val="Нет списка331"/>
    <w:next w:val="a3"/>
    <w:uiPriority w:val="99"/>
    <w:semiHidden/>
    <w:unhideWhenUsed/>
    <w:rsid w:val="00F91659"/>
  </w:style>
  <w:style w:type="table" w:customStyle="1" w:styleId="33130">
    <w:name w:val="Сетка таблицы331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1">
    <w:name w:val="Нет списка421"/>
    <w:next w:val="a3"/>
    <w:uiPriority w:val="99"/>
    <w:semiHidden/>
    <w:unhideWhenUsed/>
    <w:rsid w:val="00F91659"/>
  </w:style>
  <w:style w:type="numbering" w:customStyle="1" w:styleId="5110">
    <w:name w:val="Нет списка511"/>
    <w:next w:val="a3"/>
    <w:uiPriority w:val="99"/>
    <w:semiHidden/>
    <w:unhideWhenUsed/>
    <w:rsid w:val="00F91659"/>
  </w:style>
  <w:style w:type="numbering" w:customStyle="1" w:styleId="11310">
    <w:name w:val="Нет списка1131"/>
    <w:next w:val="a3"/>
    <w:uiPriority w:val="99"/>
    <w:semiHidden/>
    <w:unhideWhenUsed/>
    <w:rsid w:val="00F91659"/>
  </w:style>
  <w:style w:type="numbering" w:customStyle="1" w:styleId="21211">
    <w:name w:val="Нет списка2121"/>
    <w:next w:val="a3"/>
    <w:uiPriority w:val="99"/>
    <w:semiHidden/>
    <w:unhideWhenUsed/>
    <w:rsid w:val="00F91659"/>
  </w:style>
  <w:style w:type="numbering" w:customStyle="1" w:styleId="31210">
    <w:name w:val="Нет списка3121"/>
    <w:next w:val="a3"/>
    <w:uiPriority w:val="99"/>
    <w:semiHidden/>
    <w:unhideWhenUsed/>
    <w:rsid w:val="00F91659"/>
  </w:style>
  <w:style w:type="table" w:customStyle="1" w:styleId="33111">
    <w:name w:val="Сетка таблицы331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1">
    <w:name w:val="Нет списка4111"/>
    <w:next w:val="a3"/>
    <w:uiPriority w:val="99"/>
    <w:semiHidden/>
    <w:unhideWhenUsed/>
    <w:rsid w:val="00F91659"/>
  </w:style>
  <w:style w:type="numbering" w:customStyle="1" w:styleId="713">
    <w:name w:val="Нет списка71"/>
    <w:next w:val="a3"/>
    <w:uiPriority w:val="99"/>
    <w:semiHidden/>
    <w:unhideWhenUsed/>
    <w:rsid w:val="00F91659"/>
  </w:style>
  <w:style w:type="table" w:customStyle="1" w:styleId="1413">
    <w:name w:val="Сетка таблицы 141"/>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10">
    <w:name w:val="Нет списка151"/>
    <w:next w:val="a3"/>
    <w:uiPriority w:val="99"/>
    <w:semiHidden/>
    <w:unhideWhenUsed/>
    <w:rsid w:val="00F91659"/>
  </w:style>
  <w:style w:type="numbering" w:customStyle="1" w:styleId="2410">
    <w:name w:val="Нет списка241"/>
    <w:next w:val="a3"/>
    <w:uiPriority w:val="99"/>
    <w:semiHidden/>
    <w:unhideWhenUsed/>
    <w:rsid w:val="00F91659"/>
  </w:style>
  <w:style w:type="table" w:customStyle="1" w:styleId="281">
    <w:name w:val="Сетка таблицы28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0">
    <w:name w:val="Нет списка341"/>
    <w:next w:val="a3"/>
    <w:uiPriority w:val="99"/>
    <w:semiHidden/>
    <w:unhideWhenUsed/>
    <w:rsid w:val="00F91659"/>
  </w:style>
  <w:style w:type="table" w:customStyle="1" w:styleId="3411">
    <w:name w:val="Сетка таблицы341"/>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0">
    <w:name w:val="Сетка таблицы44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1">
    <w:name w:val="Нет списка431"/>
    <w:next w:val="a3"/>
    <w:uiPriority w:val="99"/>
    <w:semiHidden/>
    <w:unhideWhenUsed/>
    <w:rsid w:val="00F91659"/>
  </w:style>
  <w:style w:type="table" w:customStyle="1" w:styleId="541">
    <w:name w:val="Сетка таблицы54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1">
    <w:name w:val="Нет списка521"/>
    <w:next w:val="a3"/>
    <w:uiPriority w:val="99"/>
    <w:semiHidden/>
    <w:unhideWhenUsed/>
    <w:rsid w:val="00F91659"/>
  </w:style>
  <w:style w:type="numbering" w:customStyle="1" w:styleId="11410">
    <w:name w:val="Нет списка1141"/>
    <w:next w:val="a3"/>
    <w:uiPriority w:val="99"/>
    <w:semiHidden/>
    <w:unhideWhenUsed/>
    <w:rsid w:val="00F91659"/>
  </w:style>
  <w:style w:type="numbering" w:customStyle="1" w:styleId="21310">
    <w:name w:val="Нет списка2131"/>
    <w:next w:val="a3"/>
    <w:uiPriority w:val="99"/>
    <w:semiHidden/>
    <w:unhideWhenUsed/>
    <w:rsid w:val="00F91659"/>
  </w:style>
  <w:style w:type="numbering" w:customStyle="1" w:styleId="3131">
    <w:name w:val="Нет списка3131"/>
    <w:next w:val="a3"/>
    <w:uiPriority w:val="99"/>
    <w:semiHidden/>
    <w:unhideWhenUsed/>
    <w:rsid w:val="00F91659"/>
  </w:style>
  <w:style w:type="table" w:customStyle="1" w:styleId="33121">
    <w:name w:val="Сетка таблицы331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11">
    <w:name w:val="Нет списка4121"/>
    <w:next w:val="a3"/>
    <w:uiPriority w:val="99"/>
    <w:semiHidden/>
    <w:unhideWhenUsed/>
    <w:rsid w:val="00F91659"/>
  </w:style>
  <w:style w:type="table" w:customStyle="1" w:styleId="5131">
    <w:name w:val="Сетка таблицы513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1">
    <w:name w:val="WW8Num16111"/>
    <w:rsid w:val="00F91659"/>
  </w:style>
  <w:style w:type="numbering" w:customStyle="1" w:styleId="12211">
    <w:name w:val="Нет списка1221"/>
    <w:next w:val="a3"/>
    <w:uiPriority w:val="99"/>
    <w:semiHidden/>
    <w:unhideWhenUsed/>
    <w:rsid w:val="00F91659"/>
  </w:style>
  <w:style w:type="numbering" w:customStyle="1" w:styleId="111310">
    <w:name w:val="Нет списка11131"/>
    <w:next w:val="a3"/>
    <w:uiPriority w:val="99"/>
    <w:semiHidden/>
    <w:unhideWhenUsed/>
    <w:rsid w:val="00F91659"/>
  </w:style>
  <w:style w:type="numbering" w:customStyle="1" w:styleId="111121">
    <w:name w:val="Нет списка111121"/>
    <w:next w:val="a3"/>
    <w:uiPriority w:val="99"/>
    <w:semiHidden/>
    <w:unhideWhenUsed/>
    <w:rsid w:val="00F91659"/>
  </w:style>
  <w:style w:type="table" w:customStyle="1" w:styleId="821">
    <w:name w:val="Сетка таблицы82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1">
    <w:name w:val="Сетка таблицы712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3"/>
    <w:uiPriority w:val="99"/>
    <w:semiHidden/>
    <w:unhideWhenUsed/>
    <w:rsid w:val="00F91659"/>
  </w:style>
  <w:style w:type="table" w:customStyle="1" w:styleId="300">
    <w:name w:val="Сетка таблицы30"/>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 16"/>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72">
    <w:name w:val="Нет списка17"/>
    <w:next w:val="a3"/>
    <w:uiPriority w:val="99"/>
    <w:semiHidden/>
    <w:unhideWhenUsed/>
    <w:rsid w:val="00F91659"/>
  </w:style>
  <w:style w:type="table" w:customStyle="1" w:styleId="1200">
    <w:name w:val="Сетка таблицы120"/>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2">
    <w:name w:val="Нет списка26"/>
    <w:next w:val="a3"/>
    <w:uiPriority w:val="99"/>
    <w:semiHidden/>
    <w:unhideWhenUsed/>
    <w:rsid w:val="00F91659"/>
  </w:style>
  <w:style w:type="table" w:customStyle="1" w:styleId="2100">
    <w:name w:val="Сетка таблицы210"/>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
    <w:name w:val="Нет списка116"/>
    <w:next w:val="a3"/>
    <w:uiPriority w:val="99"/>
    <w:semiHidden/>
    <w:unhideWhenUsed/>
    <w:rsid w:val="00F91659"/>
  </w:style>
  <w:style w:type="table" w:customStyle="1" w:styleId="11100">
    <w:name w:val="Сетка таблицы1110"/>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5">
    <w:name w:val="Сетка таблицы1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0">
    <w:name w:val="Сетка таблицы11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56"/>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0">
    <w:name w:val="Сетка таблицы1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113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Сетка таблицы15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0">
    <w:name w:val="Сетка таблицы2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F91659"/>
  </w:style>
  <w:style w:type="numbering" w:customStyle="1" w:styleId="451">
    <w:name w:val="Нет списка45"/>
    <w:next w:val="a3"/>
    <w:uiPriority w:val="99"/>
    <w:semiHidden/>
    <w:unhideWhenUsed/>
    <w:rsid w:val="00F91659"/>
  </w:style>
  <w:style w:type="numbering" w:customStyle="1" w:styleId="1230">
    <w:name w:val="Нет списка123"/>
    <w:next w:val="a3"/>
    <w:uiPriority w:val="99"/>
    <w:semiHidden/>
    <w:unhideWhenUsed/>
    <w:rsid w:val="00F91659"/>
  </w:style>
  <w:style w:type="table" w:customStyle="1" w:styleId="740">
    <w:name w:val="Сетка таблицы74"/>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
    <w:name w:val="Сетка таблицы 11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40">
    <w:name w:val="Нет списка1114"/>
    <w:next w:val="a3"/>
    <w:uiPriority w:val="99"/>
    <w:semiHidden/>
    <w:unhideWhenUsed/>
    <w:rsid w:val="00F91659"/>
  </w:style>
  <w:style w:type="table" w:customStyle="1" w:styleId="1630">
    <w:name w:val="Сетка таблицы16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5"/>
    <w:next w:val="a3"/>
    <w:uiPriority w:val="99"/>
    <w:semiHidden/>
    <w:unhideWhenUsed/>
    <w:rsid w:val="00F91659"/>
  </w:style>
  <w:style w:type="table" w:customStyle="1" w:styleId="2530">
    <w:name w:val="Сетка таблицы25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30">
    <w:name w:val="Нет списка11113"/>
    <w:next w:val="a3"/>
    <w:uiPriority w:val="99"/>
    <w:semiHidden/>
    <w:unhideWhenUsed/>
    <w:rsid w:val="00F91659"/>
  </w:style>
  <w:style w:type="table" w:customStyle="1" w:styleId="11530">
    <w:name w:val="Сетка таблицы115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етка таблицы3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0">
    <w:name w:val="Сетка таблицы1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
    <w:name w:val="Сетка таблицы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1">
    <w:name w:val="Сетка таблицы1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0">
    <w:name w:val="Сетка таблицы1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
    <w:name w:val="Сетка таблицы2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0">
    <w:name w:val="Сетка таблицы1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3">
    <w:name w:val="Сетка таблицы2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3">
    <w:name w:val="Сетка таблицы11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
    <w:name w:val="Сетка таблицы15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3">
    <w:name w:val="Сетка таблицы2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етка таблицы11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Нет списка315"/>
    <w:next w:val="a3"/>
    <w:uiPriority w:val="99"/>
    <w:semiHidden/>
    <w:unhideWhenUsed/>
    <w:rsid w:val="00F91659"/>
  </w:style>
  <w:style w:type="table" w:customStyle="1" w:styleId="830">
    <w:name w:val="Сетка таблицы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0">
    <w:name w:val="Сетка таблицы71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4">
    <w:name w:val="WW8Num164"/>
    <w:rsid w:val="00F91659"/>
  </w:style>
  <w:style w:type="table" w:customStyle="1" w:styleId="920">
    <w:name w:val="Сетка таблицы92"/>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2">
    <w:name w:val="Сетка таблицы1322"/>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3"/>
    <w:uiPriority w:val="99"/>
    <w:semiHidden/>
    <w:unhideWhenUsed/>
    <w:rsid w:val="00F91659"/>
  </w:style>
  <w:style w:type="table" w:customStyle="1" w:styleId="102">
    <w:name w:val="Сетка таблицы10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
    <w:name w:val="Сетка таблицы 12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20">
    <w:name w:val="Нет списка132"/>
    <w:next w:val="a3"/>
    <w:uiPriority w:val="99"/>
    <w:semiHidden/>
    <w:unhideWhenUsed/>
    <w:rsid w:val="00F91659"/>
  </w:style>
  <w:style w:type="table" w:customStyle="1" w:styleId="1720">
    <w:name w:val="Сетка таблицы17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2">
    <w:name w:val="Нет списка222"/>
    <w:next w:val="a3"/>
    <w:uiPriority w:val="99"/>
    <w:semiHidden/>
    <w:unhideWhenUsed/>
    <w:rsid w:val="00F91659"/>
  </w:style>
  <w:style w:type="table" w:customStyle="1" w:styleId="2620">
    <w:name w:val="Сетка таблицы26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0">
    <w:name w:val="Нет списка1122"/>
    <w:next w:val="a3"/>
    <w:uiPriority w:val="99"/>
    <w:semiHidden/>
    <w:unhideWhenUsed/>
    <w:rsid w:val="00F91659"/>
  </w:style>
  <w:style w:type="table" w:customStyle="1" w:styleId="11620">
    <w:name w:val="Сетка таблицы116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0">
    <w:name w:val="Сетка таблицы1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
    <w:name w:val="Сетка таблицы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
    <w:name w:val="Сетка таблицы1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
    <w:name w:val="Сетка таблицы4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2">
    <w:name w:val="Сетка таблицы1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0">
    <w:name w:val="Сетка таблицы2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2">
    <w:name w:val="Сетка таблицы11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етка таблицы522"/>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
    <w:name w:val="Сетка таблицы1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2">
    <w:name w:val="Сетка таблицы23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2">
    <w:name w:val="Сетка таблицы113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2">
    <w:name w:val="Сетка таблицы2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етка таблицы11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1">
    <w:name w:val="Нет списка322"/>
    <w:next w:val="a3"/>
    <w:uiPriority w:val="99"/>
    <w:semiHidden/>
    <w:unhideWhenUsed/>
    <w:rsid w:val="00F91659"/>
  </w:style>
  <w:style w:type="numbering" w:customStyle="1" w:styleId="4140">
    <w:name w:val="Нет списка414"/>
    <w:next w:val="a3"/>
    <w:uiPriority w:val="99"/>
    <w:semiHidden/>
    <w:unhideWhenUsed/>
    <w:rsid w:val="00F91659"/>
  </w:style>
  <w:style w:type="numbering" w:customStyle="1" w:styleId="12120">
    <w:name w:val="Нет списка1212"/>
    <w:next w:val="a3"/>
    <w:uiPriority w:val="99"/>
    <w:semiHidden/>
    <w:unhideWhenUsed/>
    <w:rsid w:val="00F91659"/>
  </w:style>
  <w:style w:type="table" w:customStyle="1" w:styleId="722">
    <w:name w:val="Сетка таблицы7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
    <w:name w:val="Сетка таблицы 111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20">
    <w:name w:val="Нет списка11122"/>
    <w:next w:val="a3"/>
    <w:uiPriority w:val="99"/>
    <w:semiHidden/>
    <w:unhideWhenUsed/>
    <w:rsid w:val="00F91659"/>
  </w:style>
  <w:style w:type="table" w:customStyle="1" w:styleId="1612">
    <w:name w:val="Сетка таблицы161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3"/>
    <w:uiPriority w:val="99"/>
    <w:semiHidden/>
    <w:unhideWhenUsed/>
    <w:rsid w:val="00F91659"/>
  </w:style>
  <w:style w:type="table" w:customStyle="1" w:styleId="2512">
    <w:name w:val="Сетка таблицы25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
    <w:name w:val="Нет списка111112"/>
    <w:next w:val="a3"/>
    <w:uiPriority w:val="99"/>
    <w:semiHidden/>
    <w:unhideWhenUsed/>
    <w:rsid w:val="00F91659"/>
  </w:style>
  <w:style w:type="table" w:customStyle="1" w:styleId="11512">
    <w:name w:val="Сетка таблицы115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
    <w:name w:val="Сетка таблицы3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2">
    <w:name w:val="Сетка таблицы1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
    <w:name w:val="Сетка таблицы21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0">
    <w:name w:val="Сетка таблицы111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2">
    <w:name w:val="Сетка таблицы1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2">
    <w:name w:val="Сетка таблицы2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2">
    <w:name w:val="Сетка таблицы11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2">
    <w:name w:val="Сетка таблицы1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2">
    <w:name w:val="Сетка таблицы2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2">
    <w:name w:val="Сетка таблицы11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
    <w:name w:val="Сетка таблицы6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2">
    <w:name w:val="Сетка таблицы15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2">
    <w:name w:val="Сетка таблицы2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етка таблицы11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0">
    <w:name w:val="Нет списка3112"/>
    <w:next w:val="a3"/>
    <w:uiPriority w:val="99"/>
    <w:semiHidden/>
    <w:unhideWhenUsed/>
    <w:rsid w:val="00F91659"/>
  </w:style>
  <w:style w:type="table" w:customStyle="1" w:styleId="812">
    <w:name w:val="Сетка таблицы81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3">
    <w:name w:val="WW8Num1613"/>
    <w:rsid w:val="00F91659"/>
  </w:style>
  <w:style w:type="numbering" w:customStyle="1" w:styleId="623">
    <w:name w:val="Нет списка62"/>
    <w:next w:val="a3"/>
    <w:uiPriority w:val="99"/>
    <w:semiHidden/>
    <w:unhideWhenUsed/>
    <w:rsid w:val="00F91659"/>
  </w:style>
  <w:style w:type="table" w:customStyle="1" w:styleId="182">
    <w:name w:val="Сетка таблицы18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 132"/>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20">
    <w:name w:val="Нет списка142"/>
    <w:next w:val="a3"/>
    <w:uiPriority w:val="99"/>
    <w:semiHidden/>
    <w:unhideWhenUsed/>
    <w:rsid w:val="00F91659"/>
  </w:style>
  <w:style w:type="numbering" w:customStyle="1" w:styleId="2320">
    <w:name w:val="Нет списка232"/>
    <w:next w:val="a3"/>
    <w:uiPriority w:val="99"/>
    <w:semiHidden/>
    <w:unhideWhenUsed/>
    <w:rsid w:val="00F91659"/>
  </w:style>
  <w:style w:type="table" w:customStyle="1" w:styleId="272">
    <w:name w:val="Сетка таблицы27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2">
    <w:name w:val="Сетка таблицы117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0">
    <w:name w:val="Нет списка332"/>
    <w:next w:val="a3"/>
    <w:uiPriority w:val="99"/>
    <w:semiHidden/>
    <w:unhideWhenUsed/>
    <w:rsid w:val="00F91659"/>
  </w:style>
  <w:style w:type="table" w:customStyle="1" w:styleId="334">
    <w:name w:val="Сетка таблицы334"/>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4"/>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
    <w:name w:val="Сетка таблицы43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20">
    <w:name w:val="Нет списка422"/>
    <w:next w:val="a3"/>
    <w:uiPriority w:val="99"/>
    <w:semiHidden/>
    <w:unhideWhenUsed/>
    <w:rsid w:val="00F91659"/>
  </w:style>
  <w:style w:type="table" w:customStyle="1" w:styleId="5320">
    <w:name w:val="Сетка таблицы53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2"/>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0">
    <w:name w:val="Нет списка512"/>
    <w:next w:val="a3"/>
    <w:uiPriority w:val="99"/>
    <w:semiHidden/>
    <w:unhideWhenUsed/>
    <w:rsid w:val="00F91659"/>
  </w:style>
  <w:style w:type="numbering" w:customStyle="1" w:styleId="11320">
    <w:name w:val="Нет списка1132"/>
    <w:next w:val="a3"/>
    <w:uiPriority w:val="99"/>
    <w:semiHidden/>
    <w:unhideWhenUsed/>
    <w:rsid w:val="00F91659"/>
  </w:style>
  <w:style w:type="numbering" w:customStyle="1" w:styleId="21220">
    <w:name w:val="Нет списка2122"/>
    <w:next w:val="a3"/>
    <w:uiPriority w:val="99"/>
    <w:semiHidden/>
    <w:unhideWhenUsed/>
    <w:rsid w:val="00F91659"/>
  </w:style>
  <w:style w:type="numbering" w:customStyle="1" w:styleId="3122">
    <w:name w:val="Нет списка3122"/>
    <w:next w:val="a3"/>
    <w:uiPriority w:val="99"/>
    <w:semiHidden/>
    <w:unhideWhenUsed/>
    <w:rsid w:val="00F91659"/>
  </w:style>
  <w:style w:type="table" w:customStyle="1" w:styleId="33112">
    <w:name w:val="Сетка таблицы331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20">
    <w:name w:val="Нет списка4112"/>
    <w:next w:val="a3"/>
    <w:uiPriority w:val="99"/>
    <w:semiHidden/>
    <w:unhideWhenUsed/>
    <w:rsid w:val="00F91659"/>
  </w:style>
  <w:style w:type="table" w:customStyle="1" w:styleId="5122">
    <w:name w:val="Сетка таблицы512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Нет списка72"/>
    <w:next w:val="a3"/>
    <w:uiPriority w:val="99"/>
    <w:semiHidden/>
    <w:unhideWhenUsed/>
    <w:rsid w:val="00F91659"/>
  </w:style>
  <w:style w:type="table" w:customStyle="1" w:styleId="192">
    <w:name w:val="Сетка таблицы19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
    <w:name w:val="Сетка таблицы 142"/>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20">
    <w:name w:val="Нет списка152"/>
    <w:next w:val="a3"/>
    <w:uiPriority w:val="99"/>
    <w:semiHidden/>
    <w:unhideWhenUsed/>
    <w:rsid w:val="00F91659"/>
  </w:style>
  <w:style w:type="numbering" w:customStyle="1" w:styleId="2420">
    <w:name w:val="Нет списка242"/>
    <w:next w:val="a3"/>
    <w:uiPriority w:val="99"/>
    <w:semiHidden/>
    <w:unhideWhenUsed/>
    <w:rsid w:val="00F91659"/>
  </w:style>
  <w:style w:type="table" w:customStyle="1" w:styleId="282">
    <w:name w:val="Сетка таблицы28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2">
    <w:name w:val="Сетка таблицы118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Нет списка342"/>
    <w:next w:val="a3"/>
    <w:uiPriority w:val="99"/>
    <w:semiHidden/>
    <w:unhideWhenUsed/>
    <w:rsid w:val="00F91659"/>
  </w:style>
  <w:style w:type="table" w:customStyle="1" w:styleId="3420">
    <w:name w:val="Сетка таблицы342"/>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2">
    <w:name w:val="Сетка таблицы332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2">
    <w:name w:val="Сетка таблицы44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0">
    <w:name w:val="Нет списка432"/>
    <w:next w:val="a3"/>
    <w:uiPriority w:val="99"/>
    <w:semiHidden/>
    <w:unhideWhenUsed/>
    <w:rsid w:val="00F91659"/>
  </w:style>
  <w:style w:type="table" w:customStyle="1" w:styleId="5420">
    <w:name w:val="Сетка таблицы54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0">
    <w:name w:val="Нет списка522"/>
    <w:next w:val="a3"/>
    <w:uiPriority w:val="99"/>
    <w:semiHidden/>
    <w:unhideWhenUsed/>
    <w:rsid w:val="00F91659"/>
  </w:style>
  <w:style w:type="numbering" w:customStyle="1" w:styleId="11420">
    <w:name w:val="Нет списка1142"/>
    <w:next w:val="a3"/>
    <w:uiPriority w:val="99"/>
    <w:semiHidden/>
    <w:unhideWhenUsed/>
    <w:rsid w:val="00F91659"/>
  </w:style>
  <w:style w:type="numbering" w:customStyle="1" w:styleId="2132">
    <w:name w:val="Нет списка2132"/>
    <w:next w:val="a3"/>
    <w:uiPriority w:val="99"/>
    <w:semiHidden/>
    <w:unhideWhenUsed/>
    <w:rsid w:val="00F91659"/>
  </w:style>
  <w:style w:type="numbering" w:customStyle="1" w:styleId="3132">
    <w:name w:val="Нет списка3132"/>
    <w:next w:val="a3"/>
    <w:uiPriority w:val="99"/>
    <w:semiHidden/>
    <w:unhideWhenUsed/>
    <w:rsid w:val="00F91659"/>
  </w:style>
  <w:style w:type="table" w:customStyle="1" w:styleId="33122">
    <w:name w:val="Сетка таблицы331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2">
    <w:name w:val="Сетка таблицы413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20">
    <w:name w:val="Нет списка4122"/>
    <w:next w:val="a3"/>
    <w:uiPriority w:val="99"/>
    <w:semiHidden/>
    <w:unhideWhenUsed/>
    <w:rsid w:val="00F91659"/>
  </w:style>
  <w:style w:type="table" w:customStyle="1" w:styleId="5132">
    <w:name w:val="Сетка таблицы513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2">
    <w:name w:val="WW8Num16112"/>
    <w:rsid w:val="00F91659"/>
  </w:style>
  <w:style w:type="table" w:customStyle="1" w:styleId="1231">
    <w:name w:val="Сетка таблицы1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1">
    <w:name w:val="Сетка таблицы21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1">
    <w:name w:val="Сетка таблицы111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1">
    <w:name w:val="Сетка таблицы134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
    <w:name w:val="Сетка таблицы11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Сетка таблицы1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Сетка таблицы2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1">
    <w:name w:val="Сетка таблицы11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Сетка таблицы15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Сетка таблицы2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1">
    <w:name w:val="Сетка таблицы11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21">
    <w:name w:val="Нет списка1222"/>
    <w:next w:val="a3"/>
    <w:uiPriority w:val="99"/>
    <w:semiHidden/>
    <w:unhideWhenUsed/>
    <w:rsid w:val="00F91659"/>
  </w:style>
  <w:style w:type="table" w:customStyle="1" w:styleId="731">
    <w:name w:val="Сетка таблицы73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
    <w:name w:val="Сетка таблицы 112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2">
    <w:name w:val="Нет списка11132"/>
    <w:next w:val="a3"/>
    <w:uiPriority w:val="99"/>
    <w:semiHidden/>
    <w:unhideWhenUsed/>
    <w:rsid w:val="00F91659"/>
  </w:style>
  <w:style w:type="table" w:customStyle="1" w:styleId="1621">
    <w:name w:val="Сетка таблицы162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1">
    <w:name w:val="Сетка таблицы25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2">
    <w:name w:val="Нет списка111122"/>
    <w:next w:val="a3"/>
    <w:uiPriority w:val="99"/>
    <w:semiHidden/>
    <w:unhideWhenUsed/>
    <w:rsid w:val="00F91659"/>
  </w:style>
  <w:style w:type="table" w:customStyle="1" w:styleId="11521">
    <w:name w:val="Сетка таблицы115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1">
    <w:name w:val="Сетка таблицы31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1">
    <w:name w:val="Сетка таблицы1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
    <w:name w:val="Сетка таблицы2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10">
    <w:name w:val="Сетка таблицы11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1">
    <w:name w:val="Сетка таблицы1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1">
    <w:name w:val="Сетка таблицы2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1">
    <w:name w:val="Сетка таблицы11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1">
    <w:name w:val="Сетка таблицы1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1">
    <w:name w:val="Сетка таблицы2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1">
    <w:name w:val="Сетка таблицы11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1">
    <w:name w:val="Сетка таблицы61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1">
    <w:name w:val="Сетка таблицы15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1">
    <w:name w:val="Сетка таблицы2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1">
    <w:name w:val="Сетка таблицы11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
    <w:name w:val="Сетка таблицы82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2">
    <w:name w:val="Сетка таблицы712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3"/>
    <w:uiPriority w:val="99"/>
    <w:semiHidden/>
    <w:unhideWhenUsed/>
    <w:rsid w:val="00F91659"/>
  </w:style>
  <w:style w:type="table" w:customStyle="1" w:styleId="370">
    <w:name w:val="Сетка таблицы37"/>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етка таблицы 17"/>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83">
    <w:name w:val="Нет списка18"/>
    <w:next w:val="a3"/>
    <w:uiPriority w:val="99"/>
    <w:semiHidden/>
    <w:unhideWhenUsed/>
    <w:rsid w:val="00F91659"/>
  </w:style>
  <w:style w:type="table" w:customStyle="1" w:styleId="125">
    <w:name w:val="Сетка таблицы125"/>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3">
    <w:name w:val="Нет списка27"/>
    <w:next w:val="a3"/>
    <w:uiPriority w:val="99"/>
    <w:semiHidden/>
    <w:unhideWhenUsed/>
    <w:rsid w:val="00F91659"/>
  </w:style>
  <w:style w:type="table" w:customStyle="1" w:styleId="2150">
    <w:name w:val="Сетка таблицы215"/>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3"/>
    <w:uiPriority w:val="99"/>
    <w:semiHidden/>
    <w:unhideWhenUsed/>
    <w:rsid w:val="00F91659"/>
  </w:style>
  <w:style w:type="table" w:customStyle="1" w:styleId="1115">
    <w:name w:val="Сетка таблицы1115"/>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етка таблицы38"/>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
    <w:name w:val="Сетка таблицы12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Сетка таблицы13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57"/>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етка таблицы1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0">
    <w:name w:val="Сетка таблицы15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
    <w:name w:val="Сетка таблицы2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11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F91659"/>
  </w:style>
  <w:style w:type="numbering" w:customStyle="1" w:styleId="461">
    <w:name w:val="Нет списка46"/>
    <w:next w:val="a3"/>
    <w:uiPriority w:val="99"/>
    <w:semiHidden/>
    <w:unhideWhenUsed/>
    <w:rsid w:val="00F91659"/>
  </w:style>
  <w:style w:type="numbering" w:customStyle="1" w:styleId="1240">
    <w:name w:val="Нет списка124"/>
    <w:next w:val="a3"/>
    <w:uiPriority w:val="99"/>
    <w:semiHidden/>
    <w:unhideWhenUsed/>
    <w:rsid w:val="00F91659"/>
  </w:style>
  <w:style w:type="table" w:customStyle="1" w:styleId="750">
    <w:name w:val="Сетка таблицы75"/>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етка таблицы 114"/>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50">
    <w:name w:val="Нет списка1115"/>
    <w:next w:val="a3"/>
    <w:uiPriority w:val="99"/>
    <w:semiHidden/>
    <w:unhideWhenUsed/>
    <w:rsid w:val="00F91659"/>
  </w:style>
  <w:style w:type="table" w:customStyle="1" w:styleId="1640">
    <w:name w:val="Сетка таблицы164"/>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60">
    <w:name w:val="Нет списка216"/>
    <w:next w:val="a3"/>
    <w:uiPriority w:val="99"/>
    <w:semiHidden/>
    <w:unhideWhenUsed/>
    <w:rsid w:val="00F91659"/>
  </w:style>
  <w:style w:type="table" w:customStyle="1" w:styleId="254">
    <w:name w:val="Сетка таблицы254"/>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4">
    <w:name w:val="Нет списка11114"/>
    <w:next w:val="a3"/>
    <w:uiPriority w:val="99"/>
    <w:semiHidden/>
    <w:unhideWhenUsed/>
    <w:rsid w:val="00F91659"/>
  </w:style>
  <w:style w:type="table" w:customStyle="1" w:styleId="1154">
    <w:name w:val="Сетка таблицы1154"/>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етка таблицы3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
    <w:name w:val="Сетка таблицы2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0">
    <w:name w:val="Сетка таблицы11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
    <w:name w:val="Сетка таблицы1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
    <w:name w:val="Сетка таблицы2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0">
    <w:name w:val="Сетка таблицы11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4">
    <w:name w:val="Сетка таблицы2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4">
    <w:name w:val="Сетка таблицы11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
    <w:name w:val="Сетка таблицы6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
    <w:name w:val="Сетка таблицы15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4">
    <w:name w:val="Сетка таблицы2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етка таблицы11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
    <w:name w:val="Нет списка316"/>
    <w:next w:val="a3"/>
    <w:uiPriority w:val="99"/>
    <w:semiHidden/>
    <w:unhideWhenUsed/>
    <w:rsid w:val="00F91659"/>
  </w:style>
  <w:style w:type="table" w:customStyle="1" w:styleId="840">
    <w:name w:val="Сетка таблицы84"/>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4"/>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5">
    <w:name w:val="WW8Num165"/>
    <w:rsid w:val="00F91659"/>
  </w:style>
  <w:style w:type="table" w:customStyle="1" w:styleId="930">
    <w:name w:val="Сетка таблицы93"/>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0">
    <w:name w:val="Сетка таблицы1323"/>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3"/>
    <w:uiPriority w:val="99"/>
    <w:semiHidden/>
    <w:unhideWhenUsed/>
    <w:rsid w:val="00F91659"/>
  </w:style>
  <w:style w:type="table" w:customStyle="1" w:styleId="1030">
    <w:name w:val="Сетка таблицы10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 12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3">
    <w:name w:val="Нет списка133"/>
    <w:next w:val="a3"/>
    <w:uiPriority w:val="99"/>
    <w:semiHidden/>
    <w:unhideWhenUsed/>
    <w:rsid w:val="00F91659"/>
  </w:style>
  <w:style w:type="table" w:customStyle="1" w:styleId="1730">
    <w:name w:val="Сетка таблицы17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3"/>
    <w:uiPriority w:val="99"/>
    <w:semiHidden/>
    <w:unhideWhenUsed/>
    <w:rsid w:val="00F91659"/>
  </w:style>
  <w:style w:type="table" w:customStyle="1" w:styleId="263">
    <w:name w:val="Сетка таблицы26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0">
    <w:name w:val="Нет списка1123"/>
    <w:next w:val="a3"/>
    <w:uiPriority w:val="99"/>
    <w:semiHidden/>
    <w:unhideWhenUsed/>
    <w:rsid w:val="00F91659"/>
  </w:style>
  <w:style w:type="table" w:customStyle="1" w:styleId="1163">
    <w:name w:val="Сетка таблицы116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3">
    <w:name w:val="Сетка таблицы1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3">
    <w:name w:val="Сетка таблицы21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0">
    <w:name w:val="Сетка таблицы111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
    <w:name w:val="Сетка таблицы4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30">
    <w:name w:val="Сетка таблицы133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3">
    <w:name w:val="Сетка таблицы2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
    <w:name w:val="Сетка таблицы523"/>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3">
    <w:name w:val="Сетка таблицы113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30">
    <w:name w:val="Сетка таблицы6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
    <w:name w:val="Сетка таблицы15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3">
    <w:name w:val="Сетка таблицы2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етка таблицы11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0">
    <w:name w:val="Нет списка323"/>
    <w:next w:val="a3"/>
    <w:uiPriority w:val="99"/>
    <w:semiHidden/>
    <w:unhideWhenUsed/>
    <w:rsid w:val="00F91659"/>
  </w:style>
  <w:style w:type="numbering" w:customStyle="1" w:styleId="4150">
    <w:name w:val="Нет списка415"/>
    <w:next w:val="a3"/>
    <w:uiPriority w:val="99"/>
    <w:semiHidden/>
    <w:unhideWhenUsed/>
    <w:rsid w:val="00F91659"/>
  </w:style>
  <w:style w:type="numbering" w:customStyle="1" w:styleId="12131">
    <w:name w:val="Нет списка1213"/>
    <w:next w:val="a3"/>
    <w:uiPriority w:val="99"/>
    <w:semiHidden/>
    <w:unhideWhenUsed/>
    <w:rsid w:val="00F91659"/>
  </w:style>
  <w:style w:type="table" w:customStyle="1" w:styleId="7230">
    <w:name w:val="Сетка таблицы72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3">
    <w:name w:val="Сетка таблицы 111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31">
    <w:name w:val="Нет списка11123"/>
    <w:next w:val="a3"/>
    <w:uiPriority w:val="99"/>
    <w:semiHidden/>
    <w:unhideWhenUsed/>
    <w:rsid w:val="00F91659"/>
  </w:style>
  <w:style w:type="table" w:customStyle="1" w:styleId="1613">
    <w:name w:val="Сетка таблицы161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Нет списка2113"/>
    <w:next w:val="a3"/>
    <w:uiPriority w:val="99"/>
    <w:semiHidden/>
    <w:unhideWhenUsed/>
    <w:rsid w:val="00F91659"/>
  </w:style>
  <w:style w:type="table" w:customStyle="1" w:styleId="2513">
    <w:name w:val="Сетка таблицы25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
    <w:name w:val="Нет списка111113"/>
    <w:next w:val="a3"/>
    <w:uiPriority w:val="99"/>
    <w:semiHidden/>
    <w:unhideWhenUsed/>
    <w:rsid w:val="00F91659"/>
  </w:style>
  <w:style w:type="table" w:customStyle="1" w:styleId="11513">
    <w:name w:val="Сетка таблицы115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Сетка таблицы3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3">
    <w:name w:val="Сетка таблицы2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30">
    <w:name w:val="Сетка таблицы11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3">
    <w:name w:val="Сетка таблицы1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3">
    <w:name w:val="Сетка таблицы2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3">
    <w:name w:val="Сетка таблицы11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3">
    <w:name w:val="Сетка таблицы1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3">
    <w:name w:val="Сетка таблицы2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3">
    <w:name w:val="Сетка таблицы11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3">
    <w:name w:val="Сетка таблицы6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3">
    <w:name w:val="Сетка таблицы15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3">
    <w:name w:val="Сетка таблицы2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
    <w:name w:val="Сетка таблицы11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30">
    <w:name w:val="Нет списка3113"/>
    <w:next w:val="a3"/>
    <w:uiPriority w:val="99"/>
    <w:semiHidden/>
    <w:unhideWhenUsed/>
    <w:rsid w:val="00F91659"/>
  </w:style>
  <w:style w:type="table" w:customStyle="1" w:styleId="813">
    <w:name w:val="Сетка таблицы81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3">
    <w:name w:val="Сетка таблицы711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4">
    <w:name w:val="WW8Num1614"/>
    <w:rsid w:val="00F91659"/>
  </w:style>
  <w:style w:type="numbering" w:customStyle="1" w:styleId="633">
    <w:name w:val="Нет списка63"/>
    <w:next w:val="a3"/>
    <w:uiPriority w:val="99"/>
    <w:semiHidden/>
    <w:unhideWhenUsed/>
    <w:rsid w:val="00F91659"/>
  </w:style>
  <w:style w:type="table" w:customStyle="1" w:styleId="1830">
    <w:name w:val="Сетка таблицы18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4">
    <w:name w:val="Сетка таблицы 133"/>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2">
    <w:name w:val="Нет списка143"/>
    <w:next w:val="a3"/>
    <w:uiPriority w:val="99"/>
    <w:semiHidden/>
    <w:unhideWhenUsed/>
    <w:rsid w:val="00F91659"/>
  </w:style>
  <w:style w:type="numbering" w:customStyle="1" w:styleId="2332">
    <w:name w:val="Нет списка233"/>
    <w:next w:val="a3"/>
    <w:uiPriority w:val="99"/>
    <w:semiHidden/>
    <w:unhideWhenUsed/>
    <w:rsid w:val="00F91659"/>
  </w:style>
  <w:style w:type="table" w:customStyle="1" w:styleId="2730">
    <w:name w:val="Сетка таблицы27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3">
    <w:name w:val="Сетка таблицы117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30">
    <w:name w:val="Нет списка333"/>
    <w:next w:val="a3"/>
    <w:uiPriority w:val="99"/>
    <w:semiHidden/>
    <w:unhideWhenUsed/>
    <w:rsid w:val="00F91659"/>
  </w:style>
  <w:style w:type="table" w:customStyle="1" w:styleId="335">
    <w:name w:val="Сетка таблицы335"/>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5">
    <w:name w:val="Сетка таблицы3315"/>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0">
    <w:name w:val="Нет списка423"/>
    <w:next w:val="a3"/>
    <w:uiPriority w:val="99"/>
    <w:semiHidden/>
    <w:unhideWhenUsed/>
    <w:rsid w:val="00F91659"/>
  </w:style>
  <w:style w:type="table" w:customStyle="1" w:styleId="533">
    <w:name w:val="Сетка таблицы53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30">
    <w:name w:val="Сетка таблицы633"/>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3">
    <w:name w:val="Нет списка513"/>
    <w:next w:val="a3"/>
    <w:uiPriority w:val="99"/>
    <w:semiHidden/>
    <w:unhideWhenUsed/>
    <w:rsid w:val="00F91659"/>
  </w:style>
  <w:style w:type="numbering" w:customStyle="1" w:styleId="11330">
    <w:name w:val="Нет списка1133"/>
    <w:next w:val="a3"/>
    <w:uiPriority w:val="99"/>
    <w:semiHidden/>
    <w:unhideWhenUsed/>
    <w:rsid w:val="00F91659"/>
  </w:style>
  <w:style w:type="numbering" w:customStyle="1" w:styleId="21230">
    <w:name w:val="Нет списка2123"/>
    <w:next w:val="a3"/>
    <w:uiPriority w:val="99"/>
    <w:semiHidden/>
    <w:unhideWhenUsed/>
    <w:rsid w:val="00F91659"/>
  </w:style>
  <w:style w:type="numbering" w:customStyle="1" w:styleId="3123">
    <w:name w:val="Нет списка3123"/>
    <w:next w:val="a3"/>
    <w:uiPriority w:val="99"/>
    <w:semiHidden/>
    <w:unhideWhenUsed/>
    <w:rsid w:val="00F91659"/>
  </w:style>
  <w:style w:type="table" w:customStyle="1" w:styleId="33113">
    <w:name w:val="Сетка таблицы331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30">
    <w:name w:val="Нет списка4113"/>
    <w:next w:val="a3"/>
    <w:uiPriority w:val="99"/>
    <w:semiHidden/>
    <w:unhideWhenUsed/>
    <w:rsid w:val="00F91659"/>
  </w:style>
  <w:style w:type="table" w:customStyle="1" w:styleId="5123">
    <w:name w:val="Сетка таблицы512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0">
    <w:name w:val="Нет списка73"/>
    <w:next w:val="a3"/>
    <w:uiPriority w:val="99"/>
    <w:semiHidden/>
    <w:unhideWhenUsed/>
    <w:rsid w:val="00F91659"/>
  </w:style>
  <w:style w:type="table" w:customStyle="1" w:styleId="193">
    <w:name w:val="Сетка таблицы19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3">
    <w:name w:val="Сетка таблицы 143"/>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0">
    <w:name w:val="Нет списка153"/>
    <w:next w:val="a3"/>
    <w:uiPriority w:val="99"/>
    <w:semiHidden/>
    <w:unhideWhenUsed/>
    <w:rsid w:val="00F91659"/>
  </w:style>
  <w:style w:type="numbering" w:customStyle="1" w:styleId="2430">
    <w:name w:val="Нет списка243"/>
    <w:next w:val="a3"/>
    <w:uiPriority w:val="99"/>
    <w:semiHidden/>
    <w:unhideWhenUsed/>
    <w:rsid w:val="00F91659"/>
  </w:style>
  <w:style w:type="table" w:customStyle="1" w:styleId="283">
    <w:name w:val="Сетка таблицы2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3">
    <w:name w:val="Сетка таблицы11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3">
    <w:name w:val="Нет списка343"/>
    <w:next w:val="a3"/>
    <w:uiPriority w:val="99"/>
    <w:semiHidden/>
    <w:unhideWhenUsed/>
    <w:rsid w:val="00F91659"/>
  </w:style>
  <w:style w:type="table" w:customStyle="1" w:styleId="3430">
    <w:name w:val="Сетка таблицы343"/>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3">
    <w:name w:val="Сетка таблицы332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30">
    <w:name w:val="Нет списка433"/>
    <w:next w:val="a3"/>
    <w:uiPriority w:val="99"/>
    <w:semiHidden/>
    <w:unhideWhenUsed/>
    <w:rsid w:val="00F91659"/>
  </w:style>
  <w:style w:type="table" w:customStyle="1" w:styleId="543">
    <w:name w:val="Сетка таблицы54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3">
    <w:name w:val="Сетка таблицы643"/>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3"/>
    <w:uiPriority w:val="99"/>
    <w:semiHidden/>
    <w:unhideWhenUsed/>
    <w:rsid w:val="00F91659"/>
  </w:style>
  <w:style w:type="numbering" w:customStyle="1" w:styleId="11430">
    <w:name w:val="Нет списка1143"/>
    <w:next w:val="a3"/>
    <w:uiPriority w:val="99"/>
    <w:semiHidden/>
    <w:unhideWhenUsed/>
    <w:rsid w:val="00F91659"/>
  </w:style>
  <w:style w:type="numbering" w:customStyle="1" w:styleId="2133">
    <w:name w:val="Нет списка2133"/>
    <w:next w:val="a3"/>
    <w:uiPriority w:val="99"/>
    <w:semiHidden/>
    <w:unhideWhenUsed/>
    <w:rsid w:val="00F91659"/>
  </w:style>
  <w:style w:type="numbering" w:customStyle="1" w:styleId="3133">
    <w:name w:val="Нет списка3133"/>
    <w:next w:val="a3"/>
    <w:uiPriority w:val="99"/>
    <w:semiHidden/>
    <w:unhideWhenUsed/>
    <w:rsid w:val="00F91659"/>
  </w:style>
  <w:style w:type="table" w:customStyle="1" w:styleId="33123">
    <w:name w:val="Сетка таблицы3312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3">
    <w:name w:val="Сетка таблицы413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30">
    <w:name w:val="Нет списка4123"/>
    <w:next w:val="a3"/>
    <w:uiPriority w:val="99"/>
    <w:semiHidden/>
    <w:unhideWhenUsed/>
    <w:rsid w:val="00F91659"/>
  </w:style>
  <w:style w:type="table" w:customStyle="1" w:styleId="51330">
    <w:name w:val="Сетка таблицы513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3">
    <w:name w:val="WW8Num16113"/>
    <w:rsid w:val="00F91659"/>
  </w:style>
  <w:style w:type="table" w:customStyle="1" w:styleId="12320">
    <w:name w:val="Сетка таблицы1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0">
    <w:name w:val="Сетка таблицы21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20">
    <w:name w:val="Сетка таблицы111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2">
    <w:name w:val="Сетка таблицы134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2">
    <w:name w:val="Сетка таблицы11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20">
    <w:name w:val="Сетка таблицы1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0">
    <w:name w:val="Сетка таблицы2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2">
    <w:name w:val="Сетка таблицы11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2">
    <w:name w:val="Сетка таблицы15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2">
    <w:name w:val="Сетка таблицы2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2">
    <w:name w:val="Сетка таблицы11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30">
    <w:name w:val="Нет списка1223"/>
    <w:next w:val="a3"/>
    <w:uiPriority w:val="99"/>
    <w:semiHidden/>
    <w:unhideWhenUsed/>
    <w:rsid w:val="00F91659"/>
  </w:style>
  <w:style w:type="table" w:customStyle="1" w:styleId="732">
    <w:name w:val="Сетка таблицы73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4">
    <w:name w:val="Сетка таблицы 112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30">
    <w:name w:val="Нет списка11133"/>
    <w:next w:val="a3"/>
    <w:uiPriority w:val="99"/>
    <w:semiHidden/>
    <w:unhideWhenUsed/>
    <w:rsid w:val="00F91659"/>
  </w:style>
  <w:style w:type="table" w:customStyle="1" w:styleId="1622">
    <w:name w:val="Сетка таблицы162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2">
    <w:name w:val="Сетка таблицы25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3">
    <w:name w:val="Нет списка111123"/>
    <w:next w:val="a3"/>
    <w:uiPriority w:val="99"/>
    <w:semiHidden/>
    <w:unhideWhenUsed/>
    <w:rsid w:val="00F91659"/>
  </w:style>
  <w:style w:type="table" w:customStyle="1" w:styleId="11522">
    <w:name w:val="Сетка таблицы115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0">
    <w:name w:val="Сетка таблицы31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2">
    <w:name w:val="Сетка таблицы1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2">
    <w:name w:val="Сетка таблицы2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20">
    <w:name w:val="Сетка таблицы11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2">
    <w:name w:val="Сетка таблицы1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2">
    <w:name w:val="Сетка таблицы2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2">
    <w:name w:val="Сетка таблицы11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2">
    <w:name w:val="Сетка таблицы2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2">
    <w:name w:val="Сетка таблицы11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2">
    <w:name w:val="Сетка таблицы61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2">
    <w:name w:val="Сетка таблицы15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2">
    <w:name w:val="Сетка таблицы2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2">
    <w:name w:val="Сетка таблицы11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3">
    <w:name w:val="Сетка таблицы82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3">
    <w:name w:val="Сетка таблицы712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0"/>
    <w:link w:val="HTML0"/>
    <w:uiPriority w:val="99"/>
    <w:unhideWhenUsed/>
    <w:rsid w:val="00A869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0">
    <w:name w:val="Стандартный HTML Знак"/>
    <w:basedOn w:val="a1"/>
    <w:link w:val="HTML"/>
    <w:uiPriority w:val="99"/>
    <w:rsid w:val="00A869A1"/>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lsdException w:name="HTML Preformatted"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908F5"/>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paragraph" w:styleId="8">
    <w:name w:val="heading 8"/>
    <w:basedOn w:val="a0"/>
    <w:next w:val="a0"/>
    <w:link w:val="80"/>
    <w:qFormat/>
    <w:rsid w:val="00954270"/>
    <w:pPr>
      <w:keepNext/>
      <w:shd w:val="clear" w:color="auto" w:fill="FFFFFF"/>
      <w:tabs>
        <w:tab w:val="left" w:pos="0"/>
        <w:tab w:val="num" w:pos="5967"/>
      </w:tabs>
      <w:spacing w:line="396" w:lineRule="exact"/>
      <w:ind w:left="5967" w:hanging="360"/>
      <w:jc w:val="both"/>
      <w:outlineLvl w:val="7"/>
    </w:pPr>
    <w:rPr>
      <w:sz w:val="28"/>
    </w:rPr>
  </w:style>
  <w:style w:type="paragraph" w:styleId="9">
    <w:name w:val="heading 9"/>
    <w:basedOn w:val="a0"/>
    <w:next w:val="a0"/>
    <w:link w:val="90"/>
    <w:qFormat/>
    <w:rsid w:val="00954270"/>
    <w:pPr>
      <w:keepNext/>
      <w:tabs>
        <w:tab w:val="left" w:pos="0"/>
        <w:tab w:val="num" w:pos="6687"/>
      </w:tabs>
      <w:spacing w:after="120"/>
      <w:ind w:left="6687" w:hanging="180"/>
      <w:jc w:val="both"/>
      <w:outlineLvl w:val="8"/>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uiPriority w:val="59"/>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6">
    <w:name w:val="toc 1"/>
    <w:basedOn w:val="a0"/>
    <w:next w:val="a0"/>
    <w:autoRedefine/>
    <w:uiPriority w:val="39"/>
    <w:rsid w:val="002663DD"/>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unhideWhenUsed/>
    <w:rsid w:val="0006088C"/>
    <w:rPr>
      <w:rFonts w:ascii="Tahoma" w:hAnsi="Tahoma" w:cs="Tahoma"/>
      <w:sz w:val="16"/>
      <w:szCs w:val="16"/>
    </w:rPr>
  </w:style>
  <w:style w:type="character" w:customStyle="1" w:styleId="affb">
    <w:name w:val="Схема документа Знак"/>
    <w:basedOn w:val="a1"/>
    <w:link w:val="affa"/>
    <w:uiPriority w:val="99"/>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f1"/>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 11"/>
    <w:basedOn w:val="a2"/>
    <w:next w:val="19"/>
    <w:rsid w:val="00A222B0"/>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1">
    <w:name w:val="Сетка таблицы8"/>
    <w:basedOn w:val="a2"/>
    <w:next w:val="af1"/>
    <w:uiPriority w:val="59"/>
    <w:rsid w:val="00C039C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2">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2">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3">
    <w:name w:val="Сетка таблицы9"/>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 12"/>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 111"/>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
    <w:name w:val="Нет списка311"/>
    <w:next w:val="a3"/>
    <w:uiPriority w:val="99"/>
    <w:semiHidden/>
    <w:unhideWhenUsed/>
    <w:rsid w:val="00524FA3"/>
  </w:style>
  <w:style w:type="table" w:customStyle="1" w:styleId="810">
    <w:name w:val="Сетка таблицы8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8">
    <w:name w:val="Заголовок3"/>
    <w:basedOn w:val="a0"/>
    <w:next w:val="a6"/>
    <w:rsid w:val="001B7F26"/>
    <w:pPr>
      <w:keepNext/>
      <w:spacing w:before="240" w:after="120"/>
    </w:pPr>
    <w:rPr>
      <w:rFonts w:ascii="Arial" w:eastAsia="Lucida Sans Unicode" w:hAnsi="Arial" w:cs="Tahoma"/>
      <w:sz w:val="28"/>
      <w:szCs w:val="28"/>
    </w:rPr>
  </w:style>
  <w:style w:type="paragraph" w:customStyle="1" w:styleId="45">
    <w:name w:val="Заголовок4"/>
    <w:basedOn w:val="a0"/>
    <w:next w:val="a6"/>
    <w:rsid w:val="006E60BA"/>
    <w:pPr>
      <w:keepNext/>
      <w:spacing w:before="240" w:after="120"/>
    </w:pPr>
    <w:rPr>
      <w:rFonts w:ascii="Arial" w:eastAsia="Lucida Sans Unicode" w:hAnsi="Arial" w:cs="Tahoma"/>
      <w:sz w:val="28"/>
      <w:szCs w:val="28"/>
    </w:rPr>
  </w:style>
  <w:style w:type="numbering" w:customStyle="1" w:styleId="63">
    <w:name w:val="Нет списка6"/>
    <w:next w:val="a3"/>
    <w:uiPriority w:val="99"/>
    <w:semiHidden/>
    <w:unhideWhenUsed/>
    <w:rsid w:val="00236DB3"/>
  </w:style>
  <w:style w:type="paragraph" w:customStyle="1" w:styleId="54">
    <w:name w:val="Заголовок5"/>
    <w:basedOn w:val="a0"/>
    <w:next w:val="a6"/>
    <w:rsid w:val="00236DB3"/>
    <w:pPr>
      <w:keepNext/>
      <w:spacing w:before="240" w:after="120"/>
    </w:pPr>
    <w:rPr>
      <w:rFonts w:ascii="Arial" w:eastAsia="Lucida Sans Unicode" w:hAnsi="Arial" w:cs="Tahoma"/>
      <w:sz w:val="28"/>
      <w:szCs w:val="28"/>
    </w:rPr>
  </w:style>
  <w:style w:type="table" w:customStyle="1" w:styleId="180">
    <w:name w:val="Сетка таблицы18"/>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 13"/>
    <w:basedOn w:val="a2"/>
    <w:next w:val="19"/>
    <w:rsid w:val="00236DB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
    <w:name w:val="Нет списка14"/>
    <w:next w:val="a3"/>
    <w:uiPriority w:val="99"/>
    <w:semiHidden/>
    <w:unhideWhenUsed/>
    <w:rsid w:val="00236DB3"/>
  </w:style>
  <w:style w:type="table" w:customStyle="1" w:styleId="190">
    <w:name w:val="Сетка таблицы19"/>
    <w:basedOn w:val="a2"/>
    <w:next w:val="af1"/>
    <w:uiPriority w:val="59"/>
    <w:rsid w:val="00236DB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3">
    <w:name w:val="Нет списка23"/>
    <w:next w:val="a3"/>
    <w:uiPriority w:val="99"/>
    <w:semiHidden/>
    <w:unhideWhenUsed/>
    <w:rsid w:val="00236DB3"/>
  </w:style>
  <w:style w:type="table" w:customStyle="1" w:styleId="270">
    <w:name w:val="Сетка таблицы27"/>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0">
    <w:name w:val="Нет списка113"/>
    <w:next w:val="a3"/>
    <w:uiPriority w:val="99"/>
    <w:semiHidden/>
    <w:unhideWhenUsed/>
    <w:rsid w:val="00236DB3"/>
  </w:style>
  <w:style w:type="table" w:customStyle="1" w:styleId="117">
    <w:name w:val="Сетка таблицы117"/>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
    <w:name w:val="Сетка таблицы112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
    <w:name w:val="Сетка таблицы15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Сетка таблицы2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
    <w:name w:val="Нет списка33"/>
    <w:next w:val="a3"/>
    <w:uiPriority w:val="99"/>
    <w:semiHidden/>
    <w:unhideWhenUsed/>
    <w:rsid w:val="00236DB3"/>
  </w:style>
  <w:style w:type="numbering" w:customStyle="1" w:styleId="421">
    <w:name w:val="Нет списка42"/>
    <w:next w:val="a3"/>
    <w:uiPriority w:val="99"/>
    <w:semiHidden/>
    <w:unhideWhenUsed/>
    <w:rsid w:val="00236DB3"/>
  </w:style>
  <w:style w:type="numbering" w:customStyle="1" w:styleId="1221">
    <w:name w:val="Нет списка122"/>
    <w:next w:val="a3"/>
    <w:uiPriority w:val="99"/>
    <w:semiHidden/>
    <w:unhideWhenUsed/>
    <w:rsid w:val="00236DB3"/>
  </w:style>
  <w:style w:type="table" w:customStyle="1" w:styleId="73">
    <w:name w:val="Сетка таблицы73"/>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 112"/>
    <w:basedOn w:val="a2"/>
    <w:next w:val="19"/>
    <w:rsid w:val="00236DB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1">
    <w:name w:val="Нет списка1113"/>
    <w:next w:val="a3"/>
    <w:uiPriority w:val="99"/>
    <w:semiHidden/>
    <w:unhideWhenUsed/>
    <w:rsid w:val="00236DB3"/>
  </w:style>
  <w:style w:type="table" w:customStyle="1" w:styleId="162">
    <w:name w:val="Сетка таблицы162"/>
    <w:basedOn w:val="a2"/>
    <w:next w:val="af1"/>
    <w:uiPriority w:val="59"/>
    <w:rsid w:val="00236DB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21">
    <w:name w:val="Нет списка212"/>
    <w:next w:val="a3"/>
    <w:uiPriority w:val="99"/>
    <w:semiHidden/>
    <w:unhideWhenUsed/>
    <w:rsid w:val="00236DB3"/>
  </w:style>
  <w:style w:type="table" w:customStyle="1" w:styleId="252">
    <w:name w:val="Сетка таблицы252"/>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
    <w:name w:val="Нет списка11112"/>
    <w:next w:val="a3"/>
    <w:uiPriority w:val="99"/>
    <w:semiHidden/>
    <w:unhideWhenUsed/>
    <w:rsid w:val="00236DB3"/>
  </w:style>
  <w:style w:type="table" w:customStyle="1" w:styleId="1152">
    <w:name w:val="Сетка таблицы1152"/>
    <w:basedOn w:val="a2"/>
    <w:next w:val="af1"/>
    <w:uiPriority w:val="59"/>
    <w:rsid w:val="00236DB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0">
    <w:name w:val="Сетка таблицы312"/>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Сетка таблицы1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Сетка таблицы1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етка таблицы2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
    <w:name w:val="Сетка таблицы112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2"/>
    <w:basedOn w:val="a2"/>
    <w:next w:val="af1"/>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Сетка таблицы1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
    <w:name w:val="Сетка таблицы2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
    <w:name w:val="Сетка таблицы113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2"/>
    <w:basedOn w:val="a2"/>
    <w:next w:val="af1"/>
    <w:uiPriority w:val="3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етка таблицы2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етка таблицы11412"/>
    <w:basedOn w:val="a2"/>
    <w:uiPriority w:val="59"/>
    <w:rsid w:val="00236DB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1">
    <w:name w:val="Нет списка312"/>
    <w:next w:val="a3"/>
    <w:uiPriority w:val="99"/>
    <w:semiHidden/>
    <w:unhideWhenUsed/>
    <w:rsid w:val="00236DB3"/>
  </w:style>
  <w:style w:type="table" w:customStyle="1" w:styleId="820">
    <w:name w:val="Сетка таблицы82"/>
    <w:basedOn w:val="a2"/>
    <w:next w:val="af1"/>
    <w:uiPriority w:val="59"/>
    <w:rsid w:val="00236DB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2"/>
    <w:basedOn w:val="a2"/>
    <w:next w:val="af1"/>
    <w:uiPriority w:val="59"/>
    <w:rsid w:val="00236DB3"/>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1">
    <w:name w:val="Табличный_слева_10"/>
    <w:basedOn w:val="a0"/>
    <w:qFormat/>
    <w:rsid w:val="00362D75"/>
    <w:pPr>
      <w:suppressAutoHyphens w:val="0"/>
    </w:pPr>
    <w:rPr>
      <w:sz w:val="20"/>
      <w:lang w:eastAsia="ru-RU"/>
    </w:rPr>
  </w:style>
  <w:style w:type="character" w:customStyle="1" w:styleId="80">
    <w:name w:val="Заголовок 8 Знак"/>
    <w:basedOn w:val="a1"/>
    <w:link w:val="8"/>
    <w:rsid w:val="00954270"/>
    <w:rPr>
      <w:sz w:val="28"/>
      <w:szCs w:val="24"/>
      <w:shd w:val="clear" w:color="auto" w:fill="FFFFFF"/>
      <w:lang w:eastAsia="ar-SA"/>
    </w:rPr>
  </w:style>
  <w:style w:type="character" w:customStyle="1" w:styleId="90">
    <w:name w:val="Заголовок 9 Знак"/>
    <w:basedOn w:val="a1"/>
    <w:link w:val="9"/>
    <w:rsid w:val="00954270"/>
    <w:rPr>
      <w:b/>
      <w:sz w:val="24"/>
      <w:szCs w:val="24"/>
      <w:lang w:eastAsia="ar-SA"/>
    </w:rPr>
  </w:style>
  <w:style w:type="paragraph" w:customStyle="1" w:styleId="xl63">
    <w:name w:val="xl63"/>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4">
    <w:name w:val="xl6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65">
    <w:name w:val="xl65"/>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6">
    <w:name w:val="xl66"/>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7">
    <w:name w:val="xl67"/>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18"/>
      <w:szCs w:val="18"/>
      <w:lang w:eastAsia="ru-RU"/>
    </w:rPr>
  </w:style>
  <w:style w:type="paragraph" w:customStyle="1" w:styleId="xl68">
    <w:name w:val="xl68"/>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69">
    <w:name w:val="xl69"/>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xl70">
    <w:name w:val="xl70"/>
    <w:basedOn w:val="a0"/>
    <w:rsid w:val="00954270"/>
    <w:pP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1">
    <w:name w:val="xl71"/>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E26B0A"/>
      <w:sz w:val="20"/>
      <w:szCs w:val="20"/>
      <w:lang w:eastAsia="ru-RU"/>
    </w:rPr>
  </w:style>
  <w:style w:type="paragraph" w:customStyle="1" w:styleId="xl72">
    <w:name w:val="xl72"/>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E26B0A"/>
      <w:lang w:eastAsia="ru-RU"/>
    </w:rPr>
  </w:style>
  <w:style w:type="paragraph" w:customStyle="1" w:styleId="xl73">
    <w:name w:val="xl73"/>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4">
    <w:name w:val="xl7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0"/>
      <w:szCs w:val="20"/>
      <w:lang w:eastAsia="ru-RU"/>
    </w:rPr>
  </w:style>
  <w:style w:type="paragraph" w:customStyle="1" w:styleId="xl75">
    <w:name w:val="xl75"/>
    <w:basedOn w:val="a0"/>
    <w:rsid w:val="00954270"/>
    <w:pPr>
      <w:suppressAutoHyphens w:val="0"/>
      <w:spacing w:before="100" w:beforeAutospacing="1" w:after="100" w:afterAutospacing="1"/>
      <w:jc w:val="center"/>
      <w:textAlignment w:val="center"/>
    </w:pPr>
    <w:rPr>
      <w:rFonts w:ascii="Arial" w:hAnsi="Arial" w:cs="Arial"/>
      <w:b/>
      <w:bCs/>
      <w:color w:val="E26B0A"/>
      <w:sz w:val="18"/>
      <w:szCs w:val="18"/>
      <w:lang w:eastAsia="ru-RU"/>
    </w:rPr>
  </w:style>
  <w:style w:type="paragraph" w:customStyle="1" w:styleId="xl76">
    <w:name w:val="xl76"/>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7">
    <w:name w:val="xl77"/>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8">
    <w:name w:val="xl78"/>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79">
    <w:name w:val="xl79"/>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0">
    <w:name w:val="xl80"/>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64">
    <w:name w:val="Заголовок6"/>
    <w:basedOn w:val="a0"/>
    <w:next w:val="a6"/>
    <w:rsid w:val="00954270"/>
    <w:pPr>
      <w:keepNext/>
      <w:spacing w:before="240" w:after="120"/>
    </w:pPr>
    <w:rPr>
      <w:rFonts w:ascii="Arial" w:eastAsia="Lucida Sans Unicode" w:hAnsi="Arial" w:cs="Tahoma"/>
      <w:sz w:val="28"/>
      <w:szCs w:val="28"/>
    </w:rPr>
  </w:style>
  <w:style w:type="numbering" w:customStyle="1" w:styleId="WW8Num161">
    <w:name w:val="WW8Num161"/>
    <w:rsid w:val="00954270"/>
  </w:style>
  <w:style w:type="character" w:customStyle="1" w:styleId="afff9">
    <w:name w:val="Основной текст + Не полужирный"/>
    <w:aliases w:val="Интервал 0 pt6"/>
    <w:basedOn w:val="a1"/>
    <w:uiPriority w:val="99"/>
    <w:rsid w:val="00954270"/>
    <w:rPr>
      <w:rFonts w:ascii="Times New Roman" w:hAnsi="Times New Roman" w:cs="Times New Roman"/>
      <w:b/>
      <w:bCs/>
      <w:color w:val="000000"/>
      <w:spacing w:val="0"/>
      <w:w w:val="100"/>
      <w:position w:val="0"/>
      <w:sz w:val="24"/>
      <w:szCs w:val="24"/>
      <w:u w:val="none"/>
      <w:lang w:val="ru-RU" w:eastAsia="ru-RU"/>
    </w:rPr>
  </w:style>
  <w:style w:type="character" w:customStyle="1" w:styleId="2f">
    <w:name w:val="Основной текст + Не полужирный2"/>
    <w:aliases w:val="Интервал 0 pt5"/>
    <w:basedOn w:val="a1"/>
    <w:uiPriority w:val="99"/>
    <w:rsid w:val="00954270"/>
    <w:rPr>
      <w:rFonts w:ascii="Times New Roman" w:hAnsi="Times New Roman" w:cs="Times New Roman"/>
      <w:b/>
      <w:bCs/>
      <w:color w:val="000000"/>
      <w:spacing w:val="2"/>
      <w:w w:val="100"/>
      <w:position w:val="0"/>
      <w:sz w:val="24"/>
      <w:szCs w:val="24"/>
      <w:u w:val="none"/>
      <w:lang w:val="ru-RU" w:eastAsia="ru-RU"/>
    </w:rPr>
  </w:style>
  <w:style w:type="paragraph" w:customStyle="1" w:styleId="xl81">
    <w:name w:val="xl81"/>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2">
    <w:name w:val="xl82"/>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3">
    <w:name w:val="xl83"/>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character" w:customStyle="1" w:styleId="cardnamepart">
    <w:name w:val="card__namepart"/>
    <w:basedOn w:val="a1"/>
    <w:rsid w:val="00954270"/>
  </w:style>
  <w:style w:type="paragraph" w:customStyle="1" w:styleId="formattext0">
    <w:name w:val="formattext"/>
    <w:rsid w:val="00954270"/>
    <w:pPr>
      <w:widowControl w:val="0"/>
      <w:autoSpaceDE w:val="0"/>
      <w:autoSpaceDN w:val="0"/>
      <w:adjustRightInd w:val="0"/>
    </w:pPr>
    <w:rPr>
      <w:rFonts w:eastAsia="SimSun"/>
      <w:sz w:val="18"/>
      <w:szCs w:val="18"/>
    </w:rPr>
  </w:style>
  <w:style w:type="paragraph" w:styleId="39">
    <w:name w:val="Body Text Indent 3"/>
    <w:basedOn w:val="a0"/>
    <w:link w:val="3a"/>
    <w:rsid w:val="00954270"/>
    <w:pPr>
      <w:spacing w:after="120"/>
      <w:ind w:left="283"/>
    </w:pPr>
    <w:rPr>
      <w:rFonts w:eastAsia="SimSun"/>
      <w:sz w:val="16"/>
      <w:szCs w:val="16"/>
    </w:rPr>
  </w:style>
  <w:style w:type="character" w:customStyle="1" w:styleId="3a">
    <w:name w:val="Основной текст с отступом 3 Знак"/>
    <w:basedOn w:val="a1"/>
    <w:link w:val="39"/>
    <w:rsid w:val="00954270"/>
    <w:rPr>
      <w:rFonts w:eastAsia="SimSun"/>
      <w:sz w:val="16"/>
      <w:szCs w:val="16"/>
      <w:lang w:eastAsia="ar-SA"/>
    </w:rPr>
  </w:style>
  <w:style w:type="paragraph" w:customStyle="1" w:styleId="afffa">
    <w:name w:val="Комментарий"/>
    <w:basedOn w:val="a0"/>
    <w:next w:val="a0"/>
    <w:rsid w:val="00954270"/>
    <w:pPr>
      <w:suppressAutoHyphens w:val="0"/>
      <w:autoSpaceDE w:val="0"/>
      <w:autoSpaceDN w:val="0"/>
      <w:adjustRightInd w:val="0"/>
      <w:ind w:left="170"/>
      <w:jc w:val="both"/>
    </w:pPr>
    <w:rPr>
      <w:rFonts w:ascii="Arial" w:eastAsia="SimSun" w:hAnsi="Arial"/>
      <w:i/>
      <w:iCs/>
      <w:color w:val="800080"/>
      <w:sz w:val="20"/>
      <w:szCs w:val="20"/>
      <w:lang w:eastAsia="ru-RU"/>
    </w:rPr>
  </w:style>
  <w:style w:type="paragraph" w:styleId="afffb">
    <w:name w:val="footnote text"/>
    <w:basedOn w:val="a0"/>
    <w:link w:val="afffc"/>
    <w:rsid w:val="00954270"/>
    <w:pPr>
      <w:suppressAutoHyphens w:val="0"/>
    </w:pPr>
    <w:rPr>
      <w:rFonts w:eastAsia="SimSun"/>
      <w:sz w:val="20"/>
      <w:szCs w:val="20"/>
      <w:lang w:eastAsia="ru-RU"/>
    </w:rPr>
  </w:style>
  <w:style w:type="character" w:customStyle="1" w:styleId="afffc">
    <w:name w:val="Текст сноски Знак"/>
    <w:basedOn w:val="a1"/>
    <w:link w:val="afffb"/>
    <w:rsid w:val="00954270"/>
    <w:rPr>
      <w:rFonts w:eastAsia="SimSun"/>
    </w:rPr>
  </w:style>
  <w:style w:type="character" w:styleId="afffd">
    <w:name w:val="footnote reference"/>
    <w:basedOn w:val="a1"/>
    <w:rsid w:val="00954270"/>
    <w:rPr>
      <w:vertAlign w:val="superscript"/>
    </w:rPr>
  </w:style>
  <w:style w:type="paragraph" w:customStyle="1" w:styleId="1e">
    <w:name w:val="Знак1"/>
    <w:basedOn w:val="a0"/>
    <w:rsid w:val="00954270"/>
    <w:pPr>
      <w:suppressAutoHyphens w:val="0"/>
      <w:spacing w:before="100" w:beforeAutospacing="1" w:after="100" w:afterAutospacing="1"/>
    </w:pPr>
    <w:rPr>
      <w:rFonts w:ascii="Tahoma" w:eastAsia="SimSun" w:hAnsi="Tahoma"/>
      <w:sz w:val="20"/>
      <w:szCs w:val="20"/>
      <w:lang w:val="en-US" w:eastAsia="en-US"/>
    </w:rPr>
  </w:style>
  <w:style w:type="character" w:customStyle="1" w:styleId="afffe">
    <w:name w:val="Цветовое выделение"/>
    <w:rsid w:val="00954270"/>
    <w:rPr>
      <w:b/>
      <w:color w:val="000080"/>
    </w:rPr>
  </w:style>
  <w:style w:type="paragraph" w:customStyle="1" w:styleId="118">
    <w:name w:val="Знак11"/>
    <w:basedOn w:val="a0"/>
    <w:rsid w:val="00954270"/>
    <w:pPr>
      <w:suppressAutoHyphens w:val="0"/>
      <w:spacing w:before="100" w:beforeAutospacing="1" w:after="100" w:afterAutospacing="1"/>
    </w:pPr>
    <w:rPr>
      <w:rFonts w:ascii="Tahoma" w:eastAsia="SimSun" w:hAnsi="Tahoma"/>
      <w:sz w:val="20"/>
      <w:szCs w:val="20"/>
      <w:lang w:val="en-US" w:eastAsia="en-US"/>
    </w:rPr>
  </w:style>
  <w:style w:type="table" w:customStyle="1" w:styleId="3310">
    <w:name w:val="Сетка таблицы331"/>
    <w:basedOn w:val="a2"/>
    <w:next w:val="af1"/>
    <w:uiPriority w:val="59"/>
    <w:rsid w:val="00954270"/>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0"/>
    <w:rsid w:val="00954270"/>
    <w:pPr>
      <w:suppressAutoHyphens w:val="0"/>
      <w:spacing w:before="100" w:beforeAutospacing="1" w:after="100" w:afterAutospacing="1"/>
    </w:pPr>
    <w:rPr>
      <w:rFonts w:eastAsia="SimSun"/>
      <w:lang w:eastAsia="ru-RU"/>
    </w:rPr>
  </w:style>
  <w:style w:type="paragraph" w:styleId="affff">
    <w:name w:val="Revision"/>
    <w:hidden/>
    <w:uiPriority w:val="99"/>
    <w:semiHidden/>
    <w:rsid w:val="00954270"/>
    <w:rPr>
      <w:rFonts w:eastAsia="SimSun"/>
      <w:sz w:val="24"/>
      <w:szCs w:val="24"/>
      <w:lang w:eastAsia="ar-SA"/>
    </w:rPr>
  </w:style>
  <w:style w:type="character" w:customStyle="1" w:styleId="imlogmatch">
    <w:name w:val="im_log_match"/>
    <w:basedOn w:val="a1"/>
    <w:rsid w:val="00954270"/>
  </w:style>
  <w:style w:type="character" w:customStyle="1" w:styleId="js-extracted-address">
    <w:name w:val="js-extracted-address"/>
    <w:basedOn w:val="a1"/>
    <w:rsid w:val="00954270"/>
  </w:style>
  <w:style w:type="character" w:customStyle="1" w:styleId="mail-message-map-nobreak">
    <w:name w:val="mail-message-map-nobreak"/>
    <w:basedOn w:val="a1"/>
    <w:rsid w:val="00954270"/>
  </w:style>
  <w:style w:type="character" w:customStyle="1" w:styleId="TimesNewRoman">
    <w:name w:val="Стиль Times New Roman"/>
    <w:basedOn w:val="a1"/>
    <w:rsid w:val="00954270"/>
    <w:rPr>
      <w:rFonts w:ascii="Times New Roman" w:hAnsi="Times New Roman"/>
      <w:sz w:val="28"/>
    </w:rPr>
  </w:style>
  <w:style w:type="paragraph" w:customStyle="1" w:styleId="Normal1">
    <w:name w:val="Стиль Normal + Первая строка:  1 см Междустр.интервал:  полуторный"/>
    <w:basedOn w:val="a0"/>
    <w:rsid w:val="00954270"/>
    <w:pPr>
      <w:widowControl w:val="0"/>
      <w:tabs>
        <w:tab w:val="right" w:pos="567"/>
      </w:tabs>
      <w:suppressAutoHyphens w:val="0"/>
      <w:spacing w:line="360" w:lineRule="auto"/>
      <w:ind w:firstLine="567"/>
      <w:jc w:val="both"/>
    </w:pPr>
    <w:rPr>
      <w:rFonts w:eastAsia="SimSun"/>
      <w:snapToGrid w:val="0"/>
      <w:sz w:val="28"/>
      <w:szCs w:val="20"/>
      <w:lang w:eastAsia="ru-RU"/>
    </w:rPr>
  </w:style>
  <w:style w:type="paragraph" w:customStyle="1" w:styleId="01">
    <w:name w:val="01 Основной текст"/>
    <w:basedOn w:val="ConsNormal"/>
    <w:qFormat/>
    <w:rsid w:val="00954270"/>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f0">
    <w:name w:val="Информация об изменениях"/>
    <w:basedOn w:val="a0"/>
    <w:next w:val="a0"/>
    <w:uiPriority w:val="99"/>
    <w:rsid w:val="00954270"/>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f1">
    <w:name w:val="Подзаголовок для информации об изменениях"/>
    <w:basedOn w:val="a0"/>
    <w:next w:val="a0"/>
    <w:uiPriority w:val="99"/>
    <w:rsid w:val="00954270"/>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954270"/>
    <w:pPr>
      <w:suppressAutoHyphens w:val="0"/>
      <w:spacing w:before="100" w:beforeAutospacing="1" w:after="100" w:afterAutospacing="1" w:line="360" w:lineRule="auto"/>
      <w:ind w:firstLine="709"/>
      <w:jc w:val="both"/>
    </w:pPr>
    <w:rPr>
      <w:rFonts w:eastAsia="SimSun"/>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954270"/>
    <w:rPr>
      <w:rFonts w:eastAsia="SimSun"/>
      <w:sz w:val="28"/>
    </w:rPr>
  </w:style>
  <w:style w:type="paragraph" w:customStyle="1" w:styleId="affff2">
    <w:name w:val="Информация о версии"/>
    <w:basedOn w:val="afffa"/>
    <w:next w:val="a0"/>
    <w:uiPriority w:val="99"/>
    <w:rsid w:val="00954270"/>
    <w:pPr>
      <w:widowControl w:val="0"/>
      <w:spacing w:before="75"/>
    </w:pPr>
    <w:rPr>
      <w:rFonts w:eastAsiaTheme="minorEastAsia" w:cs="Arial"/>
      <w:color w:val="353842"/>
      <w:sz w:val="26"/>
      <w:szCs w:val="26"/>
      <w:shd w:val="clear" w:color="auto" w:fill="F0F0F0"/>
    </w:rPr>
  </w:style>
  <w:style w:type="character" w:customStyle="1" w:styleId="cardattributesattrsitem">
    <w:name w:val="cardattributes__attrsitem"/>
    <w:basedOn w:val="a1"/>
    <w:rsid w:val="00954270"/>
  </w:style>
  <w:style w:type="numbering" w:customStyle="1" w:styleId="513">
    <w:name w:val="Нет списка51"/>
    <w:next w:val="a3"/>
    <w:uiPriority w:val="99"/>
    <w:semiHidden/>
    <w:unhideWhenUsed/>
    <w:rsid w:val="00954270"/>
  </w:style>
  <w:style w:type="table" w:customStyle="1" w:styleId="3311">
    <w:name w:val="Сетка таблицы3311"/>
    <w:basedOn w:val="a2"/>
    <w:next w:val="af1"/>
    <w:uiPriority w:val="59"/>
    <w:rsid w:val="0095427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3"/>
    <w:uiPriority w:val="99"/>
    <w:semiHidden/>
    <w:unhideWhenUsed/>
    <w:rsid w:val="00954270"/>
  </w:style>
  <w:style w:type="paragraph" w:customStyle="1" w:styleId="font5">
    <w:name w:val="font5"/>
    <w:basedOn w:val="a0"/>
    <w:rsid w:val="00954270"/>
    <w:pPr>
      <w:suppressAutoHyphens w:val="0"/>
      <w:spacing w:before="100" w:beforeAutospacing="1" w:after="100" w:afterAutospacing="1"/>
    </w:pPr>
    <w:rPr>
      <w:rFonts w:ascii="Arial" w:hAnsi="Arial" w:cs="Arial"/>
      <w:color w:val="FF0000"/>
      <w:sz w:val="22"/>
      <w:szCs w:val="22"/>
      <w:lang w:eastAsia="ru-RU"/>
    </w:rPr>
  </w:style>
  <w:style w:type="paragraph" w:customStyle="1" w:styleId="xl84">
    <w:name w:val="xl84"/>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5">
    <w:name w:val="xl85"/>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6">
    <w:name w:val="xl86"/>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87">
    <w:name w:val="xl87"/>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8">
    <w:name w:val="xl88"/>
    <w:basedOn w:val="a0"/>
    <w:rsid w:val="00954270"/>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FFFF"/>
      <w:lang w:eastAsia="ru-RU"/>
    </w:rPr>
  </w:style>
  <w:style w:type="paragraph" w:customStyle="1" w:styleId="xl89">
    <w:name w:val="xl89"/>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538DD5"/>
      <w:lang w:eastAsia="ru-RU"/>
    </w:rPr>
  </w:style>
  <w:style w:type="paragraph" w:customStyle="1" w:styleId="xl90">
    <w:name w:val="xl90"/>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DA9694"/>
      <w:lang w:eastAsia="ru-RU"/>
    </w:rPr>
  </w:style>
  <w:style w:type="paragraph" w:customStyle="1" w:styleId="xl91">
    <w:name w:val="xl91"/>
    <w:basedOn w:val="a0"/>
    <w:rsid w:val="0095427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92">
    <w:name w:val="xl92"/>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3">
    <w:name w:val="xl93"/>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E26B0A"/>
      <w:lang w:eastAsia="ru-RU"/>
    </w:rPr>
  </w:style>
  <w:style w:type="paragraph" w:customStyle="1" w:styleId="xl94">
    <w:name w:val="xl94"/>
    <w:basedOn w:val="a0"/>
    <w:rsid w:val="00954270"/>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5">
    <w:name w:val="xl95"/>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96">
    <w:name w:val="xl96"/>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16365C"/>
      <w:lang w:eastAsia="ru-RU"/>
    </w:rPr>
  </w:style>
  <w:style w:type="paragraph" w:customStyle="1" w:styleId="xl97">
    <w:name w:val="xl97"/>
    <w:basedOn w:val="a0"/>
    <w:rsid w:val="00954270"/>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98">
    <w:name w:val="xl98"/>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B0F0"/>
      <w:lang w:eastAsia="ru-RU"/>
    </w:rPr>
  </w:style>
  <w:style w:type="paragraph" w:customStyle="1" w:styleId="xl99">
    <w:name w:val="xl99"/>
    <w:basedOn w:val="a0"/>
    <w:rsid w:val="00954270"/>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100">
    <w:name w:val="xl100"/>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1">
    <w:name w:val="xl101"/>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2">
    <w:name w:val="xl102"/>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3">
    <w:name w:val="xl103"/>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4">
    <w:name w:val="xl104"/>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5">
    <w:name w:val="xl105"/>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lang w:eastAsia="ru-RU"/>
    </w:rPr>
  </w:style>
  <w:style w:type="paragraph" w:customStyle="1" w:styleId="xl106">
    <w:name w:val="xl106"/>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07">
    <w:name w:val="xl107"/>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08">
    <w:name w:val="xl108"/>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09">
    <w:name w:val="xl109"/>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0">
    <w:name w:val="xl110"/>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1">
    <w:name w:val="xl111"/>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2">
    <w:name w:val="xl112"/>
    <w:basedOn w:val="a0"/>
    <w:rsid w:val="0095427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3">
    <w:name w:val="xl113"/>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14">
    <w:name w:val="xl114"/>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15">
    <w:name w:val="xl115"/>
    <w:basedOn w:val="a0"/>
    <w:rsid w:val="0095427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6">
    <w:name w:val="xl116"/>
    <w:basedOn w:val="a0"/>
    <w:rsid w:val="0095427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rmchqcpvmsonormal">
    <w:name w:val="rmchqcpv msonormal"/>
    <w:basedOn w:val="a0"/>
    <w:rsid w:val="00954270"/>
    <w:pPr>
      <w:suppressAutoHyphens w:val="0"/>
      <w:spacing w:before="100" w:beforeAutospacing="1" w:after="100" w:afterAutospacing="1"/>
    </w:pPr>
    <w:rPr>
      <w:lang w:eastAsia="ru-RU"/>
    </w:rPr>
  </w:style>
  <w:style w:type="numbering" w:customStyle="1" w:styleId="74">
    <w:name w:val="Нет списка7"/>
    <w:next w:val="a3"/>
    <w:uiPriority w:val="99"/>
    <w:semiHidden/>
    <w:unhideWhenUsed/>
    <w:rsid w:val="00954270"/>
  </w:style>
  <w:style w:type="table" w:customStyle="1" w:styleId="144">
    <w:name w:val="Сетка таблицы 14"/>
    <w:basedOn w:val="a2"/>
    <w:next w:val="19"/>
    <w:rsid w:val="00954270"/>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4">
    <w:name w:val="Нет списка15"/>
    <w:next w:val="a3"/>
    <w:uiPriority w:val="99"/>
    <w:semiHidden/>
    <w:unhideWhenUsed/>
    <w:rsid w:val="00954270"/>
  </w:style>
  <w:style w:type="numbering" w:customStyle="1" w:styleId="244">
    <w:name w:val="Нет списка24"/>
    <w:next w:val="a3"/>
    <w:uiPriority w:val="99"/>
    <w:semiHidden/>
    <w:unhideWhenUsed/>
    <w:rsid w:val="00954270"/>
  </w:style>
  <w:style w:type="table" w:customStyle="1" w:styleId="280">
    <w:name w:val="Сетка таблицы28"/>
    <w:basedOn w:val="a2"/>
    <w:next w:val="af1"/>
    <w:uiPriority w:val="5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basedOn w:val="a2"/>
    <w:next w:val="af1"/>
    <w:uiPriority w:val="5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954270"/>
  </w:style>
  <w:style w:type="table" w:customStyle="1" w:styleId="341">
    <w:name w:val="Сетка таблицы34"/>
    <w:basedOn w:val="a2"/>
    <w:next w:val="af1"/>
    <w:uiPriority w:val="39"/>
    <w:rsid w:val="0095427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2"/>
    <w:basedOn w:val="a2"/>
    <w:next w:val="af1"/>
    <w:uiPriority w:val="59"/>
    <w:rsid w:val="00954270"/>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2"/>
    <w:next w:val="af1"/>
    <w:rsid w:val="00954270"/>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3"/>
    <w:uiPriority w:val="99"/>
    <w:semiHidden/>
    <w:unhideWhenUsed/>
    <w:rsid w:val="00954270"/>
  </w:style>
  <w:style w:type="table" w:customStyle="1" w:styleId="540">
    <w:name w:val="Сетка таблицы54"/>
    <w:basedOn w:val="a2"/>
    <w:next w:val="af1"/>
    <w:rsid w:val="00954270"/>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2"/>
    <w:next w:val="af1"/>
    <w:uiPriority w:val="39"/>
    <w:rsid w:val="0095427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
    <w:name w:val="Нет списка52"/>
    <w:next w:val="a3"/>
    <w:uiPriority w:val="99"/>
    <w:semiHidden/>
    <w:unhideWhenUsed/>
    <w:rsid w:val="00954270"/>
  </w:style>
  <w:style w:type="numbering" w:customStyle="1" w:styleId="1140">
    <w:name w:val="Нет списка114"/>
    <w:next w:val="a3"/>
    <w:uiPriority w:val="99"/>
    <w:semiHidden/>
    <w:unhideWhenUsed/>
    <w:rsid w:val="00954270"/>
  </w:style>
  <w:style w:type="numbering" w:customStyle="1" w:styleId="2131">
    <w:name w:val="Нет списка213"/>
    <w:next w:val="a3"/>
    <w:uiPriority w:val="99"/>
    <w:semiHidden/>
    <w:unhideWhenUsed/>
    <w:rsid w:val="00954270"/>
  </w:style>
  <w:style w:type="numbering" w:customStyle="1" w:styleId="313">
    <w:name w:val="Нет списка313"/>
    <w:next w:val="a3"/>
    <w:uiPriority w:val="99"/>
    <w:semiHidden/>
    <w:unhideWhenUsed/>
    <w:rsid w:val="00954270"/>
  </w:style>
  <w:style w:type="table" w:customStyle="1" w:styleId="3312">
    <w:name w:val="Сетка таблицы3312"/>
    <w:basedOn w:val="a2"/>
    <w:next w:val="af1"/>
    <w:uiPriority w:val="59"/>
    <w:rsid w:val="0095427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2"/>
    <w:next w:val="af1"/>
    <w:rsid w:val="009542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0">
    <w:name w:val="Нет списка412"/>
    <w:next w:val="a3"/>
    <w:uiPriority w:val="99"/>
    <w:semiHidden/>
    <w:unhideWhenUsed/>
    <w:rsid w:val="00954270"/>
  </w:style>
  <w:style w:type="table" w:customStyle="1" w:styleId="5130">
    <w:name w:val="Сетка таблицы513"/>
    <w:basedOn w:val="a2"/>
    <w:next w:val="af1"/>
    <w:rsid w:val="009542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271">
    <w:name w:val="font271"/>
    <w:basedOn w:val="a1"/>
    <w:rsid w:val="00954270"/>
    <w:rPr>
      <w:rFonts w:ascii="Arial" w:hAnsi="Arial" w:cs="Arial" w:hint="default"/>
      <w:b w:val="0"/>
      <w:bCs w:val="0"/>
      <w:i w:val="0"/>
      <w:iCs w:val="0"/>
      <w:strike w:val="0"/>
      <w:dstrike w:val="0"/>
      <w:color w:val="538DD5"/>
      <w:sz w:val="20"/>
      <w:szCs w:val="20"/>
      <w:u w:val="none"/>
      <w:effect w:val="none"/>
    </w:rPr>
  </w:style>
  <w:style w:type="character" w:customStyle="1" w:styleId="font51">
    <w:name w:val="font51"/>
    <w:basedOn w:val="a1"/>
    <w:rsid w:val="00954270"/>
    <w:rPr>
      <w:rFonts w:ascii="Arial" w:hAnsi="Arial" w:cs="Arial" w:hint="default"/>
      <w:b w:val="0"/>
      <w:bCs w:val="0"/>
      <w:i w:val="0"/>
      <w:iCs w:val="0"/>
      <w:strike w:val="0"/>
      <w:dstrike w:val="0"/>
      <w:color w:val="000000"/>
      <w:sz w:val="20"/>
      <w:szCs w:val="20"/>
      <w:u w:val="none"/>
      <w:effect w:val="none"/>
    </w:rPr>
  </w:style>
  <w:style w:type="numbering" w:customStyle="1" w:styleId="WW8Num1611">
    <w:name w:val="WW8Num1611"/>
    <w:rsid w:val="00954270"/>
  </w:style>
  <w:style w:type="character" w:customStyle="1" w:styleId="83">
    <w:name w:val="Основной шрифт абзаца8"/>
    <w:rsid w:val="00954270"/>
  </w:style>
  <w:style w:type="character" w:customStyle="1" w:styleId="WW8Num10z0">
    <w:name w:val="WW8Num10z0"/>
    <w:rsid w:val="00954270"/>
    <w:rPr>
      <w:rFonts w:ascii="Symbol" w:eastAsia="Times New Roman" w:hAnsi="Symbol" w:cs="Times New Roman"/>
    </w:rPr>
  </w:style>
  <w:style w:type="character" w:customStyle="1" w:styleId="WW8Num10z1">
    <w:name w:val="WW8Num10z1"/>
    <w:rsid w:val="00954270"/>
    <w:rPr>
      <w:rFonts w:ascii="Courier New" w:hAnsi="Courier New" w:cs="Courier New"/>
    </w:rPr>
  </w:style>
  <w:style w:type="character" w:customStyle="1" w:styleId="WW8Num10z2">
    <w:name w:val="WW8Num10z2"/>
    <w:rsid w:val="00954270"/>
    <w:rPr>
      <w:rFonts w:ascii="Wingdings" w:hAnsi="Wingdings" w:cs="Wingdings"/>
    </w:rPr>
  </w:style>
  <w:style w:type="character" w:customStyle="1" w:styleId="WW8Num10z3">
    <w:name w:val="WW8Num10z3"/>
    <w:rsid w:val="00954270"/>
    <w:rPr>
      <w:rFonts w:ascii="Symbol" w:hAnsi="Symbol" w:cs="Symbol"/>
    </w:rPr>
  </w:style>
  <w:style w:type="character" w:customStyle="1" w:styleId="WW8Num12z0">
    <w:name w:val="WW8Num12z0"/>
    <w:rsid w:val="00954270"/>
    <w:rPr>
      <w:rFonts w:ascii="Symbol" w:eastAsia="Times New Roman" w:hAnsi="Symbol" w:cs="Times New Roman"/>
    </w:rPr>
  </w:style>
  <w:style w:type="character" w:customStyle="1" w:styleId="WW8Num14z0">
    <w:name w:val="WW8Num14z0"/>
    <w:rsid w:val="00954270"/>
    <w:rPr>
      <w:b/>
    </w:rPr>
  </w:style>
  <w:style w:type="character" w:customStyle="1" w:styleId="75">
    <w:name w:val="Основной шрифт абзаца7"/>
    <w:rsid w:val="00954270"/>
  </w:style>
  <w:style w:type="character" w:customStyle="1" w:styleId="WW8Num8z0">
    <w:name w:val="WW8Num8z0"/>
    <w:rsid w:val="00954270"/>
    <w:rPr>
      <w:rFonts w:ascii="Symbol" w:hAnsi="Symbol" w:cs="Times New Roman"/>
    </w:rPr>
  </w:style>
  <w:style w:type="character" w:customStyle="1" w:styleId="WW8Num8z1">
    <w:name w:val="WW8Num8z1"/>
    <w:rsid w:val="00954270"/>
    <w:rPr>
      <w:rFonts w:ascii="Courier New" w:hAnsi="Courier New"/>
    </w:rPr>
  </w:style>
  <w:style w:type="character" w:customStyle="1" w:styleId="WW8Num8z2">
    <w:name w:val="WW8Num8z2"/>
    <w:rsid w:val="00954270"/>
    <w:rPr>
      <w:rFonts w:ascii="Wingdings" w:hAnsi="Wingdings"/>
    </w:rPr>
  </w:style>
  <w:style w:type="character" w:customStyle="1" w:styleId="WW8Num8z3">
    <w:name w:val="WW8Num8z3"/>
    <w:rsid w:val="00954270"/>
    <w:rPr>
      <w:rFonts w:ascii="Symbol" w:hAnsi="Symbol"/>
    </w:rPr>
  </w:style>
  <w:style w:type="character" w:customStyle="1" w:styleId="65">
    <w:name w:val="Основной шрифт абзаца6"/>
    <w:rsid w:val="00954270"/>
  </w:style>
  <w:style w:type="character" w:customStyle="1" w:styleId="55">
    <w:name w:val="Основной шрифт абзаца5"/>
    <w:rsid w:val="00954270"/>
  </w:style>
  <w:style w:type="character" w:customStyle="1" w:styleId="WW8Num2z0">
    <w:name w:val="WW8Num2z0"/>
    <w:rsid w:val="00954270"/>
  </w:style>
  <w:style w:type="character" w:customStyle="1" w:styleId="46">
    <w:name w:val="Основной шрифт абзаца4"/>
    <w:rsid w:val="00954270"/>
  </w:style>
  <w:style w:type="character" w:customStyle="1" w:styleId="WW8Num1z1">
    <w:name w:val="WW8Num1z1"/>
    <w:rsid w:val="00954270"/>
  </w:style>
  <w:style w:type="character" w:customStyle="1" w:styleId="WW8Num1z2">
    <w:name w:val="WW8Num1z2"/>
    <w:rsid w:val="00954270"/>
  </w:style>
  <w:style w:type="character" w:customStyle="1" w:styleId="WW8Num1z3">
    <w:name w:val="WW8Num1z3"/>
    <w:rsid w:val="00954270"/>
  </w:style>
  <w:style w:type="character" w:customStyle="1" w:styleId="WW8Num1z4">
    <w:name w:val="WW8Num1z4"/>
    <w:rsid w:val="00954270"/>
  </w:style>
  <w:style w:type="character" w:customStyle="1" w:styleId="WW8Num1z5">
    <w:name w:val="WW8Num1z5"/>
    <w:rsid w:val="00954270"/>
  </w:style>
  <w:style w:type="character" w:customStyle="1" w:styleId="WW8Num1z6">
    <w:name w:val="WW8Num1z6"/>
    <w:rsid w:val="00954270"/>
  </w:style>
  <w:style w:type="character" w:customStyle="1" w:styleId="WW8Num1z7">
    <w:name w:val="WW8Num1z7"/>
    <w:rsid w:val="00954270"/>
  </w:style>
  <w:style w:type="character" w:customStyle="1" w:styleId="WW8Num1z8">
    <w:name w:val="WW8Num1z8"/>
    <w:rsid w:val="00954270"/>
  </w:style>
  <w:style w:type="character" w:customStyle="1" w:styleId="WW8Num3z0">
    <w:name w:val="WW8Num3z0"/>
    <w:rsid w:val="00954270"/>
    <w:rPr>
      <w:rFonts w:ascii="Times New Roman" w:hAnsi="Times New Roman" w:cs="Times New Roman"/>
    </w:rPr>
  </w:style>
  <w:style w:type="character" w:customStyle="1" w:styleId="WW8Num4z0">
    <w:name w:val="WW8Num4z0"/>
    <w:rsid w:val="00954270"/>
  </w:style>
  <w:style w:type="character" w:customStyle="1" w:styleId="WW8Num6z0">
    <w:name w:val="WW8Num6z0"/>
    <w:rsid w:val="00954270"/>
    <w:rPr>
      <w:rFonts w:ascii="Times New Roman" w:hAnsi="Times New Roman" w:cs="Times New Roman"/>
      <w:b/>
    </w:rPr>
  </w:style>
  <w:style w:type="character" w:customStyle="1" w:styleId="3b">
    <w:name w:val="Основной шрифт абзаца3"/>
    <w:rsid w:val="00954270"/>
  </w:style>
  <w:style w:type="character" w:customStyle="1" w:styleId="WW-Absatz-Standardschriftart11111111111111">
    <w:name w:val="WW-Absatz-Standardschriftart11111111111111"/>
    <w:rsid w:val="00954270"/>
  </w:style>
  <w:style w:type="character" w:customStyle="1" w:styleId="WW-Absatz-Standardschriftart111111111111111">
    <w:name w:val="WW-Absatz-Standardschriftart111111111111111"/>
    <w:rsid w:val="00954270"/>
  </w:style>
  <w:style w:type="character" w:customStyle="1" w:styleId="WW-Absatz-Standardschriftart1111111111111111">
    <w:name w:val="WW-Absatz-Standardschriftart1111111111111111"/>
    <w:rsid w:val="00954270"/>
  </w:style>
  <w:style w:type="character" w:customStyle="1" w:styleId="WW-Absatz-Standardschriftart11111111111111111">
    <w:name w:val="WW-Absatz-Standardschriftart11111111111111111"/>
    <w:rsid w:val="00954270"/>
  </w:style>
  <w:style w:type="character" w:customStyle="1" w:styleId="WW-Absatz-Standardschriftart111111111111111111">
    <w:name w:val="WW-Absatz-Standardschriftart111111111111111111"/>
    <w:rsid w:val="00954270"/>
  </w:style>
  <w:style w:type="character" w:customStyle="1" w:styleId="WW-Absatz-Standardschriftart1111111111111111111">
    <w:name w:val="WW-Absatz-Standardschriftart1111111111111111111"/>
    <w:rsid w:val="00954270"/>
  </w:style>
  <w:style w:type="character" w:customStyle="1" w:styleId="WW-Absatz-Standardschriftart11111111111111111111">
    <w:name w:val="WW-Absatz-Standardschriftart11111111111111111111"/>
    <w:rsid w:val="00954270"/>
  </w:style>
  <w:style w:type="character" w:customStyle="1" w:styleId="WW-Absatz-Standardschriftart111111111111111111111">
    <w:name w:val="WW-Absatz-Standardschriftart111111111111111111111"/>
    <w:rsid w:val="00954270"/>
  </w:style>
  <w:style w:type="character" w:customStyle="1" w:styleId="WW8Num12z1">
    <w:name w:val="WW8Num12z1"/>
    <w:rsid w:val="00954270"/>
    <w:rPr>
      <w:rFonts w:ascii="Courier New" w:hAnsi="Courier New" w:cs="Courier New"/>
    </w:rPr>
  </w:style>
  <w:style w:type="character" w:customStyle="1" w:styleId="WW8Num12z2">
    <w:name w:val="WW8Num12z2"/>
    <w:rsid w:val="00954270"/>
    <w:rPr>
      <w:rFonts w:ascii="Wingdings" w:hAnsi="Wingdings" w:cs="Wingdings"/>
    </w:rPr>
  </w:style>
  <w:style w:type="character" w:customStyle="1" w:styleId="WW8Num12z3">
    <w:name w:val="WW8Num12z3"/>
    <w:rsid w:val="00954270"/>
    <w:rPr>
      <w:rFonts w:ascii="Symbol" w:hAnsi="Symbol" w:cs="Symbol"/>
    </w:rPr>
  </w:style>
  <w:style w:type="character" w:customStyle="1" w:styleId="WW8Num15z0">
    <w:name w:val="WW8Num15z0"/>
    <w:rsid w:val="00954270"/>
    <w:rPr>
      <w:rFonts w:ascii="Times New Roman" w:eastAsia="Times New Roman" w:hAnsi="Times New Roman" w:cs="Times New Roman"/>
    </w:rPr>
  </w:style>
  <w:style w:type="character" w:customStyle="1" w:styleId="WW8Num15z1">
    <w:name w:val="WW8Num15z1"/>
    <w:rsid w:val="00954270"/>
    <w:rPr>
      <w:rFonts w:ascii="Courier New" w:hAnsi="Courier New" w:cs="Courier New"/>
    </w:rPr>
  </w:style>
  <w:style w:type="character" w:customStyle="1" w:styleId="WW8Num15z2">
    <w:name w:val="WW8Num15z2"/>
    <w:rsid w:val="00954270"/>
    <w:rPr>
      <w:rFonts w:ascii="Wingdings" w:hAnsi="Wingdings" w:cs="Wingdings"/>
    </w:rPr>
  </w:style>
  <w:style w:type="character" w:customStyle="1" w:styleId="WW8Num15z3">
    <w:name w:val="WW8Num15z3"/>
    <w:rsid w:val="00954270"/>
    <w:rPr>
      <w:rFonts w:ascii="Symbol" w:hAnsi="Symbol" w:cs="Symbol"/>
    </w:rPr>
  </w:style>
  <w:style w:type="character" w:customStyle="1" w:styleId="WW8Num17z0">
    <w:name w:val="WW8Num17z0"/>
    <w:rsid w:val="00954270"/>
    <w:rPr>
      <w:rFonts w:ascii="Times New Roman" w:eastAsia="Times New Roman" w:hAnsi="Times New Roman" w:cs="Times New Roman"/>
    </w:rPr>
  </w:style>
  <w:style w:type="character" w:customStyle="1" w:styleId="WW8Num17z1">
    <w:name w:val="WW8Num17z1"/>
    <w:rsid w:val="00954270"/>
    <w:rPr>
      <w:rFonts w:ascii="Courier New" w:hAnsi="Courier New" w:cs="Courier New"/>
    </w:rPr>
  </w:style>
  <w:style w:type="character" w:customStyle="1" w:styleId="WW8Num17z2">
    <w:name w:val="WW8Num17z2"/>
    <w:rsid w:val="00954270"/>
    <w:rPr>
      <w:rFonts w:ascii="Wingdings" w:hAnsi="Wingdings" w:cs="Wingdings"/>
    </w:rPr>
  </w:style>
  <w:style w:type="character" w:customStyle="1" w:styleId="WW8Num17z3">
    <w:name w:val="WW8Num17z3"/>
    <w:rsid w:val="00954270"/>
    <w:rPr>
      <w:rFonts w:ascii="Symbol" w:hAnsi="Symbol" w:cs="Symbol"/>
    </w:rPr>
  </w:style>
  <w:style w:type="character" w:customStyle="1" w:styleId="WW8Num21z0">
    <w:name w:val="WW8Num21z0"/>
    <w:rsid w:val="00954270"/>
    <w:rPr>
      <w:rFonts w:ascii="Symbol" w:eastAsia="Times New Roman" w:hAnsi="Symbol" w:cs="Times New Roman"/>
    </w:rPr>
  </w:style>
  <w:style w:type="character" w:customStyle="1" w:styleId="WW8Num21z1">
    <w:name w:val="WW8Num21z1"/>
    <w:rsid w:val="00954270"/>
    <w:rPr>
      <w:rFonts w:ascii="Courier New" w:hAnsi="Courier New" w:cs="Courier New"/>
    </w:rPr>
  </w:style>
  <w:style w:type="character" w:customStyle="1" w:styleId="WW8Num21z2">
    <w:name w:val="WW8Num21z2"/>
    <w:rsid w:val="00954270"/>
    <w:rPr>
      <w:rFonts w:ascii="Wingdings" w:hAnsi="Wingdings" w:cs="Wingdings"/>
    </w:rPr>
  </w:style>
  <w:style w:type="character" w:customStyle="1" w:styleId="WW8Num21z3">
    <w:name w:val="WW8Num21z3"/>
    <w:rsid w:val="00954270"/>
    <w:rPr>
      <w:rFonts w:ascii="Symbol" w:hAnsi="Symbol" w:cs="Symbol"/>
    </w:rPr>
  </w:style>
  <w:style w:type="character" w:customStyle="1" w:styleId="WW8Num22z0">
    <w:name w:val="WW8Num22z0"/>
    <w:rsid w:val="00954270"/>
    <w:rPr>
      <w:rFonts w:ascii="Times New Roman" w:eastAsia="Times New Roman" w:hAnsi="Times New Roman" w:cs="Times New Roman"/>
    </w:rPr>
  </w:style>
  <w:style w:type="character" w:customStyle="1" w:styleId="WW8Num22z1">
    <w:name w:val="WW8Num22z1"/>
    <w:rsid w:val="00954270"/>
    <w:rPr>
      <w:rFonts w:ascii="Courier New" w:hAnsi="Courier New" w:cs="Courier New"/>
    </w:rPr>
  </w:style>
  <w:style w:type="character" w:customStyle="1" w:styleId="WW8Num22z2">
    <w:name w:val="WW8Num22z2"/>
    <w:rsid w:val="00954270"/>
    <w:rPr>
      <w:rFonts w:ascii="Wingdings" w:hAnsi="Wingdings" w:cs="Wingdings"/>
    </w:rPr>
  </w:style>
  <w:style w:type="character" w:customStyle="1" w:styleId="WW8Num22z3">
    <w:name w:val="WW8Num22z3"/>
    <w:rsid w:val="00954270"/>
    <w:rPr>
      <w:rFonts w:ascii="Symbol" w:hAnsi="Symbol" w:cs="Symbol"/>
    </w:rPr>
  </w:style>
  <w:style w:type="character" w:customStyle="1" w:styleId="WW8Num24z0">
    <w:name w:val="WW8Num24z0"/>
    <w:rsid w:val="00954270"/>
    <w:rPr>
      <w:rFonts w:ascii="Times New Roman" w:eastAsia="Times New Roman" w:hAnsi="Times New Roman" w:cs="Times New Roman"/>
    </w:rPr>
  </w:style>
  <w:style w:type="character" w:customStyle="1" w:styleId="WW8Num24z1">
    <w:name w:val="WW8Num24z1"/>
    <w:rsid w:val="00954270"/>
    <w:rPr>
      <w:rFonts w:ascii="Courier New" w:hAnsi="Courier New" w:cs="Courier New"/>
    </w:rPr>
  </w:style>
  <w:style w:type="character" w:customStyle="1" w:styleId="WW8Num24z2">
    <w:name w:val="WW8Num24z2"/>
    <w:rsid w:val="00954270"/>
    <w:rPr>
      <w:rFonts w:ascii="Wingdings" w:hAnsi="Wingdings" w:cs="Wingdings"/>
    </w:rPr>
  </w:style>
  <w:style w:type="character" w:customStyle="1" w:styleId="WW8Num24z3">
    <w:name w:val="WW8Num24z3"/>
    <w:rsid w:val="00954270"/>
    <w:rPr>
      <w:rFonts w:ascii="Symbol" w:hAnsi="Symbol" w:cs="Symbol"/>
    </w:rPr>
  </w:style>
  <w:style w:type="character" w:customStyle="1" w:styleId="WW8Num26z0">
    <w:name w:val="WW8Num26z0"/>
    <w:rsid w:val="00954270"/>
    <w:rPr>
      <w:rFonts w:ascii="Times New Roman" w:eastAsia="Times New Roman" w:hAnsi="Times New Roman" w:cs="Times New Roman"/>
    </w:rPr>
  </w:style>
  <w:style w:type="character" w:customStyle="1" w:styleId="WW8Num26z1">
    <w:name w:val="WW8Num26z1"/>
    <w:rsid w:val="00954270"/>
    <w:rPr>
      <w:rFonts w:ascii="Courier New" w:hAnsi="Courier New" w:cs="Courier New"/>
    </w:rPr>
  </w:style>
  <w:style w:type="character" w:customStyle="1" w:styleId="WW8Num26z2">
    <w:name w:val="WW8Num26z2"/>
    <w:rsid w:val="00954270"/>
    <w:rPr>
      <w:rFonts w:ascii="Wingdings" w:hAnsi="Wingdings" w:cs="Wingdings"/>
    </w:rPr>
  </w:style>
  <w:style w:type="character" w:customStyle="1" w:styleId="WW8Num26z3">
    <w:name w:val="WW8Num26z3"/>
    <w:rsid w:val="00954270"/>
    <w:rPr>
      <w:rFonts w:ascii="Symbol" w:hAnsi="Symbol" w:cs="Symbol"/>
    </w:rPr>
  </w:style>
  <w:style w:type="character" w:customStyle="1" w:styleId="WW8Num29z0">
    <w:name w:val="WW8Num29z0"/>
    <w:rsid w:val="00954270"/>
    <w:rPr>
      <w:rFonts w:ascii="Times New Roman" w:eastAsia="Times New Roman" w:hAnsi="Times New Roman" w:cs="Times New Roman"/>
    </w:rPr>
  </w:style>
  <w:style w:type="character" w:customStyle="1" w:styleId="WW8Num29z1">
    <w:name w:val="WW8Num29z1"/>
    <w:rsid w:val="00954270"/>
    <w:rPr>
      <w:rFonts w:ascii="Courier New" w:hAnsi="Courier New" w:cs="Courier New"/>
    </w:rPr>
  </w:style>
  <w:style w:type="character" w:customStyle="1" w:styleId="WW8Num29z2">
    <w:name w:val="WW8Num29z2"/>
    <w:rsid w:val="00954270"/>
    <w:rPr>
      <w:rFonts w:ascii="Wingdings" w:hAnsi="Wingdings" w:cs="Wingdings"/>
    </w:rPr>
  </w:style>
  <w:style w:type="character" w:customStyle="1" w:styleId="WW8Num29z3">
    <w:name w:val="WW8Num29z3"/>
    <w:rsid w:val="00954270"/>
    <w:rPr>
      <w:rFonts w:ascii="Symbol" w:hAnsi="Symbol" w:cs="Symbol"/>
    </w:rPr>
  </w:style>
  <w:style w:type="character" w:customStyle="1" w:styleId="WW8Num31z0">
    <w:name w:val="WW8Num31z0"/>
    <w:rsid w:val="00954270"/>
    <w:rPr>
      <w:rFonts w:ascii="Times New Roman" w:eastAsia="Times New Roman" w:hAnsi="Times New Roman" w:cs="Times New Roman"/>
    </w:rPr>
  </w:style>
  <w:style w:type="character" w:customStyle="1" w:styleId="WW8Num31z1">
    <w:name w:val="WW8Num31z1"/>
    <w:rsid w:val="00954270"/>
    <w:rPr>
      <w:rFonts w:ascii="Courier New" w:hAnsi="Courier New" w:cs="Courier New"/>
    </w:rPr>
  </w:style>
  <w:style w:type="character" w:customStyle="1" w:styleId="WW8Num31z2">
    <w:name w:val="WW8Num31z2"/>
    <w:rsid w:val="00954270"/>
    <w:rPr>
      <w:rFonts w:ascii="Wingdings" w:hAnsi="Wingdings" w:cs="Wingdings"/>
    </w:rPr>
  </w:style>
  <w:style w:type="character" w:customStyle="1" w:styleId="WW8Num31z3">
    <w:name w:val="WW8Num31z3"/>
    <w:rsid w:val="00954270"/>
    <w:rPr>
      <w:rFonts w:ascii="Symbol" w:hAnsi="Symbol" w:cs="Symbol"/>
    </w:rPr>
  </w:style>
  <w:style w:type="character" w:customStyle="1" w:styleId="WW8Num32z0">
    <w:name w:val="WW8Num32z0"/>
    <w:rsid w:val="00954270"/>
    <w:rPr>
      <w:rFonts w:ascii="Symbol" w:eastAsia="Times New Roman" w:hAnsi="Symbol" w:cs="Times New Roman"/>
    </w:rPr>
  </w:style>
  <w:style w:type="character" w:customStyle="1" w:styleId="WW8Num32z1">
    <w:name w:val="WW8Num32z1"/>
    <w:rsid w:val="00954270"/>
    <w:rPr>
      <w:rFonts w:ascii="Courier New" w:hAnsi="Courier New" w:cs="Courier New"/>
    </w:rPr>
  </w:style>
  <w:style w:type="character" w:customStyle="1" w:styleId="WW8Num32z2">
    <w:name w:val="WW8Num32z2"/>
    <w:rsid w:val="00954270"/>
    <w:rPr>
      <w:rFonts w:ascii="Wingdings" w:hAnsi="Wingdings" w:cs="Wingdings"/>
    </w:rPr>
  </w:style>
  <w:style w:type="character" w:customStyle="1" w:styleId="WW8Num32z3">
    <w:name w:val="WW8Num32z3"/>
    <w:rsid w:val="00954270"/>
    <w:rPr>
      <w:rFonts w:ascii="Symbol" w:hAnsi="Symbol" w:cs="Symbol"/>
    </w:rPr>
  </w:style>
  <w:style w:type="character" w:customStyle="1" w:styleId="WW8Num35z0">
    <w:name w:val="WW8Num35z0"/>
    <w:rsid w:val="00954270"/>
    <w:rPr>
      <w:rFonts w:ascii="Times New Roman" w:eastAsia="Times New Roman" w:hAnsi="Times New Roman" w:cs="Times New Roman"/>
    </w:rPr>
  </w:style>
  <w:style w:type="character" w:customStyle="1" w:styleId="WW8Num35z1">
    <w:name w:val="WW8Num35z1"/>
    <w:rsid w:val="00954270"/>
    <w:rPr>
      <w:rFonts w:ascii="Courier New" w:hAnsi="Courier New" w:cs="Courier New"/>
    </w:rPr>
  </w:style>
  <w:style w:type="character" w:customStyle="1" w:styleId="WW8Num35z2">
    <w:name w:val="WW8Num35z2"/>
    <w:rsid w:val="00954270"/>
    <w:rPr>
      <w:rFonts w:ascii="Wingdings" w:hAnsi="Wingdings" w:cs="Wingdings"/>
    </w:rPr>
  </w:style>
  <w:style w:type="character" w:customStyle="1" w:styleId="WW8Num35z3">
    <w:name w:val="WW8Num35z3"/>
    <w:rsid w:val="00954270"/>
    <w:rPr>
      <w:rFonts w:ascii="Symbol" w:hAnsi="Symbol" w:cs="Symbol"/>
    </w:rPr>
  </w:style>
  <w:style w:type="character" w:customStyle="1" w:styleId="WW8Num36z0">
    <w:name w:val="WW8Num36z0"/>
    <w:rsid w:val="00954270"/>
    <w:rPr>
      <w:rFonts w:ascii="Times New Roman" w:eastAsia="Times New Roman" w:hAnsi="Times New Roman" w:cs="Times New Roman"/>
    </w:rPr>
  </w:style>
  <w:style w:type="character" w:customStyle="1" w:styleId="WW8Num36z2">
    <w:name w:val="WW8Num36z2"/>
    <w:rsid w:val="00954270"/>
    <w:rPr>
      <w:rFonts w:ascii="Wingdings" w:hAnsi="Wingdings" w:cs="Wingdings"/>
    </w:rPr>
  </w:style>
  <w:style w:type="character" w:customStyle="1" w:styleId="WW8Num36z3">
    <w:name w:val="WW8Num36z3"/>
    <w:rsid w:val="00954270"/>
    <w:rPr>
      <w:rFonts w:ascii="Symbol" w:hAnsi="Symbol" w:cs="Symbol"/>
    </w:rPr>
  </w:style>
  <w:style w:type="character" w:customStyle="1" w:styleId="WW8Num36z4">
    <w:name w:val="WW8Num36z4"/>
    <w:rsid w:val="00954270"/>
    <w:rPr>
      <w:rFonts w:ascii="Courier New" w:hAnsi="Courier New" w:cs="Courier New"/>
    </w:rPr>
  </w:style>
  <w:style w:type="character" w:customStyle="1" w:styleId="WW8Num38z0">
    <w:name w:val="WW8Num38z0"/>
    <w:rsid w:val="00954270"/>
    <w:rPr>
      <w:rFonts w:ascii="Times New Roman" w:eastAsia="Times New Roman" w:hAnsi="Times New Roman" w:cs="Times New Roman"/>
    </w:rPr>
  </w:style>
  <w:style w:type="character" w:customStyle="1" w:styleId="WW8Num38z3">
    <w:name w:val="WW8Num38z3"/>
    <w:rsid w:val="00954270"/>
    <w:rPr>
      <w:rFonts w:ascii="Symbol" w:hAnsi="Symbol" w:cs="Symbol"/>
    </w:rPr>
  </w:style>
  <w:style w:type="character" w:customStyle="1" w:styleId="WW8Num38z4">
    <w:name w:val="WW8Num38z4"/>
    <w:rsid w:val="00954270"/>
    <w:rPr>
      <w:rFonts w:ascii="Courier New" w:hAnsi="Courier New" w:cs="Courier New"/>
    </w:rPr>
  </w:style>
  <w:style w:type="character" w:customStyle="1" w:styleId="WW8Num38z5">
    <w:name w:val="WW8Num38z5"/>
    <w:rsid w:val="00954270"/>
    <w:rPr>
      <w:rFonts w:ascii="Wingdings" w:hAnsi="Wingdings" w:cs="Wingdings"/>
    </w:rPr>
  </w:style>
  <w:style w:type="character" w:customStyle="1" w:styleId="WW8Num41z0">
    <w:name w:val="WW8Num41z0"/>
    <w:rsid w:val="00954270"/>
    <w:rPr>
      <w:rFonts w:ascii="Times New Roman" w:eastAsia="Times New Roman" w:hAnsi="Times New Roman" w:cs="Times New Roman"/>
    </w:rPr>
  </w:style>
  <w:style w:type="character" w:customStyle="1" w:styleId="WW8Num41z1">
    <w:name w:val="WW8Num41z1"/>
    <w:rsid w:val="00954270"/>
    <w:rPr>
      <w:rFonts w:ascii="Courier New" w:hAnsi="Courier New" w:cs="Courier New"/>
    </w:rPr>
  </w:style>
  <w:style w:type="character" w:customStyle="1" w:styleId="WW8Num41z2">
    <w:name w:val="WW8Num41z2"/>
    <w:rsid w:val="00954270"/>
    <w:rPr>
      <w:rFonts w:ascii="Wingdings" w:hAnsi="Wingdings" w:cs="Wingdings"/>
    </w:rPr>
  </w:style>
  <w:style w:type="character" w:customStyle="1" w:styleId="WW8Num41z3">
    <w:name w:val="WW8Num41z3"/>
    <w:rsid w:val="00954270"/>
    <w:rPr>
      <w:rFonts w:ascii="Symbol" w:hAnsi="Symbol" w:cs="Symbol"/>
    </w:rPr>
  </w:style>
  <w:style w:type="character" w:customStyle="1" w:styleId="WW8Num42z0">
    <w:name w:val="WW8Num42z0"/>
    <w:rsid w:val="00954270"/>
    <w:rPr>
      <w:rFonts w:ascii="Times New Roman" w:eastAsia="Times New Roman" w:hAnsi="Times New Roman" w:cs="Times New Roman"/>
    </w:rPr>
  </w:style>
  <w:style w:type="character" w:customStyle="1" w:styleId="WW8Num42z1">
    <w:name w:val="WW8Num42z1"/>
    <w:rsid w:val="00954270"/>
    <w:rPr>
      <w:rFonts w:ascii="Courier New" w:hAnsi="Courier New" w:cs="Courier New"/>
    </w:rPr>
  </w:style>
  <w:style w:type="character" w:customStyle="1" w:styleId="WW8Num42z2">
    <w:name w:val="WW8Num42z2"/>
    <w:rsid w:val="00954270"/>
    <w:rPr>
      <w:rFonts w:ascii="Wingdings" w:hAnsi="Wingdings" w:cs="Wingdings"/>
    </w:rPr>
  </w:style>
  <w:style w:type="character" w:customStyle="1" w:styleId="WW8Num42z3">
    <w:name w:val="WW8Num42z3"/>
    <w:rsid w:val="00954270"/>
    <w:rPr>
      <w:rFonts w:ascii="Symbol" w:hAnsi="Symbol" w:cs="Symbol"/>
    </w:rPr>
  </w:style>
  <w:style w:type="character" w:customStyle="1" w:styleId="WW8Num43z0">
    <w:name w:val="WW8Num43z0"/>
    <w:rsid w:val="00954270"/>
    <w:rPr>
      <w:rFonts w:ascii="Times New Roman" w:eastAsia="Times New Roman" w:hAnsi="Times New Roman" w:cs="Times New Roman"/>
    </w:rPr>
  </w:style>
  <w:style w:type="character" w:customStyle="1" w:styleId="WW8Num43z1">
    <w:name w:val="WW8Num43z1"/>
    <w:rsid w:val="00954270"/>
    <w:rPr>
      <w:rFonts w:ascii="Courier New" w:hAnsi="Courier New" w:cs="Courier New"/>
    </w:rPr>
  </w:style>
  <w:style w:type="character" w:customStyle="1" w:styleId="WW8Num43z2">
    <w:name w:val="WW8Num43z2"/>
    <w:rsid w:val="00954270"/>
    <w:rPr>
      <w:rFonts w:ascii="Wingdings" w:hAnsi="Wingdings" w:cs="Wingdings"/>
    </w:rPr>
  </w:style>
  <w:style w:type="character" w:customStyle="1" w:styleId="WW8Num43z3">
    <w:name w:val="WW8Num43z3"/>
    <w:rsid w:val="00954270"/>
    <w:rPr>
      <w:rFonts w:ascii="Symbol" w:hAnsi="Symbol" w:cs="Symbol"/>
    </w:rPr>
  </w:style>
  <w:style w:type="character" w:styleId="affff3">
    <w:name w:val="Emphasis"/>
    <w:qFormat/>
    <w:rsid w:val="00954270"/>
    <w:rPr>
      <w:i/>
      <w:iCs/>
    </w:rPr>
  </w:style>
  <w:style w:type="character" w:customStyle="1" w:styleId="affff4">
    <w:name w:val="ГГЦТекст Знак"/>
    <w:rsid w:val="00954270"/>
    <w:rPr>
      <w:sz w:val="24"/>
      <w:szCs w:val="24"/>
      <w:lang w:eastAsia="ar-SA" w:bidi="ar-SA"/>
    </w:rPr>
  </w:style>
  <w:style w:type="paragraph" w:customStyle="1" w:styleId="84">
    <w:name w:val="Название8"/>
    <w:basedOn w:val="a0"/>
    <w:rsid w:val="00954270"/>
    <w:pPr>
      <w:suppressLineNumbers/>
      <w:spacing w:before="120" w:after="120"/>
    </w:pPr>
    <w:rPr>
      <w:rFonts w:ascii="Arial" w:hAnsi="Arial" w:cs="Mangal"/>
      <w:i/>
      <w:iCs/>
      <w:sz w:val="20"/>
    </w:rPr>
  </w:style>
  <w:style w:type="paragraph" w:customStyle="1" w:styleId="85">
    <w:name w:val="Указатель8"/>
    <w:basedOn w:val="a0"/>
    <w:rsid w:val="00954270"/>
    <w:pPr>
      <w:suppressLineNumbers/>
    </w:pPr>
    <w:rPr>
      <w:rFonts w:ascii="Arial" w:hAnsi="Arial" w:cs="Mangal"/>
    </w:rPr>
  </w:style>
  <w:style w:type="paragraph" w:customStyle="1" w:styleId="76">
    <w:name w:val="Название7"/>
    <w:basedOn w:val="a0"/>
    <w:rsid w:val="00954270"/>
    <w:pPr>
      <w:suppressLineNumbers/>
      <w:spacing w:before="120" w:after="120"/>
    </w:pPr>
    <w:rPr>
      <w:rFonts w:ascii="Arial" w:hAnsi="Arial" w:cs="Mangal"/>
      <w:i/>
      <w:iCs/>
      <w:sz w:val="20"/>
    </w:rPr>
  </w:style>
  <w:style w:type="paragraph" w:customStyle="1" w:styleId="77">
    <w:name w:val="Указатель7"/>
    <w:basedOn w:val="a0"/>
    <w:rsid w:val="00954270"/>
    <w:pPr>
      <w:suppressLineNumbers/>
    </w:pPr>
    <w:rPr>
      <w:rFonts w:ascii="Arial" w:hAnsi="Arial" w:cs="Mangal"/>
    </w:rPr>
  </w:style>
  <w:style w:type="paragraph" w:customStyle="1" w:styleId="WW-7">
    <w:name w:val="WW-Заголовок 7"/>
    <w:basedOn w:val="a0"/>
    <w:next w:val="a0"/>
    <w:rsid w:val="00954270"/>
    <w:pPr>
      <w:keepNext/>
      <w:tabs>
        <w:tab w:val="left" w:pos="0"/>
      </w:tabs>
      <w:ind w:left="-720"/>
      <w:jc w:val="both"/>
    </w:pPr>
    <w:rPr>
      <w:b/>
      <w:bCs/>
    </w:rPr>
  </w:style>
  <w:style w:type="paragraph" w:customStyle="1" w:styleId="66">
    <w:name w:val="Название6"/>
    <w:basedOn w:val="a0"/>
    <w:rsid w:val="00954270"/>
    <w:pPr>
      <w:suppressLineNumbers/>
      <w:spacing w:before="120" w:after="120"/>
    </w:pPr>
    <w:rPr>
      <w:rFonts w:cs="Tahoma"/>
      <w:i/>
      <w:iCs/>
    </w:rPr>
  </w:style>
  <w:style w:type="paragraph" w:customStyle="1" w:styleId="67">
    <w:name w:val="Указатель6"/>
    <w:basedOn w:val="a0"/>
    <w:rsid w:val="00954270"/>
    <w:pPr>
      <w:suppressLineNumbers/>
    </w:pPr>
    <w:rPr>
      <w:rFonts w:cs="Tahoma"/>
    </w:rPr>
  </w:style>
  <w:style w:type="paragraph" w:customStyle="1" w:styleId="56">
    <w:name w:val="Название5"/>
    <w:basedOn w:val="a0"/>
    <w:rsid w:val="00954270"/>
    <w:pPr>
      <w:suppressLineNumbers/>
      <w:spacing w:before="120" w:after="120"/>
    </w:pPr>
    <w:rPr>
      <w:rFonts w:cs="Tahoma"/>
      <w:i/>
      <w:iCs/>
    </w:rPr>
  </w:style>
  <w:style w:type="paragraph" w:customStyle="1" w:styleId="57">
    <w:name w:val="Указатель5"/>
    <w:basedOn w:val="a0"/>
    <w:rsid w:val="00954270"/>
    <w:pPr>
      <w:suppressLineNumbers/>
    </w:pPr>
    <w:rPr>
      <w:rFonts w:cs="Tahoma"/>
    </w:rPr>
  </w:style>
  <w:style w:type="paragraph" w:customStyle="1" w:styleId="47">
    <w:name w:val="Название4"/>
    <w:basedOn w:val="a0"/>
    <w:rsid w:val="00954270"/>
    <w:pPr>
      <w:suppressLineNumbers/>
      <w:spacing w:before="120" w:after="120"/>
    </w:pPr>
    <w:rPr>
      <w:rFonts w:cs="Tahoma"/>
      <w:i/>
      <w:iCs/>
    </w:rPr>
  </w:style>
  <w:style w:type="paragraph" w:customStyle="1" w:styleId="48">
    <w:name w:val="Указатель4"/>
    <w:basedOn w:val="a0"/>
    <w:rsid w:val="00954270"/>
    <w:pPr>
      <w:suppressLineNumbers/>
    </w:pPr>
    <w:rPr>
      <w:rFonts w:cs="Tahoma"/>
    </w:rPr>
  </w:style>
  <w:style w:type="paragraph" w:customStyle="1" w:styleId="3c">
    <w:name w:val="Название3"/>
    <w:basedOn w:val="a0"/>
    <w:rsid w:val="00954270"/>
    <w:pPr>
      <w:suppressLineNumbers/>
      <w:spacing w:before="120" w:after="120"/>
    </w:pPr>
    <w:rPr>
      <w:rFonts w:cs="Tahoma"/>
      <w:i/>
      <w:iCs/>
    </w:rPr>
  </w:style>
  <w:style w:type="paragraph" w:customStyle="1" w:styleId="3d">
    <w:name w:val="Указатель3"/>
    <w:basedOn w:val="a0"/>
    <w:rsid w:val="00954270"/>
    <w:pPr>
      <w:suppressLineNumbers/>
    </w:pPr>
    <w:rPr>
      <w:rFonts w:cs="Tahoma"/>
    </w:rPr>
  </w:style>
  <w:style w:type="character" w:customStyle="1" w:styleId="1f">
    <w:name w:val="Основной текст с отступом Знак1"/>
    <w:basedOn w:val="a1"/>
    <w:rsid w:val="00954270"/>
    <w:rPr>
      <w:sz w:val="24"/>
      <w:szCs w:val="24"/>
      <w:lang w:val="x-none" w:eastAsia="ar-SA"/>
    </w:rPr>
  </w:style>
  <w:style w:type="paragraph" w:customStyle="1" w:styleId="1f0">
    <w:name w:val="Название объекта1"/>
    <w:basedOn w:val="a0"/>
    <w:next w:val="a0"/>
    <w:rsid w:val="00954270"/>
    <w:pPr>
      <w:jc w:val="center"/>
    </w:pPr>
    <w:rPr>
      <w:b/>
      <w:bCs/>
      <w:u w:val="single"/>
    </w:rPr>
  </w:style>
  <w:style w:type="paragraph" w:customStyle="1" w:styleId="1f1">
    <w:name w:val="Цитата1"/>
    <w:basedOn w:val="a0"/>
    <w:rsid w:val="00954270"/>
    <w:pPr>
      <w:ind w:left="113" w:right="113"/>
    </w:pPr>
  </w:style>
  <w:style w:type="paragraph" w:styleId="affff5">
    <w:name w:val="Subtitle"/>
    <w:basedOn w:val="38"/>
    <w:next w:val="a6"/>
    <w:link w:val="affff6"/>
    <w:qFormat/>
    <w:rsid w:val="00954270"/>
    <w:pPr>
      <w:jc w:val="center"/>
    </w:pPr>
    <w:rPr>
      <w:i/>
      <w:iCs/>
    </w:rPr>
  </w:style>
  <w:style w:type="character" w:customStyle="1" w:styleId="affff6">
    <w:name w:val="Подзаголовок Знак"/>
    <w:basedOn w:val="a1"/>
    <w:link w:val="affff5"/>
    <w:rsid w:val="00954270"/>
    <w:rPr>
      <w:rFonts w:ascii="Arial" w:eastAsia="Lucida Sans Unicode" w:hAnsi="Arial" w:cs="Tahoma"/>
      <w:i/>
      <w:iCs/>
      <w:sz w:val="28"/>
      <w:szCs w:val="28"/>
      <w:lang w:eastAsia="ar-SA"/>
    </w:rPr>
  </w:style>
  <w:style w:type="paragraph" w:customStyle="1" w:styleId="affff7">
    <w:name w:val="Чертежный"/>
    <w:rsid w:val="00954270"/>
    <w:pPr>
      <w:suppressAutoHyphens/>
      <w:jc w:val="both"/>
    </w:pPr>
    <w:rPr>
      <w:rFonts w:ascii="ISOCPEUR" w:eastAsia="Arial" w:hAnsi="ISOCPEUR"/>
      <w:i/>
      <w:sz w:val="28"/>
      <w:lang w:val="uk-UA" w:eastAsia="ar-SA"/>
    </w:rPr>
  </w:style>
  <w:style w:type="paragraph" w:customStyle="1" w:styleId="xl22">
    <w:name w:val="xl22"/>
    <w:basedOn w:val="a0"/>
    <w:rsid w:val="00954270"/>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36"/>
      <w:szCs w:val="36"/>
    </w:rPr>
  </w:style>
  <w:style w:type="paragraph" w:customStyle="1" w:styleId="xl23">
    <w:name w:val="xl23"/>
    <w:basedOn w:val="a0"/>
    <w:rsid w:val="00954270"/>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hAnsi="Arial" w:cs="Arial"/>
      <w:sz w:val="36"/>
      <w:szCs w:val="36"/>
    </w:rPr>
  </w:style>
  <w:style w:type="paragraph" w:customStyle="1" w:styleId="xl24">
    <w:name w:val="xl24"/>
    <w:basedOn w:val="a0"/>
    <w:rsid w:val="00954270"/>
    <w:pPr>
      <w:pBdr>
        <w:top w:val="single" w:sz="8" w:space="0" w:color="000000"/>
        <w:left w:val="single" w:sz="8" w:space="0" w:color="000000"/>
        <w:bottom w:val="single" w:sz="8" w:space="0" w:color="000000"/>
        <w:right w:val="single" w:sz="8" w:space="0" w:color="000000"/>
      </w:pBdr>
      <w:spacing w:before="280" w:after="280"/>
      <w:jc w:val="center"/>
      <w:textAlignment w:val="center"/>
    </w:pPr>
    <w:rPr>
      <w:rFonts w:ascii="Arial" w:hAnsi="Arial" w:cs="Arial"/>
      <w:sz w:val="36"/>
      <w:szCs w:val="36"/>
    </w:rPr>
  </w:style>
  <w:style w:type="paragraph" w:customStyle="1" w:styleId="affff8">
    <w:name w:val="ГГЦТекст"/>
    <w:rsid w:val="00954270"/>
    <w:pPr>
      <w:suppressAutoHyphens/>
      <w:spacing w:line="312" w:lineRule="auto"/>
      <w:ind w:left="170" w:right="170"/>
      <w:jc w:val="both"/>
    </w:pPr>
    <w:rPr>
      <w:rFonts w:eastAsia="Arial"/>
      <w:sz w:val="24"/>
      <w:szCs w:val="24"/>
      <w:lang w:eastAsia="ar-SA"/>
    </w:rPr>
  </w:style>
  <w:style w:type="paragraph" w:customStyle="1" w:styleId="78">
    <w:name w:val="Заголовок7"/>
    <w:basedOn w:val="a0"/>
    <w:next w:val="a6"/>
    <w:rsid w:val="005479C0"/>
    <w:pPr>
      <w:keepNext/>
      <w:spacing w:before="240" w:after="120"/>
    </w:pPr>
    <w:rPr>
      <w:rFonts w:ascii="Arial" w:eastAsia="Lucida Sans Unicode" w:hAnsi="Arial" w:cs="Tahoma"/>
      <w:sz w:val="28"/>
      <w:szCs w:val="28"/>
    </w:rPr>
  </w:style>
  <w:style w:type="paragraph" w:customStyle="1" w:styleId="4121">
    <w:name w:val="Знак4 Знак Знак Знак1 Знак Знак Знак Знак Знак2 Знак Знак Знак Знак"/>
    <w:basedOn w:val="a0"/>
    <w:rsid w:val="0095447B"/>
    <w:pPr>
      <w:suppressAutoHyphens w:val="0"/>
      <w:spacing w:after="160" w:line="240" w:lineRule="exact"/>
    </w:pPr>
    <w:rPr>
      <w:rFonts w:ascii="Verdana" w:hAnsi="Verdana"/>
      <w:sz w:val="20"/>
      <w:szCs w:val="20"/>
      <w:lang w:val="en-US" w:eastAsia="en-US"/>
    </w:rPr>
  </w:style>
  <w:style w:type="numbering" w:customStyle="1" w:styleId="WW8Num162">
    <w:name w:val="WW8Num162"/>
    <w:rsid w:val="00F91659"/>
  </w:style>
  <w:style w:type="table" w:customStyle="1" w:styleId="181">
    <w:name w:val="Сетка таблицы18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 131"/>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71">
    <w:name w:val="Сетка таблицы27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3"/>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0">
    <w:name w:val="Сетка таблицы412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Сетка таблицы512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
    <w:name w:val="WW8Num1612"/>
    <w:rsid w:val="00F91659"/>
    <w:pPr>
      <w:numPr>
        <w:numId w:val="4"/>
      </w:numPr>
    </w:pPr>
  </w:style>
  <w:style w:type="paragraph" w:customStyle="1" w:styleId="affff9">
    <w:name w:val="текст таблица"/>
    <w:basedOn w:val="a0"/>
    <w:rsid w:val="00F91659"/>
    <w:pPr>
      <w:suppressAutoHyphens w:val="0"/>
      <w:spacing w:before="120" w:after="120"/>
    </w:pPr>
    <w:rPr>
      <w:rFonts w:ascii="Arial" w:eastAsia="AG_Souvenir" w:hAnsi="Arial"/>
      <w:szCs w:val="20"/>
      <w:lang w:eastAsia="ru-RU"/>
    </w:rPr>
  </w:style>
  <w:style w:type="numbering" w:customStyle="1" w:styleId="WW8Num1621">
    <w:name w:val="WW8Num1621"/>
    <w:rsid w:val="00F91659"/>
    <w:pPr>
      <w:numPr>
        <w:numId w:val="6"/>
      </w:numPr>
    </w:pPr>
  </w:style>
  <w:style w:type="character" w:customStyle="1" w:styleId="Calibri">
    <w:name w:val="Основной текст + Calibri"/>
    <w:aliases w:val="9 pt"/>
    <w:basedOn w:val="afff0"/>
    <w:rsid w:val="00F91659"/>
    <w:rPr>
      <w:rFonts w:ascii="Calibri" w:eastAsia="Calibri" w:hAnsi="Calibri" w:cs="Calibri" w:hint="default"/>
      <w:b w:val="0"/>
      <w:bCs w:val="0"/>
      <w:i w:val="0"/>
      <w:iCs w:val="0"/>
      <w:smallCaps w:val="0"/>
      <w:strike w:val="0"/>
      <w:dstrike w:val="0"/>
      <w:color w:val="000000"/>
      <w:spacing w:val="0"/>
      <w:w w:val="100"/>
      <w:position w:val="0"/>
      <w:sz w:val="17"/>
      <w:szCs w:val="17"/>
      <w:u w:val="none"/>
      <w:effect w:val="none"/>
      <w:shd w:val="clear" w:color="auto" w:fill="FFFFFF"/>
      <w:lang w:val="ru-RU"/>
    </w:rPr>
  </w:style>
  <w:style w:type="numbering" w:customStyle="1" w:styleId="86">
    <w:name w:val="Нет списка8"/>
    <w:next w:val="a3"/>
    <w:uiPriority w:val="99"/>
    <w:semiHidden/>
    <w:unhideWhenUsed/>
    <w:rsid w:val="00F91659"/>
  </w:style>
  <w:style w:type="table" w:customStyle="1" w:styleId="200">
    <w:name w:val="Сетка таблицы20"/>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 15"/>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63">
    <w:name w:val="Нет списка16"/>
    <w:next w:val="a3"/>
    <w:uiPriority w:val="99"/>
    <w:semiHidden/>
    <w:unhideWhenUsed/>
    <w:rsid w:val="00F91659"/>
  </w:style>
  <w:style w:type="table" w:customStyle="1" w:styleId="1100">
    <w:name w:val="Сетка таблицы110"/>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
    <w:name w:val="Нет списка25"/>
    <w:next w:val="a3"/>
    <w:uiPriority w:val="99"/>
    <w:semiHidden/>
    <w:unhideWhenUsed/>
    <w:rsid w:val="00F91659"/>
  </w:style>
  <w:style w:type="table" w:customStyle="1" w:styleId="290">
    <w:name w:val="Сетка таблицы29"/>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3">
    <w:name w:val="Нет списка115"/>
    <w:next w:val="a3"/>
    <w:uiPriority w:val="99"/>
    <w:semiHidden/>
    <w:unhideWhenUsed/>
    <w:rsid w:val="00F91659"/>
  </w:style>
  <w:style w:type="table" w:customStyle="1" w:styleId="119">
    <w:name w:val="Сетка таблицы119"/>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1">
    <w:name w:val="Нет списка35"/>
    <w:next w:val="a3"/>
    <w:uiPriority w:val="99"/>
    <w:semiHidden/>
    <w:unhideWhenUsed/>
    <w:rsid w:val="00F91659"/>
  </w:style>
  <w:style w:type="numbering" w:customStyle="1" w:styleId="441">
    <w:name w:val="Нет списка44"/>
    <w:next w:val="a3"/>
    <w:uiPriority w:val="99"/>
    <w:semiHidden/>
    <w:unhideWhenUsed/>
    <w:rsid w:val="00F91659"/>
  </w:style>
  <w:style w:type="numbering" w:customStyle="1" w:styleId="214">
    <w:name w:val="Нет списка214"/>
    <w:next w:val="a3"/>
    <w:uiPriority w:val="99"/>
    <w:semiHidden/>
    <w:unhideWhenUsed/>
    <w:rsid w:val="00F91659"/>
  </w:style>
  <w:style w:type="table" w:customStyle="1" w:styleId="414">
    <w:name w:val="Сетка таблицы4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Нет списка314"/>
    <w:next w:val="a3"/>
    <w:uiPriority w:val="99"/>
    <w:semiHidden/>
    <w:unhideWhenUsed/>
    <w:rsid w:val="00F91659"/>
  </w:style>
  <w:style w:type="numbering" w:customStyle="1" w:styleId="WW8Num163">
    <w:name w:val="WW8Num163"/>
    <w:rsid w:val="00F91659"/>
  </w:style>
  <w:style w:type="table" w:customStyle="1" w:styleId="910">
    <w:name w:val="Сетка таблицы91"/>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1"/>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Нет списка53"/>
    <w:next w:val="a3"/>
    <w:uiPriority w:val="99"/>
    <w:semiHidden/>
    <w:unhideWhenUsed/>
    <w:rsid w:val="00F91659"/>
  </w:style>
  <w:style w:type="table" w:customStyle="1" w:styleId="1010">
    <w:name w:val="Сетка таблицы10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етка таблицы 12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13">
    <w:name w:val="Нет списка131"/>
    <w:next w:val="a3"/>
    <w:uiPriority w:val="99"/>
    <w:semiHidden/>
    <w:unhideWhenUsed/>
    <w:rsid w:val="00F91659"/>
  </w:style>
  <w:style w:type="table" w:customStyle="1" w:styleId="171">
    <w:name w:val="Сетка таблицы17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0">
    <w:name w:val="Нет списка221"/>
    <w:next w:val="a3"/>
    <w:uiPriority w:val="99"/>
    <w:semiHidden/>
    <w:unhideWhenUsed/>
    <w:rsid w:val="00F91659"/>
  </w:style>
  <w:style w:type="table" w:customStyle="1" w:styleId="261">
    <w:name w:val="Сетка таблицы26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0">
    <w:name w:val="Нет списка1121"/>
    <w:next w:val="a3"/>
    <w:uiPriority w:val="99"/>
    <w:semiHidden/>
    <w:unhideWhenUsed/>
    <w:rsid w:val="00F91659"/>
  </w:style>
  <w:style w:type="table" w:customStyle="1" w:styleId="1161">
    <w:name w:val="Сетка таблицы116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0">
    <w:name w:val="Сетка таблицы1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
    <w:name w:val="Сетка таблицы112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Сетка таблицы2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3"/>
    <w:uiPriority w:val="99"/>
    <w:semiHidden/>
    <w:unhideWhenUsed/>
    <w:rsid w:val="00F91659"/>
  </w:style>
  <w:style w:type="numbering" w:customStyle="1" w:styleId="4130">
    <w:name w:val="Нет списка413"/>
    <w:next w:val="a3"/>
    <w:uiPriority w:val="99"/>
    <w:semiHidden/>
    <w:unhideWhenUsed/>
    <w:rsid w:val="00F91659"/>
  </w:style>
  <w:style w:type="numbering" w:customStyle="1" w:styleId="12111">
    <w:name w:val="Нет списка1211"/>
    <w:next w:val="a3"/>
    <w:uiPriority w:val="99"/>
    <w:semiHidden/>
    <w:unhideWhenUsed/>
    <w:rsid w:val="00F91659"/>
  </w:style>
  <w:style w:type="table" w:customStyle="1" w:styleId="721">
    <w:name w:val="Сетка таблицы7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 111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10">
    <w:name w:val="Нет списка11121"/>
    <w:next w:val="a3"/>
    <w:uiPriority w:val="99"/>
    <w:semiHidden/>
    <w:unhideWhenUsed/>
    <w:rsid w:val="00F91659"/>
  </w:style>
  <w:style w:type="table" w:customStyle="1" w:styleId="1611">
    <w:name w:val="Сетка таблицы161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
    <w:name w:val="Нет списка2111"/>
    <w:next w:val="a3"/>
    <w:uiPriority w:val="99"/>
    <w:semiHidden/>
    <w:unhideWhenUsed/>
    <w:rsid w:val="00F91659"/>
  </w:style>
  <w:style w:type="table" w:customStyle="1" w:styleId="2511">
    <w:name w:val="Сетка таблицы25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0">
    <w:name w:val="Нет списка111111"/>
    <w:next w:val="a3"/>
    <w:uiPriority w:val="99"/>
    <w:semiHidden/>
    <w:unhideWhenUsed/>
    <w:rsid w:val="00F91659"/>
  </w:style>
  <w:style w:type="table" w:customStyle="1" w:styleId="11511">
    <w:name w:val="Сетка таблицы115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1">
    <w:name w:val="Сетка таблицы111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1"/>
    <w:basedOn w:val="a2"/>
    <w:uiPriority w:val="59"/>
    <w:locked/>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1">
    <w:name w:val="Сетка таблицы2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1">
    <w:name w:val="Сетка таблицы24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1">
    <w:name w:val="Нет списка3111"/>
    <w:next w:val="a3"/>
    <w:uiPriority w:val="99"/>
    <w:semiHidden/>
    <w:unhideWhenUsed/>
    <w:rsid w:val="00F91659"/>
  </w:style>
  <w:style w:type="table" w:customStyle="1" w:styleId="811">
    <w:name w:val="Сетка таблицы81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87">
    <w:name w:val="Заголовок8"/>
    <w:basedOn w:val="a0"/>
    <w:next w:val="a6"/>
    <w:rsid w:val="00F91659"/>
    <w:pPr>
      <w:keepNext/>
      <w:spacing w:before="240" w:after="120"/>
    </w:pPr>
    <w:rPr>
      <w:rFonts w:ascii="Arial" w:eastAsia="Lucida Sans Unicode" w:hAnsi="Arial" w:cs="Tahoma"/>
      <w:sz w:val="28"/>
      <w:szCs w:val="28"/>
    </w:rPr>
  </w:style>
  <w:style w:type="numbering" w:customStyle="1" w:styleId="WW8Num16121">
    <w:name w:val="WW8Num16121"/>
    <w:rsid w:val="00F91659"/>
  </w:style>
  <w:style w:type="numbering" w:customStyle="1" w:styleId="613">
    <w:name w:val="Нет списка61"/>
    <w:next w:val="a3"/>
    <w:uiPriority w:val="99"/>
    <w:semiHidden/>
    <w:unhideWhenUsed/>
    <w:rsid w:val="00F91659"/>
  </w:style>
  <w:style w:type="numbering" w:customStyle="1" w:styleId="1410">
    <w:name w:val="Нет списка141"/>
    <w:next w:val="a3"/>
    <w:uiPriority w:val="99"/>
    <w:semiHidden/>
    <w:unhideWhenUsed/>
    <w:rsid w:val="00F91659"/>
  </w:style>
  <w:style w:type="numbering" w:customStyle="1" w:styleId="2310">
    <w:name w:val="Нет списка231"/>
    <w:next w:val="a3"/>
    <w:uiPriority w:val="99"/>
    <w:semiHidden/>
    <w:unhideWhenUsed/>
    <w:rsid w:val="00F91659"/>
  </w:style>
  <w:style w:type="numbering" w:customStyle="1" w:styleId="3313">
    <w:name w:val="Нет списка331"/>
    <w:next w:val="a3"/>
    <w:uiPriority w:val="99"/>
    <w:semiHidden/>
    <w:unhideWhenUsed/>
    <w:rsid w:val="00F91659"/>
  </w:style>
  <w:style w:type="table" w:customStyle="1" w:styleId="33130">
    <w:name w:val="Сетка таблицы331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1">
    <w:name w:val="Нет списка421"/>
    <w:next w:val="a3"/>
    <w:uiPriority w:val="99"/>
    <w:semiHidden/>
    <w:unhideWhenUsed/>
    <w:rsid w:val="00F91659"/>
  </w:style>
  <w:style w:type="numbering" w:customStyle="1" w:styleId="5110">
    <w:name w:val="Нет списка511"/>
    <w:next w:val="a3"/>
    <w:uiPriority w:val="99"/>
    <w:semiHidden/>
    <w:unhideWhenUsed/>
    <w:rsid w:val="00F91659"/>
  </w:style>
  <w:style w:type="numbering" w:customStyle="1" w:styleId="11310">
    <w:name w:val="Нет списка1131"/>
    <w:next w:val="a3"/>
    <w:uiPriority w:val="99"/>
    <w:semiHidden/>
    <w:unhideWhenUsed/>
    <w:rsid w:val="00F91659"/>
  </w:style>
  <w:style w:type="numbering" w:customStyle="1" w:styleId="21211">
    <w:name w:val="Нет списка2121"/>
    <w:next w:val="a3"/>
    <w:uiPriority w:val="99"/>
    <w:semiHidden/>
    <w:unhideWhenUsed/>
    <w:rsid w:val="00F91659"/>
  </w:style>
  <w:style w:type="numbering" w:customStyle="1" w:styleId="31210">
    <w:name w:val="Нет списка3121"/>
    <w:next w:val="a3"/>
    <w:uiPriority w:val="99"/>
    <w:semiHidden/>
    <w:unhideWhenUsed/>
    <w:rsid w:val="00F91659"/>
  </w:style>
  <w:style w:type="table" w:customStyle="1" w:styleId="33111">
    <w:name w:val="Сетка таблицы3311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1">
    <w:name w:val="Нет списка4111"/>
    <w:next w:val="a3"/>
    <w:uiPriority w:val="99"/>
    <w:semiHidden/>
    <w:unhideWhenUsed/>
    <w:rsid w:val="00F91659"/>
  </w:style>
  <w:style w:type="numbering" w:customStyle="1" w:styleId="713">
    <w:name w:val="Нет списка71"/>
    <w:next w:val="a3"/>
    <w:uiPriority w:val="99"/>
    <w:semiHidden/>
    <w:unhideWhenUsed/>
    <w:rsid w:val="00F91659"/>
  </w:style>
  <w:style w:type="table" w:customStyle="1" w:styleId="1413">
    <w:name w:val="Сетка таблицы 141"/>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10">
    <w:name w:val="Нет списка151"/>
    <w:next w:val="a3"/>
    <w:uiPriority w:val="99"/>
    <w:semiHidden/>
    <w:unhideWhenUsed/>
    <w:rsid w:val="00F91659"/>
  </w:style>
  <w:style w:type="numbering" w:customStyle="1" w:styleId="2410">
    <w:name w:val="Нет списка241"/>
    <w:next w:val="a3"/>
    <w:uiPriority w:val="99"/>
    <w:semiHidden/>
    <w:unhideWhenUsed/>
    <w:rsid w:val="00F91659"/>
  </w:style>
  <w:style w:type="table" w:customStyle="1" w:styleId="281">
    <w:name w:val="Сетка таблицы28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1"/>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0">
    <w:name w:val="Нет списка341"/>
    <w:next w:val="a3"/>
    <w:uiPriority w:val="99"/>
    <w:semiHidden/>
    <w:unhideWhenUsed/>
    <w:rsid w:val="00F91659"/>
  </w:style>
  <w:style w:type="table" w:customStyle="1" w:styleId="3411">
    <w:name w:val="Сетка таблицы341"/>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1"/>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0">
    <w:name w:val="Сетка таблицы44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1">
    <w:name w:val="Нет списка431"/>
    <w:next w:val="a3"/>
    <w:uiPriority w:val="99"/>
    <w:semiHidden/>
    <w:unhideWhenUsed/>
    <w:rsid w:val="00F91659"/>
  </w:style>
  <w:style w:type="table" w:customStyle="1" w:styleId="541">
    <w:name w:val="Сетка таблицы541"/>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1">
    <w:name w:val="Нет списка521"/>
    <w:next w:val="a3"/>
    <w:uiPriority w:val="99"/>
    <w:semiHidden/>
    <w:unhideWhenUsed/>
    <w:rsid w:val="00F91659"/>
  </w:style>
  <w:style w:type="numbering" w:customStyle="1" w:styleId="11410">
    <w:name w:val="Нет списка1141"/>
    <w:next w:val="a3"/>
    <w:uiPriority w:val="99"/>
    <w:semiHidden/>
    <w:unhideWhenUsed/>
    <w:rsid w:val="00F91659"/>
  </w:style>
  <w:style w:type="numbering" w:customStyle="1" w:styleId="21310">
    <w:name w:val="Нет списка2131"/>
    <w:next w:val="a3"/>
    <w:uiPriority w:val="99"/>
    <w:semiHidden/>
    <w:unhideWhenUsed/>
    <w:rsid w:val="00F91659"/>
  </w:style>
  <w:style w:type="numbering" w:customStyle="1" w:styleId="3131">
    <w:name w:val="Нет списка3131"/>
    <w:next w:val="a3"/>
    <w:uiPriority w:val="99"/>
    <w:semiHidden/>
    <w:unhideWhenUsed/>
    <w:rsid w:val="00F91659"/>
  </w:style>
  <w:style w:type="table" w:customStyle="1" w:styleId="33121">
    <w:name w:val="Сетка таблицы331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11">
    <w:name w:val="Нет списка4121"/>
    <w:next w:val="a3"/>
    <w:uiPriority w:val="99"/>
    <w:semiHidden/>
    <w:unhideWhenUsed/>
    <w:rsid w:val="00F91659"/>
  </w:style>
  <w:style w:type="table" w:customStyle="1" w:styleId="5131">
    <w:name w:val="Сетка таблицы5131"/>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1">
    <w:name w:val="WW8Num16111"/>
    <w:rsid w:val="00F91659"/>
  </w:style>
  <w:style w:type="numbering" w:customStyle="1" w:styleId="12211">
    <w:name w:val="Нет списка1221"/>
    <w:next w:val="a3"/>
    <w:uiPriority w:val="99"/>
    <w:semiHidden/>
    <w:unhideWhenUsed/>
    <w:rsid w:val="00F91659"/>
  </w:style>
  <w:style w:type="numbering" w:customStyle="1" w:styleId="111310">
    <w:name w:val="Нет списка11131"/>
    <w:next w:val="a3"/>
    <w:uiPriority w:val="99"/>
    <w:semiHidden/>
    <w:unhideWhenUsed/>
    <w:rsid w:val="00F91659"/>
  </w:style>
  <w:style w:type="numbering" w:customStyle="1" w:styleId="111121">
    <w:name w:val="Нет списка111121"/>
    <w:next w:val="a3"/>
    <w:uiPriority w:val="99"/>
    <w:semiHidden/>
    <w:unhideWhenUsed/>
    <w:rsid w:val="00F91659"/>
  </w:style>
  <w:style w:type="table" w:customStyle="1" w:styleId="821">
    <w:name w:val="Сетка таблицы82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1">
    <w:name w:val="Сетка таблицы7121"/>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3"/>
    <w:uiPriority w:val="99"/>
    <w:semiHidden/>
    <w:unhideWhenUsed/>
    <w:rsid w:val="00F91659"/>
  </w:style>
  <w:style w:type="table" w:customStyle="1" w:styleId="300">
    <w:name w:val="Сетка таблицы30"/>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 16"/>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72">
    <w:name w:val="Нет списка17"/>
    <w:next w:val="a3"/>
    <w:uiPriority w:val="99"/>
    <w:semiHidden/>
    <w:unhideWhenUsed/>
    <w:rsid w:val="00F91659"/>
  </w:style>
  <w:style w:type="table" w:customStyle="1" w:styleId="1200">
    <w:name w:val="Сетка таблицы120"/>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2">
    <w:name w:val="Нет списка26"/>
    <w:next w:val="a3"/>
    <w:uiPriority w:val="99"/>
    <w:semiHidden/>
    <w:unhideWhenUsed/>
    <w:rsid w:val="00F91659"/>
  </w:style>
  <w:style w:type="table" w:customStyle="1" w:styleId="2100">
    <w:name w:val="Сетка таблицы210"/>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
    <w:name w:val="Нет списка116"/>
    <w:next w:val="a3"/>
    <w:uiPriority w:val="99"/>
    <w:semiHidden/>
    <w:unhideWhenUsed/>
    <w:rsid w:val="00F91659"/>
  </w:style>
  <w:style w:type="table" w:customStyle="1" w:styleId="11100">
    <w:name w:val="Сетка таблицы1110"/>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5">
    <w:name w:val="Сетка таблицы1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0">
    <w:name w:val="Сетка таблицы112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56"/>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0">
    <w:name w:val="Сетка таблицы1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113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Сетка таблицы15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0">
    <w:name w:val="Сетка таблицы2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F91659"/>
  </w:style>
  <w:style w:type="numbering" w:customStyle="1" w:styleId="451">
    <w:name w:val="Нет списка45"/>
    <w:next w:val="a3"/>
    <w:uiPriority w:val="99"/>
    <w:semiHidden/>
    <w:unhideWhenUsed/>
    <w:rsid w:val="00F91659"/>
  </w:style>
  <w:style w:type="numbering" w:customStyle="1" w:styleId="1230">
    <w:name w:val="Нет списка123"/>
    <w:next w:val="a3"/>
    <w:uiPriority w:val="99"/>
    <w:semiHidden/>
    <w:unhideWhenUsed/>
    <w:rsid w:val="00F91659"/>
  </w:style>
  <w:style w:type="table" w:customStyle="1" w:styleId="740">
    <w:name w:val="Сетка таблицы74"/>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
    <w:name w:val="Сетка таблицы 11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40">
    <w:name w:val="Нет списка1114"/>
    <w:next w:val="a3"/>
    <w:uiPriority w:val="99"/>
    <w:semiHidden/>
    <w:unhideWhenUsed/>
    <w:rsid w:val="00F91659"/>
  </w:style>
  <w:style w:type="table" w:customStyle="1" w:styleId="1630">
    <w:name w:val="Сетка таблицы16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5"/>
    <w:next w:val="a3"/>
    <w:uiPriority w:val="99"/>
    <w:semiHidden/>
    <w:unhideWhenUsed/>
    <w:rsid w:val="00F91659"/>
  </w:style>
  <w:style w:type="table" w:customStyle="1" w:styleId="2530">
    <w:name w:val="Сетка таблицы25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30">
    <w:name w:val="Нет списка11113"/>
    <w:next w:val="a3"/>
    <w:uiPriority w:val="99"/>
    <w:semiHidden/>
    <w:unhideWhenUsed/>
    <w:rsid w:val="00F91659"/>
  </w:style>
  <w:style w:type="table" w:customStyle="1" w:styleId="11530">
    <w:name w:val="Сетка таблицы115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етка таблицы3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0">
    <w:name w:val="Сетка таблицы1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
    <w:name w:val="Сетка таблицы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1">
    <w:name w:val="Сетка таблицы1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0">
    <w:name w:val="Сетка таблицы1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
    <w:name w:val="Сетка таблицы2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5"/>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0">
    <w:name w:val="Сетка таблицы1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3">
    <w:name w:val="Сетка таблицы2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3">
    <w:name w:val="Сетка таблицы113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
    <w:name w:val="Сетка таблицы15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3">
    <w:name w:val="Сетка таблицы2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етка таблицы114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Нет списка315"/>
    <w:next w:val="a3"/>
    <w:uiPriority w:val="99"/>
    <w:semiHidden/>
    <w:unhideWhenUsed/>
    <w:rsid w:val="00F91659"/>
  </w:style>
  <w:style w:type="table" w:customStyle="1" w:styleId="830">
    <w:name w:val="Сетка таблицы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0">
    <w:name w:val="Сетка таблицы71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4">
    <w:name w:val="WW8Num164"/>
    <w:rsid w:val="00F91659"/>
  </w:style>
  <w:style w:type="table" w:customStyle="1" w:styleId="920">
    <w:name w:val="Сетка таблицы92"/>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2">
    <w:name w:val="Сетка таблицы1322"/>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3"/>
    <w:uiPriority w:val="99"/>
    <w:semiHidden/>
    <w:unhideWhenUsed/>
    <w:rsid w:val="00F91659"/>
  </w:style>
  <w:style w:type="table" w:customStyle="1" w:styleId="102">
    <w:name w:val="Сетка таблицы10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
    <w:name w:val="Сетка таблицы 12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20">
    <w:name w:val="Нет списка132"/>
    <w:next w:val="a3"/>
    <w:uiPriority w:val="99"/>
    <w:semiHidden/>
    <w:unhideWhenUsed/>
    <w:rsid w:val="00F91659"/>
  </w:style>
  <w:style w:type="table" w:customStyle="1" w:styleId="1720">
    <w:name w:val="Сетка таблицы17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2">
    <w:name w:val="Нет списка222"/>
    <w:next w:val="a3"/>
    <w:uiPriority w:val="99"/>
    <w:semiHidden/>
    <w:unhideWhenUsed/>
    <w:rsid w:val="00F91659"/>
  </w:style>
  <w:style w:type="table" w:customStyle="1" w:styleId="2620">
    <w:name w:val="Сетка таблицы26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0">
    <w:name w:val="Нет списка1122"/>
    <w:next w:val="a3"/>
    <w:uiPriority w:val="99"/>
    <w:semiHidden/>
    <w:unhideWhenUsed/>
    <w:rsid w:val="00F91659"/>
  </w:style>
  <w:style w:type="table" w:customStyle="1" w:styleId="11620">
    <w:name w:val="Сетка таблицы116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0">
    <w:name w:val="Сетка таблицы1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
    <w:name w:val="Сетка таблицы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
    <w:name w:val="Сетка таблицы1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
    <w:name w:val="Сетка таблицы4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2">
    <w:name w:val="Сетка таблицы1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0">
    <w:name w:val="Сетка таблицы2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2">
    <w:name w:val="Сетка таблицы112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етка таблицы522"/>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
    <w:name w:val="Сетка таблицы1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2">
    <w:name w:val="Сетка таблицы23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2">
    <w:name w:val="Сетка таблицы113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2">
    <w:name w:val="Сетка таблицы2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етка таблицы114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1">
    <w:name w:val="Нет списка322"/>
    <w:next w:val="a3"/>
    <w:uiPriority w:val="99"/>
    <w:semiHidden/>
    <w:unhideWhenUsed/>
    <w:rsid w:val="00F91659"/>
  </w:style>
  <w:style w:type="numbering" w:customStyle="1" w:styleId="4140">
    <w:name w:val="Нет списка414"/>
    <w:next w:val="a3"/>
    <w:uiPriority w:val="99"/>
    <w:semiHidden/>
    <w:unhideWhenUsed/>
    <w:rsid w:val="00F91659"/>
  </w:style>
  <w:style w:type="numbering" w:customStyle="1" w:styleId="12120">
    <w:name w:val="Нет списка1212"/>
    <w:next w:val="a3"/>
    <w:uiPriority w:val="99"/>
    <w:semiHidden/>
    <w:unhideWhenUsed/>
    <w:rsid w:val="00F91659"/>
  </w:style>
  <w:style w:type="table" w:customStyle="1" w:styleId="722">
    <w:name w:val="Сетка таблицы7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
    <w:name w:val="Сетка таблицы 111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20">
    <w:name w:val="Нет списка11122"/>
    <w:next w:val="a3"/>
    <w:uiPriority w:val="99"/>
    <w:semiHidden/>
    <w:unhideWhenUsed/>
    <w:rsid w:val="00F91659"/>
  </w:style>
  <w:style w:type="table" w:customStyle="1" w:styleId="1612">
    <w:name w:val="Сетка таблицы161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3"/>
    <w:uiPriority w:val="99"/>
    <w:semiHidden/>
    <w:unhideWhenUsed/>
    <w:rsid w:val="00F91659"/>
  </w:style>
  <w:style w:type="table" w:customStyle="1" w:styleId="2512">
    <w:name w:val="Сетка таблицы25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
    <w:name w:val="Нет списка111112"/>
    <w:next w:val="a3"/>
    <w:uiPriority w:val="99"/>
    <w:semiHidden/>
    <w:unhideWhenUsed/>
    <w:rsid w:val="00F91659"/>
  </w:style>
  <w:style w:type="table" w:customStyle="1" w:styleId="11512">
    <w:name w:val="Сетка таблицы115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
    <w:name w:val="Сетка таблицы3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2">
    <w:name w:val="Сетка таблицы1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
    <w:name w:val="Сетка таблицы21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0">
    <w:name w:val="Сетка таблицы111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2">
    <w:name w:val="Сетка таблицы1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2">
    <w:name w:val="Сетка таблицы2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2">
    <w:name w:val="Сетка таблицы112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2">
    <w:name w:val="Сетка таблицы1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2">
    <w:name w:val="Сетка таблицы2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2">
    <w:name w:val="Сетка таблицы113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
    <w:name w:val="Сетка таблицы611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2">
    <w:name w:val="Сетка таблицы15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2">
    <w:name w:val="Сетка таблицы2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етка таблицы11411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0">
    <w:name w:val="Нет списка3112"/>
    <w:next w:val="a3"/>
    <w:uiPriority w:val="99"/>
    <w:semiHidden/>
    <w:unhideWhenUsed/>
    <w:rsid w:val="00F91659"/>
  </w:style>
  <w:style w:type="table" w:customStyle="1" w:styleId="812">
    <w:name w:val="Сетка таблицы81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3">
    <w:name w:val="WW8Num1613"/>
    <w:rsid w:val="00F91659"/>
  </w:style>
  <w:style w:type="numbering" w:customStyle="1" w:styleId="623">
    <w:name w:val="Нет списка62"/>
    <w:next w:val="a3"/>
    <w:uiPriority w:val="99"/>
    <w:semiHidden/>
    <w:unhideWhenUsed/>
    <w:rsid w:val="00F91659"/>
  </w:style>
  <w:style w:type="table" w:customStyle="1" w:styleId="182">
    <w:name w:val="Сетка таблицы18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 132"/>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20">
    <w:name w:val="Нет списка142"/>
    <w:next w:val="a3"/>
    <w:uiPriority w:val="99"/>
    <w:semiHidden/>
    <w:unhideWhenUsed/>
    <w:rsid w:val="00F91659"/>
  </w:style>
  <w:style w:type="numbering" w:customStyle="1" w:styleId="2320">
    <w:name w:val="Нет списка232"/>
    <w:next w:val="a3"/>
    <w:uiPriority w:val="99"/>
    <w:semiHidden/>
    <w:unhideWhenUsed/>
    <w:rsid w:val="00F91659"/>
  </w:style>
  <w:style w:type="table" w:customStyle="1" w:styleId="272">
    <w:name w:val="Сетка таблицы27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2">
    <w:name w:val="Сетка таблицы117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0">
    <w:name w:val="Нет списка332"/>
    <w:next w:val="a3"/>
    <w:uiPriority w:val="99"/>
    <w:semiHidden/>
    <w:unhideWhenUsed/>
    <w:rsid w:val="00F91659"/>
  </w:style>
  <w:style w:type="table" w:customStyle="1" w:styleId="334">
    <w:name w:val="Сетка таблицы334"/>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4"/>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
    <w:name w:val="Сетка таблицы43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20">
    <w:name w:val="Нет списка422"/>
    <w:next w:val="a3"/>
    <w:uiPriority w:val="99"/>
    <w:semiHidden/>
    <w:unhideWhenUsed/>
    <w:rsid w:val="00F91659"/>
  </w:style>
  <w:style w:type="table" w:customStyle="1" w:styleId="5320">
    <w:name w:val="Сетка таблицы53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2"/>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0">
    <w:name w:val="Нет списка512"/>
    <w:next w:val="a3"/>
    <w:uiPriority w:val="99"/>
    <w:semiHidden/>
    <w:unhideWhenUsed/>
    <w:rsid w:val="00F91659"/>
  </w:style>
  <w:style w:type="numbering" w:customStyle="1" w:styleId="11320">
    <w:name w:val="Нет списка1132"/>
    <w:next w:val="a3"/>
    <w:uiPriority w:val="99"/>
    <w:semiHidden/>
    <w:unhideWhenUsed/>
    <w:rsid w:val="00F91659"/>
  </w:style>
  <w:style w:type="numbering" w:customStyle="1" w:styleId="21220">
    <w:name w:val="Нет списка2122"/>
    <w:next w:val="a3"/>
    <w:uiPriority w:val="99"/>
    <w:semiHidden/>
    <w:unhideWhenUsed/>
    <w:rsid w:val="00F91659"/>
  </w:style>
  <w:style w:type="numbering" w:customStyle="1" w:styleId="3122">
    <w:name w:val="Нет списка3122"/>
    <w:next w:val="a3"/>
    <w:uiPriority w:val="99"/>
    <w:semiHidden/>
    <w:unhideWhenUsed/>
    <w:rsid w:val="00F91659"/>
  </w:style>
  <w:style w:type="table" w:customStyle="1" w:styleId="33112">
    <w:name w:val="Сетка таблицы3311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20">
    <w:name w:val="Нет списка4112"/>
    <w:next w:val="a3"/>
    <w:uiPriority w:val="99"/>
    <w:semiHidden/>
    <w:unhideWhenUsed/>
    <w:rsid w:val="00F91659"/>
  </w:style>
  <w:style w:type="table" w:customStyle="1" w:styleId="5122">
    <w:name w:val="Сетка таблицы512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Нет списка72"/>
    <w:next w:val="a3"/>
    <w:uiPriority w:val="99"/>
    <w:semiHidden/>
    <w:unhideWhenUsed/>
    <w:rsid w:val="00F91659"/>
  </w:style>
  <w:style w:type="table" w:customStyle="1" w:styleId="192">
    <w:name w:val="Сетка таблицы19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
    <w:name w:val="Сетка таблицы 142"/>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20">
    <w:name w:val="Нет списка152"/>
    <w:next w:val="a3"/>
    <w:uiPriority w:val="99"/>
    <w:semiHidden/>
    <w:unhideWhenUsed/>
    <w:rsid w:val="00F91659"/>
  </w:style>
  <w:style w:type="numbering" w:customStyle="1" w:styleId="2420">
    <w:name w:val="Нет списка242"/>
    <w:next w:val="a3"/>
    <w:uiPriority w:val="99"/>
    <w:semiHidden/>
    <w:unhideWhenUsed/>
    <w:rsid w:val="00F91659"/>
  </w:style>
  <w:style w:type="table" w:customStyle="1" w:styleId="282">
    <w:name w:val="Сетка таблицы28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2">
    <w:name w:val="Сетка таблицы1182"/>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Нет списка342"/>
    <w:next w:val="a3"/>
    <w:uiPriority w:val="99"/>
    <w:semiHidden/>
    <w:unhideWhenUsed/>
    <w:rsid w:val="00F91659"/>
  </w:style>
  <w:style w:type="table" w:customStyle="1" w:styleId="3420">
    <w:name w:val="Сетка таблицы342"/>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2">
    <w:name w:val="Сетка таблицы3322"/>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2">
    <w:name w:val="Сетка таблицы44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0">
    <w:name w:val="Нет списка432"/>
    <w:next w:val="a3"/>
    <w:uiPriority w:val="99"/>
    <w:semiHidden/>
    <w:unhideWhenUsed/>
    <w:rsid w:val="00F91659"/>
  </w:style>
  <w:style w:type="table" w:customStyle="1" w:styleId="5420">
    <w:name w:val="Сетка таблицы542"/>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0">
    <w:name w:val="Нет списка522"/>
    <w:next w:val="a3"/>
    <w:uiPriority w:val="99"/>
    <w:semiHidden/>
    <w:unhideWhenUsed/>
    <w:rsid w:val="00F91659"/>
  </w:style>
  <w:style w:type="numbering" w:customStyle="1" w:styleId="11420">
    <w:name w:val="Нет списка1142"/>
    <w:next w:val="a3"/>
    <w:uiPriority w:val="99"/>
    <w:semiHidden/>
    <w:unhideWhenUsed/>
    <w:rsid w:val="00F91659"/>
  </w:style>
  <w:style w:type="numbering" w:customStyle="1" w:styleId="2132">
    <w:name w:val="Нет списка2132"/>
    <w:next w:val="a3"/>
    <w:uiPriority w:val="99"/>
    <w:semiHidden/>
    <w:unhideWhenUsed/>
    <w:rsid w:val="00F91659"/>
  </w:style>
  <w:style w:type="numbering" w:customStyle="1" w:styleId="3132">
    <w:name w:val="Нет списка3132"/>
    <w:next w:val="a3"/>
    <w:uiPriority w:val="99"/>
    <w:semiHidden/>
    <w:unhideWhenUsed/>
    <w:rsid w:val="00F91659"/>
  </w:style>
  <w:style w:type="table" w:customStyle="1" w:styleId="33122">
    <w:name w:val="Сетка таблицы331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2">
    <w:name w:val="Сетка таблицы413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20">
    <w:name w:val="Нет списка4122"/>
    <w:next w:val="a3"/>
    <w:uiPriority w:val="99"/>
    <w:semiHidden/>
    <w:unhideWhenUsed/>
    <w:rsid w:val="00F91659"/>
  </w:style>
  <w:style w:type="table" w:customStyle="1" w:styleId="5132">
    <w:name w:val="Сетка таблицы5132"/>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2">
    <w:name w:val="WW8Num16112"/>
    <w:rsid w:val="00F91659"/>
  </w:style>
  <w:style w:type="table" w:customStyle="1" w:styleId="1231">
    <w:name w:val="Сетка таблицы1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1">
    <w:name w:val="Сетка таблицы21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1">
    <w:name w:val="Сетка таблицы111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1">
    <w:name w:val="Сетка таблицы134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
    <w:name w:val="Сетка таблицы112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Сетка таблицы1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Сетка таблицы2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1">
    <w:name w:val="Сетка таблицы113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Сетка таблицы15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Сетка таблицы2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1">
    <w:name w:val="Сетка таблицы1143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21">
    <w:name w:val="Нет списка1222"/>
    <w:next w:val="a3"/>
    <w:uiPriority w:val="99"/>
    <w:semiHidden/>
    <w:unhideWhenUsed/>
    <w:rsid w:val="00F91659"/>
  </w:style>
  <w:style w:type="table" w:customStyle="1" w:styleId="731">
    <w:name w:val="Сетка таблицы73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
    <w:name w:val="Сетка таблицы 1121"/>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2">
    <w:name w:val="Нет списка11132"/>
    <w:next w:val="a3"/>
    <w:uiPriority w:val="99"/>
    <w:semiHidden/>
    <w:unhideWhenUsed/>
    <w:rsid w:val="00F91659"/>
  </w:style>
  <w:style w:type="table" w:customStyle="1" w:styleId="1621">
    <w:name w:val="Сетка таблицы1621"/>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1">
    <w:name w:val="Сетка таблицы25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2">
    <w:name w:val="Нет списка111122"/>
    <w:next w:val="a3"/>
    <w:uiPriority w:val="99"/>
    <w:semiHidden/>
    <w:unhideWhenUsed/>
    <w:rsid w:val="00F91659"/>
  </w:style>
  <w:style w:type="table" w:customStyle="1" w:styleId="11521">
    <w:name w:val="Сетка таблицы11521"/>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1">
    <w:name w:val="Сетка таблицы31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1">
    <w:name w:val="Сетка таблицы1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
    <w:name w:val="Сетка таблицы2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10">
    <w:name w:val="Сетка таблицы111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1">
    <w:name w:val="Сетка таблицы1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1">
    <w:name w:val="Сетка таблицы2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1">
    <w:name w:val="Сетка таблицы112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1">
    <w:name w:val="Сетка таблицы1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1">
    <w:name w:val="Сетка таблицы2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1">
    <w:name w:val="Сетка таблицы113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1">
    <w:name w:val="Сетка таблицы6121"/>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1">
    <w:name w:val="Сетка таблицы15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1">
    <w:name w:val="Сетка таблицы2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1">
    <w:name w:val="Сетка таблицы114121"/>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
    <w:name w:val="Сетка таблицы82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2">
    <w:name w:val="Сетка таблицы7122"/>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3"/>
    <w:uiPriority w:val="99"/>
    <w:semiHidden/>
    <w:unhideWhenUsed/>
    <w:rsid w:val="00F91659"/>
  </w:style>
  <w:style w:type="table" w:customStyle="1" w:styleId="370">
    <w:name w:val="Сетка таблицы37"/>
    <w:basedOn w:val="a2"/>
    <w:next w:val="af1"/>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етка таблицы 17"/>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83">
    <w:name w:val="Нет списка18"/>
    <w:next w:val="a3"/>
    <w:uiPriority w:val="99"/>
    <w:semiHidden/>
    <w:unhideWhenUsed/>
    <w:rsid w:val="00F91659"/>
  </w:style>
  <w:style w:type="table" w:customStyle="1" w:styleId="125">
    <w:name w:val="Сетка таблицы125"/>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3">
    <w:name w:val="Нет списка27"/>
    <w:next w:val="a3"/>
    <w:uiPriority w:val="99"/>
    <w:semiHidden/>
    <w:unhideWhenUsed/>
    <w:rsid w:val="00F91659"/>
  </w:style>
  <w:style w:type="table" w:customStyle="1" w:styleId="2150">
    <w:name w:val="Сетка таблицы215"/>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3"/>
    <w:uiPriority w:val="99"/>
    <w:semiHidden/>
    <w:unhideWhenUsed/>
    <w:rsid w:val="00F91659"/>
  </w:style>
  <w:style w:type="table" w:customStyle="1" w:styleId="1115">
    <w:name w:val="Сетка таблицы1115"/>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етка таблицы38"/>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
    <w:name w:val="Сетка таблицы12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Сетка таблицы136"/>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57"/>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етка таблицы1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0">
    <w:name w:val="Сетка таблицы15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
    <w:name w:val="Сетка таблицы2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1145"/>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F91659"/>
  </w:style>
  <w:style w:type="numbering" w:customStyle="1" w:styleId="461">
    <w:name w:val="Нет списка46"/>
    <w:next w:val="a3"/>
    <w:uiPriority w:val="99"/>
    <w:semiHidden/>
    <w:unhideWhenUsed/>
    <w:rsid w:val="00F91659"/>
  </w:style>
  <w:style w:type="numbering" w:customStyle="1" w:styleId="1240">
    <w:name w:val="Нет списка124"/>
    <w:next w:val="a3"/>
    <w:uiPriority w:val="99"/>
    <w:semiHidden/>
    <w:unhideWhenUsed/>
    <w:rsid w:val="00F91659"/>
  </w:style>
  <w:style w:type="table" w:customStyle="1" w:styleId="750">
    <w:name w:val="Сетка таблицы75"/>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етка таблицы 114"/>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50">
    <w:name w:val="Нет списка1115"/>
    <w:next w:val="a3"/>
    <w:uiPriority w:val="99"/>
    <w:semiHidden/>
    <w:unhideWhenUsed/>
    <w:rsid w:val="00F91659"/>
  </w:style>
  <w:style w:type="table" w:customStyle="1" w:styleId="1640">
    <w:name w:val="Сетка таблицы164"/>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60">
    <w:name w:val="Нет списка216"/>
    <w:next w:val="a3"/>
    <w:uiPriority w:val="99"/>
    <w:semiHidden/>
    <w:unhideWhenUsed/>
    <w:rsid w:val="00F91659"/>
  </w:style>
  <w:style w:type="table" w:customStyle="1" w:styleId="254">
    <w:name w:val="Сетка таблицы254"/>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4">
    <w:name w:val="Нет списка11114"/>
    <w:next w:val="a3"/>
    <w:uiPriority w:val="99"/>
    <w:semiHidden/>
    <w:unhideWhenUsed/>
    <w:rsid w:val="00F91659"/>
  </w:style>
  <w:style w:type="table" w:customStyle="1" w:styleId="1154">
    <w:name w:val="Сетка таблицы1154"/>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етка таблицы3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
    <w:name w:val="Сетка таблицы2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0">
    <w:name w:val="Сетка таблицы111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
    <w:name w:val="Сетка таблицы1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
    <w:name w:val="Сетка таблицы2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0">
    <w:name w:val="Сетка таблицы112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4">
    <w:name w:val="Сетка таблицы2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4">
    <w:name w:val="Сетка таблицы113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
    <w:name w:val="Сетка таблицы614"/>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
    <w:name w:val="Сетка таблицы15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4">
    <w:name w:val="Сетка таблицы2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етка таблицы11414"/>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
    <w:name w:val="Нет списка316"/>
    <w:next w:val="a3"/>
    <w:uiPriority w:val="99"/>
    <w:semiHidden/>
    <w:unhideWhenUsed/>
    <w:rsid w:val="00F91659"/>
  </w:style>
  <w:style w:type="table" w:customStyle="1" w:styleId="840">
    <w:name w:val="Сетка таблицы84"/>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4"/>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5">
    <w:name w:val="WW8Num165"/>
    <w:rsid w:val="00F91659"/>
  </w:style>
  <w:style w:type="table" w:customStyle="1" w:styleId="930">
    <w:name w:val="Сетка таблицы93"/>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0">
    <w:name w:val="Сетка таблицы1323"/>
    <w:basedOn w:val="a2"/>
    <w:next w:val="af1"/>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3"/>
    <w:uiPriority w:val="99"/>
    <w:semiHidden/>
    <w:unhideWhenUsed/>
    <w:rsid w:val="00F91659"/>
  </w:style>
  <w:style w:type="table" w:customStyle="1" w:styleId="1030">
    <w:name w:val="Сетка таблицы10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 12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3">
    <w:name w:val="Нет списка133"/>
    <w:next w:val="a3"/>
    <w:uiPriority w:val="99"/>
    <w:semiHidden/>
    <w:unhideWhenUsed/>
    <w:rsid w:val="00F91659"/>
  </w:style>
  <w:style w:type="table" w:customStyle="1" w:styleId="1730">
    <w:name w:val="Сетка таблицы17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3"/>
    <w:uiPriority w:val="99"/>
    <w:semiHidden/>
    <w:unhideWhenUsed/>
    <w:rsid w:val="00F91659"/>
  </w:style>
  <w:style w:type="table" w:customStyle="1" w:styleId="263">
    <w:name w:val="Сетка таблицы26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0">
    <w:name w:val="Нет списка1123"/>
    <w:next w:val="a3"/>
    <w:uiPriority w:val="99"/>
    <w:semiHidden/>
    <w:unhideWhenUsed/>
    <w:rsid w:val="00F91659"/>
  </w:style>
  <w:style w:type="table" w:customStyle="1" w:styleId="1163">
    <w:name w:val="Сетка таблицы116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3">
    <w:name w:val="Сетка таблицы1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3">
    <w:name w:val="Сетка таблицы21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0">
    <w:name w:val="Сетка таблицы111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
    <w:name w:val="Сетка таблицы4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30">
    <w:name w:val="Сетка таблицы133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3">
    <w:name w:val="Сетка таблицы2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
    <w:name w:val="Сетка таблицы523"/>
    <w:basedOn w:val="a2"/>
    <w:next w:val="af1"/>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3">
    <w:name w:val="Сетка таблицы113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30">
    <w:name w:val="Сетка таблицы62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
    <w:name w:val="Сетка таблицы15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3">
    <w:name w:val="Сетка таблицы2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етка таблицы1142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0">
    <w:name w:val="Нет списка323"/>
    <w:next w:val="a3"/>
    <w:uiPriority w:val="99"/>
    <w:semiHidden/>
    <w:unhideWhenUsed/>
    <w:rsid w:val="00F91659"/>
  </w:style>
  <w:style w:type="numbering" w:customStyle="1" w:styleId="4150">
    <w:name w:val="Нет списка415"/>
    <w:next w:val="a3"/>
    <w:uiPriority w:val="99"/>
    <w:semiHidden/>
    <w:unhideWhenUsed/>
    <w:rsid w:val="00F91659"/>
  </w:style>
  <w:style w:type="numbering" w:customStyle="1" w:styleId="12131">
    <w:name w:val="Нет списка1213"/>
    <w:next w:val="a3"/>
    <w:uiPriority w:val="99"/>
    <w:semiHidden/>
    <w:unhideWhenUsed/>
    <w:rsid w:val="00F91659"/>
  </w:style>
  <w:style w:type="table" w:customStyle="1" w:styleId="7230">
    <w:name w:val="Сетка таблицы72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3">
    <w:name w:val="Сетка таблицы 1113"/>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31">
    <w:name w:val="Нет списка11123"/>
    <w:next w:val="a3"/>
    <w:uiPriority w:val="99"/>
    <w:semiHidden/>
    <w:unhideWhenUsed/>
    <w:rsid w:val="00F91659"/>
  </w:style>
  <w:style w:type="table" w:customStyle="1" w:styleId="1613">
    <w:name w:val="Сетка таблицы1613"/>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Нет списка2113"/>
    <w:next w:val="a3"/>
    <w:uiPriority w:val="99"/>
    <w:semiHidden/>
    <w:unhideWhenUsed/>
    <w:rsid w:val="00F91659"/>
  </w:style>
  <w:style w:type="table" w:customStyle="1" w:styleId="2513">
    <w:name w:val="Сетка таблицы25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
    <w:name w:val="Нет списка111113"/>
    <w:next w:val="a3"/>
    <w:uiPriority w:val="99"/>
    <w:semiHidden/>
    <w:unhideWhenUsed/>
    <w:rsid w:val="00F91659"/>
  </w:style>
  <w:style w:type="table" w:customStyle="1" w:styleId="11513">
    <w:name w:val="Сетка таблицы115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Сетка таблицы3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3">
    <w:name w:val="Сетка таблицы2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30">
    <w:name w:val="Сетка таблицы111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3">
    <w:name w:val="Сетка таблицы1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3">
    <w:name w:val="Сетка таблицы2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3">
    <w:name w:val="Сетка таблицы112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3">
    <w:name w:val="Сетка таблицы1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3">
    <w:name w:val="Сетка таблицы2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3">
    <w:name w:val="Сетка таблицы113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3">
    <w:name w:val="Сетка таблицы6113"/>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3">
    <w:name w:val="Сетка таблицы15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3">
    <w:name w:val="Сетка таблицы2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
    <w:name w:val="Сетка таблицы114113"/>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30">
    <w:name w:val="Нет списка3113"/>
    <w:next w:val="a3"/>
    <w:uiPriority w:val="99"/>
    <w:semiHidden/>
    <w:unhideWhenUsed/>
    <w:rsid w:val="00F91659"/>
  </w:style>
  <w:style w:type="table" w:customStyle="1" w:styleId="813">
    <w:name w:val="Сетка таблицы81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3">
    <w:name w:val="Сетка таблицы711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4">
    <w:name w:val="WW8Num1614"/>
    <w:rsid w:val="00F91659"/>
  </w:style>
  <w:style w:type="numbering" w:customStyle="1" w:styleId="633">
    <w:name w:val="Нет списка63"/>
    <w:next w:val="a3"/>
    <w:uiPriority w:val="99"/>
    <w:semiHidden/>
    <w:unhideWhenUsed/>
    <w:rsid w:val="00F91659"/>
  </w:style>
  <w:style w:type="table" w:customStyle="1" w:styleId="1830">
    <w:name w:val="Сетка таблицы18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4">
    <w:name w:val="Сетка таблицы 133"/>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2">
    <w:name w:val="Нет списка143"/>
    <w:next w:val="a3"/>
    <w:uiPriority w:val="99"/>
    <w:semiHidden/>
    <w:unhideWhenUsed/>
    <w:rsid w:val="00F91659"/>
  </w:style>
  <w:style w:type="numbering" w:customStyle="1" w:styleId="2332">
    <w:name w:val="Нет списка233"/>
    <w:next w:val="a3"/>
    <w:uiPriority w:val="99"/>
    <w:semiHidden/>
    <w:unhideWhenUsed/>
    <w:rsid w:val="00F91659"/>
  </w:style>
  <w:style w:type="table" w:customStyle="1" w:styleId="2730">
    <w:name w:val="Сетка таблицы27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3">
    <w:name w:val="Сетка таблицы117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30">
    <w:name w:val="Нет списка333"/>
    <w:next w:val="a3"/>
    <w:uiPriority w:val="99"/>
    <w:semiHidden/>
    <w:unhideWhenUsed/>
    <w:rsid w:val="00F91659"/>
  </w:style>
  <w:style w:type="table" w:customStyle="1" w:styleId="335">
    <w:name w:val="Сетка таблицы335"/>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5">
    <w:name w:val="Сетка таблицы3315"/>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0">
    <w:name w:val="Нет списка423"/>
    <w:next w:val="a3"/>
    <w:uiPriority w:val="99"/>
    <w:semiHidden/>
    <w:unhideWhenUsed/>
    <w:rsid w:val="00F91659"/>
  </w:style>
  <w:style w:type="table" w:customStyle="1" w:styleId="533">
    <w:name w:val="Сетка таблицы53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30">
    <w:name w:val="Сетка таблицы633"/>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3">
    <w:name w:val="Нет списка513"/>
    <w:next w:val="a3"/>
    <w:uiPriority w:val="99"/>
    <w:semiHidden/>
    <w:unhideWhenUsed/>
    <w:rsid w:val="00F91659"/>
  </w:style>
  <w:style w:type="numbering" w:customStyle="1" w:styleId="11330">
    <w:name w:val="Нет списка1133"/>
    <w:next w:val="a3"/>
    <w:uiPriority w:val="99"/>
    <w:semiHidden/>
    <w:unhideWhenUsed/>
    <w:rsid w:val="00F91659"/>
  </w:style>
  <w:style w:type="numbering" w:customStyle="1" w:styleId="21230">
    <w:name w:val="Нет списка2123"/>
    <w:next w:val="a3"/>
    <w:uiPriority w:val="99"/>
    <w:semiHidden/>
    <w:unhideWhenUsed/>
    <w:rsid w:val="00F91659"/>
  </w:style>
  <w:style w:type="numbering" w:customStyle="1" w:styleId="3123">
    <w:name w:val="Нет списка3123"/>
    <w:next w:val="a3"/>
    <w:uiPriority w:val="99"/>
    <w:semiHidden/>
    <w:unhideWhenUsed/>
    <w:rsid w:val="00F91659"/>
  </w:style>
  <w:style w:type="table" w:customStyle="1" w:styleId="33113">
    <w:name w:val="Сетка таблицы3311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30">
    <w:name w:val="Нет списка4113"/>
    <w:next w:val="a3"/>
    <w:uiPriority w:val="99"/>
    <w:semiHidden/>
    <w:unhideWhenUsed/>
    <w:rsid w:val="00F91659"/>
  </w:style>
  <w:style w:type="table" w:customStyle="1" w:styleId="5123">
    <w:name w:val="Сетка таблицы512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0">
    <w:name w:val="Нет списка73"/>
    <w:next w:val="a3"/>
    <w:uiPriority w:val="99"/>
    <w:semiHidden/>
    <w:unhideWhenUsed/>
    <w:rsid w:val="00F91659"/>
  </w:style>
  <w:style w:type="table" w:customStyle="1" w:styleId="193">
    <w:name w:val="Сетка таблицы19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3">
    <w:name w:val="Сетка таблицы 143"/>
    <w:basedOn w:val="a2"/>
    <w:next w:val="19"/>
    <w:rsid w:val="00F91659"/>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0">
    <w:name w:val="Нет списка153"/>
    <w:next w:val="a3"/>
    <w:uiPriority w:val="99"/>
    <w:semiHidden/>
    <w:unhideWhenUsed/>
    <w:rsid w:val="00F91659"/>
  </w:style>
  <w:style w:type="numbering" w:customStyle="1" w:styleId="2430">
    <w:name w:val="Нет списка243"/>
    <w:next w:val="a3"/>
    <w:uiPriority w:val="99"/>
    <w:semiHidden/>
    <w:unhideWhenUsed/>
    <w:rsid w:val="00F91659"/>
  </w:style>
  <w:style w:type="table" w:customStyle="1" w:styleId="283">
    <w:name w:val="Сетка таблицы2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3">
    <w:name w:val="Сетка таблицы1183"/>
    <w:basedOn w:val="a2"/>
    <w:next w:val="af1"/>
    <w:uiPriority w:val="5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3">
    <w:name w:val="Нет списка343"/>
    <w:next w:val="a3"/>
    <w:uiPriority w:val="99"/>
    <w:semiHidden/>
    <w:unhideWhenUsed/>
    <w:rsid w:val="00F91659"/>
  </w:style>
  <w:style w:type="table" w:customStyle="1" w:styleId="3430">
    <w:name w:val="Сетка таблицы343"/>
    <w:basedOn w:val="a2"/>
    <w:next w:val="af1"/>
    <w:uiPriority w:val="3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3">
    <w:name w:val="Сетка таблицы3323"/>
    <w:basedOn w:val="a2"/>
    <w:next w:val="af1"/>
    <w:uiPriority w:val="59"/>
    <w:rsid w:val="00F91659"/>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30">
    <w:name w:val="Нет списка433"/>
    <w:next w:val="a3"/>
    <w:uiPriority w:val="99"/>
    <w:semiHidden/>
    <w:unhideWhenUsed/>
    <w:rsid w:val="00F91659"/>
  </w:style>
  <w:style w:type="table" w:customStyle="1" w:styleId="543">
    <w:name w:val="Сетка таблицы543"/>
    <w:basedOn w:val="a2"/>
    <w:next w:val="af1"/>
    <w:rsid w:val="00F91659"/>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3">
    <w:name w:val="Сетка таблицы643"/>
    <w:basedOn w:val="a2"/>
    <w:next w:val="af1"/>
    <w:uiPriority w:val="39"/>
    <w:rsid w:val="00F9165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3"/>
    <w:uiPriority w:val="99"/>
    <w:semiHidden/>
    <w:unhideWhenUsed/>
    <w:rsid w:val="00F91659"/>
  </w:style>
  <w:style w:type="numbering" w:customStyle="1" w:styleId="11430">
    <w:name w:val="Нет списка1143"/>
    <w:next w:val="a3"/>
    <w:uiPriority w:val="99"/>
    <w:semiHidden/>
    <w:unhideWhenUsed/>
    <w:rsid w:val="00F91659"/>
  </w:style>
  <w:style w:type="numbering" w:customStyle="1" w:styleId="2133">
    <w:name w:val="Нет списка2133"/>
    <w:next w:val="a3"/>
    <w:uiPriority w:val="99"/>
    <w:semiHidden/>
    <w:unhideWhenUsed/>
    <w:rsid w:val="00F91659"/>
  </w:style>
  <w:style w:type="numbering" w:customStyle="1" w:styleId="3133">
    <w:name w:val="Нет списка3133"/>
    <w:next w:val="a3"/>
    <w:uiPriority w:val="99"/>
    <w:semiHidden/>
    <w:unhideWhenUsed/>
    <w:rsid w:val="00F91659"/>
  </w:style>
  <w:style w:type="table" w:customStyle="1" w:styleId="33123">
    <w:name w:val="Сетка таблицы33123"/>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3">
    <w:name w:val="Сетка таблицы413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30">
    <w:name w:val="Нет списка4123"/>
    <w:next w:val="a3"/>
    <w:uiPriority w:val="99"/>
    <w:semiHidden/>
    <w:unhideWhenUsed/>
    <w:rsid w:val="00F91659"/>
  </w:style>
  <w:style w:type="table" w:customStyle="1" w:styleId="51330">
    <w:name w:val="Сетка таблицы5133"/>
    <w:basedOn w:val="a2"/>
    <w:next w:val="af1"/>
    <w:rsid w:val="00F916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3">
    <w:name w:val="WW8Num16113"/>
    <w:rsid w:val="00F91659"/>
  </w:style>
  <w:style w:type="table" w:customStyle="1" w:styleId="12320">
    <w:name w:val="Сетка таблицы1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0">
    <w:name w:val="Сетка таблицы21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20">
    <w:name w:val="Сетка таблицы111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2">
    <w:name w:val="Сетка таблицы134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2">
    <w:name w:val="Сетка таблицы112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20">
    <w:name w:val="Сетка таблицы1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0">
    <w:name w:val="Сетка таблицы2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2">
    <w:name w:val="Сетка таблицы113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2">
    <w:name w:val="Сетка таблицы15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2">
    <w:name w:val="Сетка таблицы2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2">
    <w:name w:val="Сетка таблицы1143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30">
    <w:name w:val="Нет списка1223"/>
    <w:next w:val="a3"/>
    <w:uiPriority w:val="99"/>
    <w:semiHidden/>
    <w:unhideWhenUsed/>
    <w:rsid w:val="00F91659"/>
  </w:style>
  <w:style w:type="table" w:customStyle="1" w:styleId="732">
    <w:name w:val="Сетка таблицы73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4">
    <w:name w:val="Сетка таблицы 1122"/>
    <w:basedOn w:val="a2"/>
    <w:next w:val="19"/>
    <w:rsid w:val="00F9165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30">
    <w:name w:val="Нет списка11133"/>
    <w:next w:val="a3"/>
    <w:uiPriority w:val="99"/>
    <w:semiHidden/>
    <w:unhideWhenUsed/>
    <w:rsid w:val="00F91659"/>
  </w:style>
  <w:style w:type="table" w:customStyle="1" w:styleId="1622">
    <w:name w:val="Сетка таблицы1622"/>
    <w:basedOn w:val="a2"/>
    <w:next w:val="af1"/>
    <w:uiPriority w:val="59"/>
    <w:rsid w:val="00F9165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2">
    <w:name w:val="Сетка таблицы25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3">
    <w:name w:val="Нет списка111123"/>
    <w:next w:val="a3"/>
    <w:uiPriority w:val="99"/>
    <w:semiHidden/>
    <w:unhideWhenUsed/>
    <w:rsid w:val="00F91659"/>
  </w:style>
  <w:style w:type="table" w:customStyle="1" w:styleId="11522">
    <w:name w:val="Сетка таблицы11522"/>
    <w:basedOn w:val="a2"/>
    <w:next w:val="af1"/>
    <w:uiPriority w:val="59"/>
    <w:rsid w:val="00F9165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0">
    <w:name w:val="Сетка таблицы31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2">
    <w:name w:val="Сетка таблицы1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2">
    <w:name w:val="Сетка таблицы2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20">
    <w:name w:val="Сетка таблицы111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2">
    <w:name w:val="Сетка таблицы1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2">
    <w:name w:val="Сетка таблицы2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2">
    <w:name w:val="Сетка таблицы112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2">
    <w:name w:val="Сетка таблицы2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2">
    <w:name w:val="Сетка таблицы113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2">
    <w:name w:val="Сетка таблицы6122"/>
    <w:basedOn w:val="a2"/>
    <w:next w:val="af1"/>
    <w:uiPriority w:val="3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2">
    <w:name w:val="Сетка таблицы15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2">
    <w:name w:val="Сетка таблицы2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2">
    <w:name w:val="Сетка таблицы114122"/>
    <w:basedOn w:val="a2"/>
    <w:uiPriority w:val="59"/>
    <w:rsid w:val="00F9165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3">
    <w:name w:val="Сетка таблицы82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3">
    <w:name w:val="Сетка таблицы7123"/>
    <w:basedOn w:val="a2"/>
    <w:next w:val="af1"/>
    <w:uiPriority w:val="59"/>
    <w:rsid w:val="00F9165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0"/>
    <w:link w:val="HTML0"/>
    <w:uiPriority w:val="99"/>
    <w:unhideWhenUsed/>
    <w:rsid w:val="00A869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0">
    <w:name w:val="Стандартный HTML Знак"/>
    <w:basedOn w:val="a1"/>
    <w:link w:val="HTML"/>
    <w:uiPriority w:val="99"/>
    <w:rsid w:val="00A869A1"/>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89662798">
      <w:bodyDiv w:val="1"/>
      <w:marLeft w:val="0"/>
      <w:marRight w:val="0"/>
      <w:marTop w:val="0"/>
      <w:marBottom w:val="0"/>
      <w:divBdr>
        <w:top w:val="none" w:sz="0" w:space="0" w:color="auto"/>
        <w:left w:val="none" w:sz="0" w:space="0" w:color="auto"/>
        <w:bottom w:val="none" w:sz="0" w:space="0" w:color="auto"/>
        <w:right w:val="none" w:sz="0" w:space="0" w:color="auto"/>
      </w:divBdr>
    </w:div>
    <w:div w:id="91822286">
      <w:bodyDiv w:val="1"/>
      <w:marLeft w:val="0"/>
      <w:marRight w:val="0"/>
      <w:marTop w:val="0"/>
      <w:marBottom w:val="0"/>
      <w:divBdr>
        <w:top w:val="none" w:sz="0" w:space="0" w:color="auto"/>
        <w:left w:val="none" w:sz="0" w:space="0" w:color="auto"/>
        <w:bottom w:val="none" w:sz="0" w:space="0" w:color="auto"/>
        <w:right w:val="none" w:sz="0" w:space="0" w:color="auto"/>
      </w:divBdr>
    </w:div>
    <w:div w:id="13160585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43550092">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71653339">
      <w:bodyDiv w:val="1"/>
      <w:marLeft w:val="0"/>
      <w:marRight w:val="0"/>
      <w:marTop w:val="0"/>
      <w:marBottom w:val="0"/>
      <w:divBdr>
        <w:top w:val="none" w:sz="0" w:space="0" w:color="auto"/>
        <w:left w:val="none" w:sz="0" w:space="0" w:color="auto"/>
        <w:bottom w:val="none" w:sz="0" w:space="0" w:color="auto"/>
        <w:right w:val="none" w:sz="0" w:space="0" w:color="auto"/>
      </w:divBdr>
    </w:div>
    <w:div w:id="175005161">
      <w:bodyDiv w:val="1"/>
      <w:marLeft w:val="0"/>
      <w:marRight w:val="0"/>
      <w:marTop w:val="0"/>
      <w:marBottom w:val="0"/>
      <w:divBdr>
        <w:top w:val="none" w:sz="0" w:space="0" w:color="auto"/>
        <w:left w:val="none" w:sz="0" w:space="0" w:color="auto"/>
        <w:bottom w:val="none" w:sz="0" w:space="0" w:color="auto"/>
        <w:right w:val="none" w:sz="0" w:space="0" w:color="auto"/>
      </w:divBdr>
    </w:div>
    <w:div w:id="183831526">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4177138">
      <w:bodyDiv w:val="1"/>
      <w:marLeft w:val="0"/>
      <w:marRight w:val="0"/>
      <w:marTop w:val="0"/>
      <w:marBottom w:val="0"/>
      <w:divBdr>
        <w:top w:val="none" w:sz="0" w:space="0" w:color="auto"/>
        <w:left w:val="none" w:sz="0" w:space="0" w:color="auto"/>
        <w:bottom w:val="none" w:sz="0" w:space="0" w:color="auto"/>
        <w:right w:val="none" w:sz="0" w:space="0" w:color="auto"/>
      </w:divBdr>
    </w:div>
    <w:div w:id="213273591">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3993301">
      <w:bodyDiv w:val="1"/>
      <w:marLeft w:val="0"/>
      <w:marRight w:val="0"/>
      <w:marTop w:val="0"/>
      <w:marBottom w:val="0"/>
      <w:divBdr>
        <w:top w:val="none" w:sz="0" w:space="0" w:color="auto"/>
        <w:left w:val="none" w:sz="0" w:space="0" w:color="auto"/>
        <w:bottom w:val="none" w:sz="0" w:space="0" w:color="auto"/>
        <w:right w:val="none" w:sz="0" w:space="0" w:color="auto"/>
      </w:divBdr>
    </w:div>
    <w:div w:id="262080607">
      <w:bodyDiv w:val="1"/>
      <w:marLeft w:val="0"/>
      <w:marRight w:val="0"/>
      <w:marTop w:val="0"/>
      <w:marBottom w:val="0"/>
      <w:divBdr>
        <w:top w:val="none" w:sz="0" w:space="0" w:color="auto"/>
        <w:left w:val="none" w:sz="0" w:space="0" w:color="auto"/>
        <w:bottom w:val="none" w:sz="0" w:space="0" w:color="auto"/>
        <w:right w:val="none" w:sz="0" w:space="0" w:color="auto"/>
      </w:divBdr>
    </w:div>
    <w:div w:id="275452548">
      <w:bodyDiv w:val="1"/>
      <w:marLeft w:val="0"/>
      <w:marRight w:val="0"/>
      <w:marTop w:val="0"/>
      <w:marBottom w:val="0"/>
      <w:divBdr>
        <w:top w:val="none" w:sz="0" w:space="0" w:color="auto"/>
        <w:left w:val="none" w:sz="0" w:space="0" w:color="auto"/>
        <w:bottom w:val="none" w:sz="0" w:space="0" w:color="auto"/>
        <w:right w:val="none" w:sz="0" w:space="0" w:color="auto"/>
      </w:divBdr>
    </w:div>
    <w:div w:id="30358857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20737386">
      <w:bodyDiv w:val="1"/>
      <w:marLeft w:val="0"/>
      <w:marRight w:val="0"/>
      <w:marTop w:val="0"/>
      <w:marBottom w:val="0"/>
      <w:divBdr>
        <w:top w:val="none" w:sz="0" w:space="0" w:color="auto"/>
        <w:left w:val="none" w:sz="0" w:space="0" w:color="auto"/>
        <w:bottom w:val="none" w:sz="0" w:space="0" w:color="auto"/>
        <w:right w:val="none" w:sz="0" w:space="0" w:color="auto"/>
      </w:divBdr>
    </w:div>
    <w:div w:id="323046087">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7290431">
      <w:bodyDiv w:val="1"/>
      <w:marLeft w:val="0"/>
      <w:marRight w:val="0"/>
      <w:marTop w:val="0"/>
      <w:marBottom w:val="0"/>
      <w:divBdr>
        <w:top w:val="none" w:sz="0" w:space="0" w:color="auto"/>
        <w:left w:val="none" w:sz="0" w:space="0" w:color="auto"/>
        <w:bottom w:val="none" w:sz="0" w:space="0" w:color="auto"/>
        <w:right w:val="none" w:sz="0" w:space="0" w:color="auto"/>
      </w:divBdr>
    </w:div>
    <w:div w:id="350688288">
      <w:bodyDiv w:val="1"/>
      <w:marLeft w:val="0"/>
      <w:marRight w:val="0"/>
      <w:marTop w:val="0"/>
      <w:marBottom w:val="0"/>
      <w:divBdr>
        <w:top w:val="none" w:sz="0" w:space="0" w:color="auto"/>
        <w:left w:val="none" w:sz="0" w:space="0" w:color="auto"/>
        <w:bottom w:val="none" w:sz="0" w:space="0" w:color="auto"/>
        <w:right w:val="none" w:sz="0" w:space="0" w:color="auto"/>
      </w:divBdr>
    </w:div>
    <w:div w:id="357436294">
      <w:bodyDiv w:val="1"/>
      <w:marLeft w:val="0"/>
      <w:marRight w:val="0"/>
      <w:marTop w:val="0"/>
      <w:marBottom w:val="0"/>
      <w:divBdr>
        <w:top w:val="none" w:sz="0" w:space="0" w:color="auto"/>
        <w:left w:val="none" w:sz="0" w:space="0" w:color="auto"/>
        <w:bottom w:val="none" w:sz="0" w:space="0" w:color="auto"/>
        <w:right w:val="none" w:sz="0" w:space="0" w:color="auto"/>
      </w:divBdr>
    </w:div>
    <w:div w:id="369183109">
      <w:bodyDiv w:val="1"/>
      <w:marLeft w:val="0"/>
      <w:marRight w:val="0"/>
      <w:marTop w:val="0"/>
      <w:marBottom w:val="0"/>
      <w:divBdr>
        <w:top w:val="none" w:sz="0" w:space="0" w:color="auto"/>
        <w:left w:val="none" w:sz="0" w:space="0" w:color="auto"/>
        <w:bottom w:val="none" w:sz="0" w:space="0" w:color="auto"/>
        <w:right w:val="none" w:sz="0" w:space="0" w:color="auto"/>
      </w:divBdr>
    </w:div>
    <w:div w:id="382827325">
      <w:bodyDiv w:val="1"/>
      <w:marLeft w:val="0"/>
      <w:marRight w:val="0"/>
      <w:marTop w:val="0"/>
      <w:marBottom w:val="0"/>
      <w:divBdr>
        <w:top w:val="none" w:sz="0" w:space="0" w:color="auto"/>
        <w:left w:val="none" w:sz="0" w:space="0" w:color="auto"/>
        <w:bottom w:val="none" w:sz="0" w:space="0" w:color="auto"/>
        <w:right w:val="none" w:sz="0" w:space="0" w:color="auto"/>
      </w:divBdr>
    </w:div>
    <w:div w:id="404958224">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57846034">
      <w:bodyDiv w:val="1"/>
      <w:marLeft w:val="0"/>
      <w:marRight w:val="0"/>
      <w:marTop w:val="0"/>
      <w:marBottom w:val="0"/>
      <w:divBdr>
        <w:top w:val="none" w:sz="0" w:space="0" w:color="auto"/>
        <w:left w:val="none" w:sz="0" w:space="0" w:color="auto"/>
        <w:bottom w:val="none" w:sz="0" w:space="0" w:color="auto"/>
        <w:right w:val="none" w:sz="0" w:space="0" w:color="auto"/>
      </w:divBdr>
    </w:div>
    <w:div w:id="463159945">
      <w:bodyDiv w:val="1"/>
      <w:marLeft w:val="0"/>
      <w:marRight w:val="0"/>
      <w:marTop w:val="0"/>
      <w:marBottom w:val="0"/>
      <w:divBdr>
        <w:top w:val="none" w:sz="0" w:space="0" w:color="auto"/>
        <w:left w:val="none" w:sz="0" w:space="0" w:color="auto"/>
        <w:bottom w:val="none" w:sz="0" w:space="0" w:color="auto"/>
        <w:right w:val="none" w:sz="0" w:space="0" w:color="auto"/>
      </w:divBdr>
    </w:div>
    <w:div w:id="477112745">
      <w:bodyDiv w:val="1"/>
      <w:marLeft w:val="0"/>
      <w:marRight w:val="0"/>
      <w:marTop w:val="0"/>
      <w:marBottom w:val="0"/>
      <w:divBdr>
        <w:top w:val="none" w:sz="0" w:space="0" w:color="auto"/>
        <w:left w:val="none" w:sz="0" w:space="0" w:color="auto"/>
        <w:bottom w:val="none" w:sz="0" w:space="0" w:color="auto"/>
        <w:right w:val="none" w:sz="0" w:space="0" w:color="auto"/>
      </w:divBdr>
    </w:div>
    <w:div w:id="499194861">
      <w:bodyDiv w:val="1"/>
      <w:marLeft w:val="0"/>
      <w:marRight w:val="0"/>
      <w:marTop w:val="0"/>
      <w:marBottom w:val="0"/>
      <w:divBdr>
        <w:top w:val="none" w:sz="0" w:space="0" w:color="auto"/>
        <w:left w:val="none" w:sz="0" w:space="0" w:color="auto"/>
        <w:bottom w:val="none" w:sz="0" w:space="0" w:color="auto"/>
        <w:right w:val="none" w:sz="0" w:space="0" w:color="auto"/>
      </w:divBdr>
    </w:div>
    <w:div w:id="499854920">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05482787">
      <w:bodyDiv w:val="1"/>
      <w:marLeft w:val="0"/>
      <w:marRight w:val="0"/>
      <w:marTop w:val="0"/>
      <w:marBottom w:val="0"/>
      <w:divBdr>
        <w:top w:val="none" w:sz="0" w:space="0" w:color="auto"/>
        <w:left w:val="none" w:sz="0" w:space="0" w:color="auto"/>
        <w:bottom w:val="none" w:sz="0" w:space="0" w:color="auto"/>
        <w:right w:val="none" w:sz="0" w:space="0" w:color="auto"/>
      </w:divBdr>
    </w:div>
    <w:div w:id="508297561">
      <w:bodyDiv w:val="1"/>
      <w:marLeft w:val="0"/>
      <w:marRight w:val="0"/>
      <w:marTop w:val="0"/>
      <w:marBottom w:val="0"/>
      <w:divBdr>
        <w:top w:val="none" w:sz="0" w:space="0" w:color="auto"/>
        <w:left w:val="none" w:sz="0" w:space="0" w:color="auto"/>
        <w:bottom w:val="none" w:sz="0" w:space="0" w:color="auto"/>
        <w:right w:val="none" w:sz="0" w:space="0" w:color="auto"/>
      </w:divBdr>
    </w:div>
    <w:div w:id="521746675">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79798808">
      <w:bodyDiv w:val="1"/>
      <w:marLeft w:val="0"/>
      <w:marRight w:val="0"/>
      <w:marTop w:val="0"/>
      <w:marBottom w:val="0"/>
      <w:divBdr>
        <w:top w:val="none" w:sz="0" w:space="0" w:color="auto"/>
        <w:left w:val="none" w:sz="0" w:space="0" w:color="auto"/>
        <w:bottom w:val="none" w:sz="0" w:space="0" w:color="auto"/>
        <w:right w:val="none" w:sz="0" w:space="0" w:color="auto"/>
      </w:divBdr>
    </w:div>
    <w:div w:id="582643736">
      <w:bodyDiv w:val="1"/>
      <w:marLeft w:val="0"/>
      <w:marRight w:val="0"/>
      <w:marTop w:val="0"/>
      <w:marBottom w:val="0"/>
      <w:divBdr>
        <w:top w:val="none" w:sz="0" w:space="0" w:color="auto"/>
        <w:left w:val="none" w:sz="0" w:space="0" w:color="auto"/>
        <w:bottom w:val="none" w:sz="0" w:space="0" w:color="auto"/>
        <w:right w:val="none" w:sz="0" w:space="0" w:color="auto"/>
      </w:divBdr>
    </w:div>
    <w:div w:id="583491167">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6034383">
      <w:bodyDiv w:val="1"/>
      <w:marLeft w:val="0"/>
      <w:marRight w:val="0"/>
      <w:marTop w:val="0"/>
      <w:marBottom w:val="0"/>
      <w:divBdr>
        <w:top w:val="none" w:sz="0" w:space="0" w:color="auto"/>
        <w:left w:val="none" w:sz="0" w:space="0" w:color="auto"/>
        <w:bottom w:val="none" w:sz="0" w:space="0" w:color="auto"/>
        <w:right w:val="none" w:sz="0" w:space="0" w:color="auto"/>
      </w:divBdr>
    </w:div>
    <w:div w:id="644119063">
      <w:bodyDiv w:val="1"/>
      <w:marLeft w:val="0"/>
      <w:marRight w:val="0"/>
      <w:marTop w:val="0"/>
      <w:marBottom w:val="0"/>
      <w:divBdr>
        <w:top w:val="none" w:sz="0" w:space="0" w:color="auto"/>
        <w:left w:val="none" w:sz="0" w:space="0" w:color="auto"/>
        <w:bottom w:val="none" w:sz="0" w:space="0" w:color="auto"/>
        <w:right w:val="none" w:sz="0" w:space="0" w:color="auto"/>
      </w:divBdr>
    </w:div>
    <w:div w:id="647053635">
      <w:bodyDiv w:val="1"/>
      <w:marLeft w:val="0"/>
      <w:marRight w:val="0"/>
      <w:marTop w:val="0"/>
      <w:marBottom w:val="0"/>
      <w:divBdr>
        <w:top w:val="none" w:sz="0" w:space="0" w:color="auto"/>
        <w:left w:val="none" w:sz="0" w:space="0" w:color="auto"/>
        <w:bottom w:val="none" w:sz="0" w:space="0" w:color="auto"/>
        <w:right w:val="none" w:sz="0" w:space="0" w:color="auto"/>
      </w:divBdr>
    </w:div>
    <w:div w:id="649868304">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8455752">
      <w:bodyDiv w:val="1"/>
      <w:marLeft w:val="0"/>
      <w:marRight w:val="0"/>
      <w:marTop w:val="0"/>
      <w:marBottom w:val="0"/>
      <w:divBdr>
        <w:top w:val="none" w:sz="0" w:space="0" w:color="auto"/>
        <w:left w:val="none" w:sz="0" w:space="0" w:color="auto"/>
        <w:bottom w:val="none" w:sz="0" w:space="0" w:color="auto"/>
        <w:right w:val="none" w:sz="0" w:space="0" w:color="auto"/>
      </w:divBdr>
    </w:div>
    <w:div w:id="733621764">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27748574">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2090245">
      <w:bodyDiv w:val="1"/>
      <w:marLeft w:val="0"/>
      <w:marRight w:val="0"/>
      <w:marTop w:val="0"/>
      <w:marBottom w:val="0"/>
      <w:divBdr>
        <w:top w:val="none" w:sz="0" w:space="0" w:color="auto"/>
        <w:left w:val="none" w:sz="0" w:space="0" w:color="auto"/>
        <w:bottom w:val="none" w:sz="0" w:space="0" w:color="auto"/>
        <w:right w:val="none" w:sz="0" w:space="0" w:color="auto"/>
      </w:divBdr>
    </w:div>
    <w:div w:id="862133777">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0724686">
      <w:bodyDiv w:val="1"/>
      <w:marLeft w:val="0"/>
      <w:marRight w:val="0"/>
      <w:marTop w:val="0"/>
      <w:marBottom w:val="0"/>
      <w:divBdr>
        <w:top w:val="none" w:sz="0" w:space="0" w:color="auto"/>
        <w:left w:val="none" w:sz="0" w:space="0" w:color="auto"/>
        <w:bottom w:val="none" w:sz="0" w:space="0" w:color="auto"/>
        <w:right w:val="none" w:sz="0" w:space="0" w:color="auto"/>
      </w:divBdr>
    </w:div>
    <w:div w:id="873927200">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27815198">
      <w:bodyDiv w:val="1"/>
      <w:marLeft w:val="0"/>
      <w:marRight w:val="0"/>
      <w:marTop w:val="0"/>
      <w:marBottom w:val="0"/>
      <w:divBdr>
        <w:top w:val="none" w:sz="0" w:space="0" w:color="auto"/>
        <w:left w:val="none" w:sz="0" w:space="0" w:color="auto"/>
        <w:bottom w:val="none" w:sz="0" w:space="0" w:color="auto"/>
        <w:right w:val="none" w:sz="0" w:space="0" w:color="auto"/>
      </w:divBdr>
    </w:div>
    <w:div w:id="939071739">
      <w:bodyDiv w:val="1"/>
      <w:marLeft w:val="0"/>
      <w:marRight w:val="0"/>
      <w:marTop w:val="0"/>
      <w:marBottom w:val="0"/>
      <w:divBdr>
        <w:top w:val="none" w:sz="0" w:space="0" w:color="auto"/>
        <w:left w:val="none" w:sz="0" w:space="0" w:color="auto"/>
        <w:bottom w:val="none" w:sz="0" w:space="0" w:color="auto"/>
        <w:right w:val="none" w:sz="0" w:space="0" w:color="auto"/>
      </w:divBdr>
    </w:div>
    <w:div w:id="964315208">
      <w:bodyDiv w:val="1"/>
      <w:marLeft w:val="0"/>
      <w:marRight w:val="0"/>
      <w:marTop w:val="0"/>
      <w:marBottom w:val="0"/>
      <w:divBdr>
        <w:top w:val="none" w:sz="0" w:space="0" w:color="auto"/>
        <w:left w:val="none" w:sz="0" w:space="0" w:color="auto"/>
        <w:bottom w:val="none" w:sz="0" w:space="0" w:color="auto"/>
        <w:right w:val="none" w:sz="0" w:space="0" w:color="auto"/>
      </w:divBdr>
    </w:div>
    <w:div w:id="97683601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1810183">
      <w:bodyDiv w:val="1"/>
      <w:marLeft w:val="0"/>
      <w:marRight w:val="0"/>
      <w:marTop w:val="0"/>
      <w:marBottom w:val="0"/>
      <w:divBdr>
        <w:top w:val="none" w:sz="0" w:space="0" w:color="auto"/>
        <w:left w:val="none" w:sz="0" w:space="0" w:color="auto"/>
        <w:bottom w:val="none" w:sz="0" w:space="0" w:color="auto"/>
        <w:right w:val="none" w:sz="0" w:space="0" w:color="auto"/>
      </w:divBdr>
    </w:div>
    <w:div w:id="1002243089">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37392539">
      <w:bodyDiv w:val="1"/>
      <w:marLeft w:val="0"/>
      <w:marRight w:val="0"/>
      <w:marTop w:val="0"/>
      <w:marBottom w:val="0"/>
      <w:divBdr>
        <w:top w:val="none" w:sz="0" w:space="0" w:color="auto"/>
        <w:left w:val="none" w:sz="0" w:space="0" w:color="auto"/>
        <w:bottom w:val="none" w:sz="0" w:space="0" w:color="auto"/>
        <w:right w:val="none" w:sz="0" w:space="0" w:color="auto"/>
      </w:divBdr>
    </w:div>
    <w:div w:id="1049376262">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1007449">
      <w:bodyDiv w:val="1"/>
      <w:marLeft w:val="0"/>
      <w:marRight w:val="0"/>
      <w:marTop w:val="0"/>
      <w:marBottom w:val="0"/>
      <w:divBdr>
        <w:top w:val="none" w:sz="0" w:space="0" w:color="auto"/>
        <w:left w:val="none" w:sz="0" w:space="0" w:color="auto"/>
        <w:bottom w:val="none" w:sz="0" w:space="0" w:color="auto"/>
        <w:right w:val="none" w:sz="0" w:space="0" w:color="auto"/>
      </w:divBdr>
    </w:div>
    <w:div w:id="1089232333">
      <w:bodyDiv w:val="1"/>
      <w:marLeft w:val="0"/>
      <w:marRight w:val="0"/>
      <w:marTop w:val="0"/>
      <w:marBottom w:val="0"/>
      <w:divBdr>
        <w:top w:val="none" w:sz="0" w:space="0" w:color="auto"/>
        <w:left w:val="none" w:sz="0" w:space="0" w:color="auto"/>
        <w:bottom w:val="none" w:sz="0" w:space="0" w:color="auto"/>
        <w:right w:val="none" w:sz="0" w:space="0" w:color="auto"/>
      </w:divBdr>
    </w:div>
    <w:div w:id="1107233275">
      <w:bodyDiv w:val="1"/>
      <w:marLeft w:val="0"/>
      <w:marRight w:val="0"/>
      <w:marTop w:val="0"/>
      <w:marBottom w:val="0"/>
      <w:divBdr>
        <w:top w:val="none" w:sz="0" w:space="0" w:color="auto"/>
        <w:left w:val="none" w:sz="0" w:space="0" w:color="auto"/>
        <w:bottom w:val="none" w:sz="0" w:space="0" w:color="auto"/>
        <w:right w:val="none" w:sz="0" w:space="0" w:color="auto"/>
      </w:divBdr>
    </w:div>
    <w:div w:id="1143737900">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79807296">
      <w:bodyDiv w:val="1"/>
      <w:marLeft w:val="0"/>
      <w:marRight w:val="0"/>
      <w:marTop w:val="0"/>
      <w:marBottom w:val="0"/>
      <w:divBdr>
        <w:top w:val="none" w:sz="0" w:space="0" w:color="auto"/>
        <w:left w:val="none" w:sz="0" w:space="0" w:color="auto"/>
        <w:bottom w:val="none" w:sz="0" w:space="0" w:color="auto"/>
        <w:right w:val="none" w:sz="0" w:space="0" w:color="auto"/>
      </w:divBdr>
    </w:div>
    <w:div w:id="1184587078">
      <w:bodyDiv w:val="1"/>
      <w:marLeft w:val="0"/>
      <w:marRight w:val="0"/>
      <w:marTop w:val="0"/>
      <w:marBottom w:val="0"/>
      <w:divBdr>
        <w:top w:val="none" w:sz="0" w:space="0" w:color="auto"/>
        <w:left w:val="none" w:sz="0" w:space="0" w:color="auto"/>
        <w:bottom w:val="none" w:sz="0" w:space="0" w:color="auto"/>
        <w:right w:val="none" w:sz="0" w:space="0" w:color="auto"/>
      </w:divBdr>
      <w:divsChild>
        <w:div w:id="1189954046">
          <w:marLeft w:val="0"/>
          <w:marRight w:val="0"/>
          <w:marTop w:val="0"/>
          <w:marBottom w:val="0"/>
          <w:divBdr>
            <w:top w:val="none" w:sz="0" w:space="0" w:color="auto"/>
            <w:left w:val="none" w:sz="0" w:space="0" w:color="auto"/>
            <w:bottom w:val="none" w:sz="0" w:space="0" w:color="auto"/>
            <w:right w:val="none" w:sz="0" w:space="0" w:color="auto"/>
          </w:divBdr>
          <w:divsChild>
            <w:div w:id="1768305135">
              <w:marLeft w:val="0"/>
              <w:marRight w:val="0"/>
              <w:marTop w:val="0"/>
              <w:marBottom w:val="0"/>
              <w:divBdr>
                <w:top w:val="none" w:sz="0" w:space="0" w:color="auto"/>
                <w:left w:val="none" w:sz="0" w:space="0" w:color="auto"/>
                <w:bottom w:val="none" w:sz="0" w:space="0" w:color="auto"/>
                <w:right w:val="none" w:sz="0" w:space="0" w:color="auto"/>
              </w:divBdr>
            </w:div>
          </w:divsChild>
        </w:div>
        <w:div w:id="1455060456">
          <w:marLeft w:val="0"/>
          <w:marRight w:val="0"/>
          <w:marTop w:val="0"/>
          <w:marBottom w:val="0"/>
          <w:divBdr>
            <w:top w:val="none" w:sz="0" w:space="0" w:color="auto"/>
            <w:left w:val="none" w:sz="0" w:space="0" w:color="auto"/>
            <w:bottom w:val="none" w:sz="0" w:space="0" w:color="auto"/>
            <w:right w:val="none" w:sz="0" w:space="0" w:color="auto"/>
          </w:divBdr>
          <w:divsChild>
            <w:div w:id="144580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645236">
      <w:bodyDiv w:val="1"/>
      <w:marLeft w:val="0"/>
      <w:marRight w:val="0"/>
      <w:marTop w:val="0"/>
      <w:marBottom w:val="0"/>
      <w:divBdr>
        <w:top w:val="none" w:sz="0" w:space="0" w:color="auto"/>
        <w:left w:val="none" w:sz="0" w:space="0" w:color="auto"/>
        <w:bottom w:val="none" w:sz="0" w:space="0" w:color="auto"/>
        <w:right w:val="none" w:sz="0" w:space="0" w:color="auto"/>
      </w:divBdr>
    </w:div>
    <w:div w:id="1188447471">
      <w:bodyDiv w:val="1"/>
      <w:marLeft w:val="0"/>
      <w:marRight w:val="0"/>
      <w:marTop w:val="0"/>
      <w:marBottom w:val="0"/>
      <w:divBdr>
        <w:top w:val="none" w:sz="0" w:space="0" w:color="auto"/>
        <w:left w:val="none" w:sz="0" w:space="0" w:color="auto"/>
        <w:bottom w:val="none" w:sz="0" w:space="0" w:color="auto"/>
        <w:right w:val="none" w:sz="0" w:space="0" w:color="auto"/>
      </w:divBdr>
    </w:div>
    <w:div w:id="1217819763">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47957115">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14286790">
      <w:bodyDiv w:val="1"/>
      <w:marLeft w:val="0"/>
      <w:marRight w:val="0"/>
      <w:marTop w:val="0"/>
      <w:marBottom w:val="0"/>
      <w:divBdr>
        <w:top w:val="none" w:sz="0" w:space="0" w:color="auto"/>
        <w:left w:val="none" w:sz="0" w:space="0" w:color="auto"/>
        <w:bottom w:val="none" w:sz="0" w:space="0" w:color="auto"/>
        <w:right w:val="none" w:sz="0" w:space="0" w:color="auto"/>
      </w:divBdr>
    </w:div>
    <w:div w:id="1324117948">
      <w:bodyDiv w:val="1"/>
      <w:marLeft w:val="0"/>
      <w:marRight w:val="0"/>
      <w:marTop w:val="0"/>
      <w:marBottom w:val="0"/>
      <w:divBdr>
        <w:top w:val="none" w:sz="0" w:space="0" w:color="auto"/>
        <w:left w:val="none" w:sz="0" w:space="0" w:color="auto"/>
        <w:bottom w:val="none" w:sz="0" w:space="0" w:color="auto"/>
        <w:right w:val="none" w:sz="0" w:space="0" w:color="auto"/>
      </w:divBdr>
    </w:div>
    <w:div w:id="1332641650">
      <w:bodyDiv w:val="1"/>
      <w:marLeft w:val="0"/>
      <w:marRight w:val="0"/>
      <w:marTop w:val="0"/>
      <w:marBottom w:val="0"/>
      <w:divBdr>
        <w:top w:val="none" w:sz="0" w:space="0" w:color="auto"/>
        <w:left w:val="none" w:sz="0" w:space="0" w:color="auto"/>
        <w:bottom w:val="none" w:sz="0" w:space="0" w:color="auto"/>
        <w:right w:val="none" w:sz="0" w:space="0" w:color="auto"/>
      </w:divBdr>
    </w:div>
    <w:div w:id="1355350126">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377971162">
      <w:bodyDiv w:val="1"/>
      <w:marLeft w:val="0"/>
      <w:marRight w:val="0"/>
      <w:marTop w:val="0"/>
      <w:marBottom w:val="0"/>
      <w:divBdr>
        <w:top w:val="none" w:sz="0" w:space="0" w:color="auto"/>
        <w:left w:val="none" w:sz="0" w:space="0" w:color="auto"/>
        <w:bottom w:val="none" w:sz="0" w:space="0" w:color="auto"/>
        <w:right w:val="none" w:sz="0" w:space="0" w:color="auto"/>
      </w:divBdr>
    </w:div>
    <w:div w:id="1389037037">
      <w:bodyDiv w:val="1"/>
      <w:marLeft w:val="0"/>
      <w:marRight w:val="0"/>
      <w:marTop w:val="0"/>
      <w:marBottom w:val="0"/>
      <w:divBdr>
        <w:top w:val="none" w:sz="0" w:space="0" w:color="auto"/>
        <w:left w:val="none" w:sz="0" w:space="0" w:color="auto"/>
        <w:bottom w:val="none" w:sz="0" w:space="0" w:color="auto"/>
        <w:right w:val="none" w:sz="0" w:space="0" w:color="auto"/>
      </w:divBdr>
    </w:div>
    <w:div w:id="1425036266">
      <w:bodyDiv w:val="1"/>
      <w:marLeft w:val="0"/>
      <w:marRight w:val="0"/>
      <w:marTop w:val="0"/>
      <w:marBottom w:val="0"/>
      <w:divBdr>
        <w:top w:val="none" w:sz="0" w:space="0" w:color="auto"/>
        <w:left w:val="none" w:sz="0" w:space="0" w:color="auto"/>
        <w:bottom w:val="none" w:sz="0" w:space="0" w:color="auto"/>
        <w:right w:val="none" w:sz="0" w:space="0" w:color="auto"/>
      </w:divBdr>
    </w:div>
    <w:div w:id="1431119330">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51050148">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468007489">
      <w:bodyDiv w:val="1"/>
      <w:marLeft w:val="0"/>
      <w:marRight w:val="0"/>
      <w:marTop w:val="0"/>
      <w:marBottom w:val="0"/>
      <w:divBdr>
        <w:top w:val="none" w:sz="0" w:space="0" w:color="auto"/>
        <w:left w:val="none" w:sz="0" w:space="0" w:color="auto"/>
        <w:bottom w:val="none" w:sz="0" w:space="0" w:color="auto"/>
        <w:right w:val="none" w:sz="0" w:space="0" w:color="auto"/>
      </w:divBdr>
    </w:div>
    <w:div w:id="1475953448">
      <w:bodyDiv w:val="1"/>
      <w:marLeft w:val="0"/>
      <w:marRight w:val="0"/>
      <w:marTop w:val="0"/>
      <w:marBottom w:val="0"/>
      <w:divBdr>
        <w:top w:val="none" w:sz="0" w:space="0" w:color="auto"/>
        <w:left w:val="none" w:sz="0" w:space="0" w:color="auto"/>
        <w:bottom w:val="none" w:sz="0" w:space="0" w:color="auto"/>
        <w:right w:val="none" w:sz="0" w:space="0" w:color="auto"/>
      </w:divBdr>
    </w:div>
    <w:div w:id="1489787288">
      <w:bodyDiv w:val="1"/>
      <w:marLeft w:val="0"/>
      <w:marRight w:val="0"/>
      <w:marTop w:val="0"/>
      <w:marBottom w:val="0"/>
      <w:divBdr>
        <w:top w:val="none" w:sz="0" w:space="0" w:color="auto"/>
        <w:left w:val="none" w:sz="0" w:space="0" w:color="auto"/>
        <w:bottom w:val="none" w:sz="0" w:space="0" w:color="auto"/>
        <w:right w:val="none" w:sz="0" w:space="0" w:color="auto"/>
      </w:divBdr>
    </w:div>
    <w:div w:id="1533493083">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1093302">
      <w:bodyDiv w:val="1"/>
      <w:marLeft w:val="0"/>
      <w:marRight w:val="0"/>
      <w:marTop w:val="0"/>
      <w:marBottom w:val="0"/>
      <w:divBdr>
        <w:top w:val="none" w:sz="0" w:space="0" w:color="auto"/>
        <w:left w:val="none" w:sz="0" w:space="0" w:color="auto"/>
        <w:bottom w:val="none" w:sz="0" w:space="0" w:color="auto"/>
        <w:right w:val="none" w:sz="0" w:space="0" w:color="auto"/>
      </w:divBdr>
    </w:div>
    <w:div w:id="1559435532">
      <w:bodyDiv w:val="1"/>
      <w:marLeft w:val="0"/>
      <w:marRight w:val="0"/>
      <w:marTop w:val="0"/>
      <w:marBottom w:val="0"/>
      <w:divBdr>
        <w:top w:val="none" w:sz="0" w:space="0" w:color="auto"/>
        <w:left w:val="none" w:sz="0" w:space="0" w:color="auto"/>
        <w:bottom w:val="none" w:sz="0" w:space="0" w:color="auto"/>
        <w:right w:val="none" w:sz="0" w:space="0" w:color="auto"/>
      </w:divBdr>
    </w:div>
    <w:div w:id="1594975174">
      <w:bodyDiv w:val="1"/>
      <w:marLeft w:val="0"/>
      <w:marRight w:val="0"/>
      <w:marTop w:val="0"/>
      <w:marBottom w:val="0"/>
      <w:divBdr>
        <w:top w:val="none" w:sz="0" w:space="0" w:color="auto"/>
        <w:left w:val="none" w:sz="0" w:space="0" w:color="auto"/>
        <w:bottom w:val="none" w:sz="0" w:space="0" w:color="auto"/>
        <w:right w:val="none" w:sz="0" w:space="0" w:color="auto"/>
      </w:divBdr>
    </w:div>
    <w:div w:id="1598976739">
      <w:bodyDiv w:val="1"/>
      <w:marLeft w:val="0"/>
      <w:marRight w:val="0"/>
      <w:marTop w:val="0"/>
      <w:marBottom w:val="0"/>
      <w:divBdr>
        <w:top w:val="none" w:sz="0" w:space="0" w:color="auto"/>
        <w:left w:val="none" w:sz="0" w:space="0" w:color="auto"/>
        <w:bottom w:val="none" w:sz="0" w:space="0" w:color="auto"/>
        <w:right w:val="none" w:sz="0" w:space="0" w:color="auto"/>
      </w:divBdr>
    </w:div>
    <w:div w:id="1618831853">
      <w:bodyDiv w:val="1"/>
      <w:marLeft w:val="0"/>
      <w:marRight w:val="0"/>
      <w:marTop w:val="0"/>
      <w:marBottom w:val="0"/>
      <w:divBdr>
        <w:top w:val="none" w:sz="0" w:space="0" w:color="auto"/>
        <w:left w:val="none" w:sz="0" w:space="0" w:color="auto"/>
        <w:bottom w:val="none" w:sz="0" w:space="0" w:color="auto"/>
        <w:right w:val="none" w:sz="0" w:space="0" w:color="auto"/>
      </w:divBdr>
    </w:div>
    <w:div w:id="1641612838">
      <w:bodyDiv w:val="1"/>
      <w:marLeft w:val="0"/>
      <w:marRight w:val="0"/>
      <w:marTop w:val="0"/>
      <w:marBottom w:val="0"/>
      <w:divBdr>
        <w:top w:val="none" w:sz="0" w:space="0" w:color="auto"/>
        <w:left w:val="none" w:sz="0" w:space="0" w:color="auto"/>
        <w:bottom w:val="none" w:sz="0" w:space="0" w:color="auto"/>
        <w:right w:val="none" w:sz="0" w:space="0" w:color="auto"/>
      </w:divBdr>
    </w:div>
    <w:div w:id="1647664614">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691686251">
      <w:bodyDiv w:val="1"/>
      <w:marLeft w:val="0"/>
      <w:marRight w:val="0"/>
      <w:marTop w:val="0"/>
      <w:marBottom w:val="0"/>
      <w:divBdr>
        <w:top w:val="none" w:sz="0" w:space="0" w:color="auto"/>
        <w:left w:val="none" w:sz="0" w:space="0" w:color="auto"/>
        <w:bottom w:val="none" w:sz="0" w:space="0" w:color="auto"/>
        <w:right w:val="none" w:sz="0" w:space="0" w:color="auto"/>
      </w:divBdr>
    </w:div>
    <w:div w:id="1701782020">
      <w:bodyDiv w:val="1"/>
      <w:marLeft w:val="0"/>
      <w:marRight w:val="0"/>
      <w:marTop w:val="0"/>
      <w:marBottom w:val="0"/>
      <w:divBdr>
        <w:top w:val="none" w:sz="0" w:space="0" w:color="auto"/>
        <w:left w:val="none" w:sz="0" w:space="0" w:color="auto"/>
        <w:bottom w:val="none" w:sz="0" w:space="0" w:color="auto"/>
        <w:right w:val="none" w:sz="0" w:space="0" w:color="auto"/>
      </w:divBdr>
    </w:div>
    <w:div w:id="1737043734">
      <w:bodyDiv w:val="1"/>
      <w:marLeft w:val="0"/>
      <w:marRight w:val="0"/>
      <w:marTop w:val="0"/>
      <w:marBottom w:val="0"/>
      <w:divBdr>
        <w:top w:val="none" w:sz="0" w:space="0" w:color="auto"/>
        <w:left w:val="none" w:sz="0" w:space="0" w:color="auto"/>
        <w:bottom w:val="none" w:sz="0" w:space="0" w:color="auto"/>
        <w:right w:val="none" w:sz="0" w:space="0" w:color="auto"/>
      </w:divBdr>
    </w:div>
    <w:div w:id="1751655481">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16725987">
      <w:bodyDiv w:val="1"/>
      <w:marLeft w:val="0"/>
      <w:marRight w:val="0"/>
      <w:marTop w:val="0"/>
      <w:marBottom w:val="0"/>
      <w:divBdr>
        <w:top w:val="none" w:sz="0" w:space="0" w:color="auto"/>
        <w:left w:val="none" w:sz="0" w:space="0" w:color="auto"/>
        <w:bottom w:val="none" w:sz="0" w:space="0" w:color="auto"/>
        <w:right w:val="none" w:sz="0" w:space="0" w:color="auto"/>
      </w:divBdr>
    </w:div>
    <w:div w:id="1819804656">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69836648">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1977759425">
      <w:bodyDiv w:val="1"/>
      <w:marLeft w:val="0"/>
      <w:marRight w:val="0"/>
      <w:marTop w:val="0"/>
      <w:marBottom w:val="0"/>
      <w:divBdr>
        <w:top w:val="none" w:sz="0" w:space="0" w:color="auto"/>
        <w:left w:val="none" w:sz="0" w:space="0" w:color="auto"/>
        <w:bottom w:val="none" w:sz="0" w:space="0" w:color="auto"/>
        <w:right w:val="none" w:sz="0" w:space="0" w:color="auto"/>
      </w:divBdr>
    </w:div>
    <w:div w:id="1994210964">
      <w:bodyDiv w:val="1"/>
      <w:marLeft w:val="0"/>
      <w:marRight w:val="0"/>
      <w:marTop w:val="0"/>
      <w:marBottom w:val="0"/>
      <w:divBdr>
        <w:top w:val="none" w:sz="0" w:space="0" w:color="auto"/>
        <w:left w:val="none" w:sz="0" w:space="0" w:color="auto"/>
        <w:bottom w:val="none" w:sz="0" w:space="0" w:color="auto"/>
        <w:right w:val="none" w:sz="0" w:space="0" w:color="auto"/>
      </w:divBdr>
    </w:div>
    <w:div w:id="2000497554">
      <w:bodyDiv w:val="1"/>
      <w:marLeft w:val="0"/>
      <w:marRight w:val="0"/>
      <w:marTop w:val="0"/>
      <w:marBottom w:val="0"/>
      <w:divBdr>
        <w:top w:val="none" w:sz="0" w:space="0" w:color="auto"/>
        <w:left w:val="none" w:sz="0" w:space="0" w:color="auto"/>
        <w:bottom w:val="none" w:sz="0" w:space="0" w:color="auto"/>
        <w:right w:val="none" w:sz="0" w:space="0" w:color="auto"/>
      </w:divBdr>
    </w:div>
    <w:div w:id="2008360215">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5245928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2434704">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11509125">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 w:id="2140568072">
      <w:bodyDiv w:val="1"/>
      <w:marLeft w:val="0"/>
      <w:marRight w:val="0"/>
      <w:marTop w:val="0"/>
      <w:marBottom w:val="0"/>
      <w:divBdr>
        <w:top w:val="none" w:sz="0" w:space="0" w:color="auto"/>
        <w:left w:val="none" w:sz="0" w:space="0" w:color="auto"/>
        <w:bottom w:val="none" w:sz="0" w:space="0" w:color="auto"/>
        <w:right w:val="none" w:sz="0" w:space="0" w:color="auto"/>
      </w:divBdr>
    </w:div>
    <w:div w:id="2141218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41E839-06DD-4171-A3E0-283DFD417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10974</Words>
  <Characters>62554</Characters>
  <Application>Microsoft Office Word</Application>
  <DocSecurity>4</DocSecurity>
  <Lines>521</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73382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Семенова Марина Викторовна</cp:lastModifiedBy>
  <cp:revision>2</cp:revision>
  <cp:lastPrinted>2019-07-18T10:06:00Z</cp:lastPrinted>
  <dcterms:created xsi:type="dcterms:W3CDTF">2020-05-28T04:51:00Z</dcterms:created>
  <dcterms:modified xsi:type="dcterms:W3CDTF">2020-05-28T04:51:00Z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